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750AF" w14:textId="77777777" w:rsidR="00A671A8" w:rsidRPr="00434BEA" w:rsidRDefault="00A671A8">
      <w:pPr>
        <w:rPr>
          <w:color w:val="000000"/>
        </w:rPr>
      </w:pPr>
    </w:p>
    <w:p w14:paraId="3B4F41E9" w14:textId="77777777" w:rsidR="001857D5" w:rsidRPr="00434BEA" w:rsidRDefault="001857D5">
      <w:pPr>
        <w:rPr>
          <w:color w:val="000000"/>
        </w:rPr>
      </w:pPr>
    </w:p>
    <w:p w14:paraId="6AA056B1" w14:textId="29FAEA86" w:rsidR="001857D5" w:rsidRPr="00434BEA" w:rsidRDefault="00D32905">
      <w:pPr>
        <w:rPr>
          <w:color w:val="000000"/>
        </w:rPr>
      </w:pPr>
      <w:r>
        <w:rPr>
          <w:noProof/>
          <w:color w:val="000000"/>
        </w:rPr>
        <w:drawing>
          <wp:inline distT="0" distB="0" distL="0" distR="0" wp14:anchorId="14D4866B" wp14:editId="1C02942B">
            <wp:extent cx="5974080" cy="1603375"/>
            <wp:effectExtent l="0" t="0" r="0" b="0"/>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74080" cy="1603375"/>
                    </a:xfrm>
                    <a:prstGeom prst="rect">
                      <a:avLst/>
                    </a:prstGeom>
                    <a:noFill/>
                    <a:ln>
                      <a:noFill/>
                    </a:ln>
                  </pic:spPr>
                </pic:pic>
              </a:graphicData>
            </a:graphic>
          </wp:inline>
        </w:drawing>
      </w:r>
    </w:p>
    <w:p w14:paraId="242AB658" w14:textId="77777777" w:rsidR="001857D5" w:rsidRPr="00434BEA" w:rsidRDefault="001857D5">
      <w:pPr>
        <w:rPr>
          <w:color w:val="000000"/>
        </w:rPr>
      </w:pPr>
    </w:p>
    <w:p w14:paraId="15A212FB" w14:textId="77777777" w:rsidR="00A671A8" w:rsidRPr="00434BEA" w:rsidRDefault="00A671A8">
      <w:pPr>
        <w:rPr>
          <w:color w:val="000000"/>
        </w:rPr>
      </w:pPr>
    </w:p>
    <w:p w14:paraId="05BEE5D4" w14:textId="77777777" w:rsidR="00A671A8" w:rsidRPr="00434BEA" w:rsidRDefault="00A671A8">
      <w:pPr>
        <w:rPr>
          <w:color w:val="000000"/>
        </w:rPr>
      </w:pPr>
    </w:p>
    <w:p w14:paraId="0783A3CD" w14:textId="77777777" w:rsidR="00A671A8" w:rsidRPr="00434BEA" w:rsidRDefault="00A671A8" w:rsidP="00526129">
      <w:pPr>
        <w:rPr>
          <w:b/>
          <w:color w:val="000000"/>
          <w:sz w:val="52"/>
          <w:szCs w:val="52"/>
        </w:rPr>
      </w:pPr>
    </w:p>
    <w:p w14:paraId="602FA246" w14:textId="77777777" w:rsidR="00A671A8" w:rsidRPr="00434BEA" w:rsidRDefault="00A671A8">
      <w:pPr>
        <w:jc w:val="center"/>
        <w:rPr>
          <w:color w:val="000000"/>
        </w:rPr>
      </w:pPr>
      <w:r w:rsidRPr="00434BEA">
        <w:rPr>
          <w:b/>
          <w:color w:val="000000"/>
          <w:sz w:val="52"/>
          <w:szCs w:val="52"/>
        </w:rPr>
        <w:t xml:space="preserve">RAZPISNA DOKUMENTACIJA </w:t>
      </w:r>
    </w:p>
    <w:p w14:paraId="1E71371E" w14:textId="77777777" w:rsidR="00E35ACA" w:rsidRPr="00434BEA" w:rsidRDefault="00120DE3" w:rsidP="00526129">
      <w:pPr>
        <w:jc w:val="center"/>
        <w:rPr>
          <w:b/>
          <w:color w:val="000000"/>
          <w:sz w:val="32"/>
          <w:szCs w:val="32"/>
        </w:rPr>
      </w:pPr>
      <w:r w:rsidRPr="00434BEA">
        <w:rPr>
          <w:b/>
          <w:color w:val="000000"/>
          <w:sz w:val="32"/>
          <w:szCs w:val="32"/>
        </w:rPr>
        <w:t>OPRAVLJANJE</w:t>
      </w:r>
      <w:r w:rsidR="00526129" w:rsidRPr="00434BEA">
        <w:rPr>
          <w:b/>
          <w:color w:val="000000"/>
          <w:sz w:val="32"/>
          <w:szCs w:val="32"/>
        </w:rPr>
        <w:t xml:space="preserve"> STORITEV </w:t>
      </w:r>
      <w:r w:rsidR="00E23EE4" w:rsidRPr="00434BEA">
        <w:rPr>
          <w:b/>
          <w:color w:val="000000"/>
          <w:sz w:val="32"/>
          <w:szCs w:val="32"/>
        </w:rPr>
        <w:t>ČIŠČENJA</w:t>
      </w:r>
      <w:r w:rsidR="00526129" w:rsidRPr="00434BEA">
        <w:rPr>
          <w:b/>
          <w:color w:val="000000"/>
          <w:sz w:val="32"/>
          <w:szCs w:val="32"/>
        </w:rPr>
        <w:t xml:space="preserve"> PROSTOROV</w:t>
      </w:r>
      <w:r w:rsidR="00E23EE4" w:rsidRPr="00434BEA">
        <w:rPr>
          <w:b/>
          <w:color w:val="000000"/>
          <w:sz w:val="32"/>
          <w:szCs w:val="32"/>
        </w:rPr>
        <w:t xml:space="preserve"> </w:t>
      </w:r>
      <w:r w:rsidR="00526129" w:rsidRPr="00434BEA">
        <w:rPr>
          <w:b/>
          <w:color w:val="000000"/>
          <w:sz w:val="32"/>
          <w:szCs w:val="32"/>
        </w:rPr>
        <w:t xml:space="preserve">Z OKOLJSKO MANJ OBREMENJUJOČIMI ČISTILI </w:t>
      </w:r>
      <w:r w:rsidR="00E23EE4" w:rsidRPr="00434BEA">
        <w:rPr>
          <w:b/>
          <w:color w:val="000000"/>
          <w:sz w:val="32"/>
          <w:szCs w:val="32"/>
        </w:rPr>
        <w:t xml:space="preserve">IN DOBAVO POTROŠNEGA MATERIALA </w:t>
      </w:r>
      <w:r w:rsidR="00526129" w:rsidRPr="00434BEA">
        <w:rPr>
          <w:b/>
          <w:color w:val="000000"/>
          <w:sz w:val="32"/>
          <w:szCs w:val="32"/>
        </w:rPr>
        <w:t>V ZDRAVSTVENEM DOMU »DR.</w:t>
      </w:r>
      <w:r w:rsidR="00392CD7" w:rsidRPr="00434BEA">
        <w:rPr>
          <w:b/>
          <w:color w:val="000000"/>
          <w:sz w:val="32"/>
          <w:szCs w:val="32"/>
        </w:rPr>
        <w:t xml:space="preserve"> </w:t>
      </w:r>
      <w:r w:rsidR="00526129" w:rsidRPr="00434BEA">
        <w:rPr>
          <w:b/>
          <w:color w:val="000000"/>
          <w:sz w:val="32"/>
          <w:szCs w:val="32"/>
        </w:rPr>
        <w:t>JOŽETA POTRATE« ŽALEC</w:t>
      </w:r>
    </w:p>
    <w:p w14:paraId="785C2BA6" w14:textId="77777777" w:rsidR="00A671A8" w:rsidRPr="00434BEA" w:rsidRDefault="00A671A8">
      <w:pPr>
        <w:jc w:val="center"/>
        <w:rPr>
          <w:b/>
          <w:color w:val="000000"/>
          <w:sz w:val="52"/>
          <w:szCs w:val="52"/>
        </w:rPr>
      </w:pPr>
    </w:p>
    <w:p w14:paraId="03037086" w14:textId="77777777" w:rsidR="00A671A8" w:rsidRPr="00434BEA" w:rsidRDefault="00A671A8">
      <w:pPr>
        <w:jc w:val="center"/>
        <w:rPr>
          <w:color w:val="000000"/>
        </w:rPr>
      </w:pPr>
      <w:r w:rsidRPr="00434BEA">
        <w:rPr>
          <w:b/>
          <w:color w:val="000000"/>
          <w:sz w:val="24"/>
          <w:szCs w:val="24"/>
        </w:rPr>
        <w:t>Št.:</w:t>
      </w:r>
      <w:r w:rsidR="007274B1" w:rsidRPr="00434BEA">
        <w:rPr>
          <w:b/>
          <w:color w:val="000000"/>
          <w:sz w:val="24"/>
          <w:szCs w:val="24"/>
        </w:rPr>
        <w:t xml:space="preserve"> </w:t>
      </w:r>
      <w:r w:rsidR="00E007E5" w:rsidRPr="00434BEA">
        <w:rPr>
          <w:b/>
          <w:color w:val="000000"/>
          <w:sz w:val="24"/>
          <w:szCs w:val="24"/>
        </w:rPr>
        <w:t>1/S/20</w:t>
      </w:r>
      <w:r w:rsidR="00177E24" w:rsidRPr="00434BEA">
        <w:rPr>
          <w:b/>
          <w:color w:val="000000"/>
          <w:sz w:val="24"/>
          <w:szCs w:val="24"/>
        </w:rPr>
        <w:t>23</w:t>
      </w:r>
    </w:p>
    <w:p w14:paraId="360089D7" w14:textId="77777777" w:rsidR="00A671A8" w:rsidRPr="00434BEA" w:rsidRDefault="00A671A8">
      <w:pPr>
        <w:jc w:val="center"/>
        <w:rPr>
          <w:b/>
          <w:color w:val="000000"/>
          <w:sz w:val="24"/>
          <w:szCs w:val="24"/>
        </w:rPr>
      </w:pPr>
    </w:p>
    <w:p w14:paraId="4DB4C9AF" w14:textId="77777777" w:rsidR="00A671A8" w:rsidRPr="00434BEA" w:rsidRDefault="00A671A8">
      <w:pPr>
        <w:jc w:val="center"/>
        <w:rPr>
          <w:b/>
          <w:color w:val="000000"/>
          <w:sz w:val="24"/>
          <w:szCs w:val="24"/>
        </w:rPr>
      </w:pPr>
    </w:p>
    <w:p w14:paraId="2BAA217B" w14:textId="77777777" w:rsidR="00A671A8" w:rsidRPr="00434BEA" w:rsidRDefault="00A671A8">
      <w:pPr>
        <w:jc w:val="center"/>
        <w:rPr>
          <w:b/>
          <w:color w:val="000000"/>
          <w:sz w:val="24"/>
          <w:szCs w:val="24"/>
        </w:rPr>
      </w:pPr>
    </w:p>
    <w:p w14:paraId="38D33C88" w14:textId="77777777" w:rsidR="00A671A8" w:rsidRPr="00434BEA" w:rsidRDefault="00A671A8">
      <w:pPr>
        <w:jc w:val="center"/>
        <w:rPr>
          <w:b/>
          <w:color w:val="000000"/>
          <w:sz w:val="24"/>
          <w:szCs w:val="24"/>
        </w:rPr>
      </w:pPr>
    </w:p>
    <w:p w14:paraId="1AC606E0" w14:textId="77777777" w:rsidR="00A671A8" w:rsidRPr="00434BEA" w:rsidRDefault="00A671A8" w:rsidP="00526129">
      <w:pPr>
        <w:rPr>
          <w:b/>
          <w:color w:val="000000"/>
          <w:sz w:val="24"/>
          <w:szCs w:val="24"/>
        </w:rPr>
      </w:pPr>
    </w:p>
    <w:p w14:paraId="3A026E35" w14:textId="77777777" w:rsidR="00A671A8" w:rsidRPr="00434BEA" w:rsidRDefault="00A671A8">
      <w:pPr>
        <w:jc w:val="center"/>
        <w:rPr>
          <w:b/>
          <w:color w:val="000000"/>
          <w:sz w:val="24"/>
          <w:szCs w:val="24"/>
        </w:rPr>
      </w:pPr>
    </w:p>
    <w:p w14:paraId="0A4AAEE4" w14:textId="77777777" w:rsidR="00A671A8" w:rsidRPr="00434BEA" w:rsidRDefault="00A671A8">
      <w:pPr>
        <w:jc w:val="center"/>
        <w:rPr>
          <w:b/>
          <w:color w:val="000000"/>
          <w:sz w:val="24"/>
          <w:szCs w:val="24"/>
        </w:rPr>
      </w:pPr>
    </w:p>
    <w:p w14:paraId="6E2406D0" w14:textId="77777777" w:rsidR="00A671A8" w:rsidRPr="00434BEA" w:rsidRDefault="00A671A8">
      <w:pPr>
        <w:jc w:val="center"/>
        <w:rPr>
          <w:b/>
          <w:color w:val="000000"/>
          <w:sz w:val="24"/>
          <w:szCs w:val="24"/>
        </w:rPr>
      </w:pPr>
    </w:p>
    <w:p w14:paraId="77265D49" w14:textId="77777777" w:rsidR="00A671A8" w:rsidRPr="00434BEA" w:rsidRDefault="00A671A8">
      <w:pPr>
        <w:jc w:val="center"/>
        <w:rPr>
          <w:b/>
          <w:color w:val="000000"/>
          <w:sz w:val="24"/>
          <w:szCs w:val="24"/>
        </w:rPr>
      </w:pPr>
    </w:p>
    <w:p w14:paraId="15D59FF3" w14:textId="77777777" w:rsidR="00A671A8" w:rsidRPr="00434BEA" w:rsidRDefault="00A671A8">
      <w:pPr>
        <w:jc w:val="center"/>
        <w:rPr>
          <w:b/>
          <w:color w:val="000000"/>
          <w:sz w:val="24"/>
          <w:szCs w:val="24"/>
        </w:rPr>
      </w:pPr>
    </w:p>
    <w:p w14:paraId="3F65EC71" w14:textId="77777777" w:rsidR="00A671A8" w:rsidRPr="00434BEA" w:rsidRDefault="00A671A8">
      <w:pPr>
        <w:jc w:val="center"/>
        <w:rPr>
          <w:b/>
          <w:color w:val="000000"/>
          <w:sz w:val="24"/>
          <w:szCs w:val="24"/>
        </w:rPr>
      </w:pPr>
    </w:p>
    <w:p w14:paraId="442C899C" w14:textId="77777777" w:rsidR="00A671A8" w:rsidRPr="00434BEA" w:rsidRDefault="00A671A8">
      <w:pPr>
        <w:jc w:val="center"/>
        <w:rPr>
          <w:b/>
          <w:color w:val="000000"/>
          <w:sz w:val="24"/>
          <w:szCs w:val="24"/>
        </w:rPr>
      </w:pPr>
    </w:p>
    <w:p w14:paraId="7BA80859" w14:textId="77777777" w:rsidR="00A671A8" w:rsidRPr="00434BEA" w:rsidRDefault="00A671A8">
      <w:pPr>
        <w:jc w:val="center"/>
        <w:rPr>
          <w:b/>
          <w:color w:val="000000"/>
          <w:sz w:val="24"/>
          <w:szCs w:val="24"/>
        </w:rPr>
      </w:pPr>
    </w:p>
    <w:p w14:paraId="78554700" w14:textId="77777777" w:rsidR="00A671A8" w:rsidRPr="00434BEA" w:rsidRDefault="00A671A8">
      <w:pPr>
        <w:jc w:val="center"/>
        <w:rPr>
          <w:b/>
          <w:color w:val="000000"/>
          <w:sz w:val="24"/>
          <w:szCs w:val="24"/>
        </w:rPr>
      </w:pPr>
    </w:p>
    <w:p w14:paraId="7A91B0D3" w14:textId="77777777" w:rsidR="00A671A8" w:rsidRPr="00434BEA" w:rsidRDefault="00123906">
      <w:pPr>
        <w:jc w:val="left"/>
        <w:rPr>
          <w:color w:val="000000"/>
        </w:rPr>
      </w:pPr>
      <w:r w:rsidRPr="00434BEA">
        <w:rPr>
          <w:b/>
          <w:color w:val="000000"/>
          <w:sz w:val="24"/>
          <w:szCs w:val="24"/>
        </w:rPr>
        <w:t>Junij</w:t>
      </w:r>
      <w:r w:rsidR="00A84A7A" w:rsidRPr="00434BEA">
        <w:rPr>
          <w:b/>
          <w:color w:val="000000"/>
          <w:sz w:val="24"/>
          <w:szCs w:val="24"/>
        </w:rPr>
        <w:t xml:space="preserve"> </w:t>
      </w:r>
      <w:r w:rsidR="00177E24" w:rsidRPr="00434BEA">
        <w:rPr>
          <w:b/>
          <w:color w:val="000000"/>
          <w:sz w:val="24"/>
          <w:szCs w:val="24"/>
        </w:rPr>
        <w:t>2023</w:t>
      </w:r>
    </w:p>
    <w:p w14:paraId="42398929" w14:textId="77777777" w:rsidR="00A671A8" w:rsidRPr="00434BEA" w:rsidRDefault="00A671A8">
      <w:pPr>
        <w:jc w:val="center"/>
        <w:rPr>
          <w:b/>
          <w:color w:val="000000"/>
          <w:sz w:val="52"/>
          <w:szCs w:val="52"/>
        </w:rPr>
      </w:pPr>
    </w:p>
    <w:p w14:paraId="344FC323" w14:textId="77777777" w:rsidR="00A671A8" w:rsidRPr="00434BEA" w:rsidRDefault="00A671A8">
      <w:pPr>
        <w:jc w:val="center"/>
        <w:rPr>
          <w:b/>
          <w:color w:val="000000"/>
          <w:sz w:val="52"/>
          <w:szCs w:val="52"/>
        </w:rPr>
      </w:pPr>
    </w:p>
    <w:p w14:paraId="72FDD600" w14:textId="77777777" w:rsidR="00A671A8" w:rsidRPr="00434BEA" w:rsidRDefault="00A671A8">
      <w:pPr>
        <w:ind w:left="426"/>
        <w:rPr>
          <w:b/>
          <w:color w:val="000000"/>
          <w:sz w:val="52"/>
          <w:szCs w:val="20"/>
        </w:rPr>
      </w:pPr>
    </w:p>
    <w:p w14:paraId="0F07B85C" w14:textId="77777777" w:rsidR="00A671A8" w:rsidRPr="00434BEA" w:rsidRDefault="00A671A8">
      <w:pPr>
        <w:rPr>
          <w:b/>
          <w:color w:val="000000"/>
          <w:szCs w:val="20"/>
        </w:rPr>
      </w:pPr>
    </w:p>
    <w:p w14:paraId="36386CBA" w14:textId="77777777" w:rsidR="00A671A8" w:rsidRPr="00434BEA" w:rsidRDefault="00A671A8">
      <w:pPr>
        <w:pageBreakBefore/>
        <w:jc w:val="center"/>
        <w:rPr>
          <w:b/>
          <w:color w:val="000000"/>
          <w:szCs w:val="20"/>
        </w:rPr>
      </w:pPr>
    </w:p>
    <w:p w14:paraId="2DAFE41A" w14:textId="77777777" w:rsidR="00A671A8" w:rsidRPr="00434BEA" w:rsidRDefault="00A671A8">
      <w:pPr>
        <w:jc w:val="center"/>
        <w:rPr>
          <w:b/>
          <w:color w:val="000000"/>
          <w:szCs w:val="20"/>
        </w:rPr>
      </w:pPr>
    </w:p>
    <w:p w14:paraId="4FCE8CB1" w14:textId="77777777" w:rsidR="00A671A8" w:rsidRPr="00434BEA" w:rsidRDefault="00A671A8">
      <w:pPr>
        <w:jc w:val="center"/>
        <w:rPr>
          <w:b/>
          <w:color w:val="000000"/>
          <w:szCs w:val="20"/>
        </w:rPr>
      </w:pPr>
    </w:p>
    <w:p w14:paraId="41F83492" w14:textId="77777777" w:rsidR="00A671A8" w:rsidRPr="00434BEA" w:rsidRDefault="00A671A8">
      <w:pPr>
        <w:jc w:val="center"/>
        <w:rPr>
          <w:b/>
          <w:color w:val="000000"/>
          <w:szCs w:val="20"/>
        </w:rPr>
      </w:pPr>
    </w:p>
    <w:p w14:paraId="6A05AFCF" w14:textId="77777777" w:rsidR="00A671A8" w:rsidRPr="00434BEA" w:rsidRDefault="00A671A8">
      <w:pPr>
        <w:jc w:val="center"/>
        <w:rPr>
          <w:b/>
          <w:color w:val="000000"/>
          <w:szCs w:val="20"/>
        </w:rPr>
      </w:pPr>
    </w:p>
    <w:p w14:paraId="7736922E" w14:textId="77777777" w:rsidR="00A671A8" w:rsidRPr="00434BEA" w:rsidRDefault="00A671A8">
      <w:pPr>
        <w:jc w:val="center"/>
        <w:rPr>
          <w:b/>
          <w:color w:val="000000"/>
          <w:szCs w:val="20"/>
        </w:rPr>
      </w:pPr>
    </w:p>
    <w:p w14:paraId="0392E3D4" w14:textId="77777777" w:rsidR="00A671A8" w:rsidRPr="00434BEA" w:rsidRDefault="00A671A8">
      <w:pPr>
        <w:jc w:val="center"/>
        <w:rPr>
          <w:b/>
          <w:color w:val="000000"/>
          <w:szCs w:val="20"/>
        </w:rPr>
      </w:pPr>
    </w:p>
    <w:p w14:paraId="353AEBE5" w14:textId="77777777" w:rsidR="00A671A8" w:rsidRPr="00434BEA" w:rsidRDefault="00A671A8">
      <w:pPr>
        <w:jc w:val="center"/>
        <w:rPr>
          <w:b/>
          <w:color w:val="000000"/>
          <w:szCs w:val="20"/>
        </w:rPr>
      </w:pPr>
    </w:p>
    <w:p w14:paraId="30788CA7" w14:textId="77777777" w:rsidR="00A671A8" w:rsidRPr="00434BEA" w:rsidRDefault="00A671A8">
      <w:pPr>
        <w:jc w:val="center"/>
        <w:rPr>
          <w:b/>
          <w:color w:val="000000"/>
          <w:szCs w:val="20"/>
        </w:rPr>
      </w:pPr>
    </w:p>
    <w:p w14:paraId="1BB8C20E" w14:textId="77777777" w:rsidR="00A671A8" w:rsidRPr="00434BEA" w:rsidRDefault="00A671A8">
      <w:pPr>
        <w:jc w:val="center"/>
        <w:rPr>
          <w:b/>
          <w:color w:val="000000"/>
          <w:szCs w:val="20"/>
        </w:rPr>
      </w:pPr>
    </w:p>
    <w:p w14:paraId="19F94F55" w14:textId="77777777" w:rsidR="00A671A8" w:rsidRPr="00434BEA" w:rsidRDefault="00A671A8">
      <w:pPr>
        <w:jc w:val="center"/>
        <w:rPr>
          <w:b/>
          <w:color w:val="000000"/>
          <w:szCs w:val="20"/>
        </w:rPr>
      </w:pPr>
    </w:p>
    <w:p w14:paraId="0C6524DB" w14:textId="77777777" w:rsidR="00A671A8" w:rsidRPr="00434BEA" w:rsidRDefault="00A671A8">
      <w:pPr>
        <w:jc w:val="center"/>
        <w:rPr>
          <w:b/>
          <w:color w:val="000000"/>
          <w:szCs w:val="20"/>
        </w:rPr>
      </w:pPr>
    </w:p>
    <w:p w14:paraId="1F43A925" w14:textId="77777777" w:rsidR="00A671A8" w:rsidRPr="00434BEA" w:rsidRDefault="00A671A8">
      <w:pPr>
        <w:jc w:val="center"/>
        <w:rPr>
          <w:b/>
          <w:color w:val="000000"/>
          <w:szCs w:val="20"/>
        </w:rPr>
      </w:pPr>
    </w:p>
    <w:p w14:paraId="01BCC424" w14:textId="77777777" w:rsidR="00A671A8" w:rsidRPr="00434BEA" w:rsidRDefault="00A671A8">
      <w:pPr>
        <w:jc w:val="center"/>
        <w:rPr>
          <w:b/>
          <w:color w:val="000000"/>
          <w:szCs w:val="20"/>
        </w:rPr>
      </w:pPr>
    </w:p>
    <w:p w14:paraId="41BD486F" w14:textId="77777777" w:rsidR="00A671A8" w:rsidRPr="00434BEA" w:rsidRDefault="00A671A8">
      <w:pPr>
        <w:jc w:val="center"/>
        <w:rPr>
          <w:b/>
          <w:color w:val="000000"/>
          <w:szCs w:val="20"/>
        </w:rPr>
      </w:pPr>
    </w:p>
    <w:p w14:paraId="15909C60" w14:textId="77777777" w:rsidR="00A671A8" w:rsidRPr="00434BEA" w:rsidRDefault="00A671A8">
      <w:pPr>
        <w:jc w:val="center"/>
        <w:rPr>
          <w:b/>
          <w:color w:val="000000"/>
          <w:szCs w:val="20"/>
        </w:rPr>
      </w:pPr>
    </w:p>
    <w:p w14:paraId="67CBD561" w14:textId="77777777" w:rsidR="00A671A8" w:rsidRPr="00434BEA" w:rsidRDefault="00A671A8">
      <w:pPr>
        <w:jc w:val="center"/>
        <w:rPr>
          <w:b/>
          <w:color w:val="000000"/>
          <w:szCs w:val="20"/>
        </w:rPr>
      </w:pPr>
    </w:p>
    <w:p w14:paraId="11C5E786" w14:textId="77777777" w:rsidR="00A671A8" w:rsidRPr="00434BEA" w:rsidRDefault="00A671A8">
      <w:pPr>
        <w:jc w:val="center"/>
        <w:rPr>
          <w:b/>
          <w:color w:val="000000"/>
          <w:szCs w:val="20"/>
        </w:rPr>
      </w:pPr>
    </w:p>
    <w:p w14:paraId="704FA7C4" w14:textId="77777777" w:rsidR="00A671A8" w:rsidRPr="00434BEA" w:rsidRDefault="00A671A8">
      <w:pPr>
        <w:jc w:val="center"/>
        <w:rPr>
          <w:b/>
          <w:color w:val="000000"/>
          <w:szCs w:val="20"/>
        </w:rPr>
      </w:pPr>
    </w:p>
    <w:p w14:paraId="3AE3EADC" w14:textId="77777777" w:rsidR="00A671A8" w:rsidRPr="00434BEA" w:rsidRDefault="00A671A8">
      <w:pPr>
        <w:rPr>
          <w:b/>
          <w:color w:val="000000"/>
          <w:szCs w:val="20"/>
        </w:rPr>
      </w:pPr>
    </w:p>
    <w:p w14:paraId="54B5E00C" w14:textId="77777777" w:rsidR="00A671A8" w:rsidRPr="00434BEA" w:rsidRDefault="00A671A8">
      <w:pPr>
        <w:jc w:val="center"/>
        <w:rPr>
          <w:color w:val="000000"/>
        </w:rPr>
      </w:pPr>
      <w:r w:rsidRPr="00434BEA">
        <w:rPr>
          <w:b/>
          <w:color w:val="000000"/>
          <w:sz w:val="52"/>
          <w:szCs w:val="52"/>
        </w:rPr>
        <w:t xml:space="preserve">NAVODILA PONUDNIKOM ZA PRIPRAVO PONUDBE </w:t>
      </w:r>
    </w:p>
    <w:p w14:paraId="60611C4D" w14:textId="77777777" w:rsidR="00A671A8" w:rsidRPr="00434BEA" w:rsidRDefault="00A671A8">
      <w:pPr>
        <w:rPr>
          <w:color w:val="000000"/>
        </w:rPr>
      </w:pPr>
    </w:p>
    <w:p w14:paraId="08879E0D" w14:textId="77777777" w:rsidR="00A671A8" w:rsidRPr="00434BEA" w:rsidRDefault="00A671A8">
      <w:pPr>
        <w:rPr>
          <w:color w:val="000000"/>
        </w:rPr>
      </w:pPr>
    </w:p>
    <w:p w14:paraId="55C717A9" w14:textId="77777777" w:rsidR="00A671A8" w:rsidRPr="00434BEA" w:rsidRDefault="00A671A8">
      <w:pPr>
        <w:rPr>
          <w:color w:val="000000"/>
        </w:rPr>
      </w:pPr>
    </w:p>
    <w:p w14:paraId="51E39E69" w14:textId="77777777" w:rsidR="00A671A8" w:rsidRPr="00434BEA" w:rsidRDefault="00A671A8">
      <w:pPr>
        <w:rPr>
          <w:color w:val="000000"/>
        </w:rPr>
      </w:pPr>
    </w:p>
    <w:p w14:paraId="24411131" w14:textId="77777777" w:rsidR="00A671A8" w:rsidRPr="00434BEA" w:rsidRDefault="00A671A8">
      <w:pPr>
        <w:rPr>
          <w:color w:val="000000"/>
        </w:rPr>
      </w:pPr>
    </w:p>
    <w:p w14:paraId="6F3D3F9E" w14:textId="77777777" w:rsidR="00A671A8" w:rsidRPr="00434BEA" w:rsidRDefault="00A671A8">
      <w:pPr>
        <w:rPr>
          <w:color w:val="000000"/>
        </w:rPr>
      </w:pPr>
    </w:p>
    <w:p w14:paraId="1BBE80CB" w14:textId="77777777" w:rsidR="00A671A8" w:rsidRPr="00434BEA" w:rsidRDefault="00A671A8">
      <w:pPr>
        <w:rPr>
          <w:color w:val="000000"/>
        </w:rPr>
      </w:pPr>
    </w:p>
    <w:p w14:paraId="765FB0E7" w14:textId="77777777" w:rsidR="00A671A8" w:rsidRPr="00434BEA" w:rsidRDefault="00A671A8">
      <w:pPr>
        <w:rPr>
          <w:color w:val="000000"/>
        </w:rPr>
      </w:pPr>
    </w:p>
    <w:p w14:paraId="501280DB" w14:textId="77777777" w:rsidR="00A671A8" w:rsidRPr="00434BEA" w:rsidRDefault="00A671A8">
      <w:pPr>
        <w:rPr>
          <w:color w:val="000000"/>
        </w:rPr>
      </w:pPr>
    </w:p>
    <w:p w14:paraId="70E643F9" w14:textId="77777777" w:rsidR="00A671A8" w:rsidRPr="00434BEA" w:rsidRDefault="00A671A8">
      <w:pPr>
        <w:rPr>
          <w:color w:val="000000"/>
        </w:rPr>
      </w:pPr>
    </w:p>
    <w:p w14:paraId="4CCA8F4F" w14:textId="77777777" w:rsidR="00A671A8" w:rsidRPr="00434BEA" w:rsidRDefault="00A671A8">
      <w:pPr>
        <w:rPr>
          <w:color w:val="000000"/>
        </w:rPr>
      </w:pPr>
    </w:p>
    <w:p w14:paraId="11E89A40" w14:textId="77777777" w:rsidR="00A671A8" w:rsidRPr="00434BEA" w:rsidRDefault="00A671A8">
      <w:pPr>
        <w:rPr>
          <w:color w:val="000000"/>
        </w:rPr>
      </w:pPr>
    </w:p>
    <w:p w14:paraId="237246D8" w14:textId="77777777" w:rsidR="00A671A8" w:rsidRPr="00434BEA" w:rsidRDefault="00A671A8">
      <w:pPr>
        <w:rPr>
          <w:color w:val="000000"/>
        </w:rPr>
      </w:pPr>
    </w:p>
    <w:p w14:paraId="72148BC8" w14:textId="77777777" w:rsidR="00A671A8" w:rsidRPr="00434BEA" w:rsidRDefault="00A671A8">
      <w:pPr>
        <w:rPr>
          <w:color w:val="000000"/>
        </w:rPr>
      </w:pPr>
    </w:p>
    <w:p w14:paraId="19436428" w14:textId="77777777" w:rsidR="00A671A8" w:rsidRPr="00434BEA" w:rsidRDefault="00A671A8">
      <w:pPr>
        <w:rPr>
          <w:color w:val="000000"/>
        </w:rPr>
      </w:pPr>
    </w:p>
    <w:p w14:paraId="4966069B" w14:textId="77777777" w:rsidR="00A671A8" w:rsidRPr="00434BEA" w:rsidRDefault="00A671A8">
      <w:pPr>
        <w:rPr>
          <w:color w:val="000000"/>
        </w:rPr>
      </w:pPr>
    </w:p>
    <w:p w14:paraId="6A184B5D" w14:textId="77777777" w:rsidR="00A671A8" w:rsidRPr="00434BEA" w:rsidRDefault="00A671A8">
      <w:pPr>
        <w:rPr>
          <w:color w:val="000000"/>
        </w:rPr>
      </w:pPr>
    </w:p>
    <w:p w14:paraId="41100D92" w14:textId="77777777" w:rsidR="00A671A8" w:rsidRPr="00434BEA" w:rsidRDefault="00A671A8">
      <w:pPr>
        <w:rPr>
          <w:color w:val="000000"/>
        </w:rPr>
      </w:pPr>
    </w:p>
    <w:p w14:paraId="1FE56B43" w14:textId="77777777" w:rsidR="00A671A8" w:rsidRPr="00434BEA" w:rsidRDefault="00A671A8">
      <w:pPr>
        <w:rPr>
          <w:color w:val="000000"/>
        </w:rPr>
      </w:pPr>
    </w:p>
    <w:p w14:paraId="3F50BF48" w14:textId="77777777" w:rsidR="00A671A8" w:rsidRPr="00434BEA" w:rsidRDefault="00A671A8">
      <w:pPr>
        <w:rPr>
          <w:color w:val="000000"/>
        </w:rPr>
      </w:pPr>
    </w:p>
    <w:p w14:paraId="17C7141C" w14:textId="77777777" w:rsidR="00A671A8" w:rsidRPr="00434BEA" w:rsidRDefault="00A671A8">
      <w:pPr>
        <w:rPr>
          <w:color w:val="000000"/>
        </w:rPr>
      </w:pPr>
    </w:p>
    <w:p w14:paraId="4B5B3FAD" w14:textId="77777777" w:rsidR="00A671A8" w:rsidRPr="00434BEA" w:rsidRDefault="00A671A8">
      <w:pPr>
        <w:rPr>
          <w:color w:val="000000"/>
        </w:rPr>
      </w:pPr>
    </w:p>
    <w:p w14:paraId="06A6B0F5" w14:textId="77777777" w:rsidR="00A671A8" w:rsidRPr="00434BEA" w:rsidRDefault="00A671A8">
      <w:pPr>
        <w:pStyle w:val="NaslovTOC"/>
        <w:pageBreakBefore/>
        <w:spacing w:before="0"/>
        <w:rPr>
          <w:rFonts w:ascii="Arial" w:hAnsi="Arial" w:cs="Arial"/>
          <w:color w:val="000000"/>
        </w:rPr>
      </w:pPr>
      <w:bookmarkStart w:id="0" w:name="_Toc138255425"/>
      <w:r w:rsidRPr="00434BEA">
        <w:rPr>
          <w:rFonts w:ascii="Arial" w:hAnsi="Arial" w:cs="Arial"/>
          <w:color w:val="000000"/>
          <w:sz w:val="18"/>
          <w:szCs w:val="18"/>
        </w:rPr>
        <w:lastRenderedPageBreak/>
        <w:t>KAZALO</w:t>
      </w:r>
      <w:bookmarkEnd w:id="0"/>
    </w:p>
    <w:p w14:paraId="04C07B40" w14:textId="2B176486" w:rsidR="009E3773" w:rsidRDefault="00A671A8">
      <w:pPr>
        <w:pStyle w:val="Kazalovsebine1"/>
        <w:tabs>
          <w:tab w:val="right" w:leader="dot" w:pos="9060"/>
        </w:tabs>
        <w:rPr>
          <w:rFonts w:eastAsia="Times New Roman" w:cs="Arial"/>
          <w:b w:val="0"/>
          <w:bCs w:val="0"/>
          <w:caps w:val="0"/>
          <w:noProof/>
          <w:kern w:val="2"/>
          <w:sz w:val="22"/>
          <w:szCs w:val="22"/>
          <w:lang w:val="en-GB" w:eastAsia="en-GB"/>
        </w:rPr>
      </w:pPr>
      <w:r w:rsidRPr="00434BEA">
        <w:rPr>
          <w:rFonts w:ascii="Arial" w:hAnsi="Arial" w:cs="Arial"/>
          <w:color w:val="000000"/>
        </w:rPr>
        <w:fldChar w:fldCharType="begin"/>
      </w:r>
      <w:r w:rsidRPr="00434BEA">
        <w:rPr>
          <w:rFonts w:ascii="Arial" w:hAnsi="Arial" w:cs="Arial"/>
          <w:color w:val="000000"/>
        </w:rPr>
        <w:instrText xml:space="preserve"> TOC \o "1-5" \h \z \u </w:instrText>
      </w:r>
      <w:r w:rsidRPr="00434BEA">
        <w:rPr>
          <w:rFonts w:ascii="Arial" w:hAnsi="Arial" w:cs="Arial"/>
          <w:color w:val="000000"/>
        </w:rPr>
        <w:fldChar w:fldCharType="separate"/>
      </w:r>
      <w:hyperlink w:anchor="_Toc138255425" w:history="1">
        <w:r w:rsidR="009E3773" w:rsidRPr="004E4E6B">
          <w:rPr>
            <w:rStyle w:val="Hiperpovezava"/>
            <w:rFonts w:ascii="Arial" w:hAnsi="Arial" w:cs="Arial"/>
            <w:noProof/>
          </w:rPr>
          <w:t>KAZALO</w:t>
        </w:r>
        <w:r w:rsidR="009E3773">
          <w:rPr>
            <w:noProof/>
            <w:webHidden/>
          </w:rPr>
          <w:tab/>
        </w:r>
        <w:r w:rsidR="009E3773">
          <w:rPr>
            <w:noProof/>
            <w:webHidden/>
          </w:rPr>
          <w:fldChar w:fldCharType="begin"/>
        </w:r>
        <w:r w:rsidR="009E3773">
          <w:rPr>
            <w:noProof/>
            <w:webHidden/>
          </w:rPr>
          <w:instrText xml:space="preserve"> PAGEREF _Toc138255425 \h </w:instrText>
        </w:r>
        <w:r w:rsidR="009E3773">
          <w:rPr>
            <w:noProof/>
            <w:webHidden/>
          </w:rPr>
        </w:r>
        <w:r w:rsidR="009E3773">
          <w:rPr>
            <w:noProof/>
            <w:webHidden/>
          </w:rPr>
          <w:fldChar w:fldCharType="separate"/>
        </w:r>
        <w:r w:rsidR="009E3773">
          <w:rPr>
            <w:noProof/>
            <w:webHidden/>
          </w:rPr>
          <w:t>3</w:t>
        </w:r>
        <w:r w:rsidR="009E3773">
          <w:rPr>
            <w:noProof/>
            <w:webHidden/>
          </w:rPr>
          <w:fldChar w:fldCharType="end"/>
        </w:r>
      </w:hyperlink>
    </w:p>
    <w:p w14:paraId="6744FA8C" w14:textId="4208F603" w:rsidR="009E3773" w:rsidRDefault="00000000">
      <w:pPr>
        <w:pStyle w:val="Kazalovsebine1"/>
        <w:tabs>
          <w:tab w:val="left" w:pos="400"/>
          <w:tab w:val="right" w:leader="dot" w:pos="9060"/>
        </w:tabs>
        <w:rPr>
          <w:rFonts w:eastAsia="Times New Roman" w:cs="Arial"/>
          <w:b w:val="0"/>
          <w:bCs w:val="0"/>
          <w:caps w:val="0"/>
          <w:noProof/>
          <w:kern w:val="2"/>
          <w:sz w:val="22"/>
          <w:szCs w:val="22"/>
          <w:lang w:val="en-GB" w:eastAsia="en-GB"/>
        </w:rPr>
      </w:pPr>
      <w:hyperlink w:anchor="_Toc138255426" w:history="1">
        <w:r w:rsidR="009E3773" w:rsidRPr="004E4E6B">
          <w:rPr>
            <w:rStyle w:val="Hiperpovezava"/>
            <w:noProof/>
          </w:rPr>
          <w:t>1.</w:t>
        </w:r>
        <w:r w:rsidR="009E3773">
          <w:rPr>
            <w:rFonts w:eastAsia="Times New Roman" w:cs="Arial"/>
            <w:b w:val="0"/>
            <w:bCs w:val="0"/>
            <w:caps w:val="0"/>
            <w:noProof/>
            <w:kern w:val="2"/>
            <w:sz w:val="22"/>
            <w:szCs w:val="22"/>
            <w:lang w:val="en-GB" w:eastAsia="en-GB"/>
          </w:rPr>
          <w:tab/>
        </w:r>
        <w:r w:rsidR="009E3773" w:rsidRPr="004E4E6B">
          <w:rPr>
            <w:rStyle w:val="Hiperpovezava"/>
            <w:noProof/>
          </w:rPr>
          <w:t>NAROČNIK</w:t>
        </w:r>
        <w:r w:rsidR="009E3773">
          <w:rPr>
            <w:noProof/>
            <w:webHidden/>
          </w:rPr>
          <w:tab/>
        </w:r>
        <w:r w:rsidR="009E3773">
          <w:rPr>
            <w:noProof/>
            <w:webHidden/>
          </w:rPr>
          <w:fldChar w:fldCharType="begin"/>
        </w:r>
        <w:r w:rsidR="009E3773">
          <w:rPr>
            <w:noProof/>
            <w:webHidden/>
          </w:rPr>
          <w:instrText xml:space="preserve"> PAGEREF _Toc138255426 \h </w:instrText>
        </w:r>
        <w:r w:rsidR="009E3773">
          <w:rPr>
            <w:noProof/>
            <w:webHidden/>
          </w:rPr>
        </w:r>
        <w:r w:rsidR="009E3773">
          <w:rPr>
            <w:noProof/>
            <w:webHidden/>
          </w:rPr>
          <w:fldChar w:fldCharType="separate"/>
        </w:r>
        <w:r w:rsidR="009E3773">
          <w:rPr>
            <w:noProof/>
            <w:webHidden/>
          </w:rPr>
          <w:t>4</w:t>
        </w:r>
        <w:r w:rsidR="009E3773">
          <w:rPr>
            <w:noProof/>
            <w:webHidden/>
          </w:rPr>
          <w:fldChar w:fldCharType="end"/>
        </w:r>
      </w:hyperlink>
    </w:p>
    <w:p w14:paraId="5C4CC4D1" w14:textId="673ADF5D" w:rsidR="009E3773" w:rsidRDefault="00000000">
      <w:pPr>
        <w:pStyle w:val="Kazalovsebine1"/>
        <w:tabs>
          <w:tab w:val="left" w:pos="400"/>
          <w:tab w:val="right" w:leader="dot" w:pos="9060"/>
        </w:tabs>
        <w:rPr>
          <w:rFonts w:eastAsia="Times New Roman" w:cs="Arial"/>
          <w:b w:val="0"/>
          <w:bCs w:val="0"/>
          <w:caps w:val="0"/>
          <w:noProof/>
          <w:kern w:val="2"/>
          <w:sz w:val="22"/>
          <w:szCs w:val="22"/>
          <w:lang w:val="en-GB" w:eastAsia="en-GB"/>
        </w:rPr>
      </w:pPr>
      <w:hyperlink w:anchor="_Toc138255427" w:history="1">
        <w:r w:rsidR="009E3773" w:rsidRPr="004E4E6B">
          <w:rPr>
            <w:rStyle w:val="Hiperpovezava"/>
            <w:noProof/>
          </w:rPr>
          <w:t>2.</w:t>
        </w:r>
        <w:r w:rsidR="009E3773">
          <w:rPr>
            <w:rFonts w:eastAsia="Times New Roman" w:cs="Arial"/>
            <w:b w:val="0"/>
            <w:bCs w:val="0"/>
            <w:caps w:val="0"/>
            <w:noProof/>
            <w:kern w:val="2"/>
            <w:sz w:val="22"/>
            <w:szCs w:val="22"/>
            <w:lang w:val="en-GB" w:eastAsia="en-GB"/>
          </w:rPr>
          <w:tab/>
        </w:r>
        <w:r w:rsidR="009E3773" w:rsidRPr="004E4E6B">
          <w:rPr>
            <w:rStyle w:val="Hiperpovezava"/>
            <w:noProof/>
          </w:rPr>
          <w:t>PREDMET JAVNEGA NAROČILA</w:t>
        </w:r>
        <w:r w:rsidR="009E3773">
          <w:rPr>
            <w:noProof/>
            <w:webHidden/>
          </w:rPr>
          <w:tab/>
        </w:r>
        <w:r w:rsidR="009E3773">
          <w:rPr>
            <w:noProof/>
            <w:webHidden/>
          </w:rPr>
          <w:fldChar w:fldCharType="begin"/>
        </w:r>
        <w:r w:rsidR="009E3773">
          <w:rPr>
            <w:noProof/>
            <w:webHidden/>
          </w:rPr>
          <w:instrText xml:space="preserve"> PAGEREF _Toc138255427 \h </w:instrText>
        </w:r>
        <w:r w:rsidR="009E3773">
          <w:rPr>
            <w:noProof/>
            <w:webHidden/>
          </w:rPr>
        </w:r>
        <w:r w:rsidR="009E3773">
          <w:rPr>
            <w:noProof/>
            <w:webHidden/>
          </w:rPr>
          <w:fldChar w:fldCharType="separate"/>
        </w:r>
        <w:r w:rsidR="009E3773">
          <w:rPr>
            <w:noProof/>
            <w:webHidden/>
          </w:rPr>
          <w:t>4</w:t>
        </w:r>
        <w:r w:rsidR="009E3773">
          <w:rPr>
            <w:noProof/>
            <w:webHidden/>
          </w:rPr>
          <w:fldChar w:fldCharType="end"/>
        </w:r>
      </w:hyperlink>
    </w:p>
    <w:p w14:paraId="08277EB7" w14:textId="208CB707" w:rsidR="009E3773" w:rsidRDefault="00000000">
      <w:pPr>
        <w:pStyle w:val="Kazalovsebine1"/>
        <w:tabs>
          <w:tab w:val="left" w:pos="400"/>
          <w:tab w:val="right" w:leader="dot" w:pos="9060"/>
        </w:tabs>
        <w:rPr>
          <w:rFonts w:eastAsia="Times New Roman" w:cs="Arial"/>
          <w:b w:val="0"/>
          <w:bCs w:val="0"/>
          <w:caps w:val="0"/>
          <w:noProof/>
          <w:kern w:val="2"/>
          <w:sz w:val="22"/>
          <w:szCs w:val="22"/>
          <w:lang w:val="en-GB" w:eastAsia="en-GB"/>
        </w:rPr>
      </w:pPr>
      <w:hyperlink w:anchor="_Toc138255428" w:history="1">
        <w:r w:rsidR="009E3773" w:rsidRPr="004E4E6B">
          <w:rPr>
            <w:rStyle w:val="Hiperpovezava"/>
            <w:noProof/>
          </w:rPr>
          <w:t>3.</w:t>
        </w:r>
        <w:r w:rsidR="009E3773">
          <w:rPr>
            <w:rFonts w:eastAsia="Times New Roman" w:cs="Arial"/>
            <w:b w:val="0"/>
            <w:bCs w:val="0"/>
            <w:caps w:val="0"/>
            <w:noProof/>
            <w:kern w:val="2"/>
            <w:sz w:val="22"/>
            <w:szCs w:val="22"/>
            <w:lang w:val="en-GB" w:eastAsia="en-GB"/>
          </w:rPr>
          <w:tab/>
        </w:r>
        <w:r w:rsidR="009E3773" w:rsidRPr="004E4E6B">
          <w:rPr>
            <w:rStyle w:val="Hiperpovezava"/>
            <w:noProof/>
          </w:rPr>
          <w:t>NAČIN ODDAJE JAVNEGA NAROČILA</w:t>
        </w:r>
        <w:r w:rsidR="009E3773">
          <w:rPr>
            <w:noProof/>
            <w:webHidden/>
          </w:rPr>
          <w:tab/>
        </w:r>
        <w:r w:rsidR="009E3773">
          <w:rPr>
            <w:noProof/>
            <w:webHidden/>
          </w:rPr>
          <w:fldChar w:fldCharType="begin"/>
        </w:r>
        <w:r w:rsidR="009E3773">
          <w:rPr>
            <w:noProof/>
            <w:webHidden/>
          </w:rPr>
          <w:instrText xml:space="preserve"> PAGEREF _Toc138255428 \h </w:instrText>
        </w:r>
        <w:r w:rsidR="009E3773">
          <w:rPr>
            <w:noProof/>
            <w:webHidden/>
          </w:rPr>
        </w:r>
        <w:r w:rsidR="009E3773">
          <w:rPr>
            <w:noProof/>
            <w:webHidden/>
          </w:rPr>
          <w:fldChar w:fldCharType="separate"/>
        </w:r>
        <w:r w:rsidR="009E3773">
          <w:rPr>
            <w:noProof/>
            <w:webHidden/>
          </w:rPr>
          <w:t>4</w:t>
        </w:r>
        <w:r w:rsidR="009E3773">
          <w:rPr>
            <w:noProof/>
            <w:webHidden/>
          </w:rPr>
          <w:fldChar w:fldCharType="end"/>
        </w:r>
      </w:hyperlink>
    </w:p>
    <w:p w14:paraId="6E34DE76" w14:textId="75FCCA54" w:rsidR="009E3773" w:rsidRDefault="00000000">
      <w:pPr>
        <w:pStyle w:val="Kazalovsebine1"/>
        <w:tabs>
          <w:tab w:val="left" w:pos="400"/>
          <w:tab w:val="right" w:leader="dot" w:pos="9060"/>
        </w:tabs>
        <w:rPr>
          <w:rFonts w:eastAsia="Times New Roman" w:cs="Arial"/>
          <w:b w:val="0"/>
          <w:bCs w:val="0"/>
          <w:caps w:val="0"/>
          <w:noProof/>
          <w:kern w:val="2"/>
          <w:sz w:val="22"/>
          <w:szCs w:val="22"/>
          <w:lang w:val="en-GB" w:eastAsia="en-GB"/>
        </w:rPr>
      </w:pPr>
      <w:hyperlink w:anchor="_Toc138255429" w:history="1">
        <w:r w:rsidR="009E3773" w:rsidRPr="004E4E6B">
          <w:rPr>
            <w:rStyle w:val="Hiperpovezava"/>
            <w:noProof/>
          </w:rPr>
          <w:t>4.</w:t>
        </w:r>
        <w:r w:rsidR="009E3773">
          <w:rPr>
            <w:rFonts w:eastAsia="Times New Roman" w:cs="Arial"/>
            <w:b w:val="0"/>
            <w:bCs w:val="0"/>
            <w:caps w:val="0"/>
            <w:noProof/>
            <w:kern w:val="2"/>
            <w:sz w:val="22"/>
            <w:szCs w:val="22"/>
            <w:lang w:val="en-GB" w:eastAsia="en-GB"/>
          </w:rPr>
          <w:tab/>
        </w:r>
        <w:r w:rsidR="009E3773" w:rsidRPr="004E4E6B">
          <w:rPr>
            <w:rStyle w:val="Hiperpovezava"/>
            <w:noProof/>
          </w:rPr>
          <w:t>rOK IN NAČIN PREDLOŽITVE PONUDBE</w:t>
        </w:r>
        <w:r w:rsidR="009E3773">
          <w:rPr>
            <w:noProof/>
            <w:webHidden/>
          </w:rPr>
          <w:tab/>
        </w:r>
        <w:r w:rsidR="009E3773">
          <w:rPr>
            <w:noProof/>
            <w:webHidden/>
          </w:rPr>
          <w:fldChar w:fldCharType="begin"/>
        </w:r>
        <w:r w:rsidR="009E3773">
          <w:rPr>
            <w:noProof/>
            <w:webHidden/>
          </w:rPr>
          <w:instrText xml:space="preserve"> PAGEREF _Toc138255429 \h </w:instrText>
        </w:r>
        <w:r w:rsidR="009E3773">
          <w:rPr>
            <w:noProof/>
            <w:webHidden/>
          </w:rPr>
        </w:r>
        <w:r w:rsidR="009E3773">
          <w:rPr>
            <w:noProof/>
            <w:webHidden/>
          </w:rPr>
          <w:fldChar w:fldCharType="separate"/>
        </w:r>
        <w:r w:rsidR="009E3773">
          <w:rPr>
            <w:noProof/>
            <w:webHidden/>
          </w:rPr>
          <w:t>4</w:t>
        </w:r>
        <w:r w:rsidR="009E3773">
          <w:rPr>
            <w:noProof/>
            <w:webHidden/>
          </w:rPr>
          <w:fldChar w:fldCharType="end"/>
        </w:r>
      </w:hyperlink>
    </w:p>
    <w:p w14:paraId="7D47469B" w14:textId="589FE5C7" w:rsidR="009E3773" w:rsidRDefault="00000000">
      <w:pPr>
        <w:pStyle w:val="Kazalovsebine1"/>
        <w:tabs>
          <w:tab w:val="left" w:pos="400"/>
          <w:tab w:val="right" w:leader="dot" w:pos="9060"/>
        </w:tabs>
        <w:rPr>
          <w:rFonts w:eastAsia="Times New Roman" w:cs="Arial"/>
          <w:b w:val="0"/>
          <w:bCs w:val="0"/>
          <w:caps w:val="0"/>
          <w:noProof/>
          <w:kern w:val="2"/>
          <w:sz w:val="22"/>
          <w:szCs w:val="22"/>
          <w:lang w:val="en-GB" w:eastAsia="en-GB"/>
        </w:rPr>
      </w:pPr>
      <w:hyperlink w:anchor="_Toc138255430" w:history="1">
        <w:r w:rsidR="009E3773" w:rsidRPr="004E4E6B">
          <w:rPr>
            <w:rStyle w:val="Hiperpovezava"/>
            <w:noProof/>
          </w:rPr>
          <w:t>5.</w:t>
        </w:r>
        <w:r w:rsidR="009E3773">
          <w:rPr>
            <w:rFonts w:eastAsia="Times New Roman" w:cs="Arial"/>
            <w:b w:val="0"/>
            <w:bCs w:val="0"/>
            <w:caps w:val="0"/>
            <w:noProof/>
            <w:kern w:val="2"/>
            <w:sz w:val="22"/>
            <w:szCs w:val="22"/>
            <w:lang w:val="en-GB" w:eastAsia="en-GB"/>
          </w:rPr>
          <w:tab/>
        </w:r>
        <w:r w:rsidR="009E3773" w:rsidRPr="004E4E6B">
          <w:rPr>
            <w:rStyle w:val="Hiperpovezava"/>
            <w:noProof/>
          </w:rPr>
          <w:t>ČAS IN KRAJ ODPIRANJA PONUDB</w:t>
        </w:r>
        <w:r w:rsidR="009E3773">
          <w:rPr>
            <w:noProof/>
            <w:webHidden/>
          </w:rPr>
          <w:tab/>
        </w:r>
        <w:r w:rsidR="009E3773">
          <w:rPr>
            <w:noProof/>
            <w:webHidden/>
          </w:rPr>
          <w:fldChar w:fldCharType="begin"/>
        </w:r>
        <w:r w:rsidR="009E3773">
          <w:rPr>
            <w:noProof/>
            <w:webHidden/>
          </w:rPr>
          <w:instrText xml:space="preserve"> PAGEREF _Toc138255430 \h </w:instrText>
        </w:r>
        <w:r w:rsidR="009E3773">
          <w:rPr>
            <w:noProof/>
            <w:webHidden/>
          </w:rPr>
        </w:r>
        <w:r w:rsidR="009E3773">
          <w:rPr>
            <w:noProof/>
            <w:webHidden/>
          </w:rPr>
          <w:fldChar w:fldCharType="separate"/>
        </w:r>
        <w:r w:rsidR="009E3773">
          <w:rPr>
            <w:noProof/>
            <w:webHidden/>
          </w:rPr>
          <w:t>5</w:t>
        </w:r>
        <w:r w:rsidR="009E3773">
          <w:rPr>
            <w:noProof/>
            <w:webHidden/>
          </w:rPr>
          <w:fldChar w:fldCharType="end"/>
        </w:r>
      </w:hyperlink>
    </w:p>
    <w:p w14:paraId="326C9E52" w14:textId="740DF3E0" w:rsidR="009E3773" w:rsidRDefault="00000000">
      <w:pPr>
        <w:pStyle w:val="Kazalovsebine1"/>
        <w:tabs>
          <w:tab w:val="left" w:pos="400"/>
          <w:tab w:val="right" w:leader="dot" w:pos="9060"/>
        </w:tabs>
        <w:rPr>
          <w:rFonts w:eastAsia="Times New Roman" w:cs="Arial"/>
          <w:b w:val="0"/>
          <w:bCs w:val="0"/>
          <w:caps w:val="0"/>
          <w:noProof/>
          <w:kern w:val="2"/>
          <w:sz w:val="22"/>
          <w:szCs w:val="22"/>
          <w:lang w:val="en-GB" w:eastAsia="en-GB"/>
        </w:rPr>
      </w:pPr>
      <w:hyperlink w:anchor="_Toc138255431" w:history="1">
        <w:r w:rsidR="009E3773" w:rsidRPr="004E4E6B">
          <w:rPr>
            <w:rStyle w:val="Hiperpovezava"/>
            <w:noProof/>
          </w:rPr>
          <w:t>6.</w:t>
        </w:r>
        <w:r w:rsidR="009E3773">
          <w:rPr>
            <w:rFonts w:eastAsia="Times New Roman" w:cs="Arial"/>
            <w:b w:val="0"/>
            <w:bCs w:val="0"/>
            <w:caps w:val="0"/>
            <w:noProof/>
            <w:kern w:val="2"/>
            <w:sz w:val="22"/>
            <w:szCs w:val="22"/>
            <w:lang w:val="en-GB" w:eastAsia="en-GB"/>
          </w:rPr>
          <w:tab/>
        </w:r>
        <w:r w:rsidR="009E3773" w:rsidRPr="004E4E6B">
          <w:rPr>
            <w:rStyle w:val="Hiperpovezava"/>
            <w:noProof/>
          </w:rPr>
          <w:t>PRAVNA PODLAGA</w:t>
        </w:r>
        <w:r w:rsidR="009E3773">
          <w:rPr>
            <w:noProof/>
            <w:webHidden/>
          </w:rPr>
          <w:tab/>
        </w:r>
        <w:r w:rsidR="009E3773">
          <w:rPr>
            <w:noProof/>
            <w:webHidden/>
          </w:rPr>
          <w:fldChar w:fldCharType="begin"/>
        </w:r>
        <w:r w:rsidR="009E3773">
          <w:rPr>
            <w:noProof/>
            <w:webHidden/>
          </w:rPr>
          <w:instrText xml:space="preserve"> PAGEREF _Toc138255431 \h </w:instrText>
        </w:r>
        <w:r w:rsidR="009E3773">
          <w:rPr>
            <w:noProof/>
            <w:webHidden/>
          </w:rPr>
        </w:r>
        <w:r w:rsidR="009E3773">
          <w:rPr>
            <w:noProof/>
            <w:webHidden/>
          </w:rPr>
          <w:fldChar w:fldCharType="separate"/>
        </w:r>
        <w:r w:rsidR="009E3773">
          <w:rPr>
            <w:noProof/>
            <w:webHidden/>
          </w:rPr>
          <w:t>5</w:t>
        </w:r>
        <w:r w:rsidR="009E3773">
          <w:rPr>
            <w:noProof/>
            <w:webHidden/>
          </w:rPr>
          <w:fldChar w:fldCharType="end"/>
        </w:r>
      </w:hyperlink>
    </w:p>
    <w:p w14:paraId="0C028CEE" w14:textId="1582AA61" w:rsidR="009E3773" w:rsidRDefault="00000000">
      <w:pPr>
        <w:pStyle w:val="Kazalovsebine1"/>
        <w:tabs>
          <w:tab w:val="left" w:pos="400"/>
          <w:tab w:val="right" w:leader="dot" w:pos="9060"/>
        </w:tabs>
        <w:rPr>
          <w:rFonts w:eastAsia="Times New Roman" w:cs="Arial"/>
          <w:b w:val="0"/>
          <w:bCs w:val="0"/>
          <w:caps w:val="0"/>
          <w:noProof/>
          <w:kern w:val="2"/>
          <w:sz w:val="22"/>
          <w:szCs w:val="22"/>
          <w:lang w:val="en-GB" w:eastAsia="en-GB"/>
        </w:rPr>
      </w:pPr>
      <w:hyperlink w:anchor="_Toc138255432" w:history="1">
        <w:r w:rsidR="009E3773" w:rsidRPr="004E4E6B">
          <w:rPr>
            <w:rStyle w:val="Hiperpovezava"/>
            <w:noProof/>
          </w:rPr>
          <w:t>7.</w:t>
        </w:r>
        <w:r w:rsidR="009E3773">
          <w:rPr>
            <w:rFonts w:eastAsia="Times New Roman" w:cs="Arial"/>
            <w:b w:val="0"/>
            <w:bCs w:val="0"/>
            <w:caps w:val="0"/>
            <w:noProof/>
            <w:kern w:val="2"/>
            <w:sz w:val="22"/>
            <w:szCs w:val="22"/>
            <w:lang w:val="en-GB" w:eastAsia="en-GB"/>
          </w:rPr>
          <w:tab/>
        </w:r>
        <w:r w:rsidR="009E3773" w:rsidRPr="004E4E6B">
          <w:rPr>
            <w:rStyle w:val="Hiperpovezava"/>
            <w:noProof/>
          </w:rPr>
          <w:t>TEMELJNA PRAVILA za dostop, obvestila in pojasnila v zvezi z razpisno dokumentacijo</w:t>
        </w:r>
        <w:r w:rsidR="009E3773">
          <w:rPr>
            <w:noProof/>
            <w:webHidden/>
          </w:rPr>
          <w:tab/>
        </w:r>
        <w:r w:rsidR="009E3773">
          <w:rPr>
            <w:noProof/>
            <w:webHidden/>
          </w:rPr>
          <w:fldChar w:fldCharType="begin"/>
        </w:r>
        <w:r w:rsidR="009E3773">
          <w:rPr>
            <w:noProof/>
            <w:webHidden/>
          </w:rPr>
          <w:instrText xml:space="preserve"> PAGEREF _Toc138255432 \h </w:instrText>
        </w:r>
        <w:r w:rsidR="009E3773">
          <w:rPr>
            <w:noProof/>
            <w:webHidden/>
          </w:rPr>
        </w:r>
        <w:r w:rsidR="009E3773">
          <w:rPr>
            <w:noProof/>
            <w:webHidden/>
          </w:rPr>
          <w:fldChar w:fldCharType="separate"/>
        </w:r>
        <w:r w:rsidR="009E3773">
          <w:rPr>
            <w:noProof/>
            <w:webHidden/>
          </w:rPr>
          <w:t>5</w:t>
        </w:r>
        <w:r w:rsidR="009E3773">
          <w:rPr>
            <w:noProof/>
            <w:webHidden/>
          </w:rPr>
          <w:fldChar w:fldCharType="end"/>
        </w:r>
      </w:hyperlink>
    </w:p>
    <w:p w14:paraId="58E53178" w14:textId="431BC3BA" w:rsidR="009E3773" w:rsidRDefault="00000000">
      <w:pPr>
        <w:pStyle w:val="Kazalovsebine2"/>
        <w:tabs>
          <w:tab w:val="left" w:pos="800"/>
          <w:tab w:val="right" w:leader="dot" w:pos="9060"/>
        </w:tabs>
        <w:rPr>
          <w:rFonts w:eastAsia="Times New Roman" w:cs="Arial"/>
          <w:noProof/>
          <w:kern w:val="2"/>
          <w:sz w:val="22"/>
          <w:szCs w:val="22"/>
          <w:lang w:val="en-GB" w:eastAsia="en-GB"/>
        </w:rPr>
      </w:pPr>
      <w:hyperlink w:anchor="_Toc138255433" w:history="1">
        <w:r w:rsidR="009E3773" w:rsidRPr="004E4E6B">
          <w:rPr>
            <w:rStyle w:val="Hiperpovezava"/>
            <w:noProof/>
          </w:rPr>
          <w:t>7.1</w:t>
        </w:r>
        <w:r w:rsidR="009E3773">
          <w:rPr>
            <w:rFonts w:eastAsia="Times New Roman" w:cs="Arial"/>
            <w:noProof/>
            <w:kern w:val="2"/>
            <w:sz w:val="22"/>
            <w:szCs w:val="22"/>
            <w:lang w:val="en-GB" w:eastAsia="en-GB"/>
          </w:rPr>
          <w:tab/>
        </w:r>
        <w:r w:rsidR="009E3773" w:rsidRPr="004E4E6B">
          <w:rPr>
            <w:rStyle w:val="Hiperpovezava"/>
            <w:noProof/>
          </w:rPr>
          <w:t>Dostop do razpisne dokumentacije</w:t>
        </w:r>
        <w:r w:rsidR="009E3773">
          <w:rPr>
            <w:noProof/>
            <w:webHidden/>
          </w:rPr>
          <w:tab/>
        </w:r>
        <w:r w:rsidR="009E3773">
          <w:rPr>
            <w:noProof/>
            <w:webHidden/>
          </w:rPr>
          <w:fldChar w:fldCharType="begin"/>
        </w:r>
        <w:r w:rsidR="009E3773">
          <w:rPr>
            <w:noProof/>
            <w:webHidden/>
          </w:rPr>
          <w:instrText xml:space="preserve"> PAGEREF _Toc138255433 \h </w:instrText>
        </w:r>
        <w:r w:rsidR="009E3773">
          <w:rPr>
            <w:noProof/>
            <w:webHidden/>
          </w:rPr>
        </w:r>
        <w:r w:rsidR="009E3773">
          <w:rPr>
            <w:noProof/>
            <w:webHidden/>
          </w:rPr>
          <w:fldChar w:fldCharType="separate"/>
        </w:r>
        <w:r w:rsidR="009E3773">
          <w:rPr>
            <w:noProof/>
            <w:webHidden/>
          </w:rPr>
          <w:t>5</w:t>
        </w:r>
        <w:r w:rsidR="009E3773">
          <w:rPr>
            <w:noProof/>
            <w:webHidden/>
          </w:rPr>
          <w:fldChar w:fldCharType="end"/>
        </w:r>
      </w:hyperlink>
    </w:p>
    <w:p w14:paraId="6BA7AC79" w14:textId="21A4960E" w:rsidR="009E3773" w:rsidRDefault="00000000">
      <w:pPr>
        <w:pStyle w:val="Kazalovsebine2"/>
        <w:tabs>
          <w:tab w:val="left" w:pos="800"/>
          <w:tab w:val="right" w:leader="dot" w:pos="9060"/>
        </w:tabs>
        <w:rPr>
          <w:rFonts w:eastAsia="Times New Roman" w:cs="Arial"/>
          <w:noProof/>
          <w:kern w:val="2"/>
          <w:sz w:val="22"/>
          <w:szCs w:val="22"/>
          <w:lang w:val="en-GB" w:eastAsia="en-GB"/>
        </w:rPr>
      </w:pPr>
      <w:hyperlink w:anchor="_Toc138255434" w:history="1">
        <w:r w:rsidR="009E3773" w:rsidRPr="004E4E6B">
          <w:rPr>
            <w:rStyle w:val="Hiperpovezava"/>
            <w:noProof/>
          </w:rPr>
          <w:t>7.2</w:t>
        </w:r>
        <w:r w:rsidR="009E3773">
          <w:rPr>
            <w:rFonts w:eastAsia="Times New Roman" w:cs="Arial"/>
            <w:noProof/>
            <w:kern w:val="2"/>
            <w:sz w:val="22"/>
            <w:szCs w:val="22"/>
            <w:lang w:val="en-GB" w:eastAsia="en-GB"/>
          </w:rPr>
          <w:tab/>
        </w:r>
        <w:r w:rsidR="009E3773" w:rsidRPr="004E4E6B">
          <w:rPr>
            <w:rStyle w:val="Hiperpovezava"/>
            <w:noProof/>
          </w:rPr>
          <w:t>Obvestila in pojasnila v zvezi z razpisno dokumentacijo</w:t>
        </w:r>
        <w:r w:rsidR="009E3773">
          <w:rPr>
            <w:noProof/>
            <w:webHidden/>
          </w:rPr>
          <w:tab/>
        </w:r>
        <w:r w:rsidR="009E3773">
          <w:rPr>
            <w:noProof/>
            <w:webHidden/>
          </w:rPr>
          <w:fldChar w:fldCharType="begin"/>
        </w:r>
        <w:r w:rsidR="009E3773">
          <w:rPr>
            <w:noProof/>
            <w:webHidden/>
          </w:rPr>
          <w:instrText xml:space="preserve"> PAGEREF _Toc138255434 \h </w:instrText>
        </w:r>
        <w:r w:rsidR="009E3773">
          <w:rPr>
            <w:noProof/>
            <w:webHidden/>
          </w:rPr>
        </w:r>
        <w:r w:rsidR="009E3773">
          <w:rPr>
            <w:noProof/>
            <w:webHidden/>
          </w:rPr>
          <w:fldChar w:fldCharType="separate"/>
        </w:r>
        <w:r w:rsidR="009E3773">
          <w:rPr>
            <w:noProof/>
            <w:webHidden/>
          </w:rPr>
          <w:t>5</w:t>
        </w:r>
        <w:r w:rsidR="009E3773">
          <w:rPr>
            <w:noProof/>
            <w:webHidden/>
          </w:rPr>
          <w:fldChar w:fldCharType="end"/>
        </w:r>
      </w:hyperlink>
    </w:p>
    <w:p w14:paraId="1A907CAB" w14:textId="0B50F391" w:rsidR="009E3773" w:rsidRDefault="00000000">
      <w:pPr>
        <w:pStyle w:val="Kazalovsebine1"/>
        <w:tabs>
          <w:tab w:val="left" w:pos="400"/>
          <w:tab w:val="right" w:leader="dot" w:pos="9060"/>
        </w:tabs>
        <w:rPr>
          <w:rFonts w:eastAsia="Times New Roman" w:cs="Arial"/>
          <w:b w:val="0"/>
          <w:bCs w:val="0"/>
          <w:caps w:val="0"/>
          <w:noProof/>
          <w:kern w:val="2"/>
          <w:sz w:val="22"/>
          <w:szCs w:val="22"/>
          <w:lang w:val="en-GB" w:eastAsia="en-GB"/>
        </w:rPr>
      </w:pPr>
      <w:hyperlink w:anchor="_Toc138255435" w:history="1">
        <w:r w:rsidR="009E3773" w:rsidRPr="004E4E6B">
          <w:rPr>
            <w:rStyle w:val="Hiperpovezava"/>
            <w:noProof/>
          </w:rPr>
          <w:t>8.</w:t>
        </w:r>
        <w:r w:rsidR="009E3773">
          <w:rPr>
            <w:rFonts w:eastAsia="Times New Roman" w:cs="Arial"/>
            <w:b w:val="0"/>
            <w:bCs w:val="0"/>
            <w:caps w:val="0"/>
            <w:noProof/>
            <w:kern w:val="2"/>
            <w:sz w:val="22"/>
            <w:szCs w:val="22"/>
            <w:lang w:val="en-GB" w:eastAsia="en-GB"/>
          </w:rPr>
          <w:tab/>
        </w:r>
        <w:r w:rsidR="009E3773" w:rsidRPr="004E4E6B">
          <w:rPr>
            <w:rStyle w:val="Hiperpovezava"/>
            <w:noProof/>
          </w:rPr>
          <w:t>ugotavljanje sposobnosti</w:t>
        </w:r>
        <w:r w:rsidR="009E3773">
          <w:rPr>
            <w:noProof/>
            <w:webHidden/>
          </w:rPr>
          <w:tab/>
        </w:r>
        <w:r w:rsidR="009E3773">
          <w:rPr>
            <w:noProof/>
            <w:webHidden/>
          </w:rPr>
          <w:fldChar w:fldCharType="begin"/>
        </w:r>
        <w:r w:rsidR="009E3773">
          <w:rPr>
            <w:noProof/>
            <w:webHidden/>
          </w:rPr>
          <w:instrText xml:space="preserve"> PAGEREF _Toc138255435 \h </w:instrText>
        </w:r>
        <w:r w:rsidR="009E3773">
          <w:rPr>
            <w:noProof/>
            <w:webHidden/>
          </w:rPr>
        </w:r>
        <w:r w:rsidR="009E3773">
          <w:rPr>
            <w:noProof/>
            <w:webHidden/>
          </w:rPr>
          <w:fldChar w:fldCharType="separate"/>
        </w:r>
        <w:r w:rsidR="009E3773">
          <w:rPr>
            <w:noProof/>
            <w:webHidden/>
          </w:rPr>
          <w:t>5</w:t>
        </w:r>
        <w:r w:rsidR="009E3773">
          <w:rPr>
            <w:noProof/>
            <w:webHidden/>
          </w:rPr>
          <w:fldChar w:fldCharType="end"/>
        </w:r>
      </w:hyperlink>
    </w:p>
    <w:p w14:paraId="340B7660" w14:textId="115C9A78" w:rsidR="009E3773" w:rsidRDefault="00000000">
      <w:pPr>
        <w:pStyle w:val="Kazalovsebine2"/>
        <w:tabs>
          <w:tab w:val="left" w:pos="800"/>
          <w:tab w:val="right" w:leader="dot" w:pos="9060"/>
        </w:tabs>
        <w:rPr>
          <w:rFonts w:eastAsia="Times New Roman" w:cs="Arial"/>
          <w:noProof/>
          <w:kern w:val="2"/>
          <w:sz w:val="22"/>
          <w:szCs w:val="22"/>
          <w:lang w:val="en-GB" w:eastAsia="en-GB"/>
        </w:rPr>
      </w:pPr>
      <w:hyperlink w:anchor="_Toc138255436" w:history="1">
        <w:r w:rsidR="009E3773" w:rsidRPr="004E4E6B">
          <w:rPr>
            <w:rStyle w:val="Hiperpovezava"/>
            <w:noProof/>
          </w:rPr>
          <w:t>8.1</w:t>
        </w:r>
        <w:r w:rsidR="009E3773">
          <w:rPr>
            <w:rFonts w:eastAsia="Times New Roman" w:cs="Arial"/>
            <w:noProof/>
            <w:kern w:val="2"/>
            <w:sz w:val="22"/>
            <w:szCs w:val="22"/>
            <w:lang w:val="en-GB" w:eastAsia="en-GB"/>
          </w:rPr>
          <w:tab/>
        </w:r>
        <w:r w:rsidR="009E3773" w:rsidRPr="004E4E6B">
          <w:rPr>
            <w:rStyle w:val="Hiperpovezava"/>
            <w:noProof/>
          </w:rPr>
          <w:t>Ugotavljanje sposobnosti za sodelovanje v postopku oddaje javnega naročila in dokazila</w:t>
        </w:r>
        <w:r w:rsidR="009E3773">
          <w:rPr>
            <w:noProof/>
            <w:webHidden/>
          </w:rPr>
          <w:tab/>
        </w:r>
        <w:r w:rsidR="009E3773">
          <w:rPr>
            <w:noProof/>
            <w:webHidden/>
          </w:rPr>
          <w:fldChar w:fldCharType="begin"/>
        </w:r>
        <w:r w:rsidR="009E3773">
          <w:rPr>
            <w:noProof/>
            <w:webHidden/>
          </w:rPr>
          <w:instrText xml:space="preserve"> PAGEREF _Toc138255436 \h </w:instrText>
        </w:r>
        <w:r w:rsidR="009E3773">
          <w:rPr>
            <w:noProof/>
            <w:webHidden/>
          </w:rPr>
        </w:r>
        <w:r w:rsidR="009E3773">
          <w:rPr>
            <w:noProof/>
            <w:webHidden/>
          </w:rPr>
          <w:fldChar w:fldCharType="separate"/>
        </w:r>
        <w:r w:rsidR="009E3773">
          <w:rPr>
            <w:noProof/>
            <w:webHidden/>
          </w:rPr>
          <w:t>5</w:t>
        </w:r>
        <w:r w:rsidR="009E3773">
          <w:rPr>
            <w:noProof/>
            <w:webHidden/>
          </w:rPr>
          <w:fldChar w:fldCharType="end"/>
        </w:r>
      </w:hyperlink>
    </w:p>
    <w:p w14:paraId="36C91AF1" w14:textId="2C5A53CF"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37" w:history="1">
        <w:r w:rsidR="009E3773" w:rsidRPr="004E4E6B">
          <w:rPr>
            <w:rStyle w:val="Hiperpovezava"/>
            <w:noProof/>
          </w:rPr>
          <w:t>8.1.1</w:t>
        </w:r>
        <w:r w:rsidR="009E3773">
          <w:rPr>
            <w:rFonts w:eastAsia="Times New Roman" w:cs="Arial"/>
            <w:i w:val="0"/>
            <w:iCs w:val="0"/>
            <w:noProof/>
            <w:kern w:val="2"/>
            <w:sz w:val="22"/>
            <w:szCs w:val="22"/>
            <w:lang w:val="en-GB" w:eastAsia="en-GB"/>
          </w:rPr>
          <w:tab/>
        </w:r>
        <w:r w:rsidR="009E3773" w:rsidRPr="004E4E6B">
          <w:rPr>
            <w:rStyle w:val="Hiperpovezava"/>
            <w:noProof/>
          </w:rPr>
          <w:t>Razlogi za izključitev</w:t>
        </w:r>
        <w:r w:rsidR="009E3773">
          <w:rPr>
            <w:noProof/>
            <w:webHidden/>
          </w:rPr>
          <w:tab/>
        </w:r>
        <w:r w:rsidR="009E3773">
          <w:rPr>
            <w:noProof/>
            <w:webHidden/>
          </w:rPr>
          <w:fldChar w:fldCharType="begin"/>
        </w:r>
        <w:r w:rsidR="009E3773">
          <w:rPr>
            <w:noProof/>
            <w:webHidden/>
          </w:rPr>
          <w:instrText xml:space="preserve"> PAGEREF _Toc138255437 \h </w:instrText>
        </w:r>
        <w:r w:rsidR="009E3773">
          <w:rPr>
            <w:noProof/>
            <w:webHidden/>
          </w:rPr>
        </w:r>
        <w:r w:rsidR="009E3773">
          <w:rPr>
            <w:noProof/>
            <w:webHidden/>
          </w:rPr>
          <w:fldChar w:fldCharType="separate"/>
        </w:r>
        <w:r w:rsidR="009E3773">
          <w:rPr>
            <w:noProof/>
            <w:webHidden/>
          </w:rPr>
          <w:t>6</w:t>
        </w:r>
        <w:r w:rsidR="009E3773">
          <w:rPr>
            <w:noProof/>
            <w:webHidden/>
          </w:rPr>
          <w:fldChar w:fldCharType="end"/>
        </w:r>
      </w:hyperlink>
    </w:p>
    <w:p w14:paraId="5C1B4FC3" w14:textId="38B1E4A7"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38" w:history="1">
        <w:r w:rsidR="009E3773" w:rsidRPr="004E4E6B">
          <w:rPr>
            <w:rStyle w:val="Hiperpovezava"/>
            <w:noProof/>
          </w:rPr>
          <w:t>8.1.2</w:t>
        </w:r>
        <w:r w:rsidR="009E3773">
          <w:rPr>
            <w:rFonts w:eastAsia="Times New Roman" w:cs="Arial"/>
            <w:i w:val="0"/>
            <w:iCs w:val="0"/>
            <w:noProof/>
            <w:kern w:val="2"/>
            <w:sz w:val="22"/>
            <w:szCs w:val="22"/>
            <w:lang w:val="en-GB" w:eastAsia="en-GB"/>
          </w:rPr>
          <w:tab/>
        </w:r>
        <w:r w:rsidR="009E3773" w:rsidRPr="004E4E6B">
          <w:rPr>
            <w:rStyle w:val="Hiperpovezava"/>
            <w:noProof/>
          </w:rPr>
          <w:t>Pogoji za sodelovanje glede ustreznosti za opravljanje poklicne dejavnosti</w:t>
        </w:r>
        <w:r w:rsidR="009E3773">
          <w:rPr>
            <w:noProof/>
            <w:webHidden/>
          </w:rPr>
          <w:tab/>
        </w:r>
        <w:r w:rsidR="009E3773">
          <w:rPr>
            <w:noProof/>
            <w:webHidden/>
          </w:rPr>
          <w:fldChar w:fldCharType="begin"/>
        </w:r>
        <w:r w:rsidR="009E3773">
          <w:rPr>
            <w:noProof/>
            <w:webHidden/>
          </w:rPr>
          <w:instrText xml:space="preserve"> PAGEREF _Toc138255438 \h </w:instrText>
        </w:r>
        <w:r w:rsidR="009E3773">
          <w:rPr>
            <w:noProof/>
            <w:webHidden/>
          </w:rPr>
        </w:r>
        <w:r w:rsidR="009E3773">
          <w:rPr>
            <w:noProof/>
            <w:webHidden/>
          </w:rPr>
          <w:fldChar w:fldCharType="separate"/>
        </w:r>
        <w:r w:rsidR="009E3773">
          <w:rPr>
            <w:noProof/>
            <w:webHidden/>
          </w:rPr>
          <w:t>7</w:t>
        </w:r>
        <w:r w:rsidR="009E3773">
          <w:rPr>
            <w:noProof/>
            <w:webHidden/>
          </w:rPr>
          <w:fldChar w:fldCharType="end"/>
        </w:r>
      </w:hyperlink>
    </w:p>
    <w:p w14:paraId="1ECFDF3B" w14:textId="222E9395"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39" w:history="1">
        <w:r w:rsidR="009E3773" w:rsidRPr="004E4E6B">
          <w:rPr>
            <w:rStyle w:val="Hiperpovezava"/>
            <w:noProof/>
          </w:rPr>
          <w:t>8.1.3</w:t>
        </w:r>
        <w:r w:rsidR="009E3773">
          <w:rPr>
            <w:rFonts w:eastAsia="Times New Roman" w:cs="Arial"/>
            <w:i w:val="0"/>
            <w:iCs w:val="0"/>
            <w:noProof/>
            <w:kern w:val="2"/>
            <w:sz w:val="22"/>
            <w:szCs w:val="22"/>
            <w:lang w:val="en-GB" w:eastAsia="en-GB"/>
          </w:rPr>
          <w:tab/>
        </w:r>
        <w:r w:rsidR="009E3773" w:rsidRPr="004E4E6B">
          <w:rPr>
            <w:rStyle w:val="Hiperpovezava"/>
            <w:noProof/>
          </w:rPr>
          <w:t>Pogoji za sodelovanje glede ustreznosti za finančno sposobnost</w:t>
        </w:r>
        <w:r w:rsidR="009E3773">
          <w:rPr>
            <w:noProof/>
            <w:webHidden/>
          </w:rPr>
          <w:tab/>
        </w:r>
        <w:r w:rsidR="009E3773">
          <w:rPr>
            <w:noProof/>
            <w:webHidden/>
          </w:rPr>
          <w:fldChar w:fldCharType="begin"/>
        </w:r>
        <w:r w:rsidR="009E3773">
          <w:rPr>
            <w:noProof/>
            <w:webHidden/>
          </w:rPr>
          <w:instrText xml:space="preserve"> PAGEREF _Toc138255439 \h </w:instrText>
        </w:r>
        <w:r w:rsidR="009E3773">
          <w:rPr>
            <w:noProof/>
            <w:webHidden/>
          </w:rPr>
        </w:r>
        <w:r w:rsidR="009E3773">
          <w:rPr>
            <w:noProof/>
            <w:webHidden/>
          </w:rPr>
          <w:fldChar w:fldCharType="separate"/>
        </w:r>
        <w:r w:rsidR="009E3773">
          <w:rPr>
            <w:noProof/>
            <w:webHidden/>
          </w:rPr>
          <w:t>7</w:t>
        </w:r>
        <w:r w:rsidR="009E3773">
          <w:rPr>
            <w:noProof/>
            <w:webHidden/>
          </w:rPr>
          <w:fldChar w:fldCharType="end"/>
        </w:r>
      </w:hyperlink>
    </w:p>
    <w:p w14:paraId="27B3A9C9" w14:textId="19B8E3C0"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40" w:history="1">
        <w:r w:rsidR="009E3773" w:rsidRPr="004E4E6B">
          <w:rPr>
            <w:rStyle w:val="Hiperpovezava"/>
            <w:noProof/>
          </w:rPr>
          <w:t>8.1.4</w:t>
        </w:r>
        <w:r w:rsidR="009E3773">
          <w:rPr>
            <w:rFonts w:eastAsia="Times New Roman" w:cs="Arial"/>
            <w:i w:val="0"/>
            <w:iCs w:val="0"/>
            <w:noProof/>
            <w:kern w:val="2"/>
            <w:sz w:val="22"/>
            <w:szCs w:val="22"/>
            <w:lang w:val="en-GB" w:eastAsia="en-GB"/>
          </w:rPr>
          <w:tab/>
        </w:r>
        <w:r w:rsidR="009E3773" w:rsidRPr="004E4E6B">
          <w:rPr>
            <w:rStyle w:val="Hiperpovezava"/>
            <w:noProof/>
          </w:rPr>
          <w:t>Pogoji za sodelovanje glede tehnične in strokovne sposobnosti</w:t>
        </w:r>
        <w:r w:rsidR="009E3773">
          <w:rPr>
            <w:noProof/>
            <w:webHidden/>
          </w:rPr>
          <w:tab/>
        </w:r>
        <w:r w:rsidR="009E3773">
          <w:rPr>
            <w:noProof/>
            <w:webHidden/>
          </w:rPr>
          <w:fldChar w:fldCharType="begin"/>
        </w:r>
        <w:r w:rsidR="009E3773">
          <w:rPr>
            <w:noProof/>
            <w:webHidden/>
          </w:rPr>
          <w:instrText xml:space="preserve"> PAGEREF _Toc138255440 \h </w:instrText>
        </w:r>
        <w:r w:rsidR="009E3773">
          <w:rPr>
            <w:noProof/>
            <w:webHidden/>
          </w:rPr>
        </w:r>
        <w:r w:rsidR="009E3773">
          <w:rPr>
            <w:noProof/>
            <w:webHidden/>
          </w:rPr>
          <w:fldChar w:fldCharType="separate"/>
        </w:r>
        <w:r w:rsidR="009E3773">
          <w:rPr>
            <w:noProof/>
            <w:webHidden/>
          </w:rPr>
          <w:t>8</w:t>
        </w:r>
        <w:r w:rsidR="009E3773">
          <w:rPr>
            <w:noProof/>
            <w:webHidden/>
          </w:rPr>
          <w:fldChar w:fldCharType="end"/>
        </w:r>
      </w:hyperlink>
    </w:p>
    <w:p w14:paraId="32854535" w14:textId="570E1027"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41" w:history="1">
        <w:r w:rsidR="009E3773" w:rsidRPr="004E4E6B">
          <w:rPr>
            <w:rStyle w:val="Hiperpovezava"/>
            <w:noProof/>
          </w:rPr>
          <w:t>8.1.5</w:t>
        </w:r>
        <w:r w:rsidR="009E3773">
          <w:rPr>
            <w:rFonts w:eastAsia="Times New Roman" w:cs="Arial"/>
            <w:i w:val="0"/>
            <w:iCs w:val="0"/>
            <w:noProof/>
            <w:kern w:val="2"/>
            <w:sz w:val="22"/>
            <w:szCs w:val="22"/>
            <w:lang w:val="en-GB" w:eastAsia="en-GB"/>
          </w:rPr>
          <w:tab/>
        </w:r>
        <w:r w:rsidR="009E3773" w:rsidRPr="004E4E6B">
          <w:rPr>
            <w:rStyle w:val="Hiperpovezava"/>
            <w:noProof/>
          </w:rPr>
          <w:t>Drugi pogoji</w:t>
        </w:r>
        <w:r w:rsidR="009E3773">
          <w:rPr>
            <w:noProof/>
            <w:webHidden/>
          </w:rPr>
          <w:tab/>
        </w:r>
        <w:r w:rsidR="009E3773">
          <w:rPr>
            <w:noProof/>
            <w:webHidden/>
          </w:rPr>
          <w:fldChar w:fldCharType="begin"/>
        </w:r>
        <w:r w:rsidR="009E3773">
          <w:rPr>
            <w:noProof/>
            <w:webHidden/>
          </w:rPr>
          <w:instrText xml:space="preserve"> PAGEREF _Toc138255441 \h </w:instrText>
        </w:r>
        <w:r w:rsidR="009E3773">
          <w:rPr>
            <w:noProof/>
            <w:webHidden/>
          </w:rPr>
        </w:r>
        <w:r w:rsidR="009E3773">
          <w:rPr>
            <w:noProof/>
            <w:webHidden/>
          </w:rPr>
          <w:fldChar w:fldCharType="separate"/>
        </w:r>
        <w:r w:rsidR="009E3773">
          <w:rPr>
            <w:noProof/>
            <w:webHidden/>
          </w:rPr>
          <w:t>8</w:t>
        </w:r>
        <w:r w:rsidR="009E3773">
          <w:rPr>
            <w:noProof/>
            <w:webHidden/>
          </w:rPr>
          <w:fldChar w:fldCharType="end"/>
        </w:r>
      </w:hyperlink>
    </w:p>
    <w:p w14:paraId="3DBCDD24" w14:textId="7C679812" w:rsidR="009E3773" w:rsidRDefault="00000000">
      <w:pPr>
        <w:pStyle w:val="Kazalovsebine1"/>
        <w:tabs>
          <w:tab w:val="left" w:pos="400"/>
          <w:tab w:val="right" w:leader="dot" w:pos="9060"/>
        </w:tabs>
        <w:rPr>
          <w:rFonts w:eastAsia="Times New Roman" w:cs="Arial"/>
          <w:b w:val="0"/>
          <w:bCs w:val="0"/>
          <w:caps w:val="0"/>
          <w:noProof/>
          <w:kern w:val="2"/>
          <w:sz w:val="22"/>
          <w:szCs w:val="22"/>
          <w:lang w:val="en-GB" w:eastAsia="en-GB"/>
        </w:rPr>
      </w:pPr>
      <w:hyperlink w:anchor="_Toc138255442" w:history="1">
        <w:r w:rsidR="009E3773" w:rsidRPr="004E4E6B">
          <w:rPr>
            <w:rStyle w:val="Hiperpovezava"/>
            <w:noProof/>
          </w:rPr>
          <w:t>9.</w:t>
        </w:r>
        <w:r w:rsidR="009E3773">
          <w:rPr>
            <w:rFonts w:eastAsia="Times New Roman" w:cs="Arial"/>
            <w:b w:val="0"/>
            <w:bCs w:val="0"/>
            <w:caps w:val="0"/>
            <w:noProof/>
            <w:kern w:val="2"/>
            <w:sz w:val="22"/>
            <w:szCs w:val="22"/>
            <w:lang w:val="en-GB" w:eastAsia="en-GB"/>
          </w:rPr>
          <w:tab/>
        </w:r>
        <w:r w:rsidR="009E3773" w:rsidRPr="004E4E6B">
          <w:rPr>
            <w:rStyle w:val="Hiperpovezava"/>
            <w:noProof/>
          </w:rPr>
          <w:t>merila</w:t>
        </w:r>
        <w:r w:rsidR="009E3773">
          <w:rPr>
            <w:noProof/>
            <w:webHidden/>
          </w:rPr>
          <w:tab/>
        </w:r>
        <w:r w:rsidR="009E3773">
          <w:rPr>
            <w:noProof/>
            <w:webHidden/>
          </w:rPr>
          <w:fldChar w:fldCharType="begin"/>
        </w:r>
        <w:r w:rsidR="009E3773">
          <w:rPr>
            <w:noProof/>
            <w:webHidden/>
          </w:rPr>
          <w:instrText xml:space="preserve"> PAGEREF _Toc138255442 \h </w:instrText>
        </w:r>
        <w:r w:rsidR="009E3773">
          <w:rPr>
            <w:noProof/>
            <w:webHidden/>
          </w:rPr>
        </w:r>
        <w:r w:rsidR="009E3773">
          <w:rPr>
            <w:noProof/>
            <w:webHidden/>
          </w:rPr>
          <w:fldChar w:fldCharType="separate"/>
        </w:r>
        <w:r w:rsidR="009E3773">
          <w:rPr>
            <w:noProof/>
            <w:webHidden/>
          </w:rPr>
          <w:t>9</w:t>
        </w:r>
        <w:r w:rsidR="009E3773">
          <w:rPr>
            <w:noProof/>
            <w:webHidden/>
          </w:rPr>
          <w:fldChar w:fldCharType="end"/>
        </w:r>
      </w:hyperlink>
    </w:p>
    <w:p w14:paraId="117C9495" w14:textId="683BB123" w:rsidR="009E3773" w:rsidRDefault="00000000">
      <w:pPr>
        <w:pStyle w:val="Kazalovsebine1"/>
        <w:tabs>
          <w:tab w:val="left" w:pos="600"/>
          <w:tab w:val="right" w:leader="dot" w:pos="9060"/>
        </w:tabs>
        <w:rPr>
          <w:rFonts w:eastAsia="Times New Roman" w:cs="Arial"/>
          <w:b w:val="0"/>
          <w:bCs w:val="0"/>
          <w:caps w:val="0"/>
          <w:noProof/>
          <w:kern w:val="2"/>
          <w:sz w:val="22"/>
          <w:szCs w:val="22"/>
          <w:lang w:val="en-GB" w:eastAsia="en-GB"/>
        </w:rPr>
      </w:pPr>
      <w:hyperlink w:anchor="_Toc138255443" w:history="1">
        <w:r w:rsidR="009E3773" w:rsidRPr="004E4E6B">
          <w:rPr>
            <w:rStyle w:val="Hiperpovezava"/>
            <w:noProof/>
          </w:rPr>
          <w:t>10.</w:t>
        </w:r>
        <w:r w:rsidR="009E3773">
          <w:rPr>
            <w:rFonts w:eastAsia="Times New Roman" w:cs="Arial"/>
            <w:b w:val="0"/>
            <w:bCs w:val="0"/>
            <w:caps w:val="0"/>
            <w:noProof/>
            <w:kern w:val="2"/>
            <w:sz w:val="22"/>
            <w:szCs w:val="22"/>
            <w:lang w:val="en-GB" w:eastAsia="en-GB"/>
          </w:rPr>
          <w:tab/>
        </w:r>
        <w:r w:rsidR="009E3773" w:rsidRPr="004E4E6B">
          <w:rPr>
            <w:rStyle w:val="Hiperpovezava"/>
            <w:noProof/>
          </w:rPr>
          <w:t>ponudba</w:t>
        </w:r>
        <w:r w:rsidR="009E3773">
          <w:rPr>
            <w:noProof/>
            <w:webHidden/>
          </w:rPr>
          <w:tab/>
        </w:r>
        <w:r w:rsidR="009E3773">
          <w:rPr>
            <w:noProof/>
            <w:webHidden/>
          </w:rPr>
          <w:fldChar w:fldCharType="begin"/>
        </w:r>
        <w:r w:rsidR="009E3773">
          <w:rPr>
            <w:noProof/>
            <w:webHidden/>
          </w:rPr>
          <w:instrText xml:space="preserve"> PAGEREF _Toc138255443 \h </w:instrText>
        </w:r>
        <w:r w:rsidR="009E3773">
          <w:rPr>
            <w:noProof/>
            <w:webHidden/>
          </w:rPr>
        </w:r>
        <w:r w:rsidR="009E3773">
          <w:rPr>
            <w:noProof/>
            <w:webHidden/>
          </w:rPr>
          <w:fldChar w:fldCharType="separate"/>
        </w:r>
        <w:r w:rsidR="009E3773">
          <w:rPr>
            <w:noProof/>
            <w:webHidden/>
          </w:rPr>
          <w:t>11</w:t>
        </w:r>
        <w:r w:rsidR="009E3773">
          <w:rPr>
            <w:noProof/>
            <w:webHidden/>
          </w:rPr>
          <w:fldChar w:fldCharType="end"/>
        </w:r>
      </w:hyperlink>
    </w:p>
    <w:p w14:paraId="735CDE2F" w14:textId="640505B7" w:rsidR="009E3773" w:rsidRDefault="00000000">
      <w:pPr>
        <w:pStyle w:val="Kazalovsebine2"/>
        <w:tabs>
          <w:tab w:val="left" w:pos="800"/>
          <w:tab w:val="right" w:leader="dot" w:pos="9060"/>
        </w:tabs>
        <w:rPr>
          <w:rFonts w:eastAsia="Times New Roman" w:cs="Arial"/>
          <w:noProof/>
          <w:kern w:val="2"/>
          <w:sz w:val="22"/>
          <w:szCs w:val="22"/>
          <w:lang w:val="en-GB" w:eastAsia="en-GB"/>
        </w:rPr>
      </w:pPr>
      <w:hyperlink w:anchor="_Toc138255444" w:history="1">
        <w:r w:rsidR="009E3773" w:rsidRPr="004E4E6B">
          <w:rPr>
            <w:rStyle w:val="Hiperpovezava"/>
            <w:noProof/>
          </w:rPr>
          <w:t>10.1</w:t>
        </w:r>
        <w:r w:rsidR="009E3773">
          <w:rPr>
            <w:rFonts w:eastAsia="Times New Roman" w:cs="Arial"/>
            <w:noProof/>
            <w:kern w:val="2"/>
            <w:sz w:val="22"/>
            <w:szCs w:val="22"/>
            <w:lang w:val="en-GB" w:eastAsia="en-GB"/>
          </w:rPr>
          <w:tab/>
        </w:r>
        <w:r w:rsidR="009E3773" w:rsidRPr="004E4E6B">
          <w:rPr>
            <w:rStyle w:val="Hiperpovezava"/>
            <w:noProof/>
          </w:rPr>
          <w:t>Ponudbena dokumentacija</w:t>
        </w:r>
        <w:r w:rsidR="009E3773">
          <w:rPr>
            <w:noProof/>
            <w:webHidden/>
          </w:rPr>
          <w:tab/>
        </w:r>
        <w:r w:rsidR="009E3773">
          <w:rPr>
            <w:noProof/>
            <w:webHidden/>
          </w:rPr>
          <w:fldChar w:fldCharType="begin"/>
        </w:r>
        <w:r w:rsidR="009E3773">
          <w:rPr>
            <w:noProof/>
            <w:webHidden/>
          </w:rPr>
          <w:instrText xml:space="preserve"> PAGEREF _Toc138255444 \h </w:instrText>
        </w:r>
        <w:r w:rsidR="009E3773">
          <w:rPr>
            <w:noProof/>
            <w:webHidden/>
          </w:rPr>
        </w:r>
        <w:r w:rsidR="009E3773">
          <w:rPr>
            <w:noProof/>
            <w:webHidden/>
          </w:rPr>
          <w:fldChar w:fldCharType="separate"/>
        </w:r>
        <w:r w:rsidR="009E3773">
          <w:rPr>
            <w:noProof/>
            <w:webHidden/>
          </w:rPr>
          <w:t>11</w:t>
        </w:r>
        <w:r w:rsidR="009E3773">
          <w:rPr>
            <w:noProof/>
            <w:webHidden/>
          </w:rPr>
          <w:fldChar w:fldCharType="end"/>
        </w:r>
      </w:hyperlink>
    </w:p>
    <w:p w14:paraId="4CC4AAE8" w14:textId="176500F2" w:rsidR="009E3773" w:rsidRDefault="00000000">
      <w:pPr>
        <w:pStyle w:val="Kazalovsebine2"/>
        <w:tabs>
          <w:tab w:val="left" w:pos="800"/>
          <w:tab w:val="right" w:leader="dot" w:pos="9060"/>
        </w:tabs>
        <w:rPr>
          <w:rFonts w:eastAsia="Times New Roman" w:cs="Arial"/>
          <w:noProof/>
          <w:kern w:val="2"/>
          <w:sz w:val="22"/>
          <w:szCs w:val="22"/>
          <w:lang w:val="en-GB" w:eastAsia="en-GB"/>
        </w:rPr>
      </w:pPr>
      <w:hyperlink w:anchor="_Toc138255445" w:history="1">
        <w:r w:rsidR="009E3773" w:rsidRPr="004E4E6B">
          <w:rPr>
            <w:rStyle w:val="Hiperpovezava"/>
            <w:noProof/>
          </w:rPr>
          <w:t>10.2</w:t>
        </w:r>
        <w:r w:rsidR="009E3773">
          <w:rPr>
            <w:rFonts w:eastAsia="Times New Roman" w:cs="Arial"/>
            <w:noProof/>
            <w:kern w:val="2"/>
            <w:sz w:val="22"/>
            <w:szCs w:val="22"/>
            <w:lang w:val="en-GB" w:eastAsia="en-GB"/>
          </w:rPr>
          <w:tab/>
        </w:r>
        <w:r w:rsidR="009E3773" w:rsidRPr="004E4E6B">
          <w:rPr>
            <w:rStyle w:val="Hiperpovezava"/>
            <w:noProof/>
          </w:rPr>
          <w:t>Sestavljanje ponudbe</w:t>
        </w:r>
        <w:r w:rsidR="009E3773">
          <w:rPr>
            <w:noProof/>
            <w:webHidden/>
          </w:rPr>
          <w:tab/>
        </w:r>
        <w:r w:rsidR="009E3773">
          <w:rPr>
            <w:noProof/>
            <w:webHidden/>
          </w:rPr>
          <w:fldChar w:fldCharType="begin"/>
        </w:r>
        <w:r w:rsidR="009E3773">
          <w:rPr>
            <w:noProof/>
            <w:webHidden/>
          </w:rPr>
          <w:instrText xml:space="preserve"> PAGEREF _Toc138255445 \h </w:instrText>
        </w:r>
        <w:r w:rsidR="009E3773">
          <w:rPr>
            <w:noProof/>
            <w:webHidden/>
          </w:rPr>
        </w:r>
        <w:r w:rsidR="009E3773">
          <w:rPr>
            <w:noProof/>
            <w:webHidden/>
          </w:rPr>
          <w:fldChar w:fldCharType="separate"/>
        </w:r>
        <w:r w:rsidR="009E3773">
          <w:rPr>
            <w:noProof/>
            <w:webHidden/>
          </w:rPr>
          <w:t>11</w:t>
        </w:r>
        <w:r w:rsidR="009E3773">
          <w:rPr>
            <w:noProof/>
            <w:webHidden/>
          </w:rPr>
          <w:fldChar w:fldCharType="end"/>
        </w:r>
      </w:hyperlink>
    </w:p>
    <w:p w14:paraId="2FDD6D9C" w14:textId="7D992EB2"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46" w:history="1">
        <w:r w:rsidR="009E3773" w:rsidRPr="004E4E6B">
          <w:rPr>
            <w:rStyle w:val="Hiperpovezava"/>
            <w:noProof/>
          </w:rPr>
          <w:t>10.2.1</w:t>
        </w:r>
        <w:r w:rsidR="009E3773">
          <w:rPr>
            <w:rFonts w:eastAsia="Times New Roman" w:cs="Arial"/>
            <w:i w:val="0"/>
            <w:iCs w:val="0"/>
            <w:noProof/>
            <w:kern w:val="2"/>
            <w:sz w:val="22"/>
            <w:szCs w:val="22"/>
            <w:lang w:val="en-GB" w:eastAsia="en-GB"/>
          </w:rPr>
          <w:tab/>
        </w:r>
        <w:r w:rsidR="009E3773" w:rsidRPr="004E4E6B">
          <w:rPr>
            <w:rStyle w:val="Hiperpovezava"/>
            <w:noProof/>
          </w:rPr>
          <w:t>Dokazila o izpolnjevanju zahtev iz tehničnih specifikacij</w:t>
        </w:r>
        <w:r w:rsidR="009E3773">
          <w:rPr>
            <w:noProof/>
            <w:webHidden/>
          </w:rPr>
          <w:tab/>
        </w:r>
        <w:r w:rsidR="009E3773">
          <w:rPr>
            <w:noProof/>
            <w:webHidden/>
          </w:rPr>
          <w:fldChar w:fldCharType="begin"/>
        </w:r>
        <w:r w:rsidR="009E3773">
          <w:rPr>
            <w:noProof/>
            <w:webHidden/>
          </w:rPr>
          <w:instrText xml:space="preserve"> PAGEREF _Toc138255446 \h </w:instrText>
        </w:r>
        <w:r w:rsidR="009E3773">
          <w:rPr>
            <w:noProof/>
            <w:webHidden/>
          </w:rPr>
        </w:r>
        <w:r w:rsidR="009E3773">
          <w:rPr>
            <w:noProof/>
            <w:webHidden/>
          </w:rPr>
          <w:fldChar w:fldCharType="separate"/>
        </w:r>
        <w:r w:rsidR="009E3773">
          <w:rPr>
            <w:noProof/>
            <w:webHidden/>
          </w:rPr>
          <w:t>11</w:t>
        </w:r>
        <w:r w:rsidR="009E3773">
          <w:rPr>
            <w:noProof/>
            <w:webHidden/>
          </w:rPr>
          <w:fldChar w:fldCharType="end"/>
        </w:r>
      </w:hyperlink>
    </w:p>
    <w:p w14:paraId="5CC2BFA7" w14:textId="63D78FC4"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47" w:history="1">
        <w:r w:rsidR="009E3773" w:rsidRPr="004E4E6B">
          <w:rPr>
            <w:rStyle w:val="Hiperpovezava"/>
            <w:noProof/>
          </w:rPr>
          <w:t>10.2.2</w:t>
        </w:r>
        <w:r w:rsidR="009E3773">
          <w:rPr>
            <w:rFonts w:eastAsia="Times New Roman" w:cs="Arial"/>
            <w:i w:val="0"/>
            <w:iCs w:val="0"/>
            <w:noProof/>
            <w:kern w:val="2"/>
            <w:sz w:val="22"/>
            <w:szCs w:val="22"/>
            <w:lang w:val="en-GB" w:eastAsia="en-GB"/>
          </w:rPr>
          <w:tab/>
        </w:r>
        <w:r w:rsidR="009E3773" w:rsidRPr="004E4E6B">
          <w:rPr>
            <w:rStyle w:val="Hiperpovezava"/>
            <w:noProof/>
          </w:rPr>
          <w:t>Obrazec »ESPD« za vse gospodarske subjekte</w:t>
        </w:r>
        <w:r w:rsidR="009E3773">
          <w:rPr>
            <w:noProof/>
            <w:webHidden/>
          </w:rPr>
          <w:tab/>
        </w:r>
        <w:r w:rsidR="009E3773">
          <w:rPr>
            <w:noProof/>
            <w:webHidden/>
          </w:rPr>
          <w:fldChar w:fldCharType="begin"/>
        </w:r>
        <w:r w:rsidR="009E3773">
          <w:rPr>
            <w:noProof/>
            <w:webHidden/>
          </w:rPr>
          <w:instrText xml:space="preserve"> PAGEREF _Toc138255447 \h </w:instrText>
        </w:r>
        <w:r w:rsidR="009E3773">
          <w:rPr>
            <w:noProof/>
            <w:webHidden/>
          </w:rPr>
        </w:r>
        <w:r w:rsidR="009E3773">
          <w:rPr>
            <w:noProof/>
            <w:webHidden/>
          </w:rPr>
          <w:fldChar w:fldCharType="separate"/>
        </w:r>
        <w:r w:rsidR="009E3773">
          <w:rPr>
            <w:noProof/>
            <w:webHidden/>
          </w:rPr>
          <w:t>11</w:t>
        </w:r>
        <w:r w:rsidR="009E3773">
          <w:rPr>
            <w:noProof/>
            <w:webHidden/>
          </w:rPr>
          <w:fldChar w:fldCharType="end"/>
        </w:r>
      </w:hyperlink>
    </w:p>
    <w:p w14:paraId="363F5C89" w14:textId="225FD1E3"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48" w:history="1">
        <w:r w:rsidR="009E3773" w:rsidRPr="004E4E6B">
          <w:rPr>
            <w:rStyle w:val="Hiperpovezava"/>
            <w:noProof/>
          </w:rPr>
          <w:t>10.2.3</w:t>
        </w:r>
        <w:r w:rsidR="009E3773">
          <w:rPr>
            <w:rFonts w:eastAsia="Times New Roman" w:cs="Arial"/>
            <w:i w:val="0"/>
            <w:iCs w:val="0"/>
            <w:noProof/>
            <w:kern w:val="2"/>
            <w:sz w:val="22"/>
            <w:szCs w:val="22"/>
            <w:lang w:val="en-GB" w:eastAsia="en-GB"/>
          </w:rPr>
          <w:tab/>
        </w:r>
        <w:r w:rsidR="009E3773" w:rsidRPr="004E4E6B">
          <w:rPr>
            <w:rStyle w:val="Hiperpovezava"/>
            <w:noProof/>
          </w:rPr>
          <w:t>Obrazec »Predračun«</w:t>
        </w:r>
        <w:r w:rsidR="009E3773">
          <w:rPr>
            <w:noProof/>
            <w:webHidden/>
          </w:rPr>
          <w:tab/>
        </w:r>
        <w:r w:rsidR="009E3773">
          <w:rPr>
            <w:noProof/>
            <w:webHidden/>
          </w:rPr>
          <w:fldChar w:fldCharType="begin"/>
        </w:r>
        <w:r w:rsidR="009E3773">
          <w:rPr>
            <w:noProof/>
            <w:webHidden/>
          </w:rPr>
          <w:instrText xml:space="preserve"> PAGEREF _Toc138255448 \h </w:instrText>
        </w:r>
        <w:r w:rsidR="009E3773">
          <w:rPr>
            <w:noProof/>
            <w:webHidden/>
          </w:rPr>
        </w:r>
        <w:r w:rsidR="009E3773">
          <w:rPr>
            <w:noProof/>
            <w:webHidden/>
          </w:rPr>
          <w:fldChar w:fldCharType="separate"/>
        </w:r>
        <w:r w:rsidR="009E3773">
          <w:rPr>
            <w:noProof/>
            <w:webHidden/>
          </w:rPr>
          <w:t>12</w:t>
        </w:r>
        <w:r w:rsidR="009E3773">
          <w:rPr>
            <w:noProof/>
            <w:webHidden/>
          </w:rPr>
          <w:fldChar w:fldCharType="end"/>
        </w:r>
      </w:hyperlink>
    </w:p>
    <w:p w14:paraId="37CDB8B4" w14:textId="02DF5CDA"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49" w:history="1">
        <w:r w:rsidR="009E3773" w:rsidRPr="004E4E6B">
          <w:rPr>
            <w:rStyle w:val="Hiperpovezava"/>
            <w:noProof/>
          </w:rPr>
          <w:t>10.2.4</w:t>
        </w:r>
        <w:r w:rsidR="009E3773">
          <w:rPr>
            <w:rFonts w:eastAsia="Times New Roman" w:cs="Arial"/>
            <w:i w:val="0"/>
            <w:iCs w:val="0"/>
            <w:noProof/>
            <w:kern w:val="2"/>
            <w:sz w:val="22"/>
            <w:szCs w:val="22"/>
            <w:lang w:val="en-GB" w:eastAsia="en-GB"/>
          </w:rPr>
          <w:tab/>
        </w:r>
        <w:r w:rsidR="009E3773" w:rsidRPr="004E4E6B">
          <w:rPr>
            <w:rStyle w:val="Hiperpovezava"/>
            <w:noProof/>
          </w:rPr>
          <w:t>Finančna zavarovanja</w:t>
        </w:r>
        <w:r w:rsidR="009E3773">
          <w:rPr>
            <w:noProof/>
            <w:webHidden/>
          </w:rPr>
          <w:tab/>
        </w:r>
        <w:r w:rsidR="009E3773">
          <w:rPr>
            <w:noProof/>
            <w:webHidden/>
          </w:rPr>
          <w:fldChar w:fldCharType="begin"/>
        </w:r>
        <w:r w:rsidR="009E3773">
          <w:rPr>
            <w:noProof/>
            <w:webHidden/>
          </w:rPr>
          <w:instrText xml:space="preserve"> PAGEREF _Toc138255449 \h </w:instrText>
        </w:r>
        <w:r w:rsidR="009E3773">
          <w:rPr>
            <w:noProof/>
            <w:webHidden/>
          </w:rPr>
        </w:r>
        <w:r w:rsidR="009E3773">
          <w:rPr>
            <w:noProof/>
            <w:webHidden/>
          </w:rPr>
          <w:fldChar w:fldCharType="separate"/>
        </w:r>
        <w:r w:rsidR="009E3773">
          <w:rPr>
            <w:noProof/>
            <w:webHidden/>
          </w:rPr>
          <w:t>13</w:t>
        </w:r>
        <w:r w:rsidR="009E3773">
          <w:rPr>
            <w:noProof/>
            <w:webHidden/>
          </w:rPr>
          <w:fldChar w:fldCharType="end"/>
        </w:r>
      </w:hyperlink>
    </w:p>
    <w:p w14:paraId="6A33AF6C" w14:textId="51468C9E" w:rsidR="009E3773" w:rsidRDefault="00000000">
      <w:pPr>
        <w:pStyle w:val="Kazalovsebine4"/>
        <w:tabs>
          <w:tab w:val="left" w:pos="1600"/>
          <w:tab w:val="right" w:leader="dot" w:pos="9060"/>
        </w:tabs>
        <w:rPr>
          <w:rFonts w:eastAsia="Times New Roman" w:cs="Arial"/>
          <w:b w:val="0"/>
          <w:noProof/>
          <w:kern w:val="2"/>
          <w:sz w:val="22"/>
          <w:szCs w:val="22"/>
          <w:lang w:val="en-GB" w:eastAsia="en-GB"/>
        </w:rPr>
      </w:pPr>
      <w:hyperlink w:anchor="_Toc138255450" w:history="1">
        <w:r w:rsidR="009E3773" w:rsidRPr="004E4E6B">
          <w:rPr>
            <w:rStyle w:val="Hiperpovezava"/>
            <w:noProof/>
          </w:rPr>
          <w:t>10.2.4.1</w:t>
        </w:r>
        <w:r w:rsidR="009E3773">
          <w:rPr>
            <w:rFonts w:eastAsia="Times New Roman" w:cs="Arial"/>
            <w:b w:val="0"/>
            <w:noProof/>
            <w:kern w:val="2"/>
            <w:sz w:val="22"/>
            <w:szCs w:val="22"/>
            <w:lang w:val="en-GB" w:eastAsia="en-GB"/>
          </w:rPr>
          <w:tab/>
        </w:r>
        <w:r w:rsidR="009E3773" w:rsidRPr="004E4E6B">
          <w:rPr>
            <w:rStyle w:val="Hiperpovezava"/>
            <w:noProof/>
          </w:rPr>
          <w:t>Finančno zavarovanje za dobro izvedbo pogodbenih obveznosti</w:t>
        </w:r>
        <w:r w:rsidR="009E3773">
          <w:rPr>
            <w:noProof/>
            <w:webHidden/>
          </w:rPr>
          <w:tab/>
        </w:r>
        <w:r w:rsidR="009E3773">
          <w:rPr>
            <w:noProof/>
            <w:webHidden/>
          </w:rPr>
          <w:fldChar w:fldCharType="begin"/>
        </w:r>
        <w:r w:rsidR="009E3773">
          <w:rPr>
            <w:noProof/>
            <w:webHidden/>
          </w:rPr>
          <w:instrText xml:space="preserve"> PAGEREF _Toc138255450 \h </w:instrText>
        </w:r>
        <w:r w:rsidR="009E3773">
          <w:rPr>
            <w:noProof/>
            <w:webHidden/>
          </w:rPr>
        </w:r>
        <w:r w:rsidR="009E3773">
          <w:rPr>
            <w:noProof/>
            <w:webHidden/>
          </w:rPr>
          <w:fldChar w:fldCharType="separate"/>
        </w:r>
        <w:r w:rsidR="009E3773">
          <w:rPr>
            <w:noProof/>
            <w:webHidden/>
          </w:rPr>
          <w:t>13</w:t>
        </w:r>
        <w:r w:rsidR="009E3773">
          <w:rPr>
            <w:noProof/>
            <w:webHidden/>
          </w:rPr>
          <w:fldChar w:fldCharType="end"/>
        </w:r>
      </w:hyperlink>
    </w:p>
    <w:p w14:paraId="5BDDC0DD" w14:textId="6C2790A4" w:rsidR="009E3773" w:rsidRDefault="00000000">
      <w:pPr>
        <w:pStyle w:val="Kazalovsebine2"/>
        <w:tabs>
          <w:tab w:val="left" w:pos="800"/>
          <w:tab w:val="right" w:leader="dot" w:pos="9060"/>
        </w:tabs>
        <w:rPr>
          <w:rFonts w:eastAsia="Times New Roman" w:cs="Arial"/>
          <w:noProof/>
          <w:kern w:val="2"/>
          <w:sz w:val="22"/>
          <w:szCs w:val="22"/>
          <w:lang w:val="en-GB" w:eastAsia="en-GB"/>
        </w:rPr>
      </w:pPr>
      <w:hyperlink w:anchor="_Toc138255451" w:history="1">
        <w:r w:rsidR="009E3773" w:rsidRPr="004E4E6B">
          <w:rPr>
            <w:rStyle w:val="Hiperpovezava"/>
            <w:noProof/>
          </w:rPr>
          <w:t>10.3</w:t>
        </w:r>
        <w:r w:rsidR="009E3773">
          <w:rPr>
            <w:rFonts w:eastAsia="Times New Roman" w:cs="Arial"/>
            <w:noProof/>
            <w:kern w:val="2"/>
            <w:sz w:val="22"/>
            <w:szCs w:val="22"/>
            <w:lang w:val="en-GB" w:eastAsia="en-GB"/>
          </w:rPr>
          <w:tab/>
        </w:r>
        <w:r w:rsidR="009E3773" w:rsidRPr="004E4E6B">
          <w:rPr>
            <w:rStyle w:val="Hiperpovezava"/>
            <w:noProof/>
          </w:rPr>
          <w:t>Druga določila za pripravo ponudbe</w:t>
        </w:r>
        <w:r w:rsidR="009E3773">
          <w:rPr>
            <w:noProof/>
            <w:webHidden/>
          </w:rPr>
          <w:tab/>
        </w:r>
        <w:r w:rsidR="009E3773">
          <w:rPr>
            <w:noProof/>
            <w:webHidden/>
          </w:rPr>
          <w:fldChar w:fldCharType="begin"/>
        </w:r>
        <w:r w:rsidR="009E3773">
          <w:rPr>
            <w:noProof/>
            <w:webHidden/>
          </w:rPr>
          <w:instrText xml:space="preserve"> PAGEREF _Toc138255451 \h </w:instrText>
        </w:r>
        <w:r w:rsidR="009E3773">
          <w:rPr>
            <w:noProof/>
            <w:webHidden/>
          </w:rPr>
        </w:r>
        <w:r w:rsidR="009E3773">
          <w:rPr>
            <w:noProof/>
            <w:webHidden/>
          </w:rPr>
          <w:fldChar w:fldCharType="separate"/>
        </w:r>
        <w:r w:rsidR="009E3773">
          <w:rPr>
            <w:noProof/>
            <w:webHidden/>
          </w:rPr>
          <w:t>13</w:t>
        </w:r>
        <w:r w:rsidR="009E3773">
          <w:rPr>
            <w:noProof/>
            <w:webHidden/>
          </w:rPr>
          <w:fldChar w:fldCharType="end"/>
        </w:r>
      </w:hyperlink>
    </w:p>
    <w:p w14:paraId="653CB713" w14:textId="3A303E3E"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52" w:history="1">
        <w:r w:rsidR="009E3773" w:rsidRPr="004E4E6B">
          <w:rPr>
            <w:rStyle w:val="Hiperpovezava"/>
            <w:noProof/>
          </w:rPr>
          <w:t>10.3.1</w:t>
        </w:r>
        <w:r w:rsidR="009E3773">
          <w:rPr>
            <w:rFonts w:eastAsia="Times New Roman" w:cs="Arial"/>
            <w:i w:val="0"/>
            <w:iCs w:val="0"/>
            <w:noProof/>
            <w:kern w:val="2"/>
            <w:sz w:val="22"/>
            <w:szCs w:val="22"/>
            <w:lang w:val="en-GB" w:eastAsia="en-GB"/>
          </w:rPr>
          <w:tab/>
        </w:r>
        <w:r w:rsidR="009E3773" w:rsidRPr="004E4E6B">
          <w:rPr>
            <w:rStyle w:val="Hiperpovezava"/>
            <w:noProof/>
          </w:rPr>
          <w:t>Skupna ponudba</w:t>
        </w:r>
        <w:r w:rsidR="009E3773">
          <w:rPr>
            <w:noProof/>
            <w:webHidden/>
          </w:rPr>
          <w:tab/>
        </w:r>
        <w:r w:rsidR="009E3773">
          <w:rPr>
            <w:noProof/>
            <w:webHidden/>
          </w:rPr>
          <w:fldChar w:fldCharType="begin"/>
        </w:r>
        <w:r w:rsidR="009E3773">
          <w:rPr>
            <w:noProof/>
            <w:webHidden/>
          </w:rPr>
          <w:instrText xml:space="preserve"> PAGEREF _Toc138255452 \h </w:instrText>
        </w:r>
        <w:r w:rsidR="009E3773">
          <w:rPr>
            <w:noProof/>
            <w:webHidden/>
          </w:rPr>
        </w:r>
        <w:r w:rsidR="009E3773">
          <w:rPr>
            <w:noProof/>
            <w:webHidden/>
          </w:rPr>
          <w:fldChar w:fldCharType="separate"/>
        </w:r>
        <w:r w:rsidR="009E3773">
          <w:rPr>
            <w:noProof/>
            <w:webHidden/>
          </w:rPr>
          <w:t>14</w:t>
        </w:r>
        <w:r w:rsidR="009E3773">
          <w:rPr>
            <w:noProof/>
            <w:webHidden/>
          </w:rPr>
          <w:fldChar w:fldCharType="end"/>
        </w:r>
      </w:hyperlink>
    </w:p>
    <w:p w14:paraId="6548371B" w14:textId="39217B35"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53" w:history="1">
        <w:r w:rsidR="009E3773" w:rsidRPr="004E4E6B">
          <w:rPr>
            <w:rStyle w:val="Hiperpovezava"/>
            <w:noProof/>
          </w:rPr>
          <w:t>10.3.2</w:t>
        </w:r>
        <w:r w:rsidR="009E3773">
          <w:rPr>
            <w:rFonts w:eastAsia="Times New Roman" w:cs="Arial"/>
            <w:i w:val="0"/>
            <w:iCs w:val="0"/>
            <w:noProof/>
            <w:kern w:val="2"/>
            <w:sz w:val="22"/>
            <w:szCs w:val="22"/>
            <w:lang w:val="en-GB" w:eastAsia="en-GB"/>
          </w:rPr>
          <w:tab/>
        </w:r>
        <w:r w:rsidR="009E3773" w:rsidRPr="004E4E6B">
          <w:rPr>
            <w:rStyle w:val="Hiperpovezava"/>
            <w:noProof/>
          </w:rPr>
          <w:t>Ponudba s podizvajalci</w:t>
        </w:r>
        <w:r w:rsidR="009E3773">
          <w:rPr>
            <w:noProof/>
            <w:webHidden/>
          </w:rPr>
          <w:tab/>
        </w:r>
        <w:r w:rsidR="009E3773">
          <w:rPr>
            <w:noProof/>
            <w:webHidden/>
          </w:rPr>
          <w:fldChar w:fldCharType="begin"/>
        </w:r>
        <w:r w:rsidR="009E3773">
          <w:rPr>
            <w:noProof/>
            <w:webHidden/>
          </w:rPr>
          <w:instrText xml:space="preserve"> PAGEREF _Toc138255453 \h </w:instrText>
        </w:r>
        <w:r w:rsidR="009E3773">
          <w:rPr>
            <w:noProof/>
            <w:webHidden/>
          </w:rPr>
        </w:r>
        <w:r w:rsidR="009E3773">
          <w:rPr>
            <w:noProof/>
            <w:webHidden/>
          </w:rPr>
          <w:fldChar w:fldCharType="separate"/>
        </w:r>
        <w:r w:rsidR="009E3773">
          <w:rPr>
            <w:noProof/>
            <w:webHidden/>
          </w:rPr>
          <w:t>14</w:t>
        </w:r>
        <w:r w:rsidR="009E3773">
          <w:rPr>
            <w:noProof/>
            <w:webHidden/>
          </w:rPr>
          <w:fldChar w:fldCharType="end"/>
        </w:r>
      </w:hyperlink>
    </w:p>
    <w:p w14:paraId="1E76F388" w14:textId="53A1903D"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54" w:history="1">
        <w:r w:rsidR="009E3773" w:rsidRPr="004E4E6B">
          <w:rPr>
            <w:rStyle w:val="Hiperpovezava"/>
            <w:noProof/>
          </w:rPr>
          <w:t>10.3.3</w:t>
        </w:r>
        <w:r w:rsidR="009E3773">
          <w:rPr>
            <w:rFonts w:eastAsia="Times New Roman" w:cs="Arial"/>
            <w:i w:val="0"/>
            <w:iCs w:val="0"/>
            <w:noProof/>
            <w:kern w:val="2"/>
            <w:sz w:val="22"/>
            <w:szCs w:val="22"/>
            <w:lang w:val="en-GB" w:eastAsia="en-GB"/>
          </w:rPr>
          <w:tab/>
        </w:r>
        <w:r w:rsidR="009E3773" w:rsidRPr="004E4E6B">
          <w:rPr>
            <w:rStyle w:val="Hiperpovezava"/>
            <w:noProof/>
          </w:rPr>
          <w:t>Variantne ponudbe</w:t>
        </w:r>
        <w:r w:rsidR="009E3773">
          <w:rPr>
            <w:noProof/>
            <w:webHidden/>
          </w:rPr>
          <w:tab/>
        </w:r>
        <w:r w:rsidR="009E3773">
          <w:rPr>
            <w:noProof/>
            <w:webHidden/>
          </w:rPr>
          <w:fldChar w:fldCharType="begin"/>
        </w:r>
        <w:r w:rsidR="009E3773">
          <w:rPr>
            <w:noProof/>
            <w:webHidden/>
          </w:rPr>
          <w:instrText xml:space="preserve"> PAGEREF _Toc138255454 \h </w:instrText>
        </w:r>
        <w:r w:rsidR="009E3773">
          <w:rPr>
            <w:noProof/>
            <w:webHidden/>
          </w:rPr>
        </w:r>
        <w:r w:rsidR="009E3773">
          <w:rPr>
            <w:noProof/>
            <w:webHidden/>
          </w:rPr>
          <w:fldChar w:fldCharType="separate"/>
        </w:r>
        <w:r w:rsidR="009E3773">
          <w:rPr>
            <w:noProof/>
            <w:webHidden/>
          </w:rPr>
          <w:t>15</w:t>
        </w:r>
        <w:r w:rsidR="009E3773">
          <w:rPr>
            <w:noProof/>
            <w:webHidden/>
          </w:rPr>
          <w:fldChar w:fldCharType="end"/>
        </w:r>
      </w:hyperlink>
    </w:p>
    <w:p w14:paraId="54697163" w14:textId="38380E67"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55" w:history="1">
        <w:r w:rsidR="009E3773" w:rsidRPr="004E4E6B">
          <w:rPr>
            <w:rStyle w:val="Hiperpovezava"/>
            <w:noProof/>
          </w:rPr>
          <w:t>10.3.4</w:t>
        </w:r>
        <w:r w:rsidR="009E3773">
          <w:rPr>
            <w:rFonts w:eastAsia="Times New Roman" w:cs="Arial"/>
            <w:i w:val="0"/>
            <w:iCs w:val="0"/>
            <w:noProof/>
            <w:kern w:val="2"/>
            <w:sz w:val="22"/>
            <w:szCs w:val="22"/>
            <w:lang w:val="en-GB" w:eastAsia="en-GB"/>
          </w:rPr>
          <w:tab/>
        </w:r>
        <w:r w:rsidR="009E3773" w:rsidRPr="004E4E6B">
          <w:rPr>
            <w:rStyle w:val="Hiperpovezava"/>
            <w:noProof/>
          </w:rPr>
          <w:t>Jezik ponudbe</w:t>
        </w:r>
        <w:r w:rsidR="009E3773">
          <w:rPr>
            <w:noProof/>
            <w:webHidden/>
          </w:rPr>
          <w:tab/>
        </w:r>
        <w:r w:rsidR="009E3773">
          <w:rPr>
            <w:noProof/>
            <w:webHidden/>
          </w:rPr>
          <w:fldChar w:fldCharType="begin"/>
        </w:r>
        <w:r w:rsidR="009E3773">
          <w:rPr>
            <w:noProof/>
            <w:webHidden/>
          </w:rPr>
          <w:instrText xml:space="preserve"> PAGEREF _Toc138255455 \h </w:instrText>
        </w:r>
        <w:r w:rsidR="009E3773">
          <w:rPr>
            <w:noProof/>
            <w:webHidden/>
          </w:rPr>
        </w:r>
        <w:r w:rsidR="009E3773">
          <w:rPr>
            <w:noProof/>
            <w:webHidden/>
          </w:rPr>
          <w:fldChar w:fldCharType="separate"/>
        </w:r>
        <w:r w:rsidR="009E3773">
          <w:rPr>
            <w:noProof/>
            <w:webHidden/>
          </w:rPr>
          <w:t>15</w:t>
        </w:r>
        <w:r w:rsidR="009E3773">
          <w:rPr>
            <w:noProof/>
            <w:webHidden/>
          </w:rPr>
          <w:fldChar w:fldCharType="end"/>
        </w:r>
      </w:hyperlink>
    </w:p>
    <w:p w14:paraId="6C2FB9A8" w14:textId="524E0E4A"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56" w:history="1">
        <w:r w:rsidR="009E3773" w:rsidRPr="004E4E6B">
          <w:rPr>
            <w:rStyle w:val="Hiperpovezava"/>
            <w:noProof/>
          </w:rPr>
          <w:t>10.3.5</w:t>
        </w:r>
        <w:r w:rsidR="009E3773">
          <w:rPr>
            <w:rFonts w:eastAsia="Times New Roman" w:cs="Arial"/>
            <w:i w:val="0"/>
            <w:iCs w:val="0"/>
            <w:noProof/>
            <w:kern w:val="2"/>
            <w:sz w:val="22"/>
            <w:szCs w:val="22"/>
            <w:lang w:val="en-GB" w:eastAsia="en-GB"/>
          </w:rPr>
          <w:tab/>
        </w:r>
        <w:r w:rsidR="009E3773" w:rsidRPr="004E4E6B">
          <w:rPr>
            <w:rStyle w:val="Hiperpovezava"/>
            <w:noProof/>
          </w:rPr>
          <w:t>Priprava in oddaja ponudbe v sistemu e-JN</w:t>
        </w:r>
        <w:r w:rsidR="009E3773">
          <w:rPr>
            <w:noProof/>
            <w:webHidden/>
          </w:rPr>
          <w:tab/>
        </w:r>
        <w:r w:rsidR="009E3773">
          <w:rPr>
            <w:noProof/>
            <w:webHidden/>
          </w:rPr>
          <w:fldChar w:fldCharType="begin"/>
        </w:r>
        <w:r w:rsidR="009E3773">
          <w:rPr>
            <w:noProof/>
            <w:webHidden/>
          </w:rPr>
          <w:instrText xml:space="preserve"> PAGEREF _Toc138255456 \h </w:instrText>
        </w:r>
        <w:r w:rsidR="009E3773">
          <w:rPr>
            <w:noProof/>
            <w:webHidden/>
          </w:rPr>
        </w:r>
        <w:r w:rsidR="009E3773">
          <w:rPr>
            <w:noProof/>
            <w:webHidden/>
          </w:rPr>
          <w:fldChar w:fldCharType="separate"/>
        </w:r>
        <w:r w:rsidR="009E3773">
          <w:rPr>
            <w:noProof/>
            <w:webHidden/>
          </w:rPr>
          <w:t>15</w:t>
        </w:r>
        <w:r w:rsidR="009E3773">
          <w:rPr>
            <w:noProof/>
            <w:webHidden/>
          </w:rPr>
          <w:fldChar w:fldCharType="end"/>
        </w:r>
      </w:hyperlink>
    </w:p>
    <w:p w14:paraId="7DF241F0" w14:textId="430B5B22"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57" w:history="1">
        <w:r w:rsidR="009E3773" w:rsidRPr="004E4E6B">
          <w:rPr>
            <w:rStyle w:val="Hiperpovezava"/>
            <w:noProof/>
          </w:rPr>
          <w:t>10.3.6</w:t>
        </w:r>
        <w:r w:rsidR="009E3773">
          <w:rPr>
            <w:rFonts w:eastAsia="Times New Roman" w:cs="Arial"/>
            <w:i w:val="0"/>
            <w:iCs w:val="0"/>
            <w:noProof/>
            <w:kern w:val="2"/>
            <w:sz w:val="22"/>
            <w:szCs w:val="22"/>
            <w:lang w:val="en-GB" w:eastAsia="en-GB"/>
          </w:rPr>
          <w:tab/>
        </w:r>
        <w:r w:rsidR="009E3773" w:rsidRPr="004E4E6B">
          <w:rPr>
            <w:rStyle w:val="Hiperpovezava"/>
            <w:noProof/>
          </w:rPr>
          <w:t>Veljavnost ponudbe</w:t>
        </w:r>
        <w:r w:rsidR="009E3773">
          <w:rPr>
            <w:noProof/>
            <w:webHidden/>
          </w:rPr>
          <w:tab/>
        </w:r>
        <w:r w:rsidR="009E3773">
          <w:rPr>
            <w:noProof/>
            <w:webHidden/>
          </w:rPr>
          <w:fldChar w:fldCharType="begin"/>
        </w:r>
        <w:r w:rsidR="009E3773">
          <w:rPr>
            <w:noProof/>
            <w:webHidden/>
          </w:rPr>
          <w:instrText xml:space="preserve"> PAGEREF _Toc138255457 \h </w:instrText>
        </w:r>
        <w:r w:rsidR="009E3773">
          <w:rPr>
            <w:noProof/>
            <w:webHidden/>
          </w:rPr>
        </w:r>
        <w:r w:rsidR="009E3773">
          <w:rPr>
            <w:noProof/>
            <w:webHidden/>
          </w:rPr>
          <w:fldChar w:fldCharType="separate"/>
        </w:r>
        <w:r w:rsidR="009E3773">
          <w:rPr>
            <w:noProof/>
            <w:webHidden/>
          </w:rPr>
          <w:t>15</w:t>
        </w:r>
        <w:r w:rsidR="009E3773">
          <w:rPr>
            <w:noProof/>
            <w:webHidden/>
          </w:rPr>
          <w:fldChar w:fldCharType="end"/>
        </w:r>
      </w:hyperlink>
    </w:p>
    <w:p w14:paraId="51D88135" w14:textId="0C2C7E4D"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58" w:history="1">
        <w:r w:rsidR="009E3773" w:rsidRPr="004E4E6B">
          <w:rPr>
            <w:rStyle w:val="Hiperpovezava"/>
            <w:noProof/>
          </w:rPr>
          <w:t>10.3.7</w:t>
        </w:r>
        <w:r w:rsidR="009E3773">
          <w:rPr>
            <w:rFonts w:eastAsia="Times New Roman" w:cs="Arial"/>
            <w:i w:val="0"/>
            <w:iCs w:val="0"/>
            <w:noProof/>
            <w:kern w:val="2"/>
            <w:sz w:val="22"/>
            <w:szCs w:val="22"/>
            <w:lang w:val="en-GB" w:eastAsia="en-GB"/>
          </w:rPr>
          <w:tab/>
        </w:r>
        <w:r w:rsidR="009E3773" w:rsidRPr="004E4E6B">
          <w:rPr>
            <w:rStyle w:val="Hiperpovezava"/>
            <w:noProof/>
          </w:rPr>
          <w:t>Stroški ponudbe</w:t>
        </w:r>
        <w:r w:rsidR="009E3773">
          <w:rPr>
            <w:noProof/>
            <w:webHidden/>
          </w:rPr>
          <w:tab/>
        </w:r>
        <w:r w:rsidR="009E3773">
          <w:rPr>
            <w:noProof/>
            <w:webHidden/>
          </w:rPr>
          <w:fldChar w:fldCharType="begin"/>
        </w:r>
        <w:r w:rsidR="009E3773">
          <w:rPr>
            <w:noProof/>
            <w:webHidden/>
          </w:rPr>
          <w:instrText xml:space="preserve"> PAGEREF _Toc138255458 \h </w:instrText>
        </w:r>
        <w:r w:rsidR="009E3773">
          <w:rPr>
            <w:noProof/>
            <w:webHidden/>
          </w:rPr>
        </w:r>
        <w:r w:rsidR="009E3773">
          <w:rPr>
            <w:noProof/>
            <w:webHidden/>
          </w:rPr>
          <w:fldChar w:fldCharType="separate"/>
        </w:r>
        <w:r w:rsidR="009E3773">
          <w:rPr>
            <w:noProof/>
            <w:webHidden/>
          </w:rPr>
          <w:t>15</w:t>
        </w:r>
        <w:r w:rsidR="009E3773">
          <w:rPr>
            <w:noProof/>
            <w:webHidden/>
          </w:rPr>
          <w:fldChar w:fldCharType="end"/>
        </w:r>
      </w:hyperlink>
    </w:p>
    <w:p w14:paraId="79E1B32E" w14:textId="1365FCE6"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59" w:history="1">
        <w:r w:rsidR="009E3773" w:rsidRPr="004E4E6B">
          <w:rPr>
            <w:rStyle w:val="Hiperpovezava"/>
            <w:noProof/>
          </w:rPr>
          <w:t>10.3.8</w:t>
        </w:r>
        <w:r w:rsidR="009E3773">
          <w:rPr>
            <w:rFonts w:eastAsia="Times New Roman" w:cs="Arial"/>
            <w:i w:val="0"/>
            <w:iCs w:val="0"/>
            <w:noProof/>
            <w:kern w:val="2"/>
            <w:sz w:val="22"/>
            <w:szCs w:val="22"/>
            <w:lang w:val="en-GB" w:eastAsia="en-GB"/>
          </w:rPr>
          <w:tab/>
        </w:r>
        <w:r w:rsidR="009E3773" w:rsidRPr="004E4E6B">
          <w:rPr>
            <w:rStyle w:val="Hiperpovezava"/>
            <w:noProof/>
          </w:rPr>
          <w:t>Protikorupcijsko določilo</w:t>
        </w:r>
        <w:r w:rsidR="009E3773">
          <w:rPr>
            <w:noProof/>
            <w:webHidden/>
          </w:rPr>
          <w:tab/>
        </w:r>
        <w:r w:rsidR="009E3773">
          <w:rPr>
            <w:noProof/>
            <w:webHidden/>
          </w:rPr>
          <w:fldChar w:fldCharType="begin"/>
        </w:r>
        <w:r w:rsidR="009E3773">
          <w:rPr>
            <w:noProof/>
            <w:webHidden/>
          </w:rPr>
          <w:instrText xml:space="preserve"> PAGEREF _Toc138255459 \h </w:instrText>
        </w:r>
        <w:r w:rsidR="009E3773">
          <w:rPr>
            <w:noProof/>
            <w:webHidden/>
          </w:rPr>
        </w:r>
        <w:r w:rsidR="009E3773">
          <w:rPr>
            <w:noProof/>
            <w:webHidden/>
          </w:rPr>
          <w:fldChar w:fldCharType="separate"/>
        </w:r>
        <w:r w:rsidR="009E3773">
          <w:rPr>
            <w:noProof/>
            <w:webHidden/>
          </w:rPr>
          <w:t>15</w:t>
        </w:r>
        <w:r w:rsidR="009E3773">
          <w:rPr>
            <w:noProof/>
            <w:webHidden/>
          </w:rPr>
          <w:fldChar w:fldCharType="end"/>
        </w:r>
      </w:hyperlink>
    </w:p>
    <w:p w14:paraId="62A3DF40" w14:textId="3AC40997" w:rsidR="009E3773" w:rsidRDefault="00000000">
      <w:pPr>
        <w:pStyle w:val="Kazalovsebine1"/>
        <w:tabs>
          <w:tab w:val="left" w:pos="600"/>
          <w:tab w:val="right" w:leader="dot" w:pos="9060"/>
        </w:tabs>
        <w:rPr>
          <w:rFonts w:eastAsia="Times New Roman" w:cs="Arial"/>
          <w:b w:val="0"/>
          <w:bCs w:val="0"/>
          <w:caps w:val="0"/>
          <w:noProof/>
          <w:kern w:val="2"/>
          <w:sz w:val="22"/>
          <w:szCs w:val="22"/>
          <w:lang w:val="en-GB" w:eastAsia="en-GB"/>
        </w:rPr>
      </w:pPr>
      <w:hyperlink w:anchor="_Toc138255460" w:history="1">
        <w:r w:rsidR="009E3773" w:rsidRPr="004E4E6B">
          <w:rPr>
            <w:rStyle w:val="Hiperpovezava"/>
            <w:noProof/>
          </w:rPr>
          <w:t>11.</w:t>
        </w:r>
        <w:r w:rsidR="009E3773">
          <w:rPr>
            <w:rFonts w:eastAsia="Times New Roman" w:cs="Arial"/>
            <w:b w:val="0"/>
            <w:bCs w:val="0"/>
            <w:caps w:val="0"/>
            <w:noProof/>
            <w:kern w:val="2"/>
            <w:sz w:val="22"/>
            <w:szCs w:val="22"/>
            <w:lang w:val="en-GB" w:eastAsia="en-GB"/>
          </w:rPr>
          <w:tab/>
        </w:r>
        <w:r w:rsidR="009E3773" w:rsidRPr="004E4E6B">
          <w:rPr>
            <w:rStyle w:val="Hiperpovezava"/>
            <w:noProof/>
          </w:rPr>
          <w:t>obvestilo o odločitvi o oddaji naročila</w:t>
        </w:r>
        <w:r w:rsidR="009E3773">
          <w:rPr>
            <w:noProof/>
            <w:webHidden/>
          </w:rPr>
          <w:tab/>
        </w:r>
        <w:r w:rsidR="009E3773">
          <w:rPr>
            <w:noProof/>
            <w:webHidden/>
          </w:rPr>
          <w:fldChar w:fldCharType="begin"/>
        </w:r>
        <w:r w:rsidR="009E3773">
          <w:rPr>
            <w:noProof/>
            <w:webHidden/>
          </w:rPr>
          <w:instrText xml:space="preserve"> PAGEREF _Toc138255460 \h </w:instrText>
        </w:r>
        <w:r w:rsidR="009E3773">
          <w:rPr>
            <w:noProof/>
            <w:webHidden/>
          </w:rPr>
        </w:r>
        <w:r w:rsidR="009E3773">
          <w:rPr>
            <w:noProof/>
            <w:webHidden/>
          </w:rPr>
          <w:fldChar w:fldCharType="separate"/>
        </w:r>
        <w:r w:rsidR="009E3773">
          <w:rPr>
            <w:noProof/>
            <w:webHidden/>
          </w:rPr>
          <w:t>16</w:t>
        </w:r>
        <w:r w:rsidR="009E3773">
          <w:rPr>
            <w:noProof/>
            <w:webHidden/>
          </w:rPr>
          <w:fldChar w:fldCharType="end"/>
        </w:r>
      </w:hyperlink>
    </w:p>
    <w:p w14:paraId="43B877B0" w14:textId="659C81C5" w:rsidR="009E3773" w:rsidRDefault="00000000">
      <w:pPr>
        <w:pStyle w:val="Kazalovsebine1"/>
        <w:tabs>
          <w:tab w:val="left" w:pos="600"/>
          <w:tab w:val="right" w:leader="dot" w:pos="9060"/>
        </w:tabs>
        <w:rPr>
          <w:rFonts w:eastAsia="Times New Roman" w:cs="Arial"/>
          <w:b w:val="0"/>
          <w:bCs w:val="0"/>
          <w:caps w:val="0"/>
          <w:noProof/>
          <w:kern w:val="2"/>
          <w:sz w:val="22"/>
          <w:szCs w:val="22"/>
          <w:lang w:val="en-GB" w:eastAsia="en-GB"/>
        </w:rPr>
      </w:pPr>
      <w:hyperlink w:anchor="_Toc138255461" w:history="1">
        <w:r w:rsidR="009E3773" w:rsidRPr="004E4E6B">
          <w:rPr>
            <w:rStyle w:val="Hiperpovezava"/>
            <w:noProof/>
          </w:rPr>
          <w:t>12.</w:t>
        </w:r>
        <w:r w:rsidR="009E3773">
          <w:rPr>
            <w:rFonts w:eastAsia="Times New Roman" w:cs="Arial"/>
            <w:b w:val="0"/>
            <w:bCs w:val="0"/>
            <w:caps w:val="0"/>
            <w:noProof/>
            <w:kern w:val="2"/>
            <w:sz w:val="22"/>
            <w:szCs w:val="22"/>
            <w:lang w:val="en-GB" w:eastAsia="en-GB"/>
          </w:rPr>
          <w:tab/>
        </w:r>
        <w:r w:rsidR="009E3773" w:rsidRPr="004E4E6B">
          <w:rPr>
            <w:rStyle w:val="Hiperpovezava"/>
            <w:noProof/>
          </w:rPr>
          <w:t>odstop od izvedbe javnega naročila</w:t>
        </w:r>
        <w:r w:rsidR="009E3773">
          <w:rPr>
            <w:noProof/>
            <w:webHidden/>
          </w:rPr>
          <w:tab/>
        </w:r>
        <w:r w:rsidR="009E3773">
          <w:rPr>
            <w:noProof/>
            <w:webHidden/>
          </w:rPr>
          <w:fldChar w:fldCharType="begin"/>
        </w:r>
        <w:r w:rsidR="009E3773">
          <w:rPr>
            <w:noProof/>
            <w:webHidden/>
          </w:rPr>
          <w:instrText xml:space="preserve"> PAGEREF _Toc138255461 \h </w:instrText>
        </w:r>
        <w:r w:rsidR="009E3773">
          <w:rPr>
            <w:noProof/>
            <w:webHidden/>
          </w:rPr>
        </w:r>
        <w:r w:rsidR="009E3773">
          <w:rPr>
            <w:noProof/>
            <w:webHidden/>
          </w:rPr>
          <w:fldChar w:fldCharType="separate"/>
        </w:r>
        <w:r w:rsidR="009E3773">
          <w:rPr>
            <w:noProof/>
            <w:webHidden/>
          </w:rPr>
          <w:t>16</w:t>
        </w:r>
        <w:r w:rsidR="009E3773">
          <w:rPr>
            <w:noProof/>
            <w:webHidden/>
          </w:rPr>
          <w:fldChar w:fldCharType="end"/>
        </w:r>
      </w:hyperlink>
    </w:p>
    <w:p w14:paraId="16D461D3" w14:textId="228A9635" w:rsidR="009E3773" w:rsidRDefault="00000000">
      <w:pPr>
        <w:pStyle w:val="Kazalovsebine1"/>
        <w:tabs>
          <w:tab w:val="left" w:pos="600"/>
          <w:tab w:val="right" w:leader="dot" w:pos="9060"/>
        </w:tabs>
        <w:rPr>
          <w:rFonts w:eastAsia="Times New Roman" w:cs="Arial"/>
          <w:b w:val="0"/>
          <w:bCs w:val="0"/>
          <w:caps w:val="0"/>
          <w:noProof/>
          <w:kern w:val="2"/>
          <w:sz w:val="22"/>
          <w:szCs w:val="22"/>
          <w:lang w:val="en-GB" w:eastAsia="en-GB"/>
        </w:rPr>
      </w:pPr>
      <w:hyperlink w:anchor="_Toc138255462" w:history="1">
        <w:r w:rsidR="009E3773" w:rsidRPr="004E4E6B">
          <w:rPr>
            <w:rStyle w:val="Hiperpovezava"/>
            <w:noProof/>
          </w:rPr>
          <w:t>13.</w:t>
        </w:r>
        <w:r w:rsidR="009E3773">
          <w:rPr>
            <w:rFonts w:eastAsia="Times New Roman" w:cs="Arial"/>
            <w:b w:val="0"/>
            <w:bCs w:val="0"/>
            <w:caps w:val="0"/>
            <w:noProof/>
            <w:kern w:val="2"/>
            <w:sz w:val="22"/>
            <w:szCs w:val="22"/>
            <w:lang w:val="en-GB" w:eastAsia="en-GB"/>
          </w:rPr>
          <w:tab/>
        </w:r>
        <w:r w:rsidR="009E3773" w:rsidRPr="004E4E6B">
          <w:rPr>
            <w:rStyle w:val="Hiperpovezava"/>
            <w:noProof/>
          </w:rPr>
          <w:t>pogodba</w:t>
        </w:r>
        <w:r w:rsidR="009E3773">
          <w:rPr>
            <w:noProof/>
            <w:webHidden/>
          </w:rPr>
          <w:tab/>
        </w:r>
        <w:r w:rsidR="009E3773">
          <w:rPr>
            <w:noProof/>
            <w:webHidden/>
          </w:rPr>
          <w:fldChar w:fldCharType="begin"/>
        </w:r>
        <w:r w:rsidR="009E3773">
          <w:rPr>
            <w:noProof/>
            <w:webHidden/>
          </w:rPr>
          <w:instrText xml:space="preserve"> PAGEREF _Toc138255462 \h </w:instrText>
        </w:r>
        <w:r w:rsidR="009E3773">
          <w:rPr>
            <w:noProof/>
            <w:webHidden/>
          </w:rPr>
        </w:r>
        <w:r w:rsidR="009E3773">
          <w:rPr>
            <w:noProof/>
            <w:webHidden/>
          </w:rPr>
          <w:fldChar w:fldCharType="separate"/>
        </w:r>
        <w:r w:rsidR="009E3773">
          <w:rPr>
            <w:noProof/>
            <w:webHidden/>
          </w:rPr>
          <w:t>16</w:t>
        </w:r>
        <w:r w:rsidR="009E3773">
          <w:rPr>
            <w:noProof/>
            <w:webHidden/>
          </w:rPr>
          <w:fldChar w:fldCharType="end"/>
        </w:r>
      </w:hyperlink>
    </w:p>
    <w:p w14:paraId="6CB988AF" w14:textId="7CFEC5EE" w:rsidR="009E3773" w:rsidRDefault="00000000">
      <w:pPr>
        <w:pStyle w:val="Kazalovsebine1"/>
        <w:tabs>
          <w:tab w:val="left" w:pos="600"/>
          <w:tab w:val="right" w:leader="dot" w:pos="9060"/>
        </w:tabs>
        <w:rPr>
          <w:rFonts w:eastAsia="Times New Roman" w:cs="Arial"/>
          <w:b w:val="0"/>
          <w:bCs w:val="0"/>
          <w:caps w:val="0"/>
          <w:noProof/>
          <w:kern w:val="2"/>
          <w:sz w:val="22"/>
          <w:szCs w:val="22"/>
          <w:lang w:val="en-GB" w:eastAsia="en-GB"/>
        </w:rPr>
      </w:pPr>
      <w:hyperlink w:anchor="_Toc138255463" w:history="1">
        <w:r w:rsidR="009E3773" w:rsidRPr="004E4E6B">
          <w:rPr>
            <w:rStyle w:val="Hiperpovezava"/>
            <w:noProof/>
          </w:rPr>
          <w:t>14.</w:t>
        </w:r>
        <w:r w:rsidR="009E3773">
          <w:rPr>
            <w:rFonts w:eastAsia="Times New Roman" w:cs="Arial"/>
            <w:b w:val="0"/>
            <w:bCs w:val="0"/>
            <w:caps w:val="0"/>
            <w:noProof/>
            <w:kern w:val="2"/>
            <w:sz w:val="22"/>
            <w:szCs w:val="22"/>
            <w:lang w:val="en-GB" w:eastAsia="en-GB"/>
          </w:rPr>
          <w:tab/>
        </w:r>
        <w:r w:rsidR="009E3773" w:rsidRPr="004E4E6B">
          <w:rPr>
            <w:rStyle w:val="Hiperpovezava"/>
            <w:noProof/>
          </w:rPr>
          <w:t>pravno varstvo</w:t>
        </w:r>
        <w:r w:rsidR="009E3773">
          <w:rPr>
            <w:noProof/>
            <w:webHidden/>
          </w:rPr>
          <w:tab/>
        </w:r>
        <w:r w:rsidR="009E3773">
          <w:rPr>
            <w:noProof/>
            <w:webHidden/>
          </w:rPr>
          <w:fldChar w:fldCharType="begin"/>
        </w:r>
        <w:r w:rsidR="009E3773">
          <w:rPr>
            <w:noProof/>
            <w:webHidden/>
          </w:rPr>
          <w:instrText xml:space="preserve"> PAGEREF _Toc138255463 \h </w:instrText>
        </w:r>
        <w:r w:rsidR="009E3773">
          <w:rPr>
            <w:noProof/>
            <w:webHidden/>
          </w:rPr>
        </w:r>
        <w:r w:rsidR="009E3773">
          <w:rPr>
            <w:noProof/>
            <w:webHidden/>
          </w:rPr>
          <w:fldChar w:fldCharType="separate"/>
        </w:r>
        <w:r w:rsidR="009E3773">
          <w:rPr>
            <w:noProof/>
            <w:webHidden/>
          </w:rPr>
          <w:t>17</w:t>
        </w:r>
        <w:r w:rsidR="009E3773">
          <w:rPr>
            <w:noProof/>
            <w:webHidden/>
          </w:rPr>
          <w:fldChar w:fldCharType="end"/>
        </w:r>
      </w:hyperlink>
    </w:p>
    <w:p w14:paraId="24BD81C9" w14:textId="6CC32457" w:rsidR="009E3773" w:rsidRDefault="00000000">
      <w:pPr>
        <w:pStyle w:val="Kazalovsebine1"/>
        <w:tabs>
          <w:tab w:val="right" w:leader="dot" w:pos="9060"/>
        </w:tabs>
        <w:rPr>
          <w:rFonts w:eastAsia="Times New Roman" w:cs="Arial"/>
          <w:b w:val="0"/>
          <w:bCs w:val="0"/>
          <w:caps w:val="0"/>
          <w:noProof/>
          <w:kern w:val="2"/>
          <w:sz w:val="22"/>
          <w:szCs w:val="22"/>
          <w:lang w:val="en-GB" w:eastAsia="en-GB"/>
        </w:rPr>
      </w:pPr>
      <w:hyperlink w:anchor="_Toc138255464" w:history="1">
        <w:r w:rsidR="009E3773" w:rsidRPr="004E4E6B">
          <w:rPr>
            <w:rStyle w:val="Hiperpovezava"/>
            <w:rFonts w:eastAsia="Times New Roman"/>
            <w:iCs/>
            <w:noProof/>
            <w:lang w:eastAsia="en-US"/>
          </w:rPr>
          <w:t>PRIPOROČILO</w:t>
        </w:r>
        <w:r w:rsidR="009E3773">
          <w:rPr>
            <w:noProof/>
            <w:webHidden/>
          </w:rPr>
          <w:tab/>
        </w:r>
        <w:r w:rsidR="009E3773">
          <w:rPr>
            <w:noProof/>
            <w:webHidden/>
          </w:rPr>
          <w:fldChar w:fldCharType="begin"/>
        </w:r>
        <w:r w:rsidR="009E3773">
          <w:rPr>
            <w:noProof/>
            <w:webHidden/>
          </w:rPr>
          <w:instrText xml:space="preserve"> PAGEREF _Toc138255464 \h </w:instrText>
        </w:r>
        <w:r w:rsidR="009E3773">
          <w:rPr>
            <w:noProof/>
            <w:webHidden/>
          </w:rPr>
        </w:r>
        <w:r w:rsidR="009E3773">
          <w:rPr>
            <w:noProof/>
            <w:webHidden/>
          </w:rPr>
          <w:fldChar w:fldCharType="separate"/>
        </w:r>
        <w:r w:rsidR="009E3773">
          <w:rPr>
            <w:noProof/>
            <w:webHidden/>
          </w:rPr>
          <w:t>34</w:t>
        </w:r>
        <w:r w:rsidR="009E3773">
          <w:rPr>
            <w:noProof/>
            <w:webHidden/>
          </w:rPr>
          <w:fldChar w:fldCharType="end"/>
        </w:r>
      </w:hyperlink>
    </w:p>
    <w:p w14:paraId="4F9F6BC2" w14:textId="1528B831" w:rsidR="00A671A8" w:rsidRPr="00434BEA" w:rsidRDefault="00A671A8">
      <w:pPr>
        <w:rPr>
          <w:rFonts w:eastAsia="Times New Roman"/>
          <w:b/>
          <w:bCs/>
          <w:caps/>
          <w:color w:val="000000"/>
          <w:sz w:val="18"/>
          <w:szCs w:val="18"/>
          <w:lang w:val="en-GB" w:eastAsia="en-GB"/>
        </w:rPr>
      </w:pPr>
      <w:r w:rsidRPr="00434BEA">
        <w:rPr>
          <w:color w:val="000000"/>
        </w:rPr>
        <w:fldChar w:fldCharType="end"/>
      </w:r>
    </w:p>
    <w:p w14:paraId="31F5DB0D" w14:textId="77777777" w:rsidR="00A671A8" w:rsidRPr="00434BEA" w:rsidRDefault="00A671A8">
      <w:pPr>
        <w:pStyle w:val="Naslov1"/>
        <w:pageBreakBefore/>
        <w:rPr>
          <w:color w:val="000000"/>
        </w:rPr>
      </w:pPr>
      <w:bookmarkStart w:id="1" w:name="_Toc138255426"/>
      <w:r w:rsidRPr="00434BEA">
        <w:rPr>
          <w:caps w:val="0"/>
          <w:color w:val="000000"/>
        </w:rPr>
        <w:lastRenderedPageBreak/>
        <w:t>NAROČNIK</w:t>
      </w:r>
      <w:bookmarkEnd w:id="1"/>
    </w:p>
    <w:p w14:paraId="3FE158F1" w14:textId="77777777" w:rsidR="00A671A8" w:rsidRPr="00434BEA" w:rsidRDefault="00A671A8">
      <w:pPr>
        <w:pStyle w:val="Odstavekseznama"/>
        <w:ind w:left="0"/>
        <w:rPr>
          <w:color w:val="000000"/>
        </w:rPr>
      </w:pPr>
      <w:r w:rsidRPr="00434BEA">
        <w:rPr>
          <w:color w:val="000000"/>
          <w:szCs w:val="20"/>
        </w:rPr>
        <w:t xml:space="preserve">Naročnik Zdravstveni dom </w:t>
      </w:r>
      <w:r w:rsidR="007C52DA" w:rsidRPr="00434BEA">
        <w:rPr>
          <w:color w:val="000000"/>
          <w:szCs w:val="20"/>
        </w:rPr>
        <w:t>»dr.</w:t>
      </w:r>
      <w:r w:rsidR="00A7090E" w:rsidRPr="00434BEA">
        <w:rPr>
          <w:color w:val="000000"/>
          <w:szCs w:val="20"/>
        </w:rPr>
        <w:t xml:space="preserve"> </w:t>
      </w:r>
      <w:r w:rsidR="007C52DA" w:rsidRPr="00434BEA">
        <w:rPr>
          <w:color w:val="000000"/>
          <w:szCs w:val="20"/>
        </w:rPr>
        <w:t>Jožeta Potrate« Žalec, Prešernova 6, 3310 Žalec</w:t>
      </w:r>
      <w:r w:rsidRPr="00434BEA">
        <w:rPr>
          <w:color w:val="000000"/>
          <w:szCs w:val="20"/>
        </w:rPr>
        <w:t xml:space="preserve"> </w:t>
      </w:r>
      <w:r w:rsidRPr="00434BEA">
        <w:rPr>
          <w:color w:val="000000"/>
        </w:rPr>
        <w:t>(v nadaljevanju: naročnik), na podlagi 40. člena ZJN-3 (Ur.l.RS št.: 91/2015), vabi vse zainteresirane ponudnike, da predložijo ponudbo, skladno z zahtevami iz razpisne dokumentacije.</w:t>
      </w:r>
    </w:p>
    <w:p w14:paraId="431DD983" w14:textId="77777777" w:rsidR="00A671A8" w:rsidRPr="00434BEA" w:rsidRDefault="00A671A8">
      <w:pPr>
        <w:pStyle w:val="Naslov1"/>
        <w:rPr>
          <w:color w:val="000000"/>
        </w:rPr>
      </w:pPr>
      <w:bookmarkStart w:id="2" w:name="_Toc138255427"/>
      <w:bookmarkStart w:id="3" w:name="_Hlk520889235"/>
      <w:r w:rsidRPr="00434BEA">
        <w:rPr>
          <w:color w:val="000000"/>
        </w:rPr>
        <w:t>PREDMET JAVNEGA NAROČILA</w:t>
      </w:r>
      <w:bookmarkEnd w:id="2"/>
    </w:p>
    <w:p w14:paraId="6B2E46C3" w14:textId="77777777" w:rsidR="00BC44CE" w:rsidRPr="00434BEA" w:rsidRDefault="00BC44CE" w:rsidP="00BC44CE">
      <w:pPr>
        <w:widowControl w:val="0"/>
        <w:tabs>
          <w:tab w:val="left" w:pos="853"/>
        </w:tabs>
        <w:suppressAutoHyphens w:val="0"/>
        <w:kinsoku w:val="0"/>
        <w:overflowPunct w:val="0"/>
        <w:autoSpaceDE w:val="0"/>
        <w:autoSpaceDN w:val="0"/>
        <w:adjustRightInd w:val="0"/>
        <w:spacing w:before="176" w:line="259" w:lineRule="auto"/>
        <w:ind w:right="174"/>
        <w:rPr>
          <w:rFonts w:eastAsia="Times New Roman"/>
          <w:bCs/>
          <w:color w:val="000000"/>
          <w:szCs w:val="20"/>
          <w:lang w:eastAsia="sl-SI"/>
        </w:rPr>
      </w:pPr>
      <w:r w:rsidRPr="00434BEA">
        <w:rPr>
          <w:rFonts w:eastAsia="Times New Roman"/>
          <w:bCs/>
          <w:color w:val="000000"/>
          <w:szCs w:val="20"/>
          <w:lang w:eastAsia="sl-SI"/>
        </w:rPr>
        <w:t xml:space="preserve">Opravljanje storitev čiščenja prostorov z okoljsko manj obremenjujočimi čistili in dobavo potrošnega materiala </w:t>
      </w:r>
      <w:r w:rsidR="003D72B2" w:rsidRPr="00434BEA">
        <w:rPr>
          <w:rFonts w:eastAsia="Times New Roman"/>
          <w:bCs/>
          <w:color w:val="000000"/>
          <w:szCs w:val="20"/>
          <w:lang w:eastAsia="sl-SI"/>
        </w:rPr>
        <w:t>za obdobje 4 let.</w:t>
      </w:r>
    </w:p>
    <w:p w14:paraId="695D8E50" w14:textId="77777777" w:rsidR="00E87690" w:rsidRPr="00434BEA" w:rsidRDefault="00E87690" w:rsidP="00BC44CE">
      <w:pPr>
        <w:widowControl w:val="0"/>
        <w:tabs>
          <w:tab w:val="left" w:pos="853"/>
        </w:tabs>
        <w:suppressAutoHyphens w:val="0"/>
        <w:kinsoku w:val="0"/>
        <w:overflowPunct w:val="0"/>
        <w:autoSpaceDE w:val="0"/>
        <w:autoSpaceDN w:val="0"/>
        <w:adjustRightInd w:val="0"/>
        <w:spacing w:line="240" w:lineRule="auto"/>
        <w:ind w:right="176"/>
        <w:jc w:val="left"/>
        <w:rPr>
          <w:rFonts w:eastAsia="Times New Roman"/>
          <w:bCs/>
          <w:color w:val="000000"/>
          <w:szCs w:val="20"/>
          <w:lang w:eastAsia="sl-SI"/>
        </w:rPr>
      </w:pPr>
    </w:p>
    <w:p w14:paraId="45298D6C" w14:textId="77777777" w:rsidR="00BC44CE" w:rsidRPr="00434BEA" w:rsidRDefault="00BC44CE" w:rsidP="00BC44CE">
      <w:pPr>
        <w:widowControl w:val="0"/>
        <w:tabs>
          <w:tab w:val="left" w:pos="853"/>
        </w:tabs>
        <w:suppressAutoHyphens w:val="0"/>
        <w:kinsoku w:val="0"/>
        <w:overflowPunct w:val="0"/>
        <w:autoSpaceDE w:val="0"/>
        <w:autoSpaceDN w:val="0"/>
        <w:adjustRightInd w:val="0"/>
        <w:spacing w:line="240" w:lineRule="auto"/>
        <w:ind w:right="176"/>
        <w:jc w:val="left"/>
        <w:rPr>
          <w:rFonts w:eastAsia="Times New Roman"/>
          <w:bCs/>
          <w:color w:val="000000"/>
          <w:szCs w:val="20"/>
          <w:lang w:eastAsia="sl-SI"/>
        </w:rPr>
      </w:pPr>
      <w:r w:rsidRPr="00434BEA">
        <w:rPr>
          <w:rFonts w:eastAsia="Times New Roman"/>
          <w:bCs/>
          <w:color w:val="000000"/>
          <w:szCs w:val="20"/>
          <w:lang w:eastAsia="sl-SI"/>
        </w:rPr>
        <w:t xml:space="preserve">Čiščenje prostorov </w:t>
      </w:r>
      <w:r w:rsidR="00E87690" w:rsidRPr="00434BEA">
        <w:rPr>
          <w:rFonts w:eastAsia="Times New Roman"/>
          <w:bCs/>
          <w:color w:val="000000"/>
          <w:szCs w:val="20"/>
          <w:lang w:eastAsia="sl-SI"/>
        </w:rPr>
        <w:t xml:space="preserve">s </w:t>
      </w:r>
      <w:r w:rsidR="00E87690" w:rsidRPr="00434BEA">
        <w:rPr>
          <w:rFonts w:eastAsia="Times New Roman"/>
          <w:color w:val="000000"/>
          <w:szCs w:val="20"/>
          <w:lang w:eastAsia="sl-SI"/>
        </w:rPr>
        <w:t>čistili in č</w:t>
      </w:r>
      <w:r w:rsidR="003512CA" w:rsidRPr="00434BEA">
        <w:rPr>
          <w:rFonts w:eastAsia="Times New Roman"/>
          <w:color w:val="000000"/>
          <w:szCs w:val="20"/>
          <w:lang w:eastAsia="sl-SI"/>
        </w:rPr>
        <w:t>istilnimi sredstvi izvajalca z</w:t>
      </w:r>
      <w:r w:rsidR="00E87690" w:rsidRPr="00434BEA">
        <w:rPr>
          <w:rFonts w:eastAsia="Times New Roman"/>
          <w:color w:val="000000"/>
          <w:szCs w:val="20"/>
          <w:lang w:eastAsia="sl-SI"/>
        </w:rPr>
        <w:t xml:space="preserve"> dobavo </w:t>
      </w:r>
      <w:r w:rsidR="00B57626" w:rsidRPr="00434BEA">
        <w:rPr>
          <w:rFonts w:eastAsia="Times New Roman"/>
          <w:color w:val="000000"/>
          <w:szCs w:val="20"/>
          <w:lang w:eastAsia="sl-SI"/>
        </w:rPr>
        <w:t xml:space="preserve">higiensko toaletnega materiala </w:t>
      </w:r>
      <w:r w:rsidR="00E87690" w:rsidRPr="00434BEA">
        <w:rPr>
          <w:rFonts w:eastAsia="Times New Roman"/>
          <w:color w:val="000000"/>
          <w:szCs w:val="20"/>
          <w:lang w:eastAsia="sl-SI"/>
        </w:rPr>
        <w:t xml:space="preserve"> </w:t>
      </w:r>
      <w:r w:rsidRPr="00434BEA">
        <w:rPr>
          <w:rFonts w:eastAsia="Times New Roman"/>
          <w:bCs/>
          <w:color w:val="000000"/>
          <w:szCs w:val="20"/>
          <w:lang w:eastAsia="sl-SI"/>
        </w:rPr>
        <w:t>se bo izvajalo na naslednjih lokacijah:</w:t>
      </w:r>
    </w:p>
    <w:p w14:paraId="66233376" w14:textId="77777777" w:rsidR="00BC44CE" w:rsidRPr="00434BEA" w:rsidRDefault="00BC44CE" w:rsidP="00BC44CE">
      <w:pPr>
        <w:widowControl w:val="0"/>
        <w:tabs>
          <w:tab w:val="left" w:pos="853"/>
        </w:tabs>
        <w:suppressAutoHyphens w:val="0"/>
        <w:kinsoku w:val="0"/>
        <w:overflowPunct w:val="0"/>
        <w:autoSpaceDE w:val="0"/>
        <w:autoSpaceDN w:val="0"/>
        <w:adjustRightInd w:val="0"/>
        <w:spacing w:line="240" w:lineRule="auto"/>
        <w:ind w:right="176"/>
        <w:jc w:val="left"/>
        <w:rPr>
          <w:rFonts w:eastAsia="Times New Roman"/>
          <w:bCs/>
          <w:color w:val="000000"/>
          <w:szCs w:val="20"/>
          <w:lang w:eastAsia="sl-SI"/>
        </w:rPr>
      </w:pPr>
    </w:p>
    <w:p w14:paraId="6F7A1DCA" w14:textId="77777777" w:rsidR="00BC44CE" w:rsidRPr="00434BEA" w:rsidRDefault="00BC44CE">
      <w:pPr>
        <w:widowControl w:val="0"/>
        <w:numPr>
          <w:ilvl w:val="0"/>
          <w:numId w:val="21"/>
        </w:numPr>
        <w:tabs>
          <w:tab w:val="left" w:pos="853"/>
        </w:tabs>
        <w:suppressAutoHyphens w:val="0"/>
        <w:kinsoku w:val="0"/>
        <w:overflowPunct w:val="0"/>
        <w:autoSpaceDE w:val="0"/>
        <w:autoSpaceDN w:val="0"/>
        <w:adjustRightInd w:val="0"/>
        <w:spacing w:line="240" w:lineRule="auto"/>
        <w:ind w:right="176"/>
        <w:jc w:val="left"/>
        <w:rPr>
          <w:rFonts w:eastAsia="Times New Roman"/>
          <w:bCs/>
          <w:color w:val="000000"/>
          <w:szCs w:val="20"/>
          <w:lang w:eastAsia="sl-SI"/>
        </w:rPr>
      </w:pPr>
      <w:r w:rsidRPr="00434BEA">
        <w:rPr>
          <w:rFonts w:eastAsia="Times New Roman"/>
          <w:bCs/>
          <w:color w:val="000000"/>
          <w:szCs w:val="20"/>
          <w:lang w:eastAsia="sl-SI"/>
        </w:rPr>
        <w:t>Zdravstveni dom »dr.</w:t>
      </w:r>
      <w:r w:rsidR="00A7090E" w:rsidRPr="00434BEA">
        <w:rPr>
          <w:rFonts w:eastAsia="Times New Roman"/>
          <w:bCs/>
          <w:color w:val="000000"/>
          <w:szCs w:val="20"/>
          <w:lang w:eastAsia="sl-SI"/>
        </w:rPr>
        <w:t xml:space="preserve"> </w:t>
      </w:r>
      <w:r w:rsidRPr="00434BEA">
        <w:rPr>
          <w:rFonts w:eastAsia="Times New Roman"/>
          <w:bCs/>
          <w:color w:val="000000"/>
          <w:szCs w:val="20"/>
          <w:lang w:eastAsia="sl-SI"/>
        </w:rPr>
        <w:t>Jožeta Potrate« Žalec, Prešernova 6, 3310,</w:t>
      </w:r>
    </w:p>
    <w:p w14:paraId="3AD5CC1D" w14:textId="77777777" w:rsidR="00BC44CE" w:rsidRPr="00434BEA" w:rsidRDefault="00BC44CE">
      <w:pPr>
        <w:widowControl w:val="0"/>
        <w:numPr>
          <w:ilvl w:val="0"/>
          <w:numId w:val="21"/>
        </w:numPr>
        <w:tabs>
          <w:tab w:val="left" w:pos="853"/>
        </w:tabs>
        <w:suppressAutoHyphens w:val="0"/>
        <w:kinsoku w:val="0"/>
        <w:overflowPunct w:val="0"/>
        <w:autoSpaceDE w:val="0"/>
        <w:autoSpaceDN w:val="0"/>
        <w:adjustRightInd w:val="0"/>
        <w:spacing w:line="240" w:lineRule="auto"/>
        <w:ind w:right="176"/>
        <w:jc w:val="left"/>
        <w:rPr>
          <w:rFonts w:eastAsia="Times New Roman"/>
          <w:bCs/>
          <w:color w:val="000000"/>
          <w:szCs w:val="20"/>
          <w:lang w:eastAsia="sl-SI"/>
        </w:rPr>
      </w:pPr>
      <w:r w:rsidRPr="00434BEA">
        <w:rPr>
          <w:rFonts w:eastAsia="Times New Roman"/>
          <w:bCs/>
          <w:color w:val="000000"/>
          <w:szCs w:val="20"/>
          <w:lang w:eastAsia="sl-SI"/>
        </w:rPr>
        <w:t>Zdravstvena postaja Vransko, Vransko 130d, 3305 Vransko,</w:t>
      </w:r>
    </w:p>
    <w:p w14:paraId="37044695" w14:textId="77777777" w:rsidR="00BC44CE" w:rsidRPr="00434BEA" w:rsidRDefault="00BC44CE">
      <w:pPr>
        <w:widowControl w:val="0"/>
        <w:numPr>
          <w:ilvl w:val="0"/>
          <w:numId w:val="21"/>
        </w:numPr>
        <w:tabs>
          <w:tab w:val="left" w:pos="853"/>
        </w:tabs>
        <w:suppressAutoHyphens w:val="0"/>
        <w:kinsoku w:val="0"/>
        <w:overflowPunct w:val="0"/>
        <w:autoSpaceDE w:val="0"/>
        <w:autoSpaceDN w:val="0"/>
        <w:adjustRightInd w:val="0"/>
        <w:spacing w:line="240" w:lineRule="auto"/>
        <w:ind w:right="176"/>
        <w:jc w:val="left"/>
        <w:rPr>
          <w:rFonts w:eastAsia="Times New Roman"/>
          <w:bCs/>
          <w:color w:val="000000"/>
          <w:szCs w:val="20"/>
          <w:lang w:eastAsia="sl-SI"/>
        </w:rPr>
      </w:pPr>
      <w:r w:rsidRPr="00434BEA">
        <w:rPr>
          <w:rFonts w:eastAsia="Times New Roman"/>
          <w:bCs/>
          <w:color w:val="000000"/>
          <w:szCs w:val="20"/>
          <w:lang w:eastAsia="sl-SI"/>
        </w:rPr>
        <w:t>Ambulante družinske medicine Petrovče, Petrovče 33, 3301 Petrovče.</w:t>
      </w:r>
    </w:p>
    <w:p w14:paraId="3A1497FF" w14:textId="775ED832" w:rsidR="00392CD7" w:rsidRPr="00434BEA" w:rsidRDefault="00392CD7">
      <w:pPr>
        <w:widowControl w:val="0"/>
        <w:numPr>
          <w:ilvl w:val="0"/>
          <w:numId w:val="21"/>
        </w:numPr>
        <w:tabs>
          <w:tab w:val="left" w:pos="853"/>
        </w:tabs>
        <w:suppressAutoHyphens w:val="0"/>
        <w:kinsoku w:val="0"/>
        <w:overflowPunct w:val="0"/>
        <w:autoSpaceDE w:val="0"/>
        <w:autoSpaceDN w:val="0"/>
        <w:adjustRightInd w:val="0"/>
        <w:spacing w:line="240" w:lineRule="auto"/>
        <w:ind w:right="176"/>
        <w:jc w:val="left"/>
        <w:rPr>
          <w:rFonts w:eastAsia="Times New Roman"/>
          <w:bCs/>
          <w:color w:val="000000"/>
          <w:szCs w:val="20"/>
          <w:lang w:eastAsia="sl-SI"/>
        </w:rPr>
      </w:pPr>
      <w:r w:rsidRPr="00392CD7">
        <w:rPr>
          <w:rFonts w:eastAsia="Times New Roman"/>
          <w:bCs/>
          <w:color w:val="000000"/>
          <w:szCs w:val="20"/>
          <w:lang w:eastAsia="sl-SI"/>
        </w:rPr>
        <w:t>Ambulante medicine Šempeter, Šolska ulica 2, 3311 Šempeter v Savinjski dolini</w:t>
      </w:r>
      <w:r w:rsidR="009E3773">
        <w:rPr>
          <w:rFonts w:eastAsia="Times New Roman"/>
          <w:bCs/>
          <w:color w:val="000000"/>
          <w:szCs w:val="20"/>
          <w:lang w:eastAsia="sl-SI"/>
        </w:rPr>
        <w:t>.</w:t>
      </w:r>
    </w:p>
    <w:p w14:paraId="4317F19F" w14:textId="77777777" w:rsidR="00BC44CE" w:rsidRPr="00434BEA" w:rsidRDefault="00BC44CE" w:rsidP="00BC44CE">
      <w:pPr>
        <w:widowControl w:val="0"/>
        <w:tabs>
          <w:tab w:val="left" w:pos="853"/>
        </w:tabs>
        <w:suppressAutoHyphens w:val="0"/>
        <w:kinsoku w:val="0"/>
        <w:overflowPunct w:val="0"/>
        <w:autoSpaceDE w:val="0"/>
        <w:autoSpaceDN w:val="0"/>
        <w:adjustRightInd w:val="0"/>
        <w:spacing w:line="240" w:lineRule="auto"/>
        <w:ind w:right="176"/>
        <w:jc w:val="left"/>
        <w:rPr>
          <w:rFonts w:eastAsia="Times New Roman"/>
          <w:bCs/>
          <w:color w:val="000000"/>
          <w:szCs w:val="20"/>
          <w:lang w:eastAsia="sl-SI"/>
        </w:rPr>
      </w:pPr>
    </w:p>
    <w:p w14:paraId="319BD59C" w14:textId="77777777" w:rsidR="00A671A8" w:rsidRPr="00434BEA" w:rsidRDefault="00A671A8">
      <w:pPr>
        <w:rPr>
          <w:color w:val="000000"/>
        </w:rPr>
      </w:pPr>
      <w:r w:rsidRPr="00434BEA">
        <w:rPr>
          <w:color w:val="000000"/>
          <w:szCs w:val="20"/>
        </w:rPr>
        <w:t>Podrobnejša specifikacija naročila je razvidna iz tehničnih specifikacij</w:t>
      </w:r>
      <w:r w:rsidR="00A33959" w:rsidRPr="00434BEA">
        <w:rPr>
          <w:color w:val="000000"/>
          <w:szCs w:val="20"/>
        </w:rPr>
        <w:t xml:space="preserve"> (Obr</w:t>
      </w:r>
      <w:r w:rsidR="003506EF" w:rsidRPr="00434BEA">
        <w:rPr>
          <w:color w:val="000000"/>
          <w:szCs w:val="20"/>
        </w:rPr>
        <w:t>azec 8</w:t>
      </w:r>
      <w:r w:rsidR="00A33959" w:rsidRPr="00434BEA">
        <w:rPr>
          <w:color w:val="000000"/>
          <w:szCs w:val="20"/>
        </w:rPr>
        <w:t>)</w:t>
      </w:r>
      <w:r w:rsidR="00D46B83" w:rsidRPr="00434BEA">
        <w:rPr>
          <w:color w:val="000000"/>
          <w:szCs w:val="20"/>
        </w:rPr>
        <w:t>.</w:t>
      </w:r>
    </w:p>
    <w:p w14:paraId="425E9F8F" w14:textId="77777777" w:rsidR="00A671A8" w:rsidRPr="00434BEA" w:rsidRDefault="00A671A8">
      <w:pPr>
        <w:pStyle w:val="Naslov1"/>
        <w:rPr>
          <w:color w:val="000000"/>
        </w:rPr>
      </w:pPr>
      <w:bookmarkStart w:id="4" w:name="_Toc138255428"/>
      <w:bookmarkEnd w:id="3"/>
      <w:r w:rsidRPr="00434BEA">
        <w:rPr>
          <w:color w:val="000000"/>
        </w:rPr>
        <w:t>NAČIN ODDAJE JAVNEGA NAROČILA</w:t>
      </w:r>
      <w:bookmarkEnd w:id="4"/>
    </w:p>
    <w:p w14:paraId="431BFB47" w14:textId="77777777" w:rsidR="00A671A8" w:rsidRPr="00434BEA" w:rsidRDefault="00A671A8">
      <w:pPr>
        <w:rPr>
          <w:color w:val="000000"/>
        </w:rPr>
      </w:pPr>
      <w:r w:rsidRPr="00434BEA">
        <w:rPr>
          <w:color w:val="000000"/>
        </w:rPr>
        <w:t>Za oddajo predmetnega naročila se v skladu s 40. členom Zakona o javnem naročanju (Uradni list RS, št. 91/15 in 14/18; v nadaljevanju ZJN-3) izvede odprti postopek.</w:t>
      </w:r>
    </w:p>
    <w:p w14:paraId="2383B3D4" w14:textId="77777777" w:rsidR="00A671A8" w:rsidRPr="00434BEA" w:rsidRDefault="00A671A8">
      <w:pPr>
        <w:pStyle w:val="Naslov1"/>
        <w:rPr>
          <w:color w:val="000000"/>
        </w:rPr>
      </w:pPr>
      <w:bookmarkStart w:id="5" w:name="_Toc138255429"/>
      <w:r w:rsidRPr="00434BEA">
        <w:rPr>
          <w:color w:val="000000"/>
        </w:rPr>
        <w:t>rOK IN NAČIN PREDLOŽITVE PONUDBE</w:t>
      </w:r>
      <w:bookmarkEnd w:id="5"/>
    </w:p>
    <w:p w14:paraId="0E96881D" w14:textId="77777777" w:rsidR="00B86E82" w:rsidRPr="00434BEA" w:rsidRDefault="00B86E82" w:rsidP="00B86E82">
      <w:pPr>
        <w:rPr>
          <w:color w:val="000000"/>
          <w:szCs w:val="20"/>
        </w:rPr>
      </w:pPr>
      <w:r w:rsidRPr="00434BEA">
        <w:rPr>
          <w:color w:val="000000"/>
          <w:szCs w:val="20"/>
        </w:rPr>
        <w:t xml:space="preserve">Ponudniki morajo ponudbe predložiti v informacijski sistem e-JN na spletnem naslovu </w:t>
      </w:r>
      <w:hyperlink r:id="rId9" w:history="1">
        <w:r w:rsidRPr="00434BEA">
          <w:rPr>
            <w:rStyle w:val="Hiperpovezava"/>
            <w:color w:val="000000"/>
            <w:szCs w:val="20"/>
          </w:rPr>
          <w:t>https://ejn.gov.si/eJN2</w:t>
        </w:r>
      </w:hyperlink>
      <w:r w:rsidRPr="00434BEA">
        <w:rPr>
          <w:color w:val="000000"/>
          <w:szCs w:val="20"/>
        </w:rPr>
        <w:t xml:space="preserve"> ,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434BEA">
          <w:rPr>
            <w:rStyle w:val="Hiperpovezava"/>
            <w:color w:val="000000"/>
            <w:szCs w:val="20"/>
          </w:rPr>
          <w:t>https://ejn.gov.si/eJN2</w:t>
        </w:r>
      </w:hyperlink>
      <w:r w:rsidRPr="00434BEA">
        <w:rPr>
          <w:color w:val="000000"/>
          <w:szCs w:val="20"/>
        </w:rPr>
        <w:t xml:space="preserve"> .</w:t>
      </w:r>
    </w:p>
    <w:p w14:paraId="3FF06793" w14:textId="77777777" w:rsidR="00B86E82" w:rsidRPr="00434BEA" w:rsidRDefault="00B86E82" w:rsidP="00B86E82">
      <w:pPr>
        <w:rPr>
          <w:color w:val="000000"/>
          <w:szCs w:val="20"/>
        </w:rPr>
      </w:pPr>
    </w:p>
    <w:p w14:paraId="04C23E3C" w14:textId="77777777" w:rsidR="00A671A8" w:rsidRPr="00434BEA" w:rsidRDefault="00B86E82" w:rsidP="00B86E82">
      <w:pPr>
        <w:rPr>
          <w:color w:val="000000"/>
          <w:szCs w:val="20"/>
        </w:rPr>
      </w:pPr>
      <w:r w:rsidRPr="00434BEA">
        <w:rPr>
          <w:color w:val="000000"/>
          <w:szCs w:val="20"/>
        </w:rPr>
        <w:t xml:space="preserve">Ponudnik se mora pred oddajo ponudbe registrirati na spletnem naslovu </w:t>
      </w:r>
      <w:hyperlink r:id="rId11" w:history="1">
        <w:r w:rsidRPr="00434BEA">
          <w:rPr>
            <w:rStyle w:val="Hiperpovezava"/>
            <w:color w:val="000000"/>
            <w:szCs w:val="20"/>
          </w:rPr>
          <w:t>https://ejn.gov.si/eJN2</w:t>
        </w:r>
      </w:hyperlink>
      <w:r w:rsidRPr="00434BEA">
        <w:rPr>
          <w:color w:val="000000"/>
          <w:szCs w:val="20"/>
        </w:rPr>
        <w:t xml:space="preserve"> , v skladu z Navodili za uporabo e-JN. Če je ponudnik že registriran v informacijski sistem e-JN, se v aplikacijo prijavi na istem naslovu.</w:t>
      </w:r>
    </w:p>
    <w:p w14:paraId="2ADA3061" w14:textId="77777777" w:rsidR="00B86E82" w:rsidRPr="00434BEA" w:rsidRDefault="00B86E82">
      <w:pPr>
        <w:rPr>
          <w:color w:val="000000"/>
          <w:szCs w:val="20"/>
        </w:rPr>
      </w:pPr>
    </w:p>
    <w:p w14:paraId="0F7ED601" w14:textId="77777777" w:rsidR="00B86E82" w:rsidRPr="00434BEA" w:rsidRDefault="00B86E82" w:rsidP="00B86E82">
      <w:pPr>
        <w:rPr>
          <w:color w:val="000000"/>
          <w:szCs w:val="20"/>
        </w:rPr>
      </w:pPr>
      <w:r w:rsidRPr="00434BEA">
        <w:rPr>
          <w:color w:val="00000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0FE492E6" w14:textId="77777777" w:rsidR="00B86E82" w:rsidRPr="00434BEA" w:rsidRDefault="00B86E82" w:rsidP="00B86E82">
      <w:pPr>
        <w:rPr>
          <w:color w:val="000000"/>
          <w:szCs w:val="20"/>
        </w:rPr>
      </w:pPr>
    </w:p>
    <w:p w14:paraId="4EE42D50" w14:textId="0A682536" w:rsidR="00B86E82" w:rsidRPr="00434BEA" w:rsidRDefault="00B86E82" w:rsidP="00B86E82">
      <w:pPr>
        <w:rPr>
          <w:color w:val="000000"/>
          <w:szCs w:val="20"/>
        </w:rPr>
      </w:pPr>
      <w:r w:rsidRPr="00434BEA">
        <w:rPr>
          <w:color w:val="000000"/>
          <w:szCs w:val="20"/>
        </w:rPr>
        <w:t xml:space="preserve">Ponudba se šteje za pravočasno oddano, če jo naročnik prejme preko sistema e-JN </w:t>
      </w:r>
      <w:hyperlink r:id="rId12" w:history="1">
        <w:r w:rsidR="00DB6848" w:rsidRPr="00434BEA">
          <w:rPr>
            <w:rStyle w:val="Hiperpovezava"/>
            <w:color w:val="000000"/>
            <w:szCs w:val="20"/>
          </w:rPr>
          <w:t>https://ejn.gov.si/eJN2</w:t>
        </w:r>
      </w:hyperlink>
      <w:r w:rsidR="00DB6848" w:rsidRPr="00434BEA">
        <w:rPr>
          <w:color w:val="000000"/>
          <w:szCs w:val="20"/>
        </w:rPr>
        <w:t xml:space="preserve">  najkasneje do</w:t>
      </w:r>
      <w:bookmarkStart w:id="6" w:name="_Hlk15297282"/>
      <w:r w:rsidR="00A21A8B">
        <w:rPr>
          <w:color w:val="000000"/>
          <w:szCs w:val="20"/>
        </w:rPr>
        <w:t xml:space="preserve"> </w:t>
      </w:r>
      <w:r w:rsidR="00A21A8B" w:rsidRPr="00A21A8B">
        <w:rPr>
          <w:b/>
          <w:bCs/>
          <w:color w:val="000000"/>
          <w:szCs w:val="20"/>
        </w:rPr>
        <w:t>0</w:t>
      </w:r>
      <w:r w:rsidR="00A21A8B">
        <w:rPr>
          <w:b/>
          <w:bCs/>
          <w:color w:val="000000"/>
          <w:szCs w:val="20"/>
        </w:rPr>
        <w:t>3</w:t>
      </w:r>
      <w:r w:rsidR="00A21A8B" w:rsidRPr="00A21A8B">
        <w:rPr>
          <w:b/>
          <w:bCs/>
          <w:color w:val="000000"/>
          <w:szCs w:val="20"/>
        </w:rPr>
        <w:t>.08</w:t>
      </w:r>
      <w:r w:rsidR="00D468B5" w:rsidRPr="00A21A8B">
        <w:rPr>
          <w:b/>
          <w:bCs/>
          <w:color w:val="000000"/>
          <w:szCs w:val="20"/>
        </w:rPr>
        <w:t>.</w:t>
      </w:r>
      <w:r w:rsidR="00D468B5" w:rsidRPr="00434BEA">
        <w:rPr>
          <w:b/>
          <w:bCs/>
          <w:color w:val="000000"/>
          <w:szCs w:val="20"/>
        </w:rPr>
        <w:t>2023</w:t>
      </w:r>
      <w:r w:rsidR="00DB6848" w:rsidRPr="00434BEA">
        <w:rPr>
          <w:b/>
          <w:bCs/>
          <w:color w:val="000000"/>
          <w:szCs w:val="20"/>
        </w:rPr>
        <w:t xml:space="preserve"> </w:t>
      </w:r>
      <w:bookmarkEnd w:id="6"/>
      <w:r w:rsidRPr="00434BEA">
        <w:rPr>
          <w:b/>
          <w:bCs/>
          <w:color w:val="000000"/>
          <w:szCs w:val="20"/>
        </w:rPr>
        <w:t>do 1</w:t>
      </w:r>
      <w:r w:rsidR="00D468B5" w:rsidRPr="00434BEA">
        <w:rPr>
          <w:b/>
          <w:bCs/>
          <w:color w:val="000000"/>
          <w:szCs w:val="20"/>
        </w:rPr>
        <w:t>2</w:t>
      </w:r>
      <w:r w:rsidRPr="00434BEA">
        <w:rPr>
          <w:b/>
          <w:bCs/>
          <w:color w:val="000000"/>
          <w:szCs w:val="20"/>
        </w:rPr>
        <w:t>.00 ure.</w:t>
      </w:r>
      <w:r w:rsidRPr="00434BEA">
        <w:rPr>
          <w:color w:val="000000"/>
          <w:szCs w:val="20"/>
        </w:rPr>
        <w:t xml:space="preserve"> Za oddano ponudbo se šteje ponudba, ki je v informacijskem sistemu e-JN označena s statusom »ODDANO«.</w:t>
      </w:r>
    </w:p>
    <w:p w14:paraId="22AB32E7" w14:textId="77777777" w:rsidR="00B86E82" w:rsidRPr="00434BEA" w:rsidRDefault="00B86E82" w:rsidP="00B86E82">
      <w:pPr>
        <w:rPr>
          <w:color w:val="000000"/>
          <w:szCs w:val="20"/>
        </w:rPr>
      </w:pPr>
    </w:p>
    <w:p w14:paraId="1CCC7D6B" w14:textId="77777777" w:rsidR="00B86E82" w:rsidRPr="00434BEA" w:rsidRDefault="00B86E82" w:rsidP="00B86E82">
      <w:pPr>
        <w:rPr>
          <w:color w:val="000000"/>
          <w:szCs w:val="20"/>
        </w:rPr>
      </w:pPr>
      <w:r w:rsidRPr="00434BEA">
        <w:rPr>
          <w:color w:val="00000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F43FDE" w14:textId="77777777" w:rsidR="00B86E82" w:rsidRPr="00434BEA" w:rsidRDefault="00B86E82" w:rsidP="00B86E82">
      <w:pPr>
        <w:rPr>
          <w:color w:val="000000"/>
          <w:szCs w:val="20"/>
        </w:rPr>
      </w:pPr>
    </w:p>
    <w:p w14:paraId="14432B3A" w14:textId="77777777" w:rsidR="00B86E82" w:rsidRPr="00434BEA" w:rsidRDefault="00B86E82" w:rsidP="00B86E82">
      <w:pPr>
        <w:rPr>
          <w:color w:val="000000"/>
          <w:szCs w:val="20"/>
        </w:rPr>
      </w:pPr>
      <w:r w:rsidRPr="00434BEA">
        <w:rPr>
          <w:color w:val="000000"/>
          <w:szCs w:val="20"/>
        </w:rPr>
        <w:lastRenderedPageBreak/>
        <w:t>Po preteku roka za predložitev ponudb ponudbe ne bo več mogoče oddati.</w:t>
      </w:r>
    </w:p>
    <w:p w14:paraId="6FDE020B" w14:textId="77777777" w:rsidR="00B86E82" w:rsidRPr="00434BEA" w:rsidRDefault="00B86E82">
      <w:pPr>
        <w:rPr>
          <w:color w:val="000000"/>
        </w:rPr>
      </w:pPr>
    </w:p>
    <w:p w14:paraId="3301661E" w14:textId="27A3E7E9" w:rsidR="00A671A8" w:rsidRPr="00434BEA" w:rsidRDefault="00A671A8">
      <w:pPr>
        <w:rPr>
          <w:color w:val="000000"/>
        </w:rPr>
      </w:pPr>
      <w:r w:rsidRPr="00434BEA">
        <w:rPr>
          <w:color w:val="000000"/>
        </w:rPr>
        <w:t>Dostop do povezave za oddajo elektronske ponudbe v tem postopku javnega naročila je</w:t>
      </w:r>
      <w:r w:rsidR="00E866D2" w:rsidRPr="00434BEA">
        <w:rPr>
          <w:color w:val="000000"/>
        </w:rPr>
        <w:t xml:space="preserve">: </w:t>
      </w:r>
      <w:hyperlink r:id="rId13" w:history="1">
        <w:r w:rsidR="000F5345" w:rsidRPr="00CB0B7B">
          <w:rPr>
            <w:rStyle w:val="Hiperpovezava"/>
          </w:rPr>
          <w:t>https://ejn.gov.si/ponudba/pages/aktualno/aktualno_javno_narocilo_podrobno.xhtml?zadevaId=27257</w:t>
        </w:r>
      </w:hyperlink>
      <w:r w:rsidR="00E866D2" w:rsidRPr="00434BEA">
        <w:rPr>
          <w:color w:val="000000"/>
        </w:rPr>
        <w:t xml:space="preserve"> </w:t>
      </w:r>
    </w:p>
    <w:p w14:paraId="57B76C22" w14:textId="77777777" w:rsidR="00A671A8" w:rsidRPr="00434BEA" w:rsidRDefault="00A671A8">
      <w:pPr>
        <w:pStyle w:val="Naslov1"/>
        <w:rPr>
          <w:color w:val="000000"/>
        </w:rPr>
      </w:pPr>
      <w:bookmarkStart w:id="7" w:name="_Toc138255430"/>
      <w:r w:rsidRPr="00434BEA">
        <w:rPr>
          <w:color w:val="000000"/>
        </w:rPr>
        <w:t>ČAS IN KRAJ ODPIRANJA PONUDB</w:t>
      </w:r>
      <w:bookmarkEnd w:id="7"/>
      <w:r w:rsidRPr="00434BEA">
        <w:rPr>
          <w:color w:val="000000"/>
        </w:rPr>
        <w:t xml:space="preserve"> </w:t>
      </w:r>
    </w:p>
    <w:p w14:paraId="32BC2906" w14:textId="060411F8" w:rsidR="00B86E82" w:rsidRPr="00434BEA" w:rsidRDefault="00B86E82" w:rsidP="00B86E82">
      <w:pPr>
        <w:rPr>
          <w:color w:val="000000"/>
          <w:szCs w:val="20"/>
          <w:lang w:eastAsia="sl-SI"/>
        </w:rPr>
      </w:pPr>
      <w:r w:rsidRPr="00434BEA">
        <w:rPr>
          <w:color w:val="000000"/>
          <w:szCs w:val="20"/>
          <w:lang w:eastAsia="sl-SI"/>
        </w:rPr>
        <w:t xml:space="preserve">Odpiranje ponudb bo potekalo avtomatično v informacijskem sistemu e-JN </w:t>
      </w:r>
      <w:r w:rsidRPr="00434BEA">
        <w:rPr>
          <w:b/>
          <w:bCs/>
          <w:color w:val="000000"/>
          <w:szCs w:val="20"/>
          <w:lang w:eastAsia="sl-SI"/>
        </w:rPr>
        <w:t xml:space="preserve">dne </w:t>
      </w:r>
      <w:r w:rsidR="00A21A8B">
        <w:rPr>
          <w:b/>
          <w:bCs/>
          <w:color w:val="000000"/>
          <w:szCs w:val="20"/>
        </w:rPr>
        <w:t>03.08</w:t>
      </w:r>
      <w:r w:rsidR="00D468B5" w:rsidRPr="00434BEA">
        <w:rPr>
          <w:b/>
          <w:bCs/>
          <w:color w:val="000000"/>
          <w:szCs w:val="20"/>
        </w:rPr>
        <w:t>.2023</w:t>
      </w:r>
      <w:r w:rsidR="00DB6848" w:rsidRPr="00434BEA">
        <w:rPr>
          <w:b/>
          <w:bCs/>
          <w:color w:val="000000"/>
          <w:szCs w:val="20"/>
        </w:rPr>
        <w:t xml:space="preserve"> </w:t>
      </w:r>
      <w:r w:rsidRPr="00434BEA">
        <w:rPr>
          <w:color w:val="000000"/>
          <w:szCs w:val="20"/>
          <w:lang w:eastAsia="sl-SI"/>
        </w:rPr>
        <w:t xml:space="preserve">in se bo začelo </w:t>
      </w:r>
      <w:r w:rsidRPr="00434BEA">
        <w:rPr>
          <w:b/>
          <w:bCs/>
          <w:color w:val="000000"/>
          <w:szCs w:val="20"/>
          <w:lang w:eastAsia="sl-SI"/>
        </w:rPr>
        <w:t xml:space="preserve">ob </w:t>
      </w:r>
      <w:r w:rsidR="00D468B5" w:rsidRPr="00434BEA">
        <w:rPr>
          <w:b/>
          <w:bCs/>
          <w:color w:val="000000"/>
          <w:szCs w:val="20"/>
          <w:lang w:eastAsia="sl-SI"/>
        </w:rPr>
        <w:t>13.00</w:t>
      </w:r>
      <w:r w:rsidRPr="00434BEA">
        <w:rPr>
          <w:color w:val="000000"/>
          <w:szCs w:val="20"/>
          <w:lang w:eastAsia="sl-SI"/>
        </w:rPr>
        <w:t xml:space="preserve"> uri na spletnem naslovu </w:t>
      </w:r>
      <w:hyperlink r:id="rId14" w:history="1">
        <w:r w:rsidRPr="00434BEA">
          <w:rPr>
            <w:rStyle w:val="Hiperpovezava"/>
            <w:color w:val="000000"/>
            <w:szCs w:val="20"/>
            <w:lang w:eastAsia="sl-SI"/>
          </w:rPr>
          <w:t>https://ejn.gov.si/eJN2</w:t>
        </w:r>
      </w:hyperlink>
      <w:r w:rsidRPr="00434BEA">
        <w:rPr>
          <w:color w:val="000000"/>
          <w:szCs w:val="20"/>
          <w:lang w:eastAsia="sl-SI"/>
        </w:rPr>
        <w:t xml:space="preserve"> . </w:t>
      </w:r>
    </w:p>
    <w:p w14:paraId="777E8865" w14:textId="77777777" w:rsidR="00B86E82" w:rsidRPr="00434BEA" w:rsidRDefault="00B86E82" w:rsidP="00B86E82">
      <w:pPr>
        <w:rPr>
          <w:color w:val="000000"/>
          <w:szCs w:val="20"/>
          <w:lang w:eastAsia="sl-SI"/>
        </w:rPr>
      </w:pPr>
    </w:p>
    <w:p w14:paraId="4C4373E4" w14:textId="77777777" w:rsidR="00B86E82" w:rsidRPr="00434BEA" w:rsidRDefault="00B86E82">
      <w:pPr>
        <w:rPr>
          <w:color w:val="000000"/>
          <w:szCs w:val="20"/>
          <w:lang w:eastAsia="sl-SI"/>
        </w:rPr>
      </w:pPr>
      <w:r w:rsidRPr="00434BEA">
        <w:rPr>
          <w:color w:val="000000"/>
          <w:szCs w:val="20"/>
          <w:lang w:eastAsia="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 </w:t>
      </w:r>
    </w:p>
    <w:p w14:paraId="52C1CC91" w14:textId="77777777" w:rsidR="00A671A8" w:rsidRPr="00434BEA" w:rsidRDefault="00A671A8">
      <w:pPr>
        <w:pStyle w:val="Naslov1"/>
        <w:rPr>
          <w:color w:val="000000"/>
        </w:rPr>
      </w:pPr>
      <w:bookmarkStart w:id="8" w:name="_Toc138255431"/>
      <w:r w:rsidRPr="00434BEA">
        <w:rPr>
          <w:color w:val="000000"/>
        </w:rPr>
        <w:t>PRAVNA PODLAGA</w:t>
      </w:r>
      <w:bookmarkEnd w:id="8"/>
    </w:p>
    <w:p w14:paraId="6FD1AF3D" w14:textId="77777777" w:rsidR="00A671A8" w:rsidRPr="00434BEA" w:rsidRDefault="00A671A8">
      <w:pPr>
        <w:rPr>
          <w:color w:val="000000"/>
        </w:rPr>
      </w:pPr>
      <w:r w:rsidRPr="00434BEA">
        <w:rPr>
          <w:color w:val="000000"/>
        </w:rPr>
        <w:t>Naročnik izvaja postopek oddaje javnega naročila na podlagi veljavnega zakona in podzakonskih aktov, ki urejajo javno naročanje, v skladu z veljavno zakonodajo, ki ureja področje javnih financ ter področje, ki je predmet javnega naročila.</w:t>
      </w:r>
    </w:p>
    <w:p w14:paraId="5A3CABD2" w14:textId="77777777" w:rsidR="00A671A8" w:rsidRPr="00434BEA" w:rsidRDefault="00A671A8">
      <w:pPr>
        <w:rPr>
          <w:color w:val="000000"/>
          <w:highlight w:val="yellow"/>
        </w:rPr>
      </w:pPr>
    </w:p>
    <w:p w14:paraId="64989072" w14:textId="77777777" w:rsidR="00A671A8" w:rsidRPr="00434BEA" w:rsidRDefault="00A671A8">
      <w:pPr>
        <w:pStyle w:val="Naslov1"/>
        <w:spacing w:after="0"/>
        <w:rPr>
          <w:color w:val="000000"/>
        </w:rPr>
      </w:pPr>
      <w:bookmarkStart w:id="9" w:name="_Toc138255432"/>
      <w:r w:rsidRPr="00434BEA">
        <w:rPr>
          <w:color w:val="000000"/>
        </w:rPr>
        <w:t>TEMELJNA PRAVILA za dostop, obvestila in pojasnila v zvezi z razpisno dokumentacijo</w:t>
      </w:r>
      <w:bookmarkEnd w:id="9"/>
    </w:p>
    <w:p w14:paraId="4BEA5A9A" w14:textId="77777777" w:rsidR="00A671A8" w:rsidRPr="00434BEA" w:rsidRDefault="00B71CD5">
      <w:pPr>
        <w:pStyle w:val="Naslov2"/>
        <w:rPr>
          <w:color w:val="000000"/>
        </w:rPr>
      </w:pPr>
      <w:bookmarkStart w:id="10" w:name="_Toc138255433"/>
      <w:r w:rsidRPr="00434BEA">
        <w:rPr>
          <w:color w:val="000000"/>
        </w:rPr>
        <w:t>D</w:t>
      </w:r>
      <w:r w:rsidR="00A671A8" w:rsidRPr="00434BEA">
        <w:rPr>
          <w:color w:val="000000"/>
        </w:rPr>
        <w:t>ostop do razpisne dokumentacije</w:t>
      </w:r>
      <w:bookmarkEnd w:id="10"/>
    </w:p>
    <w:p w14:paraId="78A2A314" w14:textId="77777777" w:rsidR="00A671A8" w:rsidRPr="00434BEA" w:rsidRDefault="00A671A8">
      <w:pPr>
        <w:rPr>
          <w:color w:val="000000"/>
        </w:rPr>
      </w:pPr>
      <w:r w:rsidRPr="00434BEA">
        <w:rPr>
          <w:color w:val="000000"/>
        </w:rPr>
        <w:t>Razpisno dokumentacijo lahko ponudniki dobijo na Portalu javnih naročil.</w:t>
      </w:r>
    </w:p>
    <w:p w14:paraId="12572E01" w14:textId="77777777" w:rsidR="00A671A8" w:rsidRPr="00434BEA" w:rsidRDefault="00A671A8">
      <w:pPr>
        <w:rPr>
          <w:color w:val="000000"/>
        </w:rPr>
      </w:pPr>
      <w:r w:rsidRPr="00434BEA">
        <w:rPr>
          <w:color w:val="000000"/>
        </w:rPr>
        <w:t>Odkupnine za razpisno dokumentacijo ni.</w:t>
      </w:r>
    </w:p>
    <w:p w14:paraId="358C9A08" w14:textId="77777777" w:rsidR="00A671A8" w:rsidRPr="00434BEA" w:rsidRDefault="00B71CD5">
      <w:pPr>
        <w:pStyle w:val="Naslov2"/>
        <w:rPr>
          <w:color w:val="000000"/>
        </w:rPr>
      </w:pPr>
      <w:bookmarkStart w:id="11" w:name="_Toc138255434"/>
      <w:r w:rsidRPr="00434BEA">
        <w:rPr>
          <w:color w:val="000000"/>
        </w:rPr>
        <w:t>O</w:t>
      </w:r>
      <w:r w:rsidR="00A671A8" w:rsidRPr="00434BEA">
        <w:rPr>
          <w:color w:val="000000"/>
        </w:rPr>
        <w:t>bvestila in pojasnila v zvezi z razpisno dokumentacijo</w:t>
      </w:r>
      <w:bookmarkEnd w:id="11"/>
    </w:p>
    <w:p w14:paraId="6DFDEB30" w14:textId="77777777" w:rsidR="00A671A8" w:rsidRPr="00434BEA" w:rsidRDefault="00A671A8">
      <w:pPr>
        <w:rPr>
          <w:color w:val="000000"/>
        </w:rPr>
      </w:pPr>
      <w:r w:rsidRPr="00434BEA">
        <w:rPr>
          <w:color w:val="000000"/>
        </w:rPr>
        <w:t>Komunikacija s ponudniki o vprašanjih v zvezi z vsebino naročila in v zvezi s pripravo ponudbe poteka izključno preko portala javnih naročil.</w:t>
      </w:r>
    </w:p>
    <w:p w14:paraId="413478D0" w14:textId="77777777" w:rsidR="00A671A8" w:rsidRPr="00434BEA" w:rsidRDefault="00A671A8">
      <w:pPr>
        <w:rPr>
          <w:color w:val="000000"/>
        </w:rPr>
      </w:pPr>
    </w:p>
    <w:p w14:paraId="150B9E74" w14:textId="6091E512" w:rsidR="00A671A8" w:rsidRPr="00434BEA" w:rsidRDefault="00A671A8">
      <w:pPr>
        <w:rPr>
          <w:color w:val="000000"/>
        </w:rPr>
      </w:pPr>
      <w:r w:rsidRPr="00434BEA">
        <w:rPr>
          <w:color w:val="000000"/>
        </w:rPr>
        <w:t xml:space="preserve">Naročnik bo zahtevo za pojasnilo razpisne dokumentacije oziroma kakršnokoli drugo vprašanje v zvezi z naročilom štel kot pravočasno, v kolikor bo na portalu javnih naročil zastavljeno najkasneje do vključno </w:t>
      </w:r>
      <w:r w:rsidR="00B71CD5" w:rsidRPr="00434BEA">
        <w:rPr>
          <w:b/>
          <w:color w:val="000000"/>
        </w:rPr>
        <w:t>do</w:t>
      </w:r>
      <w:r w:rsidR="00273FFC" w:rsidRPr="00434BEA">
        <w:rPr>
          <w:b/>
          <w:color w:val="000000"/>
        </w:rPr>
        <w:t xml:space="preserve"> </w:t>
      </w:r>
      <w:r w:rsidR="00A21A8B">
        <w:rPr>
          <w:b/>
          <w:color w:val="000000"/>
        </w:rPr>
        <w:t>28.07</w:t>
      </w:r>
      <w:r w:rsidR="00D468B5" w:rsidRPr="00434BEA">
        <w:rPr>
          <w:b/>
          <w:color w:val="000000"/>
        </w:rPr>
        <w:t>.2023</w:t>
      </w:r>
      <w:r w:rsidR="00DB6848" w:rsidRPr="00434BEA">
        <w:rPr>
          <w:b/>
          <w:color w:val="000000"/>
        </w:rPr>
        <w:t xml:space="preserve"> </w:t>
      </w:r>
      <w:r w:rsidRPr="00434BEA">
        <w:rPr>
          <w:b/>
          <w:color w:val="000000"/>
        </w:rPr>
        <w:t xml:space="preserve">do </w:t>
      </w:r>
      <w:r w:rsidR="000F5345">
        <w:rPr>
          <w:b/>
          <w:color w:val="000000"/>
        </w:rPr>
        <w:t>8</w:t>
      </w:r>
      <w:r w:rsidRPr="00434BEA">
        <w:rPr>
          <w:b/>
          <w:color w:val="000000"/>
        </w:rPr>
        <w:t>.00</w:t>
      </w:r>
      <w:r w:rsidRPr="00434BEA">
        <w:rPr>
          <w:color w:val="000000"/>
        </w:rPr>
        <w:t xml:space="preserve"> ure. </w:t>
      </w:r>
    </w:p>
    <w:p w14:paraId="79CA8847" w14:textId="77777777" w:rsidR="00A671A8" w:rsidRPr="00434BEA" w:rsidRDefault="00A671A8">
      <w:pPr>
        <w:rPr>
          <w:color w:val="000000"/>
        </w:rPr>
      </w:pPr>
      <w:r w:rsidRPr="00434BEA">
        <w:rPr>
          <w:color w:val="000000"/>
        </w:rPr>
        <w:t>Na zahteve za pojasnila oziroma druga vprašanja v zvezi z naročilom, zastavljena po tem roku, naročnik ne bo odgovarjal.</w:t>
      </w:r>
    </w:p>
    <w:p w14:paraId="69DAF836" w14:textId="77777777" w:rsidR="00A671A8" w:rsidRPr="00434BEA" w:rsidRDefault="00A671A8">
      <w:pPr>
        <w:rPr>
          <w:color w:val="000000"/>
        </w:rPr>
      </w:pPr>
    </w:p>
    <w:p w14:paraId="10712987" w14:textId="77777777" w:rsidR="00A671A8" w:rsidRPr="00434BEA" w:rsidRDefault="00A671A8">
      <w:pPr>
        <w:rPr>
          <w:color w:val="000000"/>
        </w:rPr>
      </w:pPr>
      <w:r w:rsidRPr="00434BEA">
        <w:rPr>
          <w:color w:val="00000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052E7D3" w14:textId="77777777" w:rsidR="00A671A8" w:rsidRPr="00434BEA" w:rsidRDefault="00A671A8">
      <w:pPr>
        <w:pStyle w:val="Naslov1"/>
        <w:spacing w:after="0"/>
        <w:rPr>
          <w:color w:val="000000"/>
        </w:rPr>
      </w:pPr>
      <w:bookmarkStart w:id="12" w:name="_Toc138255435"/>
      <w:r w:rsidRPr="00434BEA">
        <w:rPr>
          <w:color w:val="000000"/>
        </w:rPr>
        <w:t>ugotavljanje sposobnosti</w:t>
      </w:r>
      <w:bookmarkEnd w:id="12"/>
    </w:p>
    <w:p w14:paraId="679463F0" w14:textId="77777777" w:rsidR="00A671A8" w:rsidRPr="00434BEA" w:rsidRDefault="00B71CD5">
      <w:pPr>
        <w:pStyle w:val="Naslov2"/>
        <w:rPr>
          <w:color w:val="000000"/>
        </w:rPr>
      </w:pPr>
      <w:bookmarkStart w:id="13" w:name="_Toc138255436"/>
      <w:r w:rsidRPr="00434BEA">
        <w:rPr>
          <w:color w:val="000000"/>
        </w:rPr>
        <w:t>U</w:t>
      </w:r>
      <w:r w:rsidR="00A671A8" w:rsidRPr="00434BEA">
        <w:rPr>
          <w:color w:val="000000"/>
        </w:rPr>
        <w:t>gotavljanje sposobnosti za sodelovanje v postopku oddaje javnega naročila in dokazila</w:t>
      </w:r>
      <w:bookmarkEnd w:id="13"/>
    </w:p>
    <w:p w14:paraId="42CAE9AB" w14:textId="77777777" w:rsidR="00A671A8" w:rsidRPr="00434BEA" w:rsidRDefault="00A671A8">
      <w:pPr>
        <w:rPr>
          <w:color w:val="000000"/>
        </w:rPr>
      </w:pPr>
      <w:r w:rsidRPr="00434BEA">
        <w:rPr>
          <w:color w:val="000000"/>
        </w:rPr>
        <w:t xml:space="preserve">Ponudnik mora izpolnjevati vse v tej točki navedene pogoje. </w:t>
      </w:r>
    </w:p>
    <w:p w14:paraId="7D732C25" w14:textId="77777777" w:rsidR="00A671A8" w:rsidRPr="00434BEA" w:rsidRDefault="00A671A8">
      <w:pPr>
        <w:rPr>
          <w:color w:val="000000"/>
        </w:rPr>
      </w:pPr>
    </w:p>
    <w:p w14:paraId="46717E47" w14:textId="77777777" w:rsidR="00A671A8" w:rsidRPr="00434BEA" w:rsidRDefault="00A671A8">
      <w:pPr>
        <w:rPr>
          <w:color w:val="000000"/>
        </w:rPr>
      </w:pPr>
      <w:r w:rsidRPr="00434BEA">
        <w:rPr>
          <w:color w:val="000000"/>
        </w:rPr>
        <w:lastRenderedPageBreak/>
        <w:t xml:space="preserve">Ob predložitvi ponudbe bo naročnik namesto potrdil, ki jih izdajajo javni organi ali tretje osebe, v skladu z 79. členom ZJN-3 sprejel ESPD, ki predstavlja lastno izjavo, kot predhodni dokaz v zvezi s točkami 8.1.1 do 8.1.5 teh navodil. </w:t>
      </w:r>
    </w:p>
    <w:p w14:paraId="0B0646EF" w14:textId="77777777" w:rsidR="00A671A8" w:rsidRPr="00434BEA" w:rsidRDefault="00A671A8">
      <w:pPr>
        <w:rPr>
          <w:color w:val="000000"/>
        </w:rPr>
      </w:pPr>
    </w:p>
    <w:p w14:paraId="0ADBE9D6" w14:textId="77777777" w:rsidR="00A671A8" w:rsidRPr="00434BEA" w:rsidRDefault="00A671A8">
      <w:pPr>
        <w:rPr>
          <w:color w:val="000000"/>
        </w:rPr>
      </w:pPr>
      <w:r w:rsidRPr="00434BEA">
        <w:rPr>
          <w:color w:val="000000"/>
        </w:rPr>
        <w:t>Gospodarski subjekt mora v obrazcu ESPD navesti vse informacije, na podlagi katerih bo naročnik potrdila ali druge informacije pridobil v nacionalni bazi podatkov, ter v predmetnem obrazcu podati soglasje, da dokazila pridobi naročnik.</w:t>
      </w:r>
    </w:p>
    <w:p w14:paraId="31A67442" w14:textId="77777777" w:rsidR="00A671A8" w:rsidRPr="00434BEA" w:rsidRDefault="00A671A8">
      <w:pPr>
        <w:rPr>
          <w:color w:val="000000"/>
        </w:rPr>
      </w:pPr>
    </w:p>
    <w:p w14:paraId="59C6E6AF" w14:textId="77777777" w:rsidR="00A671A8" w:rsidRPr="00434BEA" w:rsidRDefault="00A671A8">
      <w:pPr>
        <w:rPr>
          <w:color w:val="000000"/>
        </w:rPr>
      </w:pPr>
      <w:r w:rsidRPr="00434BEA">
        <w:rPr>
          <w:color w:val="000000"/>
        </w:rP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14:paraId="3E8CB831" w14:textId="77777777" w:rsidR="00A671A8" w:rsidRPr="00434BEA" w:rsidRDefault="00A671A8">
      <w:pPr>
        <w:rPr>
          <w:color w:val="000000"/>
        </w:rPr>
      </w:pPr>
    </w:p>
    <w:p w14:paraId="378309DE" w14:textId="77777777" w:rsidR="00A671A8" w:rsidRPr="00434BEA" w:rsidRDefault="00A671A8">
      <w:pPr>
        <w:rPr>
          <w:color w:val="000000"/>
        </w:rPr>
      </w:pPr>
      <w:r w:rsidRPr="00434BEA">
        <w:rPr>
          <w:color w:val="000000"/>
        </w:rP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391E49DD" w14:textId="77777777" w:rsidR="00A671A8" w:rsidRPr="00434BEA" w:rsidRDefault="00A671A8">
      <w:pPr>
        <w:rPr>
          <w:color w:val="000000"/>
        </w:rPr>
      </w:pPr>
    </w:p>
    <w:p w14:paraId="5A04704F" w14:textId="77777777" w:rsidR="00A671A8" w:rsidRPr="00434BEA" w:rsidRDefault="00A671A8">
      <w:pPr>
        <w:rPr>
          <w:color w:val="000000"/>
        </w:rPr>
      </w:pPr>
      <w:r w:rsidRPr="00434BEA">
        <w:rPr>
          <w:color w:val="000000"/>
        </w:rPr>
        <w:t>V kolikor ponudnik nima sedeža v Republiki Sloveniji in ne more pridobiti in predložiti zahtev</w:t>
      </w:r>
      <w:r w:rsidR="00B71CD5" w:rsidRPr="00434BEA">
        <w:rPr>
          <w:color w:val="000000"/>
        </w:rPr>
        <w:t>a</w:t>
      </w:r>
      <w:r w:rsidRPr="00434BEA">
        <w:rPr>
          <w:color w:val="000000"/>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7557C69" w14:textId="77777777" w:rsidR="00A671A8" w:rsidRPr="00434BEA" w:rsidRDefault="00A671A8">
      <w:pPr>
        <w:rPr>
          <w:color w:val="000000"/>
        </w:rPr>
      </w:pPr>
    </w:p>
    <w:p w14:paraId="2592AFB3" w14:textId="77777777" w:rsidR="00A671A8" w:rsidRPr="00434BEA" w:rsidRDefault="00A671A8">
      <w:pPr>
        <w:rPr>
          <w:color w:val="000000"/>
        </w:rPr>
      </w:pPr>
      <w:r w:rsidRPr="00434BEA">
        <w:rPr>
          <w:color w:val="000000"/>
        </w:rPr>
        <w:t>Za skupne ponudbe in ponudbe s podizvajalci je potrebno upoštevati še točki 10.3.1 (Skupna ponudba) in 10.3.2 (Ponudba s podizvajalci) teh navodil.</w:t>
      </w:r>
    </w:p>
    <w:p w14:paraId="076B1AB5" w14:textId="77777777" w:rsidR="00A671A8" w:rsidRPr="00434BEA" w:rsidRDefault="00A671A8">
      <w:pPr>
        <w:rPr>
          <w:color w:val="000000"/>
        </w:rPr>
      </w:pPr>
    </w:p>
    <w:p w14:paraId="32EC3978" w14:textId="77777777" w:rsidR="00A671A8" w:rsidRPr="00434BEA" w:rsidRDefault="00A671A8">
      <w:pPr>
        <w:pStyle w:val="Naslov3"/>
        <w:rPr>
          <w:color w:val="000000"/>
        </w:rPr>
      </w:pPr>
      <w:bookmarkStart w:id="14" w:name="_Toc138255437"/>
      <w:r w:rsidRPr="00434BEA">
        <w:rPr>
          <w:color w:val="000000"/>
        </w:rPr>
        <w:t>Razlogi za izključitev</w:t>
      </w:r>
      <w:bookmarkEnd w:id="14"/>
    </w:p>
    <w:p w14:paraId="2B656E69" w14:textId="77777777" w:rsidR="00A671A8" w:rsidRPr="00434BEA" w:rsidRDefault="00A671A8">
      <w:pPr>
        <w:numPr>
          <w:ilvl w:val="0"/>
          <w:numId w:val="16"/>
        </w:numPr>
        <w:ind w:left="426" w:hanging="284"/>
        <w:rPr>
          <w:color w:val="000000"/>
        </w:rPr>
      </w:pPr>
      <w:r w:rsidRPr="00434BEA">
        <w:rPr>
          <w:color w:val="00000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D49865D" w14:textId="77777777" w:rsidR="00A671A8" w:rsidRPr="00434BEA" w:rsidRDefault="00A671A8">
      <w:pPr>
        <w:ind w:left="426"/>
        <w:rPr>
          <w:color w:val="000000"/>
        </w:rPr>
      </w:pPr>
    </w:p>
    <w:p w14:paraId="38B47DEB" w14:textId="77777777" w:rsidR="00A671A8" w:rsidRPr="00434BEA" w:rsidRDefault="00A671A8">
      <w:pPr>
        <w:ind w:left="426"/>
        <w:rPr>
          <w:color w:val="000000"/>
        </w:rPr>
      </w:pPr>
      <w:r w:rsidRPr="00434BEA">
        <w:rPr>
          <w:color w:val="00000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F4F7C01" w14:textId="77777777" w:rsidR="00A671A8" w:rsidRPr="00434BEA" w:rsidRDefault="00A671A8">
      <w:pPr>
        <w:ind w:left="426"/>
        <w:rPr>
          <w:color w:val="000000"/>
        </w:rPr>
      </w:pPr>
    </w:p>
    <w:p w14:paraId="27553830" w14:textId="77777777" w:rsidR="00A671A8" w:rsidRPr="00434BEA" w:rsidRDefault="00A671A8">
      <w:pPr>
        <w:ind w:firstLine="426"/>
        <w:rPr>
          <w:color w:val="000000"/>
        </w:rPr>
      </w:pPr>
      <w:r w:rsidRPr="00434BEA">
        <w:rPr>
          <w:color w:val="000000"/>
        </w:rPr>
        <w:t>DOKAZILA:</w:t>
      </w:r>
    </w:p>
    <w:p w14:paraId="0B594CCD" w14:textId="77777777" w:rsidR="00A671A8" w:rsidRPr="00434BEA" w:rsidRDefault="00A671A8">
      <w:pPr>
        <w:ind w:left="426"/>
        <w:rPr>
          <w:color w:val="000000"/>
        </w:rPr>
      </w:pPr>
      <w:r w:rsidRPr="00434BEA">
        <w:rPr>
          <w:color w:val="000000"/>
        </w:rPr>
        <w:t xml:space="preserve">Izpolnjen </w:t>
      </w:r>
      <w:r w:rsidRPr="00434BEA">
        <w:rPr>
          <w:b/>
          <w:color w:val="000000"/>
        </w:rPr>
        <w:t xml:space="preserve">obrazec </w:t>
      </w:r>
      <w:r w:rsidRPr="00434BEA">
        <w:rPr>
          <w:color w:val="000000"/>
        </w:rPr>
        <w:t>ESPD (v »Del III: Razlogi za izključitev, Oddelek A: Razlogi, povezani s kazenskimi obsodbami«) za vse gospodarske subjekte v ponudbi</w:t>
      </w:r>
    </w:p>
    <w:p w14:paraId="7BE41342" w14:textId="77777777" w:rsidR="00A671A8" w:rsidRPr="00434BEA" w:rsidRDefault="00A671A8">
      <w:pPr>
        <w:rPr>
          <w:color w:val="000000"/>
        </w:rPr>
      </w:pPr>
    </w:p>
    <w:p w14:paraId="77C3D36B" w14:textId="77777777" w:rsidR="00A671A8" w:rsidRPr="00434BEA" w:rsidRDefault="00A671A8">
      <w:pPr>
        <w:tabs>
          <w:tab w:val="left" w:pos="887"/>
        </w:tabs>
        <w:ind w:left="392"/>
        <w:rPr>
          <w:color w:val="000000"/>
        </w:rPr>
      </w:pPr>
      <w:r w:rsidRPr="00434BEA">
        <w:rPr>
          <w:b/>
          <w:color w:val="000000"/>
        </w:rPr>
        <w:t>Naročnik bo, pred oddajo javnega naročila, od ponudnika, kateremu se je odločil oddati predmetno naročilo</w:t>
      </w:r>
      <w:r w:rsidRPr="00434BEA">
        <w:rPr>
          <w:color w:val="000000"/>
        </w:rPr>
        <w:t>,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2E92A73C" w14:textId="77777777" w:rsidR="00A671A8" w:rsidRPr="00434BEA" w:rsidRDefault="00A671A8">
      <w:pPr>
        <w:tabs>
          <w:tab w:val="left" w:pos="887"/>
        </w:tabs>
        <w:ind w:left="392"/>
        <w:rPr>
          <w:color w:val="000000"/>
        </w:rPr>
      </w:pPr>
    </w:p>
    <w:p w14:paraId="4B2669E9" w14:textId="77777777" w:rsidR="00A671A8" w:rsidRPr="00434BEA" w:rsidRDefault="00A671A8">
      <w:pPr>
        <w:tabs>
          <w:tab w:val="left" w:pos="887"/>
        </w:tabs>
        <w:ind w:left="392"/>
        <w:rPr>
          <w:color w:val="000000"/>
        </w:rPr>
      </w:pPr>
      <w:r w:rsidRPr="00434BEA">
        <w:rPr>
          <w:color w:val="000000"/>
        </w:rPr>
        <w:t>Ponudnik lahko potrdila iz Kazenske evidence priloži sam. Tako predložena potrdila morajo odražati zadnje stanje.</w:t>
      </w:r>
    </w:p>
    <w:p w14:paraId="1BB9E391" w14:textId="77777777" w:rsidR="00A671A8" w:rsidRPr="00434BEA" w:rsidRDefault="00A671A8">
      <w:pPr>
        <w:tabs>
          <w:tab w:val="left" w:pos="887"/>
        </w:tabs>
        <w:ind w:left="392"/>
        <w:jc w:val="left"/>
        <w:rPr>
          <w:color w:val="000000"/>
        </w:rPr>
      </w:pPr>
    </w:p>
    <w:p w14:paraId="455BF5EF" w14:textId="77777777" w:rsidR="00A671A8" w:rsidRPr="00434BEA" w:rsidRDefault="00A671A8">
      <w:pPr>
        <w:numPr>
          <w:ilvl w:val="0"/>
          <w:numId w:val="16"/>
        </w:numPr>
        <w:ind w:left="426" w:hanging="284"/>
        <w:rPr>
          <w:color w:val="000000"/>
        </w:rPr>
      </w:pPr>
      <w:r w:rsidRPr="00434BEA">
        <w:rPr>
          <w:color w:val="000000"/>
        </w:rPr>
        <w:lastRenderedPageBreak/>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73F6BDDE" w14:textId="77777777" w:rsidR="00A671A8" w:rsidRPr="00434BEA" w:rsidRDefault="00A671A8">
      <w:pPr>
        <w:rPr>
          <w:color w:val="000000"/>
        </w:rPr>
      </w:pPr>
    </w:p>
    <w:p w14:paraId="5BDEEB01" w14:textId="77777777" w:rsidR="00A671A8" w:rsidRPr="00434BEA" w:rsidRDefault="00A671A8">
      <w:pPr>
        <w:ind w:firstLine="392"/>
        <w:rPr>
          <w:color w:val="000000"/>
        </w:rPr>
      </w:pPr>
      <w:r w:rsidRPr="00434BEA">
        <w:rPr>
          <w:color w:val="000000"/>
        </w:rPr>
        <w:t>DOKAZILO:</w:t>
      </w:r>
    </w:p>
    <w:p w14:paraId="11EA5ADC" w14:textId="77777777" w:rsidR="00A671A8" w:rsidRPr="00434BEA" w:rsidRDefault="00A671A8">
      <w:pPr>
        <w:ind w:left="426"/>
        <w:rPr>
          <w:color w:val="000000"/>
        </w:rPr>
      </w:pPr>
      <w:r w:rsidRPr="00434BEA">
        <w:rPr>
          <w:color w:val="000000"/>
        </w:rPr>
        <w:t xml:space="preserve">Izpolnjen </w:t>
      </w:r>
      <w:r w:rsidRPr="00434BEA">
        <w:rPr>
          <w:b/>
          <w:color w:val="000000"/>
        </w:rPr>
        <w:t xml:space="preserve">obrazec ESPD </w:t>
      </w:r>
      <w:r w:rsidRPr="00434BEA">
        <w:rPr>
          <w:color w:val="000000"/>
        </w:rPr>
        <w:t>(v »Del III: Razlogi za izključitev, Oddelek B: Razlogi, povezani s plačilom davkov ali prispevkov za socialno varnost«) za vse gospodarske subjekte v ponudbi</w:t>
      </w:r>
    </w:p>
    <w:p w14:paraId="66AC6710" w14:textId="77777777" w:rsidR="00A671A8" w:rsidRPr="00434BEA" w:rsidRDefault="00A671A8">
      <w:pPr>
        <w:tabs>
          <w:tab w:val="left" w:pos="887"/>
        </w:tabs>
        <w:ind w:left="392"/>
        <w:jc w:val="left"/>
        <w:rPr>
          <w:color w:val="000000"/>
        </w:rPr>
      </w:pPr>
    </w:p>
    <w:p w14:paraId="7EFAB30A" w14:textId="77777777" w:rsidR="00A671A8" w:rsidRPr="00434BEA" w:rsidRDefault="00A671A8">
      <w:pPr>
        <w:numPr>
          <w:ilvl w:val="0"/>
          <w:numId w:val="16"/>
        </w:numPr>
        <w:ind w:left="426" w:hanging="284"/>
        <w:rPr>
          <w:color w:val="000000"/>
        </w:rPr>
      </w:pPr>
      <w:r w:rsidRPr="00434BEA">
        <w:rPr>
          <w:color w:val="000000"/>
        </w:rPr>
        <w:t>Gospodarski subjekt na dan, ko poteče rok za oddajo ponudb ne sme biti uvrščen v evidenco gospodarskih subjektov z negativnimi referencami iz a) točke četrtega odstavka 75. člena ZJN-3.</w:t>
      </w:r>
    </w:p>
    <w:p w14:paraId="72B38BDA" w14:textId="77777777" w:rsidR="00A671A8" w:rsidRPr="00434BEA" w:rsidRDefault="00A671A8">
      <w:pPr>
        <w:rPr>
          <w:color w:val="000000"/>
        </w:rPr>
      </w:pPr>
    </w:p>
    <w:p w14:paraId="6D0928E6" w14:textId="77777777" w:rsidR="00A671A8" w:rsidRPr="00434BEA" w:rsidRDefault="00A671A8">
      <w:pPr>
        <w:ind w:firstLine="426"/>
        <w:rPr>
          <w:color w:val="000000"/>
        </w:rPr>
      </w:pPr>
      <w:r w:rsidRPr="00434BEA">
        <w:rPr>
          <w:color w:val="000000"/>
        </w:rPr>
        <w:t>DOKAZILA:</w:t>
      </w:r>
    </w:p>
    <w:p w14:paraId="1372DF64" w14:textId="77777777" w:rsidR="00A671A8" w:rsidRPr="00434BEA" w:rsidRDefault="00A671A8">
      <w:pPr>
        <w:ind w:left="426"/>
        <w:rPr>
          <w:color w:val="000000"/>
        </w:rPr>
      </w:pPr>
      <w:r w:rsidRPr="00434BEA">
        <w:rPr>
          <w:color w:val="000000"/>
        </w:rPr>
        <w:t xml:space="preserve">Izpolnjen </w:t>
      </w:r>
      <w:r w:rsidRPr="00434BEA">
        <w:rPr>
          <w:b/>
          <w:color w:val="000000"/>
        </w:rPr>
        <w:t xml:space="preserve">obrazec ESPD </w:t>
      </w:r>
      <w:r w:rsidRPr="00434BEA">
        <w:rPr>
          <w:color w:val="000000"/>
        </w:rPr>
        <w:t>(v »Del III: Razlogi za izključitev, Oddelek D: Nacionalni razlogi za izključitev«) za vse gospodarske subjekte v ponudbi</w:t>
      </w:r>
    </w:p>
    <w:p w14:paraId="38F0BF18" w14:textId="77777777" w:rsidR="00A671A8" w:rsidRPr="00434BEA" w:rsidRDefault="00A671A8">
      <w:pPr>
        <w:rPr>
          <w:b/>
          <w:i/>
          <w:color w:val="000000"/>
          <w:sz w:val="18"/>
          <w:szCs w:val="18"/>
          <w:highlight w:val="yellow"/>
        </w:rPr>
      </w:pPr>
    </w:p>
    <w:p w14:paraId="06DFC54D" w14:textId="77777777" w:rsidR="00A671A8" w:rsidRPr="00434BEA" w:rsidRDefault="00A671A8">
      <w:pPr>
        <w:numPr>
          <w:ilvl w:val="0"/>
          <w:numId w:val="16"/>
        </w:numPr>
        <w:ind w:left="426" w:hanging="284"/>
        <w:rPr>
          <w:color w:val="000000"/>
        </w:rPr>
      </w:pPr>
      <w:r w:rsidRPr="00434BEA">
        <w:rPr>
          <w:color w:val="000000"/>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14:paraId="51A0DCAF" w14:textId="77777777" w:rsidR="00A671A8" w:rsidRPr="00434BEA" w:rsidRDefault="00A671A8">
      <w:pPr>
        <w:rPr>
          <w:color w:val="000000"/>
        </w:rPr>
      </w:pPr>
    </w:p>
    <w:p w14:paraId="233F0AE1" w14:textId="77777777" w:rsidR="00A671A8" w:rsidRPr="00434BEA" w:rsidRDefault="00A671A8">
      <w:pPr>
        <w:ind w:firstLine="426"/>
        <w:rPr>
          <w:color w:val="000000"/>
        </w:rPr>
      </w:pPr>
      <w:r w:rsidRPr="00434BEA">
        <w:rPr>
          <w:color w:val="000000"/>
        </w:rPr>
        <w:t>DOKAZILA:</w:t>
      </w:r>
    </w:p>
    <w:p w14:paraId="44912365" w14:textId="77777777" w:rsidR="00A671A8" w:rsidRPr="00434BEA" w:rsidRDefault="00A671A8">
      <w:pPr>
        <w:ind w:left="426"/>
        <w:rPr>
          <w:color w:val="000000"/>
        </w:rPr>
      </w:pPr>
      <w:r w:rsidRPr="00434BEA">
        <w:rPr>
          <w:color w:val="000000"/>
        </w:rPr>
        <w:t xml:space="preserve">Izpolnjen </w:t>
      </w:r>
      <w:r w:rsidRPr="00434BEA">
        <w:rPr>
          <w:b/>
          <w:color w:val="000000"/>
        </w:rPr>
        <w:t xml:space="preserve">obrazec ESPD </w:t>
      </w:r>
      <w:r w:rsidRPr="00434BEA">
        <w:rPr>
          <w:color w:val="000000"/>
        </w:rPr>
        <w:t>(v »Del III: Razlogi za izključitev, Oddelek D: Nacionalni razlogi za izključitev«)</w:t>
      </w:r>
      <w:r w:rsidRPr="00434BEA">
        <w:rPr>
          <w:b/>
          <w:color w:val="000000"/>
        </w:rPr>
        <w:t xml:space="preserve"> </w:t>
      </w:r>
      <w:r w:rsidRPr="00434BEA">
        <w:rPr>
          <w:color w:val="000000"/>
        </w:rPr>
        <w:t>za vse gospodarske subjekte v ponudbi</w:t>
      </w:r>
    </w:p>
    <w:p w14:paraId="0F07A260" w14:textId="77777777" w:rsidR="00A671A8" w:rsidRPr="00434BEA" w:rsidRDefault="00A671A8">
      <w:pPr>
        <w:rPr>
          <w:b/>
          <w:color w:val="000000"/>
        </w:rPr>
      </w:pPr>
    </w:p>
    <w:p w14:paraId="32ECF7B2" w14:textId="77777777" w:rsidR="00A671A8" w:rsidRPr="00434BEA" w:rsidRDefault="00A671A8">
      <w:pPr>
        <w:rPr>
          <w:color w:val="000000"/>
        </w:rPr>
      </w:pPr>
      <w:r w:rsidRPr="00434BEA">
        <w:rPr>
          <w:color w:val="00000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7E731B1" w14:textId="77777777" w:rsidR="00A671A8" w:rsidRPr="00434BEA" w:rsidRDefault="00A671A8">
      <w:pPr>
        <w:rPr>
          <w:i/>
          <w:color w:val="000000"/>
          <w:sz w:val="18"/>
          <w:szCs w:val="18"/>
          <w:highlight w:val="yellow"/>
        </w:rPr>
      </w:pPr>
    </w:p>
    <w:p w14:paraId="0B6A3ED4" w14:textId="77777777" w:rsidR="00A671A8" w:rsidRPr="00434BEA" w:rsidRDefault="00A671A8">
      <w:pPr>
        <w:pStyle w:val="Naslov3"/>
        <w:rPr>
          <w:color w:val="000000"/>
        </w:rPr>
      </w:pPr>
      <w:bookmarkStart w:id="15" w:name="_Toc138255438"/>
      <w:bookmarkStart w:id="16" w:name="_Hlk513446588"/>
      <w:r w:rsidRPr="00434BEA">
        <w:rPr>
          <w:color w:val="000000"/>
        </w:rPr>
        <w:t>Pogoji za sodelovanje glede ustreznosti za opravljanje poklicne dejavnosti</w:t>
      </w:r>
      <w:bookmarkEnd w:id="15"/>
    </w:p>
    <w:bookmarkEnd w:id="16"/>
    <w:p w14:paraId="05F8F13C" w14:textId="77777777" w:rsidR="00A671A8" w:rsidRPr="00434BEA" w:rsidRDefault="00A671A8">
      <w:pPr>
        <w:numPr>
          <w:ilvl w:val="0"/>
          <w:numId w:val="18"/>
        </w:numPr>
        <w:ind w:left="426" w:hanging="284"/>
        <w:rPr>
          <w:color w:val="000000"/>
        </w:rPr>
      </w:pPr>
      <w:r w:rsidRPr="00434BEA">
        <w:rPr>
          <w:color w:val="00000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A4B3056" w14:textId="77777777" w:rsidR="00A671A8" w:rsidRPr="00434BEA" w:rsidRDefault="00A671A8">
      <w:pPr>
        <w:rPr>
          <w:color w:val="000000"/>
        </w:rPr>
      </w:pPr>
    </w:p>
    <w:p w14:paraId="718A2D27" w14:textId="77777777" w:rsidR="00A671A8" w:rsidRPr="00434BEA" w:rsidRDefault="00A671A8">
      <w:pPr>
        <w:ind w:firstLine="426"/>
        <w:rPr>
          <w:color w:val="000000"/>
        </w:rPr>
      </w:pPr>
      <w:r w:rsidRPr="00434BEA">
        <w:rPr>
          <w:color w:val="000000"/>
        </w:rPr>
        <w:t>DOKAZILA:</w:t>
      </w:r>
    </w:p>
    <w:p w14:paraId="5CF3302C" w14:textId="77777777" w:rsidR="00A671A8" w:rsidRPr="00434BEA" w:rsidRDefault="00A671A8">
      <w:pPr>
        <w:ind w:left="426"/>
        <w:rPr>
          <w:color w:val="000000"/>
        </w:rPr>
      </w:pPr>
      <w:r w:rsidRPr="00434BEA">
        <w:rPr>
          <w:color w:val="000000"/>
        </w:rPr>
        <w:t xml:space="preserve">Izpolnjen </w:t>
      </w:r>
      <w:r w:rsidRPr="00434BEA">
        <w:rPr>
          <w:b/>
          <w:color w:val="000000"/>
        </w:rPr>
        <w:t xml:space="preserve">obrazec ESPD </w:t>
      </w:r>
      <w:r w:rsidRPr="00434BEA">
        <w:rPr>
          <w:color w:val="000000"/>
        </w:rPr>
        <w:t>(v »Del IV: Pogoji za sodelovanje, Oddelek A: Ustreznost, Vpis v ustrezen poklicni register ALI Vpis v poslovni register«) s strani vseh gospodarskih subjektov v ponudbi</w:t>
      </w:r>
      <w:r w:rsidRPr="00434BEA">
        <w:rPr>
          <w:b/>
          <w:color w:val="000000"/>
        </w:rPr>
        <w:t>.</w:t>
      </w:r>
    </w:p>
    <w:p w14:paraId="788BDD53" w14:textId="77777777" w:rsidR="00A671A8" w:rsidRPr="00434BEA" w:rsidRDefault="00A671A8">
      <w:pPr>
        <w:ind w:left="426"/>
        <w:rPr>
          <w:b/>
          <w:color w:val="000000"/>
        </w:rPr>
      </w:pPr>
    </w:p>
    <w:p w14:paraId="28B6B516" w14:textId="77777777" w:rsidR="00A671A8" w:rsidRPr="00434BEA" w:rsidRDefault="00A671A8">
      <w:pPr>
        <w:ind w:left="426"/>
        <w:rPr>
          <w:color w:val="000000"/>
        </w:rPr>
      </w:pPr>
      <w:r w:rsidRPr="00434BEA">
        <w:rPr>
          <w:color w:val="000000"/>
        </w:rPr>
        <w:t xml:space="preserve">ESPD mora vsebovati vse potrebne podatke, da lahko naročnik v uradni evidenci preveri izpolnjevanje predmetnega pogoja. V kolikor takšna preveritev ne bo mogoča, bo naročnik od ponudnika zahteval </w:t>
      </w:r>
      <w:r w:rsidRPr="00434BEA">
        <w:rPr>
          <w:color w:val="000000"/>
          <w:szCs w:val="20"/>
        </w:rPr>
        <w:t>predložitev kopije vpisa v enega od poklicnih ali poslovnih registrov.</w:t>
      </w:r>
    </w:p>
    <w:p w14:paraId="044DD141" w14:textId="77777777" w:rsidR="00A671A8" w:rsidRPr="00434BEA" w:rsidRDefault="00A671A8">
      <w:pPr>
        <w:rPr>
          <w:i/>
          <w:color w:val="000000"/>
        </w:rPr>
      </w:pPr>
    </w:p>
    <w:p w14:paraId="3861704C" w14:textId="77777777" w:rsidR="00A671A8" w:rsidRPr="00434BEA" w:rsidRDefault="00A671A8">
      <w:pPr>
        <w:pStyle w:val="Naslov3"/>
        <w:rPr>
          <w:color w:val="000000"/>
        </w:rPr>
      </w:pPr>
      <w:bookmarkStart w:id="17" w:name="_Toc138255439"/>
      <w:r w:rsidRPr="00434BEA">
        <w:rPr>
          <w:color w:val="000000"/>
        </w:rPr>
        <w:t>Pogoji za sodelovanje glede ustreznosti za finančno sposobnost</w:t>
      </w:r>
      <w:bookmarkEnd w:id="17"/>
    </w:p>
    <w:p w14:paraId="0D1DEA9B" w14:textId="77777777" w:rsidR="00A671A8" w:rsidRPr="00434BEA" w:rsidRDefault="00A671A8">
      <w:pPr>
        <w:ind w:firstLine="392"/>
        <w:rPr>
          <w:b/>
          <w:bCs/>
          <w:color w:val="000000"/>
          <w:sz w:val="18"/>
          <w:szCs w:val="18"/>
        </w:rPr>
      </w:pPr>
    </w:p>
    <w:p w14:paraId="4FBDEB5D" w14:textId="77777777" w:rsidR="00A671A8" w:rsidRPr="00434BEA" w:rsidRDefault="00A671A8">
      <w:pPr>
        <w:numPr>
          <w:ilvl w:val="0"/>
          <w:numId w:val="4"/>
        </w:numPr>
        <w:rPr>
          <w:color w:val="000000"/>
        </w:rPr>
      </w:pPr>
      <w:r w:rsidRPr="00434BEA">
        <w:rPr>
          <w:color w:val="000000"/>
        </w:rPr>
        <w:t xml:space="preserve">Ponudnik v preteklih šestih (6) mesecih, šteto od skrajnega roka za oddajo ponudb, ni imel </w:t>
      </w:r>
    </w:p>
    <w:p w14:paraId="43FB2B52" w14:textId="77777777" w:rsidR="00A671A8" w:rsidRPr="00434BEA" w:rsidRDefault="00A671A8" w:rsidP="00851D76">
      <w:pPr>
        <w:ind w:left="752"/>
        <w:rPr>
          <w:color w:val="000000"/>
        </w:rPr>
      </w:pPr>
      <w:r w:rsidRPr="00434BEA">
        <w:rPr>
          <w:color w:val="000000"/>
        </w:rPr>
        <w:t>blokiranih poslovnih računov. (v primeru skupne ponudbe mora pogoj izpolniti vsak izmed partnerjev)</w:t>
      </w:r>
      <w:r w:rsidR="00B71CD5" w:rsidRPr="00434BEA">
        <w:rPr>
          <w:color w:val="000000"/>
        </w:rPr>
        <w:t>.</w:t>
      </w:r>
    </w:p>
    <w:p w14:paraId="15B9CF25" w14:textId="77777777" w:rsidR="00A671A8" w:rsidRPr="00434BEA" w:rsidRDefault="00A671A8" w:rsidP="00C9778E">
      <w:pPr>
        <w:rPr>
          <w:color w:val="000000"/>
        </w:rPr>
      </w:pPr>
    </w:p>
    <w:p w14:paraId="144C7691" w14:textId="77777777" w:rsidR="00A671A8" w:rsidRPr="00434BEA" w:rsidRDefault="00A671A8">
      <w:pPr>
        <w:ind w:firstLine="392"/>
        <w:rPr>
          <w:color w:val="000000"/>
        </w:rPr>
      </w:pPr>
      <w:r w:rsidRPr="00434BEA">
        <w:rPr>
          <w:color w:val="000000"/>
        </w:rPr>
        <w:t>DOKAZILO:</w:t>
      </w:r>
    </w:p>
    <w:p w14:paraId="546D4E06" w14:textId="77777777" w:rsidR="00A671A8" w:rsidRPr="00434BEA" w:rsidRDefault="00A671A8">
      <w:pPr>
        <w:tabs>
          <w:tab w:val="left" w:pos="817"/>
        </w:tabs>
        <w:ind w:left="392"/>
        <w:rPr>
          <w:color w:val="000000"/>
        </w:rPr>
      </w:pPr>
      <w:r w:rsidRPr="00434BEA">
        <w:rPr>
          <w:color w:val="000000"/>
        </w:rPr>
        <w:lastRenderedPageBreak/>
        <w:t xml:space="preserve">Izpolnjen </w:t>
      </w:r>
      <w:r w:rsidRPr="00434BEA">
        <w:rPr>
          <w:b/>
          <w:color w:val="000000"/>
        </w:rPr>
        <w:t xml:space="preserve">obrazec ESPD </w:t>
      </w:r>
      <w:r w:rsidRPr="00434BEA">
        <w:rPr>
          <w:color w:val="000000"/>
        </w:rPr>
        <w:t xml:space="preserve">(v »Del IV: Pogoji za sodelovanje, Oddelek B: Ekonomski in finančni položaj«). </w:t>
      </w:r>
    </w:p>
    <w:p w14:paraId="0057229C" w14:textId="77777777" w:rsidR="00A671A8" w:rsidRPr="00434BEA" w:rsidRDefault="00A671A8">
      <w:pPr>
        <w:tabs>
          <w:tab w:val="left" w:pos="817"/>
        </w:tabs>
        <w:ind w:left="392"/>
        <w:rPr>
          <w:color w:val="000000"/>
        </w:rPr>
      </w:pPr>
    </w:p>
    <w:p w14:paraId="29D779C3" w14:textId="77777777" w:rsidR="00B71CD5" w:rsidRPr="00434BEA" w:rsidRDefault="00A671A8" w:rsidP="00B71CD5">
      <w:pPr>
        <w:ind w:left="426"/>
        <w:rPr>
          <w:i/>
          <w:color w:val="000000"/>
        </w:rPr>
      </w:pPr>
      <w:bookmarkStart w:id="18" w:name="_Hlk520961682"/>
      <w:r w:rsidRPr="00434BEA">
        <w:rPr>
          <w:i/>
          <w:color w:val="000000"/>
        </w:rPr>
        <w:t xml:space="preserve">Naročnik </w:t>
      </w:r>
      <w:r w:rsidR="00A623AA" w:rsidRPr="00434BEA">
        <w:rPr>
          <w:i/>
          <w:color w:val="000000"/>
        </w:rPr>
        <w:t>bo</w:t>
      </w:r>
      <w:r w:rsidRPr="00434BEA">
        <w:rPr>
          <w:i/>
          <w:color w:val="000000"/>
        </w:rPr>
        <w:t xml:space="preserve"> po oddaji ponudb od tistega ponudnika za katerega bo v skladu z drugim odstavkom 89. člena ZJN-3 preveri</w:t>
      </w:r>
      <w:r w:rsidR="00B71CD5" w:rsidRPr="00434BEA">
        <w:rPr>
          <w:i/>
          <w:color w:val="000000"/>
        </w:rPr>
        <w:t>l</w:t>
      </w:r>
      <w:r w:rsidRPr="00434BEA">
        <w:rPr>
          <w:i/>
          <w:color w:val="000000"/>
        </w:rPr>
        <w:t xml:space="preserve"> obstoj in vsebino navedb v ponudbi</w:t>
      </w:r>
      <w:r w:rsidR="00B71CD5" w:rsidRPr="00434BEA">
        <w:rPr>
          <w:i/>
          <w:color w:val="000000"/>
        </w:rPr>
        <w:t xml:space="preserve"> </w:t>
      </w:r>
      <w:r w:rsidRPr="00434BEA">
        <w:rPr>
          <w:i/>
          <w:color w:val="000000"/>
        </w:rPr>
        <w:t>zahteva</w:t>
      </w:r>
      <w:r w:rsidR="00A623AA" w:rsidRPr="00434BEA">
        <w:rPr>
          <w:i/>
          <w:color w:val="000000"/>
        </w:rPr>
        <w:t>l</w:t>
      </w:r>
      <w:r w:rsidR="00B71CD5" w:rsidRPr="00434BEA">
        <w:rPr>
          <w:i/>
          <w:color w:val="000000"/>
        </w:rPr>
        <w:t>:</w:t>
      </w:r>
    </w:p>
    <w:bookmarkEnd w:id="18"/>
    <w:p w14:paraId="4A67056F" w14:textId="77777777" w:rsidR="00A671A8" w:rsidRPr="00434BEA" w:rsidRDefault="00A671A8" w:rsidP="00B71CD5">
      <w:pPr>
        <w:ind w:left="426"/>
        <w:rPr>
          <w:i/>
          <w:color w:val="000000"/>
        </w:rPr>
      </w:pPr>
      <w:r w:rsidRPr="00434BEA">
        <w:rPr>
          <w:i/>
          <w:color w:val="000000"/>
        </w:rPr>
        <w:t xml:space="preserve"> -</w:t>
      </w:r>
      <w:r w:rsidR="00D46B83" w:rsidRPr="00434BEA">
        <w:rPr>
          <w:i/>
          <w:color w:val="000000"/>
        </w:rPr>
        <w:t xml:space="preserve"> </w:t>
      </w:r>
      <w:r w:rsidRPr="00434BEA">
        <w:rPr>
          <w:i/>
          <w:color w:val="000000"/>
        </w:rPr>
        <w:t>predložitev potrdila vseh bank, pri katerih ima ponudnik odprte račune, iz katerih izhaja izpolnjevanje pogoja te točke ali</w:t>
      </w:r>
    </w:p>
    <w:p w14:paraId="6D484225" w14:textId="77777777" w:rsidR="00A671A8" w:rsidRPr="00434BEA" w:rsidRDefault="00A671A8">
      <w:pPr>
        <w:ind w:left="426"/>
        <w:rPr>
          <w:color w:val="000000"/>
        </w:rPr>
      </w:pPr>
      <w:r w:rsidRPr="00434BEA">
        <w:rPr>
          <w:i/>
          <w:color w:val="000000"/>
        </w:rPr>
        <w:t>-</w:t>
      </w:r>
      <w:r w:rsidRPr="00434BEA">
        <w:rPr>
          <w:i/>
          <w:color w:val="000000"/>
        </w:rPr>
        <w:tab/>
        <w:t>predložitev ustreznega BON obrazca, izdanega s strani AJPES, iz katerega je razviden podatek, da v zadnjih šestih (6) mesecih ponudnik ni imel neporavnanih obveznosti.</w:t>
      </w:r>
    </w:p>
    <w:p w14:paraId="081E88F2" w14:textId="77777777" w:rsidR="00A671A8" w:rsidRPr="00434BEA" w:rsidRDefault="00A671A8">
      <w:pPr>
        <w:rPr>
          <w:i/>
          <w:color w:val="000000"/>
        </w:rPr>
      </w:pPr>
    </w:p>
    <w:p w14:paraId="16785700" w14:textId="77777777" w:rsidR="00A671A8" w:rsidRPr="00434BEA" w:rsidRDefault="00A671A8">
      <w:pPr>
        <w:pStyle w:val="Naslov3"/>
        <w:rPr>
          <w:color w:val="000000"/>
        </w:rPr>
      </w:pPr>
      <w:bookmarkStart w:id="19" w:name="_Toc138255440"/>
      <w:r w:rsidRPr="00434BEA">
        <w:rPr>
          <w:color w:val="000000"/>
        </w:rPr>
        <w:t>Pogoji za sodelovanje glede tehnične in strokovne sposobnosti</w:t>
      </w:r>
      <w:bookmarkEnd w:id="19"/>
    </w:p>
    <w:p w14:paraId="21AE5F7D" w14:textId="77777777" w:rsidR="00A671A8" w:rsidRPr="00434BEA" w:rsidRDefault="00A671A8">
      <w:pPr>
        <w:ind w:left="426"/>
        <w:rPr>
          <w:color w:val="000000"/>
        </w:rPr>
      </w:pPr>
    </w:p>
    <w:p w14:paraId="3991F2A3" w14:textId="77777777" w:rsidR="006766E9" w:rsidRPr="00434BEA" w:rsidRDefault="006766E9">
      <w:pPr>
        <w:numPr>
          <w:ilvl w:val="0"/>
          <w:numId w:val="22"/>
        </w:numPr>
        <w:rPr>
          <w:color w:val="000000"/>
        </w:rPr>
      </w:pPr>
      <w:r w:rsidRPr="00434BEA">
        <w:rPr>
          <w:color w:val="000000"/>
        </w:rPr>
        <w:t>Ponudnik razpolaga z zadostnim številom ustrezno usposobljenih strokovnih kadrov (redno oz. pogodbeno zaposlenih), ki bodo v primeru izbora sposobni izvesti javno naročilo, ki je predmet ponudbe, vključno z (1x) redno</w:t>
      </w:r>
      <w:r w:rsidR="00D468B5" w:rsidRPr="00434BEA">
        <w:rPr>
          <w:color w:val="000000"/>
        </w:rPr>
        <w:t xml:space="preserve"> </w:t>
      </w:r>
      <w:r w:rsidRPr="00434BEA">
        <w:rPr>
          <w:color w:val="000000"/>
        </w:rPr>
        <w:t>/pogodbeno zaposlenim sanitarnim inženirjem.</w:t>
      </w:r>
    </w:p>
    <w:p w14:paraId="2F1621D8" w14:textId="77777777" w:rsidR="006766E9" w:rsidRPr="00434BEA" w:rsidRDefault="006766E9" w:rsidP="006766E9">
      <w:pPr>
        <w:ind w:left="426"/>
        <w:rPr>
          <w:color w:val="000000"/>
        </w:rPr>
      </w:pPr>
    </w:p>
    <w:p w14:paraId="7F1D3202" w14:textId="77777777" w:rsidR="006766E9" w:rsidRPr="00434BEA" w:rsidRDefault="006766E9">
      <w:pPr>
        <w:numPr>
          <w:ilvl w:val="0"/>
          <w:numId w:val="22"/>
        </w:numPr>
        <w:rPr>
          <w:color w:val="000000"/>
        </w:rPr>
      </w:pPr>
      <w:r w:rsidRPr="00434BEA">
        <w:rPr>
          <w:color w:val="000000"/>
        </w:rPr>
        <w:t>Ponudnik mora zagotavljati, da naročniki zoper njega niso vlagali upravičenih reklamacij glede kakovosti blaga in nespoštovanja drugih določil pogodbe. Če naročnik razpolaga z dokazili o nespoštovanju pogodbenih obveznosti, lahko ponudnika izloči iz predmetnega postopka.</w:t>
      </w:r>
    </w:p>
    <w:p w14:paraId="1E146F10" w14:textId="77777777" w:rsidR="006766E9" w:rsidRPr="00434BEA" w:rsidRDefault="006766E9" w:rsidP="006766E9">
      <w:pPr>
        <w:ind w:left="426"/>
        <w:rPr>
          <w:color w:val="000000"/>
        </w:rPr>
      </w:pPr>
    </w:p>
    <w:p w14:paraId="10F587DD" w14:textId="77777777" w:rsidR="006766E9" w:rsidRPr="00434BEA" w:rsidRDefault="006766E9" w:rsidP="006766E9">
      <w:pPr>
        <w:ind w:left="426"/>
        <w:rPr>
          <w:color w:val="000000"/>
        </w:rPr>
      </w:pPr>
      <w:r w:rsidRPr="00434BEA">
        <w:rPr>
          <w:color w:val="000000"/>
        </w:rPr>
        <w:t>Reference:</w:t>
      </w:r>
    </w:p>
    <w:p w14:paraId="3669F4F7" w14:textId="77777777" w:rsidR="00210FA3" w:rsidRPr="00434BEA" w:rsidRDefault="00210FA3">
      <w:pPr>
        <w:numPr>
          <w:ilvl w:val="0"/>
          <w:numId w:val="22"/>
        </w:numPr>
        <w:rPr>
          <w:color w:val="000000"/>
        </w:rPr>
      </w:pPr>
      <w:r w:rsidRPr="00434BEA">
        <w:rPr>
          <w:color w:val="000000"/>
        </w:rPr>
        <w:t xml:space="preserve">Ponudnik, mora dokazati, da </w:t>
      </w:r>
      <w:r w:rsidR="00A62B55" w:rsidRPr="00434BEA">
        <w:rPr>
          <w:color w:val="000000"/>
        </w:rPr>
        <w:t>je</w:t>
      </w:r>
      <w:r w:rsidRPr="00434BEA">
        <w:rPr>
          <w:color w:val="000000"/>
        </w:rPr>
        <w:t xml:space="preserve"> v zadnjih treh (3) letih pred dnem objave javnega naročila </w:t>
      </w:r>
      <w:r w:rsidR="00A62B55" w:rsidRPr="00434BEA">
        <w:rPr>
          <w:color w:val="000000"/>
        </w:rPr>
        <w:t xml:space="preserve">izvedel najmanj </w:t>
      </w:r>
      <w:r w:rsidR="00A96B0F" w:rsidRPr="00434BEA">
        <w:rPr>
          <w:color w:val="000000"/>
        </w:rPr>
        <w:t>dv</w:t>
      </w:r>
      <w:r w:rsidR="00A62B55" w:rsidRPr="00434BEA">
        <w:rPr>
          <w:color w:val="000000"/>
        </w:rPr>
        <w:t>e</w:t>
      </w:r>
      <w:r w:rsidRPr="00434BEA">
        <w:rPr>
          <w:color w:val="000000"/>
        </w:rPr>
        <w:t xml:space="preserve"> (</w:t>
      </w:r>
      <w:r w:rsidR="00A96B0F" w:rsidRPr="00434BEA">
        <w:rPr>
          <w:color w:val="000000"/>
        </w:rPr>
        <w:t>2</w:t>
      </w:r>
      <w:r w:rsidRPr="00434BEA">
        <w:rPr>
          <w:color w:val="000000"/>
        </w:rPr>
        <w:t>) pogodben</w:t>
      </w:r>
      <w:r w:rsidR="00A62B55" w:rsidRPr="00434BEA">
        <w:rPr>
          <w:color w:val="000000"/>
        </w:rPr>
        <w:t>i</w:t>
      </w:r>
      <w:r w:rsidRPr="00434BEA">
        <w:rPr>
          <w:color w:val="000000"/>
        </w:rPr>
        <w:t xml:space="preserve"> čiščenj</w:t>
      </w:r>
      <w:r w:rsidR="00A62B55" w:rsidRPr="00434BEA">
        <w:rPr>
          <w:color w:val="000000"/>
        </w:rPr>
        <w:t>i</w:t>
      </w:r>
      <w:r w:rsidRPr="00434BEA">
        <w:rPr>
          <w:color w:val="000000"/>
        </w:rPr>
        <w:t xml:space="preserve"> na primerljivem objektu (zdravstveni domovi, bolnišnice, domovi za starejše), pogodbene vrednosti 100.000 eur brez DDV. Upoštevajo se reference zadnjih treh let šteto do roka za oddajo ponudb. (</w:t>
      </w:r>
      <w:r w:rsidR="00C51515" w:rsidRPr="00434BEA">
        <w:rPr>
          <w:color w:val="000000"/>
        </w:rPr>
        <w:t>2</w:t>
      </w:r>
      <w:r w:rsidRPr="00434BEA">
        <w:rPr>
          <w:color w:val="000000"/>
        </w:rPr>
        <w:t>x reference).</w:t>
      </w:r>
    </w:p>
    <w:p w14:paraId="19E76CBE" w14:textId="77777777" w:rsidR="006766E9" w:rsidRPr="00434BEA" w:rsidRDefault="006766E9" w:rsidP="00210FA3">
      <w:pPr>
        <w:rPr>
          <w:color w:val="000000"/>
        </w:rPr>
      </w:pPr>
    </w:p>
    <w:p w14:paraId="5E4373A9" w14:textId="77777777" w:rsidR="00A671A8" w:rsidRPr="00434BEA" w:rsidRDefault="00A671A8">
      <w:pPr>
        <w:ind w:firstLine="426"/>
        <w:rPr>
          <w:color w:val="000000"/>
        </w:rPr>
      </w:pPr>
      <w:r w:rsidRPr="00434BEA">
        <w:rPr>
          <w:color w:val="000000"/>
        </w:rPr>
        <w:t>DOKAZILO:</w:t>
      </w:r>
    </w:p>
    <w:p w14:paraId="5CB914E7" w14:textId="77777777" w:rsidR="003C4C98" w:rsidRPr="00434BEA" w:rsidRDefault="00A671A8" w:rsidP="003C4C98">
      <w:pPr>
        <w:tabs>
          <w:tab w:val="left" w:pos="817"/>
        </w:tabs>
        <w:ind w:left="392"/>
        <w:rPr>
          <w:color w:val="000000"/>
        </w:rPr>
      </w:pPr>
      <w:r w:rsidRPr="00434BEA">
        <w:rPr>
          <w:color w:val="000000"/>
        </w:rPr>
        <w:t xml:space="preserve">Izpolnjen </w:t>
      </w:r>
      <w:r w:rsidRPr="00434BEA">
        <w:rPr>
          <w:b/>
          <w:color w:val="000000"/>
        </w:rPr>
        <w:t xml:space="preserve">obrazec ESPD </w:t>
      </w:r>
      <w:r w:rsidRPr="00434BEA">
        <w:rPr>
          <w:color w:val="000000"/>
        </w:rPr>
        <w:t>(v »Del IV: Pogoji za sodelovanje, Oddelek C: Tehnična in strokovna sposobnost, Za naročila blaga: Izvedba dobave blaga določene vrste«)</w:t>
      </w:r>
      <w:r w:rsidR="003C4C98" w:rsidRPr="00434BEA">
        <w:rPr>
          <w:color w:val="000000"/>
        </w:rPr>
        <w:t>, ter izpolnjen in potrjen Obrazec 7 »Referenca«.</w:t>
      </w:r>
    </w:p>
    <w:p w14:paraId="4363BB15" w14:textId="77777777" w:rsidR="00420F59" w:rsidRPr="00434BEA" w:rsidRDefault="00420F59" w:rsidP="00210FA3">
      <w:pPr>
        <w:tabs>
          <w:tab w:val="left" w:pos="817"/>
        </w:tabs>
        <w:rPr>
          <w:b/>
          <w:i/>
          <w:color w:val="000000"/>
        </w:rPr>
      </w:pPr>
    </w:p>
    <w:p w14:paraId="640CF44F" w14:textId="77777777" w:rsidR="00420F59" w:rsidRPr="00434BEA" w:rsidRDefault="00420F59" w:rsidP="00420F59">
      <w:pPr>
        <w:tabs>
          <w:tab w:val="left" w:pos="817"/>
        </w:tabs>
        <w:ind w:left="392"/>
        <w:rPr>
          <w:i/>
          <w:color w:val="000000"/>
        </w:rPr>
      </w:pPr>
      <w:r w:rsidRPr="00434BEA">
        <w:rPr>
          <w:i/>
          <w:color w:val="000000"/>
        </w:rPr>
        <w:t xml:space="preserve">Opomba: </w:t>
      </w:r>
    </w:p>
    <w:p w14:paraId="6005792D" w14:textId="77777777" w:rsidR="00420F59" w:rsidRPr="00434BEA" w:rsidRDefault="00210FA3" w:rsidP="00420F59">
      <w:pPr>
        <w:tabs>
          <w:tab w:val="left" w:pos="817"/>
        </w:tabs>
        <w:ind w:left="392"/>
        <w:rPr>
          <w:i/>
          <w:color w:val="000000"/>
        </w:rPr>
      </w:pPr>
      <w:r w:rsidRPr="00434BEA">
        <w:rPr>
          <w:i/>
          <w:color w:val="000000"/>
        </w:rPr>
        <w:t>N</w:t>
      </w:r>
      <w:r w:rsidR="00420F59" w:rsidRPr="00434BEA">
        <w:rPr>
          <w:i/>
          <w:color w:val="000000"/>
        </w:rPr>
        <w:t>aročnik - potrjevalec reference ne sme biti ponudnik, kar pomeni, da navedenega potrdila (oz. izjave) ne more potrditi ponudnik sam sebi</w:t>
      </w:r>
      <w:r w:rsidRPr="00434BEA">
        <w:rPr>
          <w:i/>
          <w:color w:val="000000"/>
        </w:rPr>
        <w:t>.</w:t>
      </w:r>
    </w:p>
    <w:p w14:paraId="4D06A490" w14:textId="77777777" w:rsidR="00420F59" w:rsidRPr="00434BEA" w:rsidRDefault="00420F59" w:rsidP="00420F59">
      <w:pPr>
        <w:tabs>
          <w:tab w:val="left" w:pos="817"/>
        </w:tabs>
        <w:ind w:left="392"/>
        <w:rPr>
          <w:color w:val="000000"/>
        </w:rPr>
      </w:pPr>
    </w:p>
    <w:p w14:paraId="12E413C3" w14:textId="77777777" w:rsidR="00420F59" w:rsidRPr="00434BEA" w:rsidRDefault="00420F59" w:rsidP="00420F59">
      <w:pPr>
        <w:tabs>
          <w:tab w:val="left" w:pos="817"/>
        </w:tabs>
        <w:ind w:left="392"/>
        <w:rPr>
          <w:color w:val="000000"/>
        </w:rPr>
      </w:pPr>
      <w:r w:rsidRPr="00434BEA">
        <w:rPr>
          <w:color w:val="000000"/>
        </w:rPr>
        <w:t>Reference morajo biti pot</w:t>
      </w:r>
      <w:r w:rsidR="00160568" w:rsidRPr="00434BEA">
        <w:rPr>
          <w:color w:val="000000"/>
        </w:rPr>
        <w:t>rjene s strani naročnikov, za katere je ponudnik izvajal storitve</w:t>
      </w:r>
      <w:r w:rsidRPr="00434BEA">
        <w:rPr>
          <w:color w:val="000000"/>
        </w:rPr>
        <w:t xml:space="preserve">. </w:t>
      </w:r>
    </w:p>
    <w:p w14:paraId="52D6E573" w14:textId="77777777" w:rsidR="00420F59" w:rsidRPr="00434BEA" w:rsidRDefault="00420F59" w:rsidP="00420F59">
      <w:pPr>
        <w:tabs>
          <w:tab w:val="left" w:pos="817"/>
        </w:tabs>
        <w:ind w:left="392"/>
        <w:rPr>
          <w:color w:val="000000"/>
        </w:rPr>
      </w:pPr>
    </w:p>
    <w:p w14:paraId="192D3CCE" w14:textId="77777777" w:rsidR="00420F59" w:rsidRPr="00434BEA" w:rsidRDefault="00420F59" w:rsidP="00420F59">
      <w:pPr>
        <w:tabs>
          <w:tab w:val="left" w:pos="817"/>
        </w:tabs>
        <w:ind w:left="392"/>
        <w:rPr>
          <w:color w:val="000000"/>
        </w:rPr>
      </w:pPr>
      <w:r w:rsidRPr="00434BEA">
        <w:rPr>
          <w:color w:val="000000"/>
        </w:rPr>
        <w:t>V primeru, da ponudnik nastopa s podizvajalcem ali s skupno ponudbo lahko reference predloži tudi podizvajalec ali partner v skupni ponudbi.</w:t>
      </w:r>
    </w:p>
    <w:p w14:paraId="77825E02" w14:textId="77777777" w:rsidR="00420F59" w:rsidRPr="00434BEA" w:rsidRDefault="00420F59" w:rsidP="003C4C98">
      <w:pPr>
        <w:tabs>
          <w:tab w:val="left" w:pos="817"/>
        </w:tabs>
        <w:rPr>
          <w:color w:val="000000"/>
        </w:rPr>
      </w:pPr>
    </w:p>
    <w:p w14:paraId="5F5D7540" w14:textId="77777777" w:rsidR="00420F59" w:rsidRPr="00434BEA" w:rsidRDefault="00210FA3" w:rsidP="003C4C98">
      <w:pPr>
        <w:ind w:left="426"/>
        <w:rPr>
          <w:i/>
          <w:color w:val="000000"/>
        </w:rPr>
      </w:pPr>
      <w:bookmarkStart w:id="20" w:name="_Hlk520965136"/>
      <w:r w:rsidRPr="00434BEA">
        <w:rPr>
          <w:i/>
          <w:color w:val="000000"/>
        </w:rPr>
        <w:t xml:space="preserve">Naročnik bo po oddaji ponudb od tistega ponudnika za katerega bo v skladu z drugim odstavkom 89. člena ZJN-3 preveril obstoj in vsebino navedb v ponudbi zahteval potrjene reference s strani </w:t>
      </w:r>
      <w:r w:rsidR="003C4C98" w:rsidRPr="00434BEA">
        <w:rPr>
          <w:i/>
          <w:color w:val="000000"/>
        </w:rPr>
        <w:t>naročnikov poslov.</w:t>
      </w:r>
    </w:p>
    <w:p w14:paraId="1F680247" w14:textId="77777777" w:rsidR="00A671A8" w:rsidRPr="00434BEA" w:rsidRDefault="00A671A8">
      <w:pPr>
        <w:pStyle w:val="Naslov3"/>
        <w:rPr>
          <w:color w:val="000000"/>
        </w:rPr>
      </w:pPr>
      <w:bookmarkStart w:id="21" w:name="_Toc138255441"/>
      <w:bookmarkEnd w:id="20"/>
      <w:r w:rsidRPr="00434BEA">
        <w:rPr>
          <w:color w:val="000000"/>
        </w:rPr>
        <w:t>Drugi pogoji</w:t>
      </w:r>
      <w:bookmarkEnd w:id="21"/>
    </w:p>
    <w:p w14:paraId="742C1217" w14:textId="77777777" w:rsidR="00A671A8" w:rsidRPr="00434BEA" w:rsidRDefault="00A671A8">
      <w:pPr>
        <w:numPr>
          <w:ilvl w:val="0"/>
          <w:numId w:val="23"/>
        </w:numPr>
        <w:tabs>
          <w:tab w:val="left" w:pos="817"/>
        </w:tabs>
        <w:rPr>
          <w:color w:val="000000"/>
        </w:rPr>
      </w:pPr>
      <w:r w:rsidRPr="00434BEA">
        <w:rPr>
          <w:color w:val="000000"/>
        </w:rPr>
        <w:t>Ponudnik ni uvrščen v evidenco poslovnih subjektov iz 35. člena Zakona o integriteti in preprečevanju korupcije (Uradni list RS, št. 69/11-UPB2) in mu ni na podlagi tega člena prepovedano poslovanje z naročnikom.</w:t>
      </w:r>
    </w:p>
    <w:p w14:paraId="59BEF450" w14:textId="77777777" w:rsidR="003C4C98" w:rsidRPr="00434BEA" w:rsidRDefault="003C4C98" w:rsidP="003C4C98">
      <w:pPr>
        <w:tabs>
          <w:tab w:val="left" w:pos="817"/>
        </w:tabs>
        <w:ind w:left="752"/>
        <w:rPr>
          <w:color w:val="000000"/>
        </w:rPr>
      </w:pPr>
    </w:p>
    <w:p w14:paraId="0DAF99ED" w14:textId="77777777" w:rsidR="003C4C98" w:rsidRPr="00434BEA" w:rsidRDefault="003C4C98" w:rsidP="003C4C98">
      <w:pPr>
        <w:ind w:left="752"/>
        <w:rPr>
          <w:color w:val="000000"/>
        </w:rPr>
      </w:pPr>
      <w:bookmarkStart w:id="22" w:name="_Hlk520962491"/>
      <w:r w:rsidRPr="00434BEA">
        <w:rPr>
          <w:color w:val="000000"/>
        </w:rPr>
        <w:t>DOKAZILO:</w:t>
      </w:r>
    </w:p>
    <w:p w14:paraId="24B0CC0D" w14:textId="77777777" w:rsidR="003C4C98" w:rsidRPr="00434BEA" w:rsidRDefault="003C4C98" w:rsidP="003C4C98">
      <w:pPr>
        <w:tabs>
          <w:tab w:val="left" w:pos="817"/>
        </w:tabs>
        <w:ind w:left="752"/>
        <w:rPr>
          <w:color w:val="000000"/>
        </w:rPr>
      </w:pPr>
      <w:r w:rsidRPr="00434BEA">
        <w:rPr>
          <w:color w:val="000000"/>
        </w:rPr>
        <w:t xml:space="preserve">Izpolnjen </w:t>
      </w:r>
      <w:r w:rsidRPr="00434BEA">
        <w:rPr>
          <w:b/>
          <w:color w:val="000000"/>
        </w:rPr>
        <w:t xml:space="preserve">obrazec ESPD </w:t>
      </w:r>
      <w:r w:rsidRPr="00434BEA">
        <w:rPr>
          <w:color w:val="000000"/>
        </w:rPr>
        <w:t>(v »Del VI: Zaključek, v Podpisani dajem/o uradno soglasje…«) za vse gospodarske subjekte v ponudbi</w:t>
      </w:r>
      <w:r w:rsidR="00C9778E" w:rsidRPr="00434BEA">
        <w:rPr>
          <w:color w:val="000000"/>
        </w:rPr>
        <w:t>.</w:t>
      </w:r>
    </w:p>
    <w:p w14:paraId="2D90D5FB" w14:textId="77777777" w:rsidR="00C9778E" w:rsidRPr="00434BEA" w:rsidRDefault="00C9778E" w:rsidP="003C4C98">
      <w:pPr>
        <w:tabs>
          <w:tab w:val="left" w:pos="817"/>
        </w:tabs>
        <w:ind w:left="752"/>
        <w:rPr>
          <w:color w:val="000000"/>
        </w:rPr>
      </w:pPr>
    </w:p>
    <w:p w14:paraId="286DCE0F" w14:textId="77777777" w:rsidR="00C9778E" w:rsidRPr="00434BEA" w:rsidRDefault="00C9778E">
      <w:pPr>
        <w:numPr>
          <w:ilvl w:val="0"/>
          <w:numId w:val="23"/>
        </w:numPr>
        <w:tabs>
          <w:tab w:val="left" w:pos="817"/>
        </w:tabs>
        <w:rPr>
          <w:i/>
          <w:color w:val="000000"/>
        </w:rPr>
      </w:pPr>
      <w:r w:rsidRPr="00434BEA">
        <w:rPr>
          <w:i/>
          <w:color w:val="000000"/>
        </w:rPr>
        <w:t>Na poziv naročnika bo moral izbrani ponudnik v postopku javnega naročanja ali pri izvajanju javnega naročila, v roku osmih dni od prejema poziva, posredovati podatke o:</w:t>
      </w:r>
    </w:p>
    <w:p w14:paraId="1786E10E" w14:textId="77777777" w:rsidR="00C9778E" w:rsidRPr="00434BEA" w:rsidRDefault="00C9778E" w:rsidP="00C9778E">
      <w:pPr>
        <w:tabs>
          <w:tab w:val="left" w:pos="817"/>
        </w:tabs>
        <w:ind w:left="752"/>
        <w:rPr>
          <w:i/>
          <w:color w:val="000000"/>
        </w:rPr>
      </w:pPr>
      <w:r w:rsidRPr="00434BEA">
        <w:rPr>
          <w:i/>
          <w:color w:val="000000"/>
        </w:rPr>
        <w:t>svojih ustanoviteljih, družbenikih, vključno s tihimi družbeniki, delničarjih, komanditistih ali drugih lastnikih in podatke o lastniških deležih navedenih oseb,</w:t>
      </w:r>
    </w:p>
    <w:p w14:paraId="2C749421" w14:textId="77777777" w:rsidR="00C9778E" w:rsidRPr="00434BEA" w:rsidRDefault="00C9778E" w:rsidP="00C9778E">
      <w:pPr>
        <w:tabs>
          <w:tab w:val="left" w:pos="817"/>
        </w:tabs>
        <w:ind w:left="752"/>
        <w:rPr>
          <w:i/>
          <w:color w:val="000000"/>
        </w:rPr>
      </w:pPr>
      <w:r w:rsidRPr="00434BEA">
        <w:rPr>
          <w:i/>
          <w:color w:val="000000"/>
        </w:rPr>
        <w:t>gospodarskih subjektih, za katere se glede na določbe zakona, ki ureja gospodarske družbe, šteje, da so z njim povezane družbe.</w:t>
      </w:r>
    </w:p>
    <w:p w14:paraId="0F6378C1" w14:textId="77777777" w:rsidR="00C9778E" w:rsidRPr="00434BEA" w:rsidRDefault="00C9778E" w:rsidP="00C9778E">
      <w:pPr>
        <w:tabs>
          <w:tab w:val="left" w:pos="817"/>
        </w:tabs>
        <w:ind w:left="752"/>
        <w:rPr>
          <w:i/>
          <w:color w:val="000000"/>
        </w:rPr>
      </w:pPr>
    </w:p>
    <w:p w14:paraId="761C3184" w14:textId="77777777" w:rsidR="00851D76" w:rsidRPr="00434BEA" w:rsidRDefault="00851D76" w:rsidP="00851D76">
      <w:pPr>
        <w:ind w:left="752"/>
        <w:rPr>
          <w:i/>
          <w:color w:val="000000"/>
        </w:rPr>
      </w:pPr>
      <w:r w:rsidRPr="00434BEA">
        <w:rPr>
          <w:i/>
          <w:color w:val="000000"/>
        </w:rPr>
        <w:t>DOKAZILO:</w:t>
      </w:r>
    </w:p>
    <w:p w14:paraId="32A49801" w14:textId="77777777" w:rsidR="00851D76" w:rsidRPr="00434BEA" w:rsidRDefault="00851D76" w:rsidP="00851D76">
      <w:pPr>
        <w:suppressAutoHyphens w:val="0"/>
        <w:ind w:left="720"/>
        <w:rPr>
          <w:i/>
          <w:color w:val="000000"/>
          <w:lang w:eastAsia="en-US"/>
        </w:rPr>
      </w:pPr>
      <w:r w:rsidRPr="00434BEA">
        <w:rPr>
          <w:i/>
          <w:color w:val="000000"/>
        </w:rPr>
        <w:t>Na poziv naročnika bo moral izbrani ponudnik v postopku javnega naročanja ali pri izvajanju javnega naročila, v roku osmih dni od prejema poziva</w:t>
      </w:r>
      <w:r w:rsidRPr="00434BEA">
        <w:rPr>
          <w:i/>
          <w:color w:val="000000"/>
          <w:lang w:eastAsia="en-US"/>
        </w:rPr>
        <w:t xml:space="preserve"> predložiti izpolnjen obrazec </w:t>
      </w:r>
      <w:r w:rsidR="00FF1EBE" w:rsidRPr="00434BEA">
        <w:rPr>
          <w:b/>
          <w:i/>
          <w:color w:val="000000"/>
          <w:lang w:eastAsia="en-US"/>
        </w:rPr>
        <w:t>5</w:t>
      </w:r>
      <w:r w:rsidRPr="00434BEA">
        <w:rPr>
          <w:b/>
          <w:i/>
          <w:color w:val="000000"/>
          <w:lang w:eastAsia="en-US"/>
        </w:rPr>
        <w:t xml:space="preserve"> »Izjava o lastniških deležih«. </w:t>
      </w:r>
      <w:r w:rsidRPr="00434BEA">
        <w:rPr>
          <w:color w:val="000000"/>
          <w:lang w:eastAsia="en-US"/>
        </w:rPr>
        <w:t>Lahko pa ga predloži ponudnik v ponudbo.</w:t>
      </w:r>
    </w:p>
    <w:bookmarkEnd w:id="22"/>
    <w:p w14:paraId="6F682C5C" w14:textId="77777777" w:rsidR="00A671A8" w:rsidRPr="00434BEA" w:rsidRDefault="00A671A8" w:rsidP="003C4C98">
      <w:pPr>
        <w:tabs>
          <w:tab w:val="left" w:pos="817"/>
        </w:tabs>
        <w:rPr>
          <w:color w:val="000000"/>
        </w:rPr>
      </w:pPr>
    </w:p>
    <w:p w14:paraId="0A7AC900" w14:textId="77777777" w:rsidR="003C4C98" w:rsidRPr="00434BEA" w:rsidRDefault="003C4C98" w:rsidP="003C4C98">
      <w:pPr>
        <w:tabs>
          <w:tab w:val="left" w:pos="817"/>
        </w:tabs>
        <w:rPr>
          <w:b/>
          <w:color w:val="000000"/>
        </w:rPr>
      </w:pPr>
      <w:r w:rsidRPr="00434BEA">
        <w:rPr>
          <w:b/>
          <w:color w:val="000000"/>
        </w:rPr>
        <w:t xml:space="preserve">        Temeljne okoljske zahteve</w:t>
      </w:r>
    </w:p>
    <w:p w14:paraId="237DB6FB" w14:textId="77777777" w:rsidR="00A671A8" w:rsidRPr="00434BEA" w:rsidRDefault="00A671A8">
      <w:pPr>
        <w:tabs>
          <w:tab w:val="left" w:pos="817"/>
        </w:tabs>
        <w:ind w:left="392"/>
        <w:rPr>
          <w:b/>
          <w:color w:val="000000"/>
        </w:rPr>
      </w:pPr>
    </w:p>
    <w:p w14:paraId="28E17495" w14:textId="77777777" w:rsidR="003C4C98" w:rsidRPr="00434BEA" w:rsidRDefault="003C4C98" w:rsidP="003C4C98">
      <w:pPr>
        <w:tabs>
          <w:tab w:val="left" w:pos="817"/>
        </w:tabs>
        <w:ind w:left="392"/>
        <w:rPr>
          <w:color w:val="000000"/>
        </w:rPr>
      </w:pPr>
      <w:r w:rsidRPr="00434BEA">
        <w:rPr>
          <w:color w:val="000000"/>
        </w:rPr>
        <w:t>1. Čistila, storitve čiščenja in higiensko papirnati proizvodi, ki so potrebni za izvajanje storitev morajo izpolnjevati temeljne okoljske zahteve skladno z Uredbo</w:t>
      </w:r>
      <w:r w:rsidR="00C9778E" w:rsidRPr="00434BEA">
        <w:rPr>
          <w:color w:val="000000"/>
        </w:rPr>
        <w:t xml:space="preserve"> o zelenem javnem naročanju (Ur.l.RS št.: 51/17).</w:t>
      </w:r>
    </w:p>
    <w:p w14:paraId="6C4230D9" w14:textId="77777777" w:rsidR="003C4C98" w:rsidRPr="00434BEA" w:rsidRDefault="003C4C98" w:rsidP="003C4C98">
      <w:pPr>
        <w:tabs>
          <w:tab w:val="left" w:pos="817"/>
        </w:tabs>
        <w:ind w:left="392"/>
        <w:rPr>
          <w:color w:val="000000"/>
        </w:rPr>
      </w:pPr>
    </w:p>
    <w:p w14:paraId="4258E1EE" w14:textId="77777777" w:rsidR="003C4C98" w:rsidRPr="00434BEA" w:rsidRDefault="003C4C98" w:rsidP="003C4C98">
      <w:pPr>
        <w:tabs>
          <w:tab w:val="left" w:pos="817"/>
        </w:tabs>
        <w:ind w:left="392"/>
        <w:rPr>
          <w:color w:val="000000"/>
        </w:rPr>
      </w:pPr>
      <w:r w:rsidRPr="00434BEA">
        <w:rPr>
          <w:color w:val="000000"/>
        </w:rPr>
        <w:t xml:space="preserve">Skladno s 4. in 19. točko prvega odstavka 4. člena Uredbe, naročnik upošteva okoljske vidike izvajanja storitev čiščenj, tako, da je predmet javnega naročila izvajanje okolju prijaznih storitev čiščenja. Določila glede okoljskih zahtev so podana tudi v vzorcu pogodbe. </w:t>
      </w:r>
    </w:p>
    <w:p w14:paraId="66E02CEB" w14:textId="77777777" w:rsidR="00FF1EBE" w:rsidRPr="00434BEA" w:rsidRDefault="00FF1EBE" w:rsidP="00FF1EBE">
      <w:pPr>
        <w:tabs>
          <w:tab w:val="left" w:pos="817"/>
        </w:tabs>
        <w:ind w:left="392"/>
        <w:rPr>
          <w:color w:val="000000"/>
        </w:rPr>
      </w:pPr>
      <w:r w:rsidRPr="00434BEA">
        <w:rPr>
          <w:color w:val="000000"/>
        </w:rPr>
        <w:t>Naročnik je za čistila in higienske papirnate proizvode, t.j. toaletni papir in toaletne brisače za roke predložil seznam</w:t>
      </w:r>
      <w:r w:rsidR="008652A9" w:rsidRPr="00434BEA">
        <w:rPr>
          <w:color w:val="000000"/>
        </w:rPr>
        <w:t xml:space="preserve"> (Tabela 1).</w:t>
      </w:r>
    </w:p>
    <w:p w14:paraId="41281BD2" w14:textId="77777777" w:rsidR="003C4C98" w:rsidRPr="00434BEA" w:rsidRDefault="003C4C98" w:rsidP="003C4C98">
      <w:pPr>
        <w:tabs>
          <w:tab w:val="left" w:pos="817"/>
        </w:tabs>
        <w:ind w:left="392"/>
        <w:rPr>
          <w:color w:val="000000"/>
        </w:rPr>
      </w:pPr>
    </w:p>
    <w:p w14:paraId="3AC02912" w14:textId="77777777" w:rsidR="00C9778E" w:rsidRPr="00434BEA" w:rsidRDefault="00C9778E" w:rsidP="00C9778E">
      <w:pPr>
        <w:ind w:left="426" w:firstLine="326"/>
        <w:jc w:val="left"/>
        <w:rPr>
          <w:color w:val="000000"/>
        </w:rPr>
      </w:pPr>
      <w:r w:rsidRPr="00434BEA">
        <w:rPr>
          <w:color w:val="000000"/>
        </w:rPr>
        <w:t>DOKAZILO:</w:t>
      </w:r>
    </w:p>
    <w:p w14:paraId="78F472F3" w14:textId="77777777" w:rsidR="00C9778E" w:rsidRPr="00434BEA" w:rsidRDefault="00C9778E" w:rsidP="00C9778E">
      <w:pPr>
        <w:tabs>
          <w:tab w:val="left" w:pos="817"/>
        </w:tabs>
        <w:ind w:left="752"/>
        <w:rPr>
          <w:color w:val="000000"/>
        </w:rPr>
      </w:pPr>
      <w:r w:rsidRPr="00434BEA">
        <w:rPr>
          <w:color w:val="000000"/>
        </w:rPr>
        <w:t xml:space="preserve">Izpolnjen obrazec </w:t>
      </w:r>
      <w:r w:rsidR="00482C0C" w:rsidRPr="00434BEA">
        <w:rPr>
          <w:color w:val="000000"/>
        </w:rPr>
        <w:t>Obr-9,</w:t>
      </w:r>
    </w:p>
    <w:p w14:paraId="54EAC531" w14:textId="77777777" w:rsidR="00AE0845" w:rsidRPr="00434BEA" w:rsidRDefault="00AE0845" w:rsidP="00E82C1F">
      <w:pPr>
        <w:tabs>
          <w:tab w:val="left" w:pos="817"/>
        </w:tabs>
        <w:rPr>
          <w:color w:val="000000"/>
        </w:rPr>
      </w:pPr>
    </w:p>
    <w:p w14:paraId="4D9BDED0" w14:textId="77777777" w:rsidR="00A671A8" w:rsidRPr="007D0289" w:rsidRDefault="00A671A8" w:rsidP="003C4C98">
      <w:pPr>
        <w:pStyle w:val="Naslov1"/>
        <w:rPr>
          <w:color w:val="000000"/>
        </w:rPr>
      </w:pPr>
      <w:bookmarkStart w:id="23" w:name="_Toc138255442"/>
      <w:r w:rsidRPr="007D0289">
        <w:rPr>
          <w:color w:val="000000"/>
        </w:rPr>
        <w:t>merila</w:t>
      </w:r>
      <w:bookmarkEnd w:id="23"/>
    </w:p>
    <w:p w14:paraId="68097F7F" w14:textId="77777777" w:rsidR="002F4A68" w:rsidRPr="007D0289" w:rsidRDefault="002F4A68" w:rsidP="002F4A68">
      <w:pPr>
        <w:suppressAutoHyphens w:val="0"/>
        <w:spacing w:line="240" w:lineRule="auto"/>
        <w:rPr>
          <w:rFonts w:eastAsia="Times New Roman"/>
          <w:b/>
          <w:bCs/>
          <w:color w:val="000000"/>
          <w:szCs w:val="20"/>
          <w:lang w:eastAsia="en-US"/>
        </w:rPr>
      </w:pPr>
      <w:r w:rsidRPr="007D0289">
        <w:rPr>
          <w:rFonts w:eastAsia="Times New Roman"/>
          <w:b/>
          <w:bCs/>
          <w:color w:val="000000"/>
          <w:szCs w:val="20"/>
          <w:lang w:eastAsia="en-US"/>
        </w:rPr>
        <w:t>Ocenjevanje ponudb in izbira ponudnika</w:t>
      </w:r>
    </w:p>
    <w:p w14:paraId="4F6D1815" w14:textId="77777777" w:rsidR="002F4A68" w:rsidRPr="007D0289" w:rsidRDefault="002F4A68" w:rsidP="002F4A68">
      <w:pPr>
        <w:suppressAutoHyphens w:val="0"/>
        <w:spacing w:line="240" w:lineRule="auto"/>
        <w:rPr>
          <w:rFonts w:eastAsia="Times New Roman"/>
          <w:color w:val="000000"/>
          <w:szCs w:val="20"/>
          <w:lang w:eastAsia="en-US"/>
        </w:rPr>
      </w:pPr>
    </w:p>
    <w:p w14:paraId="2741BB84"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 xml:space="preserve">Naročnik bo izbral najugodnejšo ponudbo v skladu z merilom EKONOMSKO NAJUGODNEJŠA PONUDBA, to je tista ponudba, ki bo imela največje število točk. Skupno število točk se zaokroži na dve decimalni mesti. Maksimalno število točk, ki jih je moč doseči po merilih je sto točk.  </w:t>
      </w:r>
    </w:p>
    <w:p w14:paraId="1FC38149" w14:textId="77777777" w:rsidR="002F4A68" w:rsidRPr="007D0289" w:rsidRDefault="002F4A68" w:rsidP="002F4A68">
      <w:pPr>
        <w:suppressAutoHyphens w:val="0"/>
        <w:spacing w:line="240" w:lineRule="auto"/>
        <w:rPr>
          <w:rFonts w:eastAsia="Times New Roman"/>
          <w:color w:val="000000"/>
          <w:szCs w:val="20"/>
          <w:lang w:eastAsia="en-US"/>
        </w:rPr>
      </w:pPr>
    </w:p>
    <w:p w14:paraId="2A438831"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Skupno število točk za vsako ponudbo bo izračunano na osnovi:</w:t>
      </w:r>
    </w:p>
    <w:p w14:paraId="7BCC7BE4"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SŠT: PC + PMBP + ISO</w:t>
      </w:r>
    </w:p>
    <w:p w14:paraId="6EB9CD97" w14:textId="77777777" w:rsidR="002F4A68" w:rsidRPr="007D0289" w:rsidRDefault="002F4A68" w:rsidP="002F4A68">
      <w:pPr>
        <w:suppressAutoHyphens w:val="0"/>
        <w:spacing w:line="240" w:lineRule="auto"/>
        <w:rPr>
          <w:rFonts w:eastAsia="Times New Roman"/>
          <w:color w:val="000000"/>
          <w:szCs w:val="20"/>
          <w:lang w:eastAsia="en-US"/>
        </w:rPr>
      </w:pPr>
    </w:p>
    <w:p w14:paraId="69110C1E" w14:textId="12972FDC" w:rsidR="002F4A68" w:rsidRPr="007D0289" w:rsidRDefault="009E3773" w:rsidP="002F4A68">
      <w:pPr>
        <w:suppressAutoHyphens w:val="0"/>
        <w:spacing w:line="240" w:lineRule="auto"/>
        <w:rPr>
          <w:rFonts w:eastAsia="Times New Roman"/>
          <w:b/>
          <w:bCs/>
          <w:color w:val="000000"/>
          <w:szCs w:val="20"/>
          <w:lang w:eastAsia="en-US"/>
        </w:rPr>
      </w:pPr>
      <w:r w:rsidRPr="007D0289">
        <w:rPr>
          <w:rFonts w:eastAsia="Times New Roman"/>
          <w:b/>
          <w:bCs/>
          <w:color w:val="000000"/>
          <w:szCs w:val="20"/>
          <w:lang w:eastAsia="en-US"/>
        </w:rPr>
        <w:t xml:space="preserve">M1: </w:t>
      </w:r>
      <w:r w:rsidR="002F4A68" w:rsidRPr="007D0289">
        <w:rPr>
          <w:rFonts w:eastAsia="Times New Roman"/>
          <w:b/>
          <w:bCs/>
          <w:color w:val="000000"/>
          <w:szCs w:val="20"/>
          <w:lang w:eastAsia="en-US"/>
        </w:rPr>
        <w:t xml:space="preserve">Ponudbena cena (PC) </w:t>
      </w:r>
      <w:r w:rsidRPr="007D0289">
        <w:rPr>
          <w:rFonts w:eastAsia="Times New Roman"/>
          <w:b/>
          <w:bCs/>
          <w:color w:val="000000"/>
          <w:szCs w:val="20"/>
          <w:lang w:eastAsia="en-US"/>
        </w:rPr>
        <w:t>8</w:t>
      </w:r>
      <w:r w:rsidR="002F4A68" w:rsidRPr="007D0289">
        <w:rPr>
          <w:rFonts w:eastAsia="Times New Roman"/>
          <w:b/>
          <w:bCs/>
          <w:color w:val="000000"/>
          <w:szCs w:val="20"/>
          <w:lang w:eastAsia="en-US"/>
        </w:rPr>
        <w:t>0 točk</w:t>
      </w:r>
    </w:p>
    <w:p w14:paraId="4E0ADB40" w14:textId="16D64DA6"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 xml:space="preserve">Kot merilo se uporabi skupna ponudbena cena za celotno obdobje oddaje naročila (v EUR brez DDV), ki je navedeno v predračunu. Ponudba, ki nudi v primerjavi z ostalimi ponudbami najnižjo ponudbeno ceno, prejme najvišje število točk – </w:t>
      </w:r>
      <w:r w:rsidR="009E3773" w:rsidRPr="007D0289">
        <w:rPr>
          <w:rFonts w:eastAsia="Times New Roman"/>
          <w:color w:val="000000"/>
          <w:szCs w:val="20"/>
          <w:lang w:eastAsia="en-US"/>
        </w:rPr>
        <w:t>8</w:t>
      </w:r>
      <w:r w:rsidRPr="007D0289">
        <w:rPr>
          <w:rFonts w:eastAsia="Times New Roman"/>
          <w:color w:val="000000"/>
          <w:szCs w:val="20"/>
          <w:lang w:eastAsia="en-US"/>
        </w:rPr>
        <w:t xml:space="preserve">0 točk, preostale ponudbe pa ustrezno manjše število točk in sicer glede na odstotkovno vrednost odstopanja od ponudbe z najnižjo ponudbeno ceno. Točkuje se po naslednji formuli, pri čemer ponudbena cena sestavljena iz cene za redno čiščenja, cene za </w:t>
      </w:r>
      <w:r w:rsidR="009E3773" w:rsidRPr="007D0289">
        <w:rPr>
          <w:rFonts w:eastAsia="Times New Roman"/>
          <w:color w:val="000000"/>
          <w:szCs w:val="20"/>
          <w:lang w:eastAsia="en-US"/>
        </w:rPr>
        <w:t xml:space="preserve">generalnega </w:t>
      </w:r>
      <w:r w:rsidRPr="007D0289">
        <w:rPr>
          <w:rFonts w:eastAsia="Times New Roman"/>
          <w:color w:val="000000"/>
          <w:szCs w:val="20"/>
          <w:lang w:eastAsia="en-US"/>
        </w:rPr>
        <w:t>čiščenje</w:t>
      </w:r>
      <w:r w:rsidR="009E3773" w:rsidRPr="007D0289">
        <w:rPr>
          <w:rFonts w:eastAsia="Times New Roman"/>
          <w:color w:val="000000"/>
          <w:szCs w:val="20"/>
          <w:lang w:eastAsia="en-US"/>
        </w:rPr>
        <w:t xml:space="preserve"> in urne postavke izrednega čiščenja</w:t>
      </w:r>
      <w:r w:rsidRPr="007D0289">
        <w:rPr>
          <w:rFonts w:eastAsia="Times New Roman"/>
          <w:color w:val="000000"/>
          <w:szCs w:val="20"/>
          <w:lang w:eastAsia="en-US"/>
        </w:rPr>
        <w:t>:</w:t>
      </w:r>
    </w:p>
    <w:p w14:paraId="118A05DD" w14:textId="77777777" w:rsidR="002F4A68" w:rsidRPr="007D0289" w:rsidRDefault="002F4A68" w:rsidP="002F4A68">
      <w:pPr>
        <w:suppressAutoHyphens w:val="0"/>
        <w:spacing w:line="240" w:lineRule="auto"/>
        <w:rPr>
          <w:rFonts w:eastAsia="Times New Roman"/>
          <w:color w:val="000000"/>
          <w:szCs w:val="20"/>
          <w:lang w:eastAsia="en-US"/>
        </w:rPr>
      </w:pPr>
    </w:p>
    <w:p w14:paraId="770F9A11"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PC = PC1 + PC2 + PC3</w:t>
      </w:r>
    </w:p>
    <w:p w14:paraId="2C967384"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PC = skupno število točk za merilo »Ponujena cena«</w:t>
      </w:r>
    </w:p>
    <w:p w14:paraId="22DA53D0"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PC1 = število točk za merilo »Ponujena cena« za redno čiščenje</w:t>
      </w:r>
    </w:p>
    <w:p w14:paraId="2CCE29A1" w14:textId="023B3C53"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 xml:space="preserve">PC2 = število točk za merilo »Ponujena cena« za </w:t>
      </w:r>
      <w:r w:rsidR="009E3773" w:rsidRPr="007D0289">
        <w:rPr>
          <w:rFonts w:eastAsia="Times New Roman"/>
          <w:color w:val="000000"/>
          <w:szCs w:val="20"/>
          <w:lang w:eastAsia="en-US"/>
        </w:rPr>
        <w:t>generalno</w:t>
      </w:r>
      <w:r w:rsidRPr="007D0289">
        <w:rPr>
          <w:rFonts w:eastAsia="Times New Roman"/>
          <w:color w:val="000000"/>
          <w:szCs w:val="20"/>
          <w:lang w:eastAsia="en-US"/>
        </w:rPr>
        <w:t xml:space="preserve"> čiščenje</w:t>
      </w:r>
    </w:p>
    <w:p w14:paraId="7C1FE1DF" w14:textId="07CEE412"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 xml:space="preserve">PC3 = število točk za merilo »Ponujena cena« za </w:t>
      </w:r>
      <w:r w:rsidR="009E3773" w:rsidRPr="007D0289">
        <w:rPr>
          <w:rFonts w:eastAsia="Times New Roman"/>
          <w:color w:val="000000"/>
          <w:szCs w:val="20"/>
          <w:lang w:eastAsia="en-US"/>
        </w:rPr>
        <w:t>urno postavko izrednega čiščenja-</w:t>
      </w:r>
    </w:p>
    <w:p w14:paraId="6E2926CA" w14:textId="77777777" w:rsidR="002F4A68" w:rsidRPr="007D0289" w:rsidRDefault="002F4A68" w:rsidP="002F4A68">
      <w:pPr>
        <w:suppressAutoHyphens w:val="0"/>
        <w:spacing w:line="240" w:lineRule="auto"/>
        <w:rPr>
          <w:rFonts w:eastAsia="Times New Roman"/>
          <w:color w:val="000000"/>
          <w:szCs w:val="20"/>
          <w:lang w:eastAsia="en-US"/>
        </w:rPr>
      </w:pPr>
    </w:p>
    <w:p w14:paraId="3BC1FA1C" w14:textId="330A6E96"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PC1 = (Pmin1/Pponudbe 1)*</w:t>
      </w:r>
      <w:r w:rsidR="009E3773" w:rsidRPr="007D0289">
        <w:rPr>
          <w:rFonts w:eastAsia="Times New Roman"/>
          <w:color w:val="000000"/>
          <w:szCs w:val="20"/>
          <w:lang w:eastAsia="en-US"/>
        </w:rPr>
        <w:t>6</w:t>
      </w:r>
      <w:r w:rsidRPr="007D0289">
        <w:rPr>
          <w:rFonts w:eastAsia="Times New Roman"/>
          <w:color w:val="000000"/>
          <w:szCs w:val="20"/>
          <w:lang w:eastAsia="en-US"/>
        </w:rPr>
        <w:t>5</w:t>
      </w:r>
    </w:p>
    <w:p w14:paraId="1BA4DF36"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PC2 = (Pmin2/Pponudbe 2)*10</w:t>
      </w:r>
    </w:p>
    <w:p w14:paraId="1F13E8B2"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lastRenderedPageBreak/>
        <w:t>PC3 = (Pmin3/Pponudbe 3)*5</w:t>
      </w:r>
    </w:p>
    <w:p w14:paraId="59D2B27B" w14:textId="77777777" w:rsidR="002F4A68" w:rsidRPr="007D0289" w:rsidRDefault="002F4A68" w:rsidP="002F4A68">
      <w:pPr>
        <w:suppressAutoHyphens w:val="0"/>
        <w:spacing w:line="240" w:lineRule="auto"/>
        <w:rPr>
          <w:rFonts w:eastAsia="Times New Roman"/>
          <w:color w:val="000000"/>
          <w:szCs w:val="20"/>
          <w:lang w:eastAsia="en-US"/>
        </w:rPr>
      </w:pPr>
    </w:p>
    <w:p w14:paraId="0315ECE8"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Pmin = najnižja cena za merilo »Ponujena cena«</w:t>
      </w:r>
    </w:p>
    <w:p w14:paraId="7B2E3A0C"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 xml:space="preserve">Pponudbe = Ponujena cena iz ponudbe, ki se točkuje </w:t>
      </w:r>
    </w:p>
    <w:p w14:paraId="3775E04A" w14:textId="77777777" w:rsidR="002F4A68" w:rsidRPr="007D0289" w:rsidRDefault="002F4A68" w:rsidP="002F4A68">
      <w:pPr>
        <w:suppressAutoHyphens w:val="0"/>
        <w:spacing w:line="240" w:lineRule="auto"/>
        <w:rPr>
          <w:rFonts w:eastAsia="Times New Roman"/>
          <w:color w:val="000000"/>
          <w:szCs w:val="20"/>
          <w:lang w:eastAsia="en-US"/>
        </w:rPr>
      </w:pPr>
    </w:p>
    <w:p w14:paraId="402A4017" w14:textId="0ADF324F"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 xml:space="preserve">Najvišje število točk, ki ga je mogoče prejeti z merilom ponudbena cena je </w:t>
      </w:r>
      <w:r w:rsidR="009E3773" w:rsidRPr="007D0289">
        <w:rPr>
          <w:rFonts w:eastAsia="Times New Roman"/>
          <w:color w:val="000000"/>
          <w:szCs w:val="20"/>
          <w:lang w:eastAsia="en-US"/>
        </w:rPr>
        <w:t>8</w:t>
      </w:r>
      <w:r w:rsidRPr="007D0289">
        <w:rPr>
          <w:rFonts w:eastAsia="Times New Roman"/>
          <w:color w:val="000000"/>
          <w:szCs w:val="20"/>
          <w:lang w:eastAsia="en-US"/>
        </w:rPr>
        <w:t xml:space="preserve">0 točk, ponudbe ne morejo prejeti manj kot 0 točk.  </w:t>
      </w:r>
    </w:p>
    <w:p w14:paraId="2FE97797" w14:textId="77777777" w:rsidR="002F4A68" w:rsidRDefault="002F4A68" w:rsidP="002F4A68">
      <w:pPr>
        <w:suppressAutoHyphens w:val="0"/>
        <w:spacing w:line="240" w:lineRule="auto"/>
        <w:rPr>
          <w:rFonts w:eastAsia="Times New Roman"/>
          <w:color w:val="000000"/>
          <w:szCs w:val="20"/>
          <w:lang w:eastAsia="en-US"/>
        </w:rPr>
      </w:pPr>
    </w:p>
    <w:p w14:paraId="6494CB09" w14:textId="77777777" w:rsidR="007D0289" w:rsidRPr="007D0289" w:rsidRDefault="007D0289" w:rsidP="002F4A68">
      <w:pPr>
        <w:suppressAutoHyphens w:val="0"/>
        <w:spacing w:line="240" w:lineRule="auto"/>
        <w:rPr>
          <w:rFonts w:eastAsia="Times New Roman"/>
          <w:color w:val="000000"/>
          <w:szCs w:val="20"/>
          <w:lang w:eastAsia="en-US"/>
        </w:rPr>
      </w:pPr>
    </w:p>
    <w:p w14:paraId="2A9DAF67" w14:textId="22C2CBA9" w:rsidR="002F4A68" w:rsidRPr="007D0289" w:rsidRDefault="007D0289" w:rsidP="002F4A68">
      <w:pPr>
        <w:suppressAutoHyphens w:val="0"/>
        <w:spacing w:line="240" w:lineRule="auto"/>
        <w:rPr>
          <w:rFonts w:eastAsia="Times New Roman"/>
          <w:b/>
          <w:bCs/>
          <w:color w:val="000000"/>
          <w:szCs w:val="20"/>
          <w:lang w:eastAsia="en-US"/>
        </w:rPr>
      </w:pPr>
      <w:r>
        <w:rPr>
          <w:rFonts w:eastAsia="Times New Roman"/>
          <w:b/>
          <w:bCs/>
          <w:color w:val="000000"/>
          <w:szCs w:val="20"/>
          <w:lang w:eastAsia="en-US"/>
        </w:rPr>
        <w:t xml:space="preserve">M2: </w:t>
      </w:r>
      <w:r w:rsidR="002F4A68" w:rsidRPr="007D0289">
        <w:rPr>
          <w:rFonts w:eastAsia="Times New Roman"/>
          <w:b/>
          <w:bCs/>
          <w:color w:val="000000"/>
          <w:szCs w:val="20"/>
          <w:lang w:eastAsia="en-US"/>
        </w:rPr>
        <w:t xml:space="preserve">Povprečna mesečna bruto plača čistilca/-ke (PMBP) </w:t>
      </w:r>
      <w:r w:rsidR="00F32D11" w:rsidRPr="007D0289">
        <w:rPr>
          <w:rFonts w:eastAsia="Times New Roman"/>
          <w:b/>
          <w:bCs/>
          <w:color w:val="000000"/>
          <w:szCs w:val="20"/>
          <w:lang w:eastAsia="en-US"/>
        </w:rPr>
        <w:t>20</w:t>
      </w:r>
      <w:r w:rsidR="002F4A68" w:rsidRPr="007D0289">
        <w:rPr>
          <w:rFonts w:eastAsia="Times New Roman"/>
          <w:b/>
          <w:bCs/>
          <w:color w:val="000000"/>
          <w:szCs w:val="20"/>
          <w:lang w:eastAsia="en-US"/>
        </w:rPr>
        <w:t xml:space="preserve"> točk</w:t>
      </w:r>
    </w:p>
    <w:p w14:paraId="7E5ECA32"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Po tem merilu se upošteva povprečna mesečna bruto plača delavcev, ki neposredno izvajajo storitve čiščenja, za čistilce/-ke, ki so imenovani v OBR 2.</w:t>
      </w:r>
    </w:p>
    <w:p w14:paraId="157FE0D2"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Formula za izračun prejetih točk:</w:t>
      </w:r>
    </w:p>
    <w:p w14:paraId="65E0871E" w14:textId="4F3F18FD"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 xml:space="preserve">PMBP = (PBPČponudbe/PBPČmax) * </w:t>
      </w:r>
      <w:r w:rsidR="00F32D11" w:rsidRPr="007D0289">
        <w:rPr>
          <w:rFonts w:eastAsia="Times New Roman"/>
          <w:color w:val="000000"/>
          <w:szCs w:val="20"/>
          <w:lang w:eastAsia="en-US"/>
        </w:rPr>
        <w:t>20</w:t>
      </w:r>
    </w:p>
    <w:p w14:paraId="71AC77E4"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PBPČponudbe = povprečna mesečna bruto plača čistilk/čistilcev po ponudbi, ki se točkuje (v EUR)</w:t>
      </w:r>
    </w:p>
    <w:p w14:paraId="0080588C" w14:textId="77777777" w:rsidR="002F4A68" w:rsidRPr="007D0289" w:rsidRDefault="002F4A68" w:rsidP="002F4A68">
      <w:pPr>
        <w:suppressAutoHyphens w:val="0"/>
        <w:spacing w:line="240" w:lineRule="auto"/>
        <w:rPr>
          <w:rFonts w:eastAsia="Times New Roman"/>
          <w:color w:val="000000"/>
          <w:szCs w:val="20"/>
          <w:lang w:eastAsia="en-US"/>
        </w:rPr>
      </w:pPr>
    </w:p>
    <w:p w14:paraId="56D1A9EE"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PBPČmax = najvišja povprečna mesečna bruto plača čistilk/čistilcev (v EUR).</w:t>
      </w:r>
    </w:p>
    <w:p w14:paraId="4470FCB5" w14:textId="77777777" w:rsidR="002F4A68" w:rsidRPr="007D0289" w:rsidRDefault="002F4A68" w:rsidP="002F4A68">
      <w:pPr>
        <w:suppressAutoHyphens w:val="0"/>
        <w:spacing w:line="240" w:lineRule="auto"/>
        <w:rPr>
          <w:rFonts w:eastAsia="Times New Roman"/>
          <w:color w:val="000000"/>
          <w:szCs w:val="20"/>
          <w:lang w:eastAsia="en-US"/>
        </w:rPr>
      </w:pPr>
    </w:p>
    <w:p w14:paraId="3D9B8A9D" w14:textId="5357E650"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 xml:space="preserve">Ponudba z najvišjo povprečno mesečno bruto plačo delavca doseže </w:t>
      </w:r>
      <w:r w:rsidR="00F32D11" w:rsidRPr="007D0289">
        <w:rPr>
          <w:rFonts w:eastAsia="Times New Roman"/>
          <w:color w:val="000000"/>
          <w:szCs w:val="20"/>
          <w:lang w:eastAsia="en-US"/>
        </w:rPr>
        <w:t>20</w:t>
      </w:r>
      <w:r w:rsidRPr="007D0289">
        <w:rPr>
          <w:rFonts w:eastAsia="Times New Roman"/>
          <w:color w:val="000000"/>
          <w:szCs w:val="20"/>
          <w:lang w:eastAsia="en-US"/>
        </w:rPr>
        <w:t xml:space="preserve"> točk, druge sorazmerno manjše število točk. </w:t>
      </w:r>
    </w:p>
    <w:p w14:paraId="1321813B" w14:textId="77777777" w:rsidR="002F4A68" w:rsidRPr="007D0289" w:rsidRDefault="002F4A68" w:rsidP="002F4A68">
      <w:pPr>
        <w:suppressAutoHyphens w:val="0"/>
        <w:spacing w:line="240" w:lineRule="auto"/>
        <w:rPr>
          <w:rFonts w:eastAsia="Times New Roman"/>
          <w:color w:val="000000"/>
          <w:szCs w:val="20"/>
          <w:lang w:eastAsia="en-US"/>
        </w:rPr>
      </w:pPr>
    </w:p>
    <w:p w14:paraId="07675FE5" w14:textId="44DE04E3"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 xml:space="preserve">Naročnik bo pri merilu upošteval povprečje osnovne bruto plače delavcev, ki bodo neposredno izvajali storitve čiščenja, v treh mesecih </w:t>
      </w:r>
      <w:r w:rsidR="009E3773" w:rsidRPr="007D0289">
        <w:rPr>
          <w:rFonts w:eastAsia="Times New Roman"/>
          <w:color w:val="000000"/>
          <w:szCs w:val="20"/>
          <w:lang w:eastAsia="en-US"/>
        </w:rPr>
        <w:t>januar, februar in marec 2023</w:t>
      </w:r>
      <w:r w:rsidRPr="007D0289">
        <w:rPr>
          <w:rFonts w:eastAsia="Times New Roman"/>
          <w:color w:val="000000"/>
          <w:szCs w:val="20"/>
          <w:lang w:eastAsia="en-US"/>
        </w:rPr>
        <w:t xml:space="preserve"> za predmetno javno naročilo. Za vse ponudnike se izračuna povprečno mesečno bruto plačo delavca za navedene mesece.</w:t>
      </w:r>
    </w:p>
    <w:p w14:paraId="23D69528" w14:textId="77777777" w:rsidR="002F4A68" w:rsidRPr="007D0289" w:rsidRDefault="002F4A68" w:rsidP="002F4A68">
      <w:pPr>
        <w:suppressAutoHyphens w:val="0"/>
        <w:spacing w:line="240" w:lineRule="auto"/>
        <w:rPr>
          <w:rFonts w:eastAsia="Times New Roman"/>
          <w:color w:val="000000"/>
          <w:szCs w:val="20"/>
          <w:lang w:eastAsia="en-US"/>
        </w:rPr>
      </w:pPr>
    </w:p>
    <w:p w14:paraId="7A24E583"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 xml:space="preserve">Pri izračunu povprečja se upošteva osnova mesečna bruto plača z vključenim dodatkom za delovno dobo in delom plače za delovno uspešnost in brez dodatkov za delo v posebnih pogojih dela ter brez nadomestila za prehrano in nadomestila za prevoz. Ponudnik mora za delavce, ki bodo neposredno izvajali storitve čiščenja, predložiti pisne obračune plač, iz katerih bodo razvidni podatki o delodajalcu, delavcu in osnovni bruto plači, prikriti pa mora podatke o upravnih izplačilnih prepovedih, trajnikih, kreditih in vse druge osebne podatke. Ponudnik mora priložiti tudi soglasja delavcev za predložitev pisnih obračunov plač. </w:t>
      </w:r>
    </w:p>
    <w:p w14:paraId="7485C574" w14:textId="77777777" w:rsidR="002F4A68" w:rsidRPr="007D0289" w:rsidRDefault="002F4A68" w:rsidP="002F4A68">
      <w:pPr>
        <w:suppressAutoHyphens w:val="0"/>
        <w:spacing w:line="240" w:lineRule="auto"/>
        <w:rPr>
          <w:rFonts w:eastAsia="Times New Roman"/>
          <w:color w:val="000000"/>
          <w:szCs w:val="20"/>
          <w:lang w:eastAsia="en-US"/>
        </w:rPr>
      </w:pPr>
    </w:p>
    <w:p w14:paraId="4AF4DE83" w14:textId="580DD893"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Ponudnik mora ves čas trajanja izvedbe naročila zagotavljati čistilkam/</w:t>
      </w:r>
      <w:r w:rsidR="00A21A8B">
        <w:rPr>
          <w:rFonts w:eastAsia="Times New Roman"/>
          <w:color w:val="000000"/>
          <w:szCs w:val="20"/>
          <w:lang w:eastAsia="en-US"/>
        </w:rPr>
        <w:t xml:space="preserve"> </w:t>
      </w:r>
      <w:r w:rsidRPr="007D0289">
        <w:rPr>
          <w:rFonts w:eastAsia="Times New Roman"/>
          <w:color w:val="000000"/>
          <w:szCs w:val="20"/>
          <w:lang w:eastAsia="en-US"/>
        </w:rPr>
        <w:t xml:space="preserve">čistilcem najmanj takšno osnovno plačo, kot jo je navedel v primeru tega merila. </w:t>
      </w:r>
    </w:p>
    <w:p w14:paraId="2F092CAB" w14:textId="77777777" w:rsidR="002F4A68" w:rsidRPr="007D0289" w:rsidRDefault="002F4A68" w:rsidP="002F4A68">
      <w:pPr>
        <w:suppressAutoHyphens w:val="0"/>
        <w:spacing w:line="240" w:lineRule="auto"/>
        <w:rPr>
          <w:rFonts w:eastAsia="Times New Roman"/>
          <w:color w:val="000000"/>
          <w:szCs w:val="20"/>
          <w:lang w:eastAsia="en-US"/>
        </w:rPr>
      </w:pPr>
    </w:p>
    <w:p w14:paraId="0E03773D" w14:textId="62EBA19A"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 xml:space="preserve">Ponudnik mora čistilcem/-kam zagotavljati najmanj minimalno plačo po zakonu. Če mesečna bruto plača najmanj enega delavca izmed v ponudbi navedenih čistilk/čistilcev v </w:t>
      </w:r>
      <w:r w:rsidR="009E3773" w:rsidRPr="007D0289">
        <w:rPr>
          <w:rFonts w:eastAsia="Times New Roman"/>
          <w:color w:val="000000"/>
          <w:szCs w:val="20"/>
          <w:lang w:eastAsia="en-US"/>
        </w:rPr>
        <w:t xml:space="preserve">mesecih januar, februar in marec 2023 </w:t>
      </w:r>
      <w:r w:rsidRPr="007D0289">
        <w:rPr>
          <w:rFonts w:eastAsia="Times New Roman"/>
          <w:color w:val="000000"/>
          <w:szCs w:val="20"/>
          <w:lang w:eastAsia="en-US"/>
        </w:rPr>
        <w:t xml:space="preserve"> znaša manj kot znaša minimalna plača po zakonu, to pomeni kršitev delovne zakonodaje in se taka ponudba ne bo točkovala z 0 točkami, temveč bo izločena. </w:t>
      </w:r>
    </w:p>
    <w:p w14:paraId="36020DD7" w14:textId="77777777" w:rsidR="002F4A68" w:rsidRPr="007D0289" w:rsidRDefault="002F4A68" w:rsidP="002F4A68">
      <w:pPr>
        <w:suppressAutoHyphens w:val="0"/>
        <w:spacing w:line="240" w:lineRule="auto"/>
        <w:rPr>
          <w:rFonts w:eastAsia="Times New Roman"/>
          <w:color w:val="000000"/>
          <w:szCs w:val="20"/>
          <w:lang w:eastAsia="en-US"/>
        </w:rPr>
      </w:pPr>
    </w:p>
    <w:p w14:paraId="4A3A0CDA" w14:textId="77777777" w:rsidR="002F4A68" w:rsidRPr="007D0289" w:rsidRDefault="002F4A68" w:rsidP="002F4A68">
      <w:pPr>
        <w:suppressAutoHyphens w:val="0"/>
        <w:spacing w:line="240" w:lineRule="auto"/>
        <w:rPr>
          <w:rFonts w:eastAsia="Times New Roman"/>
          <w:color w:val="000000"/>
          <w:szCs w:val="20"/>
          <w:lang w:eastAsia="en-US"/>
        </w:rPr>
      </w:pPr>
    </w:p>
    <w:p w14:paraId="0D5BA654" w14:textId="77777777" w:rsidR="002F4A68" w:rsidRDefault="002F4A68" w:rsidP="00A84A7A">
      <w:pPr>
        <w:suppressAutoHyphens w:val="0"/>
        <w:spacing w:line="240" w:lineRule="auto"/>
        <w:rPr>
          <w:rFonts w:eastAsia="Times New Roman"/>
          <w:color w:val="000000"/>
          <w:szCs w:val="20"/>
          <w:lang w:eastAsia="en-US"/>
        </w:rPr>
      </w:pPr>
    </w:p>
    <w:p w14:paraId="1451867F" w14:textId="77777777" w:rsidR="00F32D11" w:rsidRDefault="00F32D11" w:rsidP="00A84A7A">
      <w:pPr>
        <w:suppressAutoHyphens w:val="0"/>
        <w:spacing w:line="240" w:lineRule="auto"/>
        <w:rPr>
          <w:rFonts w:eastAsia="Times New Roman"/>
          <w:color w:val="000000"/>
          <w:szCs w:val="20"/>
          <w:lang w:eastAsia="en-US"/>
        </w:rPr>
      </w:pPr>
    </w:p>
    <w:p w14:paraId="4855099B" w14:textId="77777777" w:rsidR="00F32D11" w:rsidRDefault="00F32D11" w:rsidP="00A84A7A">
      <w:pPr>
        <w:suppressAutoHyphens w:val="0"/>
        <w:spacing w:line="240" w:lineRule="auto"/>
        <w:rPr>
          <w:rFonts w:eastAsia="Times New Roman"/>
          <w:color w:val="000000"/>
          <w:szCs w:val="20"/>
          <w:lang w:eastAsia="en-US"/>
        </w:rPr>
      </w:pPr>
    </w:p>
    <w:p w14:paraId="1AD12104" w14:textId="77777777" w:rsidR="00F32D11" w:rsidRDefault="00F32D11" w:rsidP="00A84A7A">
      <w:pPr>
        <w:suppressAutoHyphens w:val="0"/>
        <w:spacing w:line="240" w:lineRule="auto"/>
        <w:rPr>
          <w:rFonts w:eastAsia="Times New Roman"/>
          <w:color w:val="000000"/>
          <w:szCs w:val="20"/>
          <w:lang w:eastAsia="en-US"/>
        </w:rPr>
      </w:pPr>
    </w:p>
    <w:p w14:paraId="7B500775" w14:textId="77777777" w:rsidR="00F32D11" w:rsidRDefault="00F32D11" w:rsidP="00A84A7A">
      <w:pPr>
        <w:suppressAutoHyphens w:val="0"/>
        <w:spacing w:line="240" w:lineRule="auto"/>
        <w:rPr>
          <w:rFonts w:eastAsia="Times New Roman"/>
          <w:color w:val="000000"/>
          <w:szCs w:val="20"/>
          <w:lang w:eastAsia="en-US"/>
        </w:rPr>
      </w:pPr>
    </w:p>
    <w:p w14:paraId="1DDA33A5" w14:textId="77777777" w:rsidR="00F32D11" w:rsidRDefault="00F32D11" w:rsidP="00A84A7A">
      <w:pPr>
        <w:suppressAutoHyphens w:val="0"/>
        <w:spacing w:line="240" w:lineRule="auto"/>
        <w:rPr>
          <w:rFonts w:eastAsia="Times New Roman"/>
          <w:color w:val="000000"/>
          <w:szCs w:val="20"/>
          <w:lang w:eastAsia="en-US"/>
        </w:rPr>
      </w:pPr>
    </w:p>
    <w:p w14:paraId="1AF09DA4" w14:textId="77777777" w:rsidR="00F32D11" w:rsidRDefault="00F32D11" w:rsidP="00A84A7A">
      <w:pPr>
        <w:suppressAutoHyphens w:val="0"/>
        <w:spacing w:line="240" w:lineRule="auto"/>
        <w:rPr>
          <w:rFonts w:eastAsia="Times New Roman"/>
          <w:color w:val="000000"/>
          <w:szCs w:val="20"/>
          <w:lang w:eastAsia="en-US"/>
        </w:rPr>
      </w:pPr>
    </w:p>
    <w:p w14:paraId="65BBA0B7" w14:textId="77777777" w:rsidR="00360772" w:rsidRDefault="00360772" w:rsidP="00A84A7A">
      <w:pPr>
        <w:suppressAutoHyphens w:val="0"/>
        <w:spacing w:line="240" w:lineRule="auto"/>
        <w:rPr>
          <w:rFonts w:eastAsia="Times New Roman"/>
          <w:color w:val="000000"/>
          <w:szCs w:val="20"/>
          <w:lang w:eastAsia="en-US"/>
        </w:rPr>
      </w:pPr>
    </w:p>
    <w:p w14:paraId="3B9D0649" w14:textId="77777777" w:rsidR="00360772" w:rsidRDefault="00360772" w:rsidP="00A84A7A">
      <w:pPr>
        <w:suppressAutoHyphens w:val="0"/>
        <w:spacing w:line="240" w:lineRule="auto"/>
        <w:rPr>
          <w:rFonts w:eastAsia="Times New Roman"/>
          <w:color w:val="000000"/>
          <w:szCs w:val="20"/>
          <w:lang w:eastAsia="en-US"/>
        </w:rPr>
      </w:pPr>
    </w:p>
    <w:p w14:paraId="2F1F825B" w14:textId="77777777" w:rsidR="00360772" w:rsidRDefault="00360772" w:rsidP="00A84A7A">
      <w:pPr>
        <w:suppressAutoHyphens w:val="0"/>
        <w:spacing w:line="240" w:lineRule="auto"/>
        <w:rPr>
          <w:rFonts w:eastAsia="Times New Roman"/>
          <w:color w:val="000000"/>
          <w:szCs w:val="20"/>
          <w:lang w:eastAsia="en-US"/>
        </w:rPr>
      </w:pPr>
    </w:p>
    <w:p w14:paraId="20FEFD79" w14:textId="77777777" w:rsidR="00360772" w:rsidRDefault="00360772" w:rsidP="00A84A7A">
      <w:pPr>
        <w:suppressAutoHyphens w:val="0"/>
        <w:spacing w:line="240" w:lineRule="auto"/>
        <w:rPr>
          <w:rFonts w:eastAsia="Times New Roman"/>
          <w:color w:val="000000"/>
          <w:szCs w:val="20"/>
          <w:lang w:eastAsia="en-US"/>
        </w:rPr>
      </w:pPr>
    </w:p>
    <w:p w14:paraId="6F53CB1B" w14:textId="77777777" w:rsidR="00F32D11" w:rsidRDefault="00F32D11" w:rsidP="00A84A7A">
      <w:pPr>
        <w:suppressAutoHyphens w:val="0"/>
        <w:spacing w:line="240" w:lineRule="auto"/>
        <w:rPr>
          <w:rFonts w:eastAsia="Times New Roman"/>
          <w:color w:val="000000"/>
          <w:szCs w:val="20"/>
          <w:lang w:eastAsia="en-US"/>
        </w:rPr>
      </w:pPr>
    </w:p>
    <w:p w14:paraId="34BBBCF2" w14:textId="77777777" w:rsidR="002F4A68" w:rsidRDefault="002F4A68" w:rsidP="00A84A7A">
      <w:pPr>
        <w:suppressAutoHyphens w:val="0"/>
        <w:spacing w:line="240" w:lineRule="auto"/>
        <w:rPr>
          <w:rFonts w:eastAsia="Times New Roman"/>
          <w:color w:val="000000"/>
          <w:szCs w:val="20"/>
          <w:lang w:eastAsia="en-US"/>
        </w:rPr>
      </w:pPr>
    </w:p>
    <w:p w14:paraId="0B70A391" w14:textId="77777777" w:rsidR="002F4A68" w:rsidRDefault="002F4A68" w:rsidP="00A84A7A">
      <w:pPr>
        <w:suppressAutoHyphens w:val="0"/>
        <w:spacing w:line="240" w:lineRule="auto"/>
        <w:rPr>
          <w:rFonts w:eastAsia="Times New Roman"/>
          <w:color w:val="000000"/>
          <w:szCs w:val="20"/>
          <w:lang w:eastAsia="en-US"/>
        </w:rPr>
      </w:pPr>
    </w:p>
    <w:p w14:paraId="41C89240" w14:textId="77777777" w:rsidR="00A671A8" w:rsidRPr="00434BEA" w:rsidRDefault="00A671A8">
      <w:pPr>
        <w:pStyle w:val="Naslov1"/>
        <w:spacing w:after="0"/>
        <w:rPr>
          <w:color w:val="000000"/>
        </w:rPr>
      </w:pPr>
      <w:bookmarkStart w:id="24" w:name="_Toc138255443"/>
      <w:r w:rsidRPr="00434BEA">
        <w:rPr>
          <w:color w:val="000000"/>
        </w:rPr>
        <w:lastRenderedPageBreak/>
        <w:t>ponudba</w:t>
      </w:r>
      <w:bookmarkEnd w:id="24"/>
    </w:p>
    <w:p w14:paraId="469F6E34" w14:textId="77777777" w:rsidR="00A671A8" w:rsidRPr="00434BEA" w:rsidRDefault="00B71CD5">
      <w:pPr>
        <w:pStyle w:val="Naslov2"/>
        <w:rPr>
          <w:color w:val="000000"/>
        </w:rPr>
      </w:pPr>
      <w:bookmarkStart w:id="25" w:name="_Toc138255444"/>
      <w:r w:rsidRPr="00434BEA">
        <w:rPr>
          <w:color w:val="000000"/>
        </w:rPr>
        <w:t>P</w:t>
      </w:r>
      <w:r w:rsidR="00A671A8" w:rsidRPr="00434BEA">
        <w:rPr>
          <w:color w:val="000000"/>
        </w:rPr>
        <w:t>onudbena dokumentacija</w:t>
      </w:r>
      <w:bookmarkEnd w:id="25"/>
    </w:p>
    <w:p w14:paraId="6D538945" w14:textId="77777777" w:rsidR="00A671A8" w:rsidRPr="00434BEA" w:rsidRDefault="00A671A8">
      <w:pPr>
        <w:rPr>
          <w:i/>
          <w:color w:val="000000"/>
          <w:sz w:val="18"/>
          <w:szCs w:val="18"/>
          <w:highlight w:val="yellow"/>
        </w:rPr>
      </w:pPr>
    </w:p>
    <w:p w14:paraId="38C607BD" w14:textId="77777777" w:rsidR="00A671A8" w:rsidRPr="00434BEA" w:rsidRDefault="00A671A8">
      <w:pPr>
        <w:rPr>
          <w:color w:val="000000"/>
        </w:rPr>
      </w:pPr>
      <w:r w:rsidRPr="00434BEA">
        <w:rPr>
          <w:color w:val="000000"/>
        </w:rPr>
        <w:t>Ponudbeno dokumentacijo sestavljajo naslednji dokumenti:</w:t>
      </w:r>
    </w:p>
    <w:p w14:paraId="2023B840" w14:textId="77777777" w:rsidR="00A671A8" w:rsidRPr="00434BEA" w:rsidRDefault="00A671A8">
      <w:pPr>
        <w:rPr>
          <w:color w:val="000000"/>
          <w:highlight w:val="yellow"/>
        </w:rPr>
      </w:pPr>
    </w:p>
    <w:p w14:paraId="156039E2" w14:textId="77777777" w:rsidR="00A671A8" w:rsidRPr="00434BEA" w:rsidRDefault="00B71CD5">
      <w:pPr>
        <w:pStyle w:val="Odstavekseznama"/>
        <w:numPr>
          <w:ilvl w:val="0"/>
          <w:numId w:val="11"/>
        </w:numPr>
        <w:rPr>
          <w:color w:val="000000"/>
        </w:rPr>
      </w:pPr>
      <w:r w:rsidRPr="00434BEA">
        <w:rPr>
          <w:color w:val="000000"/>
        </w:rPr>
        <w:t>I</w:t>
      </w:r>
      <w:r w:rsidR="00A671A8" w:rsidRPr="00434BEA">
        <w:rPr>
          <w:color w:val="000000"/>
        </w:rPr>
        <w:t xml:space="preserve">zpolnjen </w:t>
      </w:r>
      <w:r w:rsidRPr="00434BEA">
        <w:rPr>
          <w:color w:val="000000"/>
        </w:rPr>
        <w:t>O</w:t>
      </w:r>
      <w:r w:rsidR="00A671A8" w:rsidRPr="00434BEA">
        <w:rPr>
          <w:color w:val="000000"/>
        </w:rPr>
        <w:t>brazec 1</w:t>
      </w:r>
      <w:r w:rsidR="00A671A8" w:rsidRPr="00434BEA">
        <w:rPr>
          <w:b/>
          <w:color w:val="000000"/>
        </w:rPr>
        <w:t xml:space="preserve"> </w:t>
      </w:r>
      <w:r w:rsidR="00A671A8" w:rsidRPr="00434BEA">
        <w:rPr>
          <w:color w:val="000000"/>
        </w:rPr>
        <w:t>»</w:t>
      </w:r>
      <w:r w:rsidR="00A671A8" w:rsidRPr="00434BEA">
        <w:rPr>
          <w:b/>
          <w:color w:val="000000"/>
        </w:rPr>
        <w:t>Podatki o ponudniku</w:t>
      </w:r>
      <w:r w:rsidR="00A671A8" w:rsidRPr="00434BEA">
        <w:rPr>
          <w:color w:val="000000"/>
        </w:rPr>
        <w:t>«</w:t>
      </w:r>
      <w:r w:rsidR="00425676" w:rsidRPr="00434BEA">
        <w:rPr>
          <w:color w:val="000000"/>
        </w:rPr>
        <w:t>:</w:t>
      </w:r>
    </w:p>
    <w:p w14:paraId="27994348" w14:textId="77777777" w:rsidR="00A671A8" w:rsidRPr="00434BEA" w:rsidRDefault="00A671A8">
      <w:pPr>
        <w:pStyle w:val="Odstavekseznama"/>
        <w:rPr>
          <w:color w:val="000000"/>
        </w:rPr>
      </w:pPr>
      <w:r w:rsidRPr="00434BEA">
        <w:rPr>
          <w:color w:val="000000"/>
        </w:rPr>
        <w:t>-</w:t>
      </w:r>
      <w:r w:rsidR="00B71CD5" w:rsidRPr="00434BEA">
        <w:rPr>
          <w:color w:val="000000"/>
        </w:rPr>
        <w:t>O</w:t>
      </w:r>
      <w:r w:rsidRPr="00434BEA">
        <w:rPr>
          <w:color w:val="000000"/>
        </w:rPr>
        <w:t>brazec 1a Podatki o partnerju v primeru skupne ponudbe;</w:t>
      </w:r>
    </w:p>
    <w:p w14:paraId="3DB6F321" w14:textId="77777777" w:rsidR="00A671A8" w:rsidRPr="00434BEA" w:rsidRDefault="00A671A8">
      <w:pPr>
        <w:pStyle w:val="Odstavekseznama"/>
        <w:rPr>
          <w:color w:val="000000"/>
        </w:rPr>
      </w:pPr>
      <w:r w:rsidRPr="00434BEA">
        <w:rPr>
          <w:color w:val="000000"/>
        </w:rPr>
        <w:t>-</w:t>
      </w:r>
      <w:r w:rsidR="00B71CD5" w:rsidRPr="00434BEA">
        <w:rPr>
          <w:color w:val="000000"/>
        </w:rPr>
        <w:t>O</w:t>
      </w:r>
      <w:r w:rsidRPr="00434BEA">
        <w:rPr>
          <w:color w:val="000000"/>
        </w:rPr>
        <w:t>brazec 1b Podatki o podizvajalcu v primeru nastopa s podizvajalci;</w:t>
      </w:r>
    </w:p>
    <w:p w14:paraId="2E9A07E4" w14:textId="77777777" w:rsidR="00A671A8" w:rsidRPr="00434BEA" w:rsidRDefault="00A671A8">
      <w:pPr>
        <w:pStyle w:val="Odstavekseznama"/>
        <w:rPr>
          <w:color w:val="000000"/>
        </w:rPr>
      </w:pPr>
      <w:r w:rsidRPr="00434BEA">
        <w:rPr>
          <w:color w:val="000000"/>
        </w:rPr>
        <w:t>-</w:t>
      </w:r>
      <w:r w:rsidR="00B71CD5" w:rsidRPr="00434BEA">
        <w:rPr>
          <w:color w:val="000000"/>
        </w:rPr>
        <w:t>O</w:t>
      </w:r>
      <w:r w:rsidRPr="00434BEA">
        <w:rPr>
          <w:color w:val="000000"/>
        </w:rPr>
        <w:t>brazec 1c Izjava in soglasje podizvajalca</w:t>
      </w:r>
      <w:r w:rsidR="00D46B83" w:rsidRPr="00434BEA">
        <w:rPr>
          <w:color w:val="000000"/>
        </w:rPr>
        <w:t>;</w:t>
      </w:r>
    </w:p>
    <w:p w14:paraId="662D7391" w14:textId="77777777" w:rsidR="00A671A8" w:rsidRPr="00434BEA" w:rsidRDefault="00A671A8">
      <w:pPr>
        <w:pStyle w:val="Odstavekseznama"/>
        <w:rPr>
          <w:color w:val="000000"/>
        </w:rPr>
      </w:pPr>
    </w:p>
    <w:p w14:paraId="78B77549" w14:textId="77777777" w:rsidR="00A671A8" w:rsidRPr="00434BEA" w:rsidRDefault="00B71CD5">
      <w:pPr>
        <w:pStyle w:val="Odstavekseznama"/>
        <w:numPr>
          <w:ilvl w:val="0"/>
          <w:numId w:val="11"/>
        </w:numPr>
        <w:rPr>
          <w:color w:val="000000"/>
        </w:rPr>
      </w:pPr>
      <w:r w:rsidRPr="00434BEA">
        <w:rPr>
          <w:b/>
          <w:color w:val="000000"/>
        </w:rPr>
        <w:t>I</w:t>
      </w:r>
      <w:r w:rsidR="00A671A8" w:rsidRPr="00434BEA">
        <w:rPr>
          <w:b/>
          <w:color w:val="000000"/>
        </w:rPr>
        <w:t xml:space="preserve">zpolnjen </w:t>
      </w:r>
      <w:r w:rsidRPr="00434BEA">
        <w:rPr>
          <w:b/>
          <w:color w:val="000000"/>
        </w:rPr>
        <w:t>O</w:t>
      </w:r>
      <w:r w:rsidR="00A671A8" w:rsidRPr="00434BEA">
        <w:rPr>
          <w:b/>
          <w:color w:val="000000"/>
        </w:rPr>
        <w:t>brazec 2 »Povzetek predračuna - rekapitulacija«</w:t>
      </w:r>
      <w:r w:rsidR="00D46B83" w:rsidRPr="00434BEA">
        <w:rPr>
          <w:b/>
          <w:color w:val="000000"/>
        </w:rPr>
        <w:t>;</w:t>
      </w:r>
    </w:p>
    <w:p w14:paraId="311B7C23" w14:textId="77777777" w:rsidR="00A671A8" w:rsidRPr="00434BEA" w:rsidRDefault="00BA550C">
      <w:pPr>
        <w:pStyle w:val="Odstavekseznama"/>
        <w:numPr>
          <w:ilvl w:val="0"/>
          <w:numId w:val="11"/>
        </w:numPr>
        <w:rPr>
          <w:color w:val="000000"/>
        </w:rPr>
      </w:pPr>
      <w:r w:rsidRPr="00434BEA">
        <w:rPr>
          <w:color w:val="000000"/>
        </w:rPr>
        <w:t>Priloga : i</w:t>
      </w:r>
      <w:r w:rsidR="00A671A8" w:rsidRPr="00434BEA">
        <w:rPr>
          <w:color w:val="000000"/>
        </w:rPr>
        <w:t xml:space="preserve">zpolnjen </w:t>
      </w:r>
      <w:r w:rsidR="00B71CD5" w:rsidRPr="00434BEA">
        <w:rPr>
          <w:color w:val="000000"/>
        </w:rPr>
        <w:t>O</w:t>
      </w:r>
      <w:r w:rsidR="00A671A8" w:rsidRPr="00434BEA">
        <w:rPr>
          <w:color w:val="000000"/>
        </w:rPr>
        <w:t>brazec »</w:t>
      </w:r>
      <w:r w:rsidR="00A671A8" w:rsidRPr="00434BEA">
        <w:rPr>
          <w:b/>
          <w:color w:val="000000"/>
        </w:rPr>
        <w:t>ESPD</w:t>
      </w:r>
      <w:r w:rsidR="00A671A8" w:rsidRPr="00434BEA">
        <w:rPr>
          <w:color w:val="000000"/>
        </w:rPr>
        <w:t>« (za vse gospodarske subjekte v ponudbi)</w:t>
      </w:r>
      <w:r w:rsidR="00D46B83" w:rsidRPr="00434BEA">
        <w:rPr>
          <w:color w:val="000000"/>
        </w:rPr>
        <w:t>;</w:t>
      </w:r>
    </w:p>
    <w:p w14:paraId="0676260E" w14:textId="77777777" w:rsidR="00A671A8" w:rsidRPr="00434BEA" w:rsidRDefault="00A671A8">
      <w:pPr>
        <w:pStyle w:val="Odstavekseznama"/>
        <w:numPr>
          <w:ilvl w:val="0"/>
          <w:numId w:val="11"/>
        </w:numPr>
        <w:rPr>
          <w:color w:val="000000"/>
        </w:rPr>
      </w:pPr>
      <w:r w:rsidRPr="00434BEA">
        <w:rPr>
          <w:color w:val="000000"/>
        </w:rPr>
        <w:t xml:space="preserve">Izpolnjen </w:t>
      </w:r>
      <w:r w:rsidR="00B71CD5" w:rsidRPr="00434BEA">
        <w:rPr>
          <w:color w:val="000000"/>
        </w:rPr>
        <w:t>O</w:t>
      </w:r>
      <w:r w:rsidRPr="00434BEA">
        <w:rPr>
          <w:color w:val="000000"/>
        </w:rPr>
        <w:t xml:space="preserve">brazec </w:t>
      </w:r>
      <w:r w:rsidRPr="00434BEA">
        <w:rPr>
          <w:b/>
          <w:color w:val="000000"/>
        </w:rPr>
        <w:t xml:space="preserve">3 </w:t>
      </w:r>
      <w:r w:rsidRPr="00434BEA">
        <w:rPr>
          <w:color w:val="000000"/>
        </w:rPr>
        <w:t>»</w:t>
      </w:r>
      <w:r w:rsidRPr="00434BEA">
        <w:rPr>
          <w:b/>
          <w:color w:val="000000"/>
        </w:rPr>
        <w:t>Izjava</w:t>
      </w:r>
      <w:r w:rsidRPr="00434BEA">
        <w:rPr>
          <w:color w:val="000000"/>
        </w:rPr>
        <w:t xml:space="preserve"> </w:t>
      </w:r>
      <w:r w:rsidRPr="00434BEA">
        <w:rPr>
          <w:b/>
          <w:color w:val="000000"/>
        </w:rPr>
        <w:t>gospodarskega subjekta in pooblastilo za pridobitev podatkov iz kazenske evidence«</w:t>
      </w:r>
      <w:r w:rsidR="00D46B83" w:rsidRPr="00434BEA">
        <w:rPr>
          <w:b/>
          <w:color w:val="000000"/>
        </w:rPr>
        <w:t>;</w:t>
      </w:r>
    </w:p>
    <w:p w14:paraId="7D9EAAAB" w14:textId="77777777" w:rsidR="00A671A8" w:rsidRPr="00434BEA" w:rsidRDefault="00A671A8">
      <w:pPr>
        <w:numPr>
          <w:ilvl w:val="0"/>
          <w:numId w:val="11"/>
        </w:numPr>
        <w:rPr>
          <w:color w:val="000000"/>
        </w:rPr>
      </w:pPr>
      <w:r w:rsidRPr="00434BEA">
        <w:rPr>
          <w:color w:val="000000"/>
        </w:rPr>
        <w:t xml:space="preserve">Izpolnjen </w:t>
      </w:r>
      <w:r w:rsidR="00B71CD5" w:rsidRPr="00434BEA">
        <w:rPr>
          <w:color w:val="000000"/>
        </w:rPr>
        <w:t>O</w:t>
      </w:r>
      <w:r w:rsidRPr="00434BEA">
        <w:rPr>
          <w:color w:val="000000"/>
        </w:rPr>
        <w:t xml:space="preserve">brazec </w:t>
      </w:r>
      <w:r w:rsidRPr="00434BEA">
        <w:rPr>
          <w:b/>
          <w:color w:val="000000"/>
        </w:rPr>
        <w:t>4</w:t>
      </w:r>
      <w:r w:rsidRPr="00434BEA">
        <w:rPr>
          <w:color w:val="000000"/>
        </w:rPr>
        <w:t xml:space="preserve"> </w:t>
      </w:r>
      <w:r w:rsidRPr="00434BEA">
        <w:rPr>
          <w:b/>
          <w:color w:val="000000"/>
        </w:rPr>
        <w:t>»Izjava članov organov in zastopnikov gospodarskega subjekta in pooblastilo za pridobitev podatkov iz kazenske evidence«</w:t>
      </w:r>
      <w:r w:rsidR="00D46B83" w:rsidRPr="00434BEA">
        <w:rPr>
          <w:b/>
          <w:color w:val="000000"/>
        </w:rPr>
        <w:t>;</w:t>
      </w:r>
    </w:p>
    <w:p w14:paraId="4B065C2E" w14:textId="77777777" w:rsidR="00A671A8" w:rsidRPr="00434BEA" w:rsidRDefault="00A671A8">
      <w:pPr>
        <w:numPr>
          <w:ilvl w:val="0"/>
          <w:numId w:val="11"/>
        </w:numPr>
        <w:rPr>
          <w:i/>
          <w:color w:val="000000"/>
        </w:rPr>
      </w:pPr>
      <w:r w:rsidRPr="00434BEA">
        <w:rPr>
          <w:i/>
          <w:color w:val="000000"/>
        </w:rPr>
        <w:t xml:space="preserve">Izpolnjen </w:t>
      </w:r>
      <w:r w:rsidR="00B71CD5" w:rsidRPr="00434BEA">
        <w:rPr>
          <w:i/>
          <w:color w:val="000000"/>
        </w:rPr>
        <w:t>O</w:t>
      </w:r>
      <w:r w:rsidRPr="00434BEA">
        <w:rPr>
          <w:i/>
          <w:color w:val="000000"/>
        </w:rPr>
        <w:t xml:space="preserve">brazec </w:t>
      </w:r>
      <w:r w:rsidRPr="00434BEA">
        <w:rPr>
          <w:b/>
          <w:i/>
          <w:color w:val="000000"/>
        </w:rPr>
        <w:t>5 »Izjava o lastniških deležih«</w:t>
      </w:r>
      <w:r w:rsidR="00D46B83" w:rsidRPr="00434BEA">
        <w:rPr>
          <w:b/>
          <w:i/>
          <w:color w:val="000000"/>
        </w:rPr>
        <w:t>;</w:t>
      </w:r>
    </w:p>
    <w:p w14:paraId="4E0B2681" w14:textId="77777777" w:rsidR="00A671A8" w:rsidRPr="00434BEA" w:rsidRDefault="00A671A8">
      <w:pPr>
        <w:numPr>
          <w:ilvl w:val="0"/>
          <w:numId w:val="11"/>
        </w:numPr>
        <w:rPr>
          <w:color w:val="000000"/>
        </w:rPr>
      </w:pPr>
      <w:r w:rsidRPr="00434BEA">
        <w:rPr>
          <w:color w:val="000000"/>
        </w:rPr>
        <w:t xml:space="preserve">Potrjen </w:t>
      </w:r>
      <w:r w:rsidR="00B71CD5" w:rsidRPr="00434BEA">
        <w:rPr>
          <w:color w:val="000000"/>
        </w:rPr>
        <w:t>O</w:t>
      </w:r>
      <w:r w:rsidRPr="00434BEA">
        <w:rPr>
          <w:color w:val="000000"/>
        </w:rPr>
        <w:t xml:space="preserve">brazec </w:t>
      </w:r>
      <w:r w:rsidRPr="00434BEA">
        <w:rPr>
          <w:b/>
          <w:color w:val="000000"/>
        </w:rPr>
        <w:t xml:space="preserve">6 »Vzorec </w:t>
      </w:r>
      <w:r w:rsidR="00C0323E" w:rsidRPr="00434BEA">
        <w:rPr>
          <w:b/>
          <w:color w:val="000000"/>
        </w:rPr>
        <w:t xml:space="preserve">finančnega zavarovanja </w:t>
      </w:r>
      <w:r w:rsidRPr="00434BEA">
        <w:rPr>
          <w:b/>
          <w:color w:val="000000"/>
        </w:rPr>
        <w:t>za dobro izvedbo pogodbenih obveznosti«</w:t>
      </w:r>
      <w:r w:rsidR="00D46B83" w:rsidRPr="00434BEA">
        <w:rPr>
          <w:b/>
          <w:color w:val="000000"/>
        </w:rPr>
        <w:t>;</w:t>
      </w:r>
    </w:p>
    <w:p w14:paraId="1CD0FBE1" w14:textId="77777777" w:rsidR="00A671A8" w:rsidRPr="00434BEA" w:rsidRDefault="00A671A8">
      <w:pPr>
        <w:numPr>
          <w:ilvl w:val="0"/>
          <w:numId w:val="11"/>
        </w:numPr>
        <w:rPr>
          <w:color w:val="000000"/>
        </w:rPr>
      </w:pPr>
      <w:r w:rsidRPr="00434BEA">
        <w:rPr>
          <w:color w:val="000000"/>
        </w:rPr>
        <w:t xml:space="preserve">Izpolnjen </w:t>
      </w:r>
      <w:r w:rsidR="00B71CD5" w:rsidRPr="00434BEA">
        <w:rPr>
          <w:color w:val="000000"/>
        </w:rPr>
        <w:t>O</w:t>
      </w:r>
      <w:r w:rsidRPr="00434BEA">
        <w:rPr>
          <w:color w:val="000000"/>
        </w:rPr>
        <w:t xml:space="preserve">brazec </w:t>
      </w:r>
      <w:r w:rsidRPr="00434BEA">
        <w:rPr>
          <w:b/>
          <w:color w:val="000000"/>
        </w:rPr>
        <w:t>7 »Referenc</w:t>
      </w:r>
      <w:r w:rsidR="00B71CD5" w:rsidRPr="00434BEA">
        <w:rPr>
          <w:b/>
          <w:color w:val="000000"/>
        </w:rPr>
        <w:t>a</w:t>
      </w:r>
      <w:r w:rsidRPr="00434BEA">
        <w:rPr>
          <w:b/>
          <w:color w:val="000000"/>
        </w:rPr>
        <w:t>«</w:t>
      </w:r>
      <w:r w:rsidR="00D46B83" w:rsidRPr="00434BEA">
        <w:rPr>
          <w:b/>
          <w:color w:val="000000"/>
        </w:rPr>
        <w:t>;</w:t>
      </w:r>
    </w:p>
    <w:p w14:paraId="185BB87D" w14:textId="77777777" w:rsidR="006548CF" w:rsidRPr="00434BEA" w:rsidRDefault="006548CF">
      <w:pPr>
        <w:numPr>
          <w:ilvl w:val="0"/>
          <w:numId w:val="11"/>
        </w:numPr>
        <w:rPr>
          <w:color w:val="000000"/>
        </w:rPr>
      </w:pPr>
      <w:r w:rsidRPr="00434BEA">
        <w:rPr>
          <w:color w:val="000000"/>
        </w:rPr>
        <w:t xml:space="preserve">Izpolnjen Obrazec </w:t>
      </w:r>
      <w:r w:rsidRPr="00434BEA">
        <w:rPr>
          <w:b/>
          <w:bCs/>
          <w:color w:val="000000"/>
        </w:rPr>
        <w:t>7/2 »Priporočilo«;</w:t>
      </w:r>
    </w:p>
    <w:p w14:paraId="11C14D68" w14:textId="77777777" w:rsidR="00A671A8" w:rsidRPr="00434BEA" w:rsidRDefault="00A671A8">
      <w:pPr>
        <w:numPr>
          <w:ilvl w:val="0"/>
          <w:numId w:val="11"/>
        </w:numPr>
        <w:rPr>
          <w:color w:val="000000"/>
        </w:rPr>
      </w:pPr>
      <w:r w:rsidRPr="00434BEA">
        <w:rPr>
          <w:color w:val="000000"/>
        </w:rPr>
        <w:t xml:space="preserve">Potrjen </w:t>
      </w:r>
      <w:r w:rsidR="00B71CD5" w:rsidRPr="00434BEA">
        <w:rPr>
          <w:color w:val="000000"/>
        </w:rPr>
        <w:t>O</w:t>
      </w:r>
      <w:r w:rsidRPr="00434BEA">
        <w:rPr>
          <w:color w:val="000000"/>
        </w:rPr>
        <w:t xml:space="preserve">brazec </w:t>
      </w:r>
      <w:r w:rsidRPr="00434BEA">
        <w:rPr>
          <w:b/>
          <w:color w:val="000000"/>
        </w:rPr>
        <w:t>8 »Tehnične specifikacije«</w:t>
      </w:r>
      <w:r w:rsidR="00D46B83" w:rsidRPr="00434BEA">
        <w:rPr>
          <w:b/>
          <w:color w:val="000000"/>
        </w:rPr>
        <w:t>;</w:t>
      </w:r>
    </w:p>
    <w:p w14:paraId="3FC358E3" w14:textId="77777777" w:rsidR="00FF1EBE" w:rsidRPr="00434BEA" w:rsidRDefault="00FF1EBE">
      <w:pPr>
        <w:numPr>
          <w:ilvl w:val="0"/>
          <w:numId w:val="11"/>
        </w:numPr>
        <w:rPr>
          <w:color w:val="000000"/>
        </w:rPr>
      </w:pPr>
      <w:r w:rsidRPr="00434BEA">
        <w:rPr>
          <w:color w:val="000000"/>
        </w:rPr>
        <w:t xml:space="preserve">Izpolnjen obrazec </w:t>
      </w:r>
      <w:r w:rsidRPr="00434BEA">
        <w:rPr>
          <w:b/>
          <w:color w:val="000000"/>
        </w:rPr>
        <w:t>9 »Seznam čistil«;</w:t>
      </w:r>
    </w:p>
    <w:p w14:paraId="4435C898" w14:textId="77777777" w:rsidR="006548CF" w:rsidRPr="00434BEA" w:rsidRDefault="00A671A8">
      <w:pPr>
        <w:pStyle w:val="Odstavekseznama"/>
        <w:numPr>
          <w:ilvl w:val="0"/>
          <w:numId w:val="11"/>
        </w:numPr>
        <w:rPr>
          <w:color w:val="000000"/>
        </w:rPr>
      </w:pPr>
      <w:r w:rsidRPr="00434BEA">
        <w:rPr>
          <w:color w:val="000000"/>
        </w:rPr>
        <w:t xml:space="preserve">Izpolnjen in parafiran </w:t>
      </w:r>
      <w:r w:rsidR="006548CF" w:rsidRPr="00434BEA">
        <w:rPr>
          <w:color w:val="000000"/>
        </w:rPr>
        <w:t>»</w:t>
      </w:r>
      <w:r w:rsidRPr="00434BEA">
        <w:rPr>
          <w:b/>
          <w:bCs/>
          <w:color w:val="000000"/>
        </w:rPr>
        <w:t>vzorec</w:t>
      </w:r>
      <w:r w:rsidRPr="00434BEA">
        <w:rPr>
          <w:color w:val="000000"/>
        </w:rPr>
        <w:t xml:space="preserve"> </w:t>
      </w:r>
      <w:r w:rsidRPr="00434BEA">
        <w:rPr>
          <w:b/>
          <w:color w:val="000000"/>
        </w:rPr>
        <w:t>pogodbe</w:t>
      </w:r>
      <w:r w:rsidR="0054782A" w:rsidRPr="00434BEA">
        <w:rPr>
          <w:b/>
          <w:color w:val="000000"/>
        </w:rPr>
        <w:t xml:space="preserve"> o izvedbi storitev čiščenja</w:t>
      </w:r>
      <w:r w:rsidR="006548CF" w:rsidRPr="00434BEA">
        <w:rPr>
          <w:b/>
          <w:color w:val="000000"/>
        </w:rPr>
        <w:t>;</w:t>
      </w:r>
      <w:r w:rsidR="0054782A" w:rsidRPr="00434BEA">
        <w:rPr>
          <w:b/>
          <w:color w:val="000000"/>
        </w:rPr>
        <w:t xml:space="preserve"> </w:t>
      </w:r>
    </w:p>
    <w:p w14:paraId="5E5D37AC" w14:textId="1A8E701A" w:rsidR="006548CF" w:rsidRPr="00434BEA" w:rsidRDefault="006548CF">
      <w:pPr>
        <w:numPr>
          <w:ilvl w:val="0"/>
          <w:numId w:val="11"/>
        </w:numPr>
        <w:rPr>
          <w:b/>
          <w:color w:val="000000"/>
        </w:rPr>
      </w:pPr>
      <w:r w:rsidRPr="00434BEA">
        <w:rPr>
          <w:bCs/>
          <w:color w:val="000000"/>
        </w:rPr>
        <w:t>Izpolnjen in parafiran »</w:t>
      </w:r>
      <w:r w:rsidRPr="00434BEA">
        <w:rPr>
          <w:b/>
          <w:color w:val="000000"/>
        </w:rPr>
        <w:t>vzorec pogodbe;</w:t>
      </w:r>
    </w:p>
    <w:p w14:paraId="29640605" w14:textId="77777777" w:rsidR="00A671A8" w:rsidRPr="00434BEA" w:rsidRDefault="00A671A8">
      <w:pPr>
        <w:rPr>
          <w:color w:val="000000"/>
          <w:highlight w:val="yellow"/>
        </w:rPr>
      </w:pPr>
    </w:p>
    <w:p w14:paraId="7D47B1D9" w14:textId="77777777" w:rsidR="00A671A8" w:rsidRPr="00434BEA" w:rsidRDefault="00A671A8">
      <w:pPr>
        <w:rPr>
          <w:color w:val="000000"/>
        </w:rPr>
      </w:pPr>
      <w:r w:rsidRPr="00434BEA">
        <w:rPr>
          <w:color w:val="000000"/>
        </w:rPr>
        <w:t xml:space="preserve">Ponudnik v ponudbi priloži </w:t>
      </w:r>
      <w:r w:rsidR="00BA550C" w:rsidRPr="00434BEA">
        <w:rPr>
          <w:color w:val="000000"/>
        </w:rPr>
        <w:t>obrazce</w:t>
      </w:r>
      <w:r w:rsidRPr="00434BEA">
        <w:rPr>
          <w:color w:val="000000"/>
        </w:rPr>
        <w:t>, ki so navedeni v tej točki</w:t>
      </w:r>
      <w:r w:rsidR="00D46B83" w:rsidRPr="00434BEA">
        <w:rPr>
          <w:color w:val="000000"/>
        </w:rPr>
        <w:t xml:space="preserve"> (izjema Obraz</w:t>
      </w:r>
      <w:r w:rsidR="003B3BE2" w:rsidRPr="00434BEA">
        <w:rPr>
          <w:color w:val="000000"/>
        </w:rPr>
        <w:t>ci: 3,4,</w:t>
      </w:r>
      <w:r w:rsidR="00D46B83" w:rsidRPr="00434BEA">
        <w:rPr>
          <w:color w:val="000000"/>
        </w:rPr>
        <w:t>5</w:t>
      </w:r>
      <w:r w:rsidR="003B3BE2" w:rsidRPr="00434BEA">
        <w:rPr>
          <w:color w:val="000000"/>
        </w:rPr>
        <w:t>,7,7/2</w:t>
      </w:r>
      <w:r w:rsidR="00D46B83" w:rsidRPr="00434BEA">
        <w:rPr>
          <w:color w:val="000000"/>
        </w:rPr>
        <w:t>).</w:t>
      </w:r>
      <w:r w:rsidR="003B3BE2" w:rsidRPr="00434BEA">
        <w:rPr>
          <w:color w:val="000000"/>
        </w:rPr>
        <w:t xml:space="preserve"> Zaželeno je, da predloži vse obrazce. Ponudnik lahko obrazce potrdi tudi z elektronskim podpisom. </w:t>
      </w:r>
      <w:r w:rsidRPr="00434BEA">
        <w:rPr>
          <w:color w:val="000000"/>
        </w:rPr>
        <w:t>Po pregledu ponudb bo naročnik najugodnejšega ponudnika pozval k predložitvi dokazil, kot je navedeno za posameznim zahtevanim pogojem oziroma razlogom za izključitev.</w:t>
      </w:r>
    </w:p>
    <w:p w14:paraId="427ECF56" w14:textId="77777777" w:rsidR="00A671A8" w:rsidRPr="00434BEA" w:rsidRDefault="00A671A8">
      <w:pPr>
        <w:rPr>
          <w:color w:val="000000"/>
        </w:rPr>
      </w:pPr>
    </w:p>
    <w:p w14:paraId="15E4F9AD" w14:textId="77777777" w:rsidR="00A671A8" w:rsidRPr="00434BEA" w:rsidRDefault="00425676">
      <w:pPr>
        <w:pStyle w:val="Naslov2"/>
        <w:rPr>
          <w:color w:val="000000"/>
        </w:rPr>
      </w:pPr>
      <w:bookmarkStart w:id="26" w:name="_Toc138255445"/>
      <w:r w:rsidRPr="00434BEA">
        <w:rPr>
          <w:color w:val="000000"/>
        </w:rPr>
        <w:t>S</w:t>
      </w:r>
      <w:r w:rsidR="00A671A8" w:rsidRPr="00434BEA">
        <w:rPr>
          <w:color w:val="000000"/>
        </w:rPr>
        <w:t>estavljanje ponudbe</w:t>
      </w:r>
      <w:bookmarkEnd w:id="26"/>
    </w:p>
    <w:p w14:paraId="0C4B16C0" w14:textId="77777777" w:rsidR="00A671A8" w:rsidRPr="00434BEA" w:rsidRDefault="00A671A8">
      <w:pPr>
        <w:pStyle w:val="Naslov3"/>
        <w:rPr>
          <w:color w:val="000000"/>
        </w:rPr>
      </w:pPr>
      <w:bookmarkStart w:id="27" w:name="_Toc138255446"/>
      <w:r w:rsidRPr="00434BEA">
        <w:rPr>
          <w:color w:val="000000"/>
        </w:rPr>
        <w:t>Dokazila o izpolnjevanju zahtev iz tehničnih specifikacij</w:t>
      </w:r>
      <w:bookmarkEnd w:id="27"/>
    </w:p>
    <w:p w14:paraId="37B4805E" w14:textId="77777777" w:rsidR="00A671A8" w:rsidRPr="00434BEA" w:rsidRDefault="00A671A8">
      <w:pPr>
        <w:rPr>
          <w:color w:val="000000"/>
        </w:rPr>
      </w:pPr>
    </w:p>
    <w:p w14:paraId="22AD6DF7" w14:textId="77777777" w:rsidR="00A671A8" w:rsidRPr="00434BEA" w:rsidRDefault="00A671A8">
      <w:pPr>
        <w:rPr>
          <w:color w:val="000000"/>
        </w:rPr>
      </w:pPr>
      <w:r w:rsidRPr="00434BEA">
        <w:rPr>
          <w:color w:val="000000"/>
        </w:rPr>
        <w:t>Predmet ponudbe mora izpolnjevati najmanj minimalne tehnične zahteve, navedene v tehnični specifikaciji, ki je sestavni del te razpisne dokumentacije.</w:t>
      </w:r>
    </w:p>
    <w:p w14:paraId="72607212" w14:textId="77777777" w:rsidR="00A671A8" w:rsidRPr="00434BEA" w:rsidRDefault="00A671A8">
      <w:pPr>
        <w:pStyle w:val="Naslov3"/>
        <w:rPr>
          <w:color w:val="000000"/>
        </w:rPr>
      </w:pPr>
      <w:bookmarkStart w:id="28" w:name="_Toc138255447"/>
      <w:r w:rsidRPr="00434BEA">
        <w:rPr>
          <w:color w:val="000000"/>
        </w:rPr>
        <w:t>Obrazec »ESPD« za vse gospodarske subjekte</w:t>
      </w:r>
      <w:bookmarkEnd w:id="28"/>
    </w:p>
    <w:p w14:paraId="79051878" w14:textId="77777777" w:rsidR="00A671A8" w:rsidRPr="00434BEA" w:rsidRDefault="00A671A8">
      <w:pPr>
        <w:rPr>
          <w:color w:val="000000"/>
        </w:rPr>
      </w:pPr>
      <w:r w:rsidRPr="00434BEA">
        <w:rPr>
          <w:color w:val="00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3889E37" w14:textId="77777777" w:rsidR="00A671A8" w:rsidRPr="00434BEA" w:rsidRDefault="00A671A8">
      <w:pPr>
        <w:rPr>
          <w:color w:val="000000"/>
        </w:rPr>
      </w:pPr>
    </w:p>
    <w:p w14:paraId="3B2A901A" w14:textId="77777777" w:rsidR="00A671A8" w:rsidRPr="00434BEA" w:rsidRDefault="00A671A8">
      <w:pPr>
        <w:rPr>
          <w:color w:val="000000"/>
        </w:rPr>
      </w:pPr>
      <w:r w:rsidRPr="00434BEA">
        <w:rPr>
          <w:color w:val="000000"/>
          <w:szCs w:val="20"/>
          <w:lang w:eastAsia="sl-SI"/>
        </w:rPr>
        <w:t>Navedbe v ESPD in/ali dokazila, ki ji predloži gospodarski subjekt, morajo biti veljavni.</w:t>
      </w:r>
    </w:p>
    <w:p w14:paraId="6AE71367" w14:textId="77777777" w:rsidR="00A671A8" w:rsidRPr="00434BEA" w:rsidRDefault="00A671A8">
      <w:pPr>
        <w:rPr>
          <w:color w:val="000000"/>
          <w:szCs w:val="20"/>
          <w:lang w:eastAsia="sl-SI"/>
        </w:rPr>
      </w:pPr>
    </w:p>
    <w:p w14:paraId="3DE04E14" w14:textId="77777777" w:rsidR="00A671A8" w:rsidRPr="00434BEA" w:rsidRDefault="00A671A8">
      <w:pPr>
        <w:rPr>
          <w:color w:val="000000"/>
        </w:rPr>
      </w:pPr>
      <w:r w:rsidRPr="00434BEA">
        <w:rPr>
          <w:color w:val="000000"/>
        </w:rPr>
        <w:t xml:space="preserve">Gospodarski subjekt naročnikov obrazec ESPD (datoteka XML) uvozi na spletni strani Portala javnih naročil/ESPD: </w:t>
      </w:r>
      <w:hyperlink r:id="rId15" w:history="1">
        <w:r w:rsidRPr="00434BEA">
          <w:rPr>
            <w:rStyle w:val="Hiperpovezava"/>
            <w:color w:val="000000"/>
          </w:rPr>
          <w:t>http://www.enarocanje.si/_ESPD/</w:t>
        </w:r>
      </w:hyperlink>
      <w:r w:rsidRPr="00434BEA">
        <w:rPr>
          <w:color w:val="000000"/>
        </w:rPr>
        <w:t xml:space="preserve"> in neposredno vnese zahtevane podatke.</w:t>
      </w:r>
    </w:p>
    <w:p w14:paraId="61203240" w14:textId="77777777" w:rsidR="00A671A8" w:rsidRPr="00434BEA" w:rsidRDefault="00A671A8">
      <w:pPr>
        <w:rPr>
          <w:color w:val="000000"/>
        </w:rPr>
      </w:pPr>
    </w:p>
    <w:p w14:paraId="2B34AB0D" w14:textId="77777777" w:rsidR="00A671A8" w:rsidRPr="00434BEA" w:rsidRDefault="00A671A8">
      <w:pPr>
        <w:rPr>
          <w:color w:val="000000"/>
        </w:rPr>
      </w:pPr>
      <w:r w:rsidRPr="00434BEA">
        <w:rPr>
          <w:color w:val="000000"/>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E92D77C" w14:textId="77777777" w:rsidR="00A671A8" w:rsidRPr="00434BEA" w:rsidRDefault="00A671A8">
      <w:pPr>
        <w:rPr>
          <w:color w:val="000000"/>
        </w:rPr>
      </w:pPr>
    </w:p>
    <w:p w14:paraId="026167A6" w14:textId="77777777" w:rsidR="00A671A8" w:rsidRPr="00434BEA" w:rsidRDefault="00A671A8">
      <w:pPr>
        <w:rPr>
          <w:color w:val="000000"/>
        </w:rPr>
      </w:pPr>
      <w:bookmarkStart w:id="29" w:name="_Hlk511905322"/>
      <w:r w:rsidRPr="00434BEA">
        <w:rPr>
          <w:color w:val="000000"/>
        </w:rPr>
        <w:t xml:space="preserve">Ponudnik, ki v sistemu e-JN oddaja ponudbo, naloži svoj ESPD v razdelek »ESPD – ponudnik«, ESPD ostalih sodelujočih pa naloži v razdelek »ESPD – ostali sodelujoči«. Ponudnik, ki v sistemu e-JN oddaja ponudbo, naloži nepodpisan ESPD v xml. obliki in bo podpisan hkrati s podpisom ponudbe. </w:t>
      </w:r>
      <w:bookmarkEnd w:id="29"/>
    </w:p>
    <w:p w14:paraId="6DD1F63C" w14:textId="77777777" w:rsidR="00A671A8" w:rsidRPr="00434BEA" w:rsidRDefault="00A671A8">
      <w:pPr>
        <w:rPr>
          <w:color w:val="000000"/>
        </w:rPr>
      </w:pPr>
    </w:p>
    <w:p w14:paraId="2AE05F13" w14:textId="77777777" w:rsidR="00A671A8" w:rsidRPr="00434BEA" w:rsidRDefault="00A671A8">
      <w:pPr>
        <w:rPr>
          <w:color w:val="000000"/>
        </w:rPr>
      </w:pPr>
      <w:r w:rsidRPr="00434BEA">
        <w:rPr>
          <w:color w:val="000000"/>
        </w:rPr>
        <w:t xml:space="preserve">Za ostale sodelujoče ponudnik v razdelek »ESPD – ostali sodelujoči« priloži podpisane ESPD v pdf. obliki, ali v elektronski obliki podpisan xml. </w:t>
      </w:r>
    </w:p>
    <w:p w14:paraId="7CAC2F72" w14:textId="77777777" w:rsidR="00A671A8" w:rsidRPr="00434BEA" w:rsidRDefault="00A671A8">
      <w:pPr>
        <w:rPr>
          <w:color w:val="000000"/>
        </w:rPr>
      </w:pPr>
    </w:p>
    <w:p w14:paraId="74A5168E" w14:textId="77777777" w:rsidR="00A671A8" w:rsidRPr="00434BEA" w:rsidRDefault="00A671A8">
      <w:pPr>
        <w:pStyle w:val="Naslov3"/>
        <w:rPr>
          <w:color w:val="000000"/>
        </w:rPr>
      </w:pPr>
      <w:bookmarkStart w:id="30" w:name="_Toc138255448"/>
      <w:bookmarkStart w:id="31" w:name="_Hlk516048548"/>
      <w:r w:rsidRPr="00434BEA">
        <w:rPr>
          <w:color w:val="000000"/>
        </w:rPr>
        <w:t>Obrazec »Predračun«</w:t>
      </w:r>
      <w:bookmarkEnd w:id="30"/>
    </w:p>
    <w:bookmarkEnd w:id="31"/>
    <w:p w14:paraId="7C5F4662" w14:textId="77777777" w:rsidR="00A671A8" w:rsidRPr="00434BEA" w:rsidRDefault="00A671A8">
      <w:pPr>
        <w:rPr>
          <w:color w:val="000000"/>
        </w:rPr>
      </w:pPr>
      <w:r w:rsidRPr="00434BEA">
        <w:rPr>
          <w:color w:val="000000"/>
        </w:rPr>
        <w:t xml:space="preserve">Ponudnik izpolni vse postavke v </w:t>
      </w:r>
      <w:bookmarkStart w:id="32" w:name="_Hlk513448993"/>
      <w:r w:rsidR="00425676" w:rsidRPr="00434BEA">
        <w:rPr>
          <w:color w:val="000000"/>
        </w:rPr>
        <w:t>O</w:t>
      </w:r>
      <w:r w:rsidRPr="00434BEA">
        <w:rPr>
          <w:color w:val="000000"/>
        </w:rPr>
        <w:t>brazcu 2 »Povzetek predračuna - rekapitulacija«</w:t>
      </w:r>
      <w:bookmarkEnd w:id="32"/>
    </w:p>
    <w:p w14:paraId="6E1C2718" w14:textId="77777777" w:rsidR="00A671A8" w:rsidRPr="00434BEA" w:rsidRDefault="00A671A8">
      <w:pPr>
        <w:rPr>
          <w:color w:val="000000"/>
        </w:rPr>
      </w:pPr>
      <w:r w:rsidRPr="00434BEA">
        <w:rPr>
          <w:color w:val="000000"/>
        </w:rPr>
        <w:t xml:space="preserve">Ponudnik mora v </w:t>
      </w:r>
      <w:r w:rsidR="00425676" w:rsidRPr="00434BEA">
        <w:rPr>
          <w:color w:val="000000"/>
        </w:rPr>
        <w:t>O</w:t>
      </w:r>
      <w:r w:rsidRPr="00434BEA">
        <w:rPr>
          <w:color w:val="000000"/>
        </w:rPr>
        <w:t xml:space="preserve">brazcu 2 »Povzetek predračuna« ponujati vse pozicije, ob upoštevanju tehničnih specifikacij, ki so del razpisne dokumentacije. </w:t>
      </w:r>
    </w:p>
    <w:p w14:paraId="4914A98C" w14:textId="77777777" w:rsidR="00A671A8" w:rsidRPr="00434BEA" w:rsidRDefault="00A671A8">
      <w:pPr>
        <w:rPr>
          <w:color w:val="000000"/>
        </w:rPr>
      </w:pPr>
    </w:p>
    <w:p w14:paraId="38B93401" w14:textId="77777777" w:rsidR="00A671A8" w:rsidRPr="00434BEA" w:rsidRDefault="00A671A8">
      <w:pPr>
        <w:rPr>
          <w:color w:val="000000"/>
        </w:rPr>
      </w:pPr>
      <w:r w:rsidRPr="00434BEA">
        <w:rPr>
          <w:color w:val="000000"/>
        </w:rPr>
        <w:t>Ponudnik mora izpolniti vse postavke v predračunu. V kolikor ponudnik cene v posamezno postavko ne vpiše, se šteje, da predmetne postavke ne ponuja in tako ne izpolnjuje vseh zahtev naročnika iz predmetne razpisne dokumentacije.</w:t>
      </w:r>
    </w:p>
    <w:p w14:paraId="340CE387" w14:textId="77777777" w:rsidR="00A671A8" w:rsidRPr="00434BEA" w:rsidRDefault="00A671A8">
      <w:pPr>
        <w:rPr>
          <w:color w:val="000000"/>
        </w:rPr>
      </w:pPr>
      <w:r w:rsidRPr="00434BEA">
        <w:rPr>
          <w:color w:val="000000"/>
        </w:rPr>
        <w:t>V kolikor ponudnik vpiše ceno nič (0) EUR, se šteje, da ponuja postavko brezplačno.</w:t>
      </w:r>
    </w:p>
    <w:p w14:paraId="6D8191B9" w14:textId="77777777" w:rsidR="00786D02" w:rsidRPr="00434BEA" w:rsidRDefault="00786D02">
      <w:pPr>
        <w:rPr>
          <w:color w:val="000000"/>
        </w:rPr>
      </w:pPr>
    </w:p>
    <w:p w14:paraId="1EC064B0" w14:textId="03E8E308" w:rsidR="00786D02" w:rsidRPr="00434BEA" w:rsidRDefault="00786D02" w:rsidP="00786D02">
      <w:pPr>
        <w:suppressAutoHyphens w:val="0"/>
        <w:spacing w:line="240" w:lineRule="auto"/>
        <w:rPr>
          <w:rFonts w:eastAsia="Times New Roman"/>
          <w:bCs/>
          <w:color w:val="000000"/>
          <w:szCs w:val="20"/>
          <w:u w:val="single"/>
          <w:lang w:eastAsia="sl-SI"/>
        </w:rPr>
      </w:pPr>
      <w:r w:rsidRPr="00434BEA">
        <w:rPr>
          <w:rFonts w:eastAsia="Times New Roman"/>
          <w:bCs/>
          <w:color w:val="000000"/>
          <w:szCs w:val="20"/>
          <w:u w:val="single"/>
          <w:lang w:eastAsia="sl-SI"/>
        </w:rPr>
        <w:t xml:space="preserve">Pogodbena cena je fiksna za obdobje enega leta nato pa </w:t>
      </w:r>
      <w:r w:rsidR="00CC46DC">
        <w:rPr>
          <w:rFonts w:eastAsia="Times New Roman"/>
          <w:bCs/>
          <w:color w:val="000000"/>
          <w:szCs w:val="20"/>
          <w:u w:val="single"/>
          <w:lang w:eastAsia="sl-SI"/>
        </w:rPr>
        <w:t xml:space="preserve">se </w:t>
      </w:r>
      <w:r w:rsidRPr="00434BEA">
        <w:rPr>
          <w:rFonts w:eastAsia="Times New Roman"/>
          <w:bCs/>
          <w:color w:val="000000"/>
          <w:szCs w:val="20"/>
          <w:u w:val="single"/>
          <w:lang w:eastAsia="sl-SI"/>
        </w:rPr>
        <w:t>lahko valorizira skladno z rastjo življenjskih stroškov</w:t>
      </w:r>
      <w:r w:rsidR="00A62B55" w:rsidRPr="00434BEA">
        <w:rPr>
          <w:rFonts w:eastAsia="Times New Roman"/>
          <w:bCs/>
          <w:color w:val="000000"/>
          <w:szCs w:val="20"/>
          <w:u w:val="single"/>
          <w:lang w:eastAsia="sl-SI"/>
        </w:rPr>
        <w:t xml:space="preserve"> ali v primeru dviga minimalne plače.</w:t>
      </w:r>
    </w:p>
    <w:p w14:paraId="55E37ECA" w14:textId="77777777" w:rsidR="00786D02" w:rsidRPr="00434BEA" w:rsidRDefault="00786D02" w:rsidP="00786D02">
      <w:pPr>
        <w:suppressAutoHyphens w:val="0"/>
        <w:spacing w:line="240" w:lineRule="auto"/>
        <w:rPr>
          <w:rFonts w:eastAsia="Times New Roman"/>
          <w:b/>
          <w:color w:val="000000"/>
          <w:szCs w:val="20"/>
          <w:lang w:eastAsia="sl-SI"/>
        </w:rPr>
      </w:pPr>
    </w:p>
    <w:p w14:paraId="1383F6D5" w14:textId="77777777" w:rsidR="000B736C" w:rsidRPr="00434BEA" w:rsidRDefault="000B736C" w:rsidP="000B736C">
      <w:pPr>
        <w:tabs>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b/>
          <w:bCs/>
          <w:color w:val="000000"/>
          <w:szCs w:val="20"/>
          <w:u w:val="single"/>
          <w:lang w:eastAsia="sl-SI"/>
        </w:rPr>
      </w:pPr>
      <w:r w:rsidRPr="00434BEA">
        <w:rPr>
          <w:rFonts w:eastAsia="Times New Roman"/>
          <w:b/>
          <w:bCs/>
          <w:color w:val="000000"/>
          <w:szCs w:val="20"/>
          <w:u w:val="single"/>
          <w:lang w:eastAsia="sl-SI"/>
        </w:rPr>
        <w:t>Cena za m2 – vključuje:</w:t>
      </w:r>
    </w:p>
    <w:p w14:paraId="48A10EFD" w14:textId="77777777"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vse stroške dela na razpisanih lokacijah,</w:t>
      </w:r>
    </w:p>
    <w:p w14:paraId="65C8CFEE" w14:textId="3C839000"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število potrebnih oseb za izvajanje storitev,</w:t>
      </w:r>
    </w:p>
    <w:p w14:paraId="63DDDD5D" w14:textId="77777777"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plače in druge stroške dela,</w:t>
      </w:r>
    </w:p>
    <w:p w14:paraId="518214F2" w14:textId="77777777"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čistila,</w:t>
      </w:r>
    </w:p>
    <w:p w14:paraId="066A71CB" w14:textId="77777777"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papirnato higienski proizvodi, sanitarno potrošni material, (Tabela 1),</w:t>
      </w:r>
    </w:p>
    <w:p w14:paraId="3C9C1F1C" w14:textId="77777777"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pripomočke in strojno orodje za izvajanje storitev čiščenja,</w:t>
      </w:r>
    </w:p>
    <w:p w14:paraId="4C624F03" w14:textId="77777777"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vse stroške zaščitnih sredstev delavcev, ki bodo izvajali storitev čiščenja prostorov,</w:t>
      </w:r>
    </w:p>
    <w:p w14:paraId="727DF7C2" w14:textId="77777777"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zaščita delavcev pri izvajanju storitev,</w:t>
      </w:r>
    </w:p>
    <w:p w14:paraId="6596CD3A" w14:textId="77777777"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vse prevozne stroške z vključenim časom na poti za prihod in odhod iz  lokacije izvajanja storitev,</w:t>
      </w:r>
    </w:p>
    <w:p w14:paraId="654C1EBB" w14:textId="77777777"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morebitne takse, trošarine, zavarovanje,</w:t>
      </w:r>
    </w:p>
    <w:p w14:paraId="3443E505" w14:textId="77777777"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vse dodatke na nočno, nedeljsko in praznično delo (mora biti vključeno v urno postavko),</w:t>
      </w:r>
    </w:p>
    <w:p w14:paraId="2BB5B8AD" w14:textId="77777777"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morebitni popust,</w:t>
      </w:r>
    </w:p>
    <w:p w14:paraId="757A7FBD" w14:textId="77777777"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davek na dodano vrednost, ki mora biti posebej prikazan.</w:t>
      </w:r>
    </w:p>
    <w:p w14:paraId="77836D05" w14:textId="77777777" w:rsidR="00A671A8" w:rsidRPr="00434BEA" w:rsidRDefault="00A671A8">
      <w:pPr>
        <w:rPr>
          <w:color w:val="000000"/>
        </w:rPr>
      </w:pPr>
    </w:p>
    <w:p w14:paraId="07FA404C" w14:textId="77777777" w:rsidR="00A671A8" w:rsidRPr="00434BEA" w:rsidRDefault="00A671A8">
      <w:pPr>
        <w:rPr>
          <w:color w:val="000000"/>
        </w:rPr>
      </w:pPr>
      <w:r w:rsidRPr="00434BEA">
        <w:rPr>
          <w:color w:val="000000"/>
        </w:rPr>
        <w:t>Ponudnik ne sme spreminjati vsebine predračuna.</w:t>
      </w:r>
    </w:p>
    <w:p w14:paraId="2681513E" w14:textId="77777777" w:rsidR="00A671A8" w:rsidRPr="00434BEA" w:rsidRDefault="00A671A8">
      <w:pPr>
        <w:rPr>
          <w:color w:val="000000"/>
        </w:rPr>
      </w:pPr>
      <w:r w:rsidRPr="00434BEA">
        <w:rPr>
          <w:color w:val="000000"/>
        </w:rPr>
        <w:t xml:space="preserve">Ponujena cena z DDV mora zajemati vse popuste in stroške (dobave blaga, špediterske, prevozne, carinske ter vse morebitne druge stroške…). </w:t>
      </w:r>
    </w:p>
    <w:p w14:paraId="4A1682C0" w14:textId="77777777" w:rsidR="00A671A8" w:rsidRPr="00434BEA" w:rsidRDefault="00A671A8">
      <w:pPr>
        <w:rPr>
          <w:color w:val="000000"/>
        </w:rPr>
      </w:pPr>
    </w:p>
    <w:p w14:paraId="5CA2E7AD" w14:textId="77777777" w:rsidR="006548CF" w:rsidRPr="00434BEA" w:rsidRDefault="006548CF">
      <w:pPr>
        <w:rPr>
          <w:color w:val="000000"/>
        </w:rPr>
      </w:pPr>
    </w:p>
    <w:p w14:paraId="709EAF36" w14:textId="77777777" w:rsidR="000778CF" w:rsidRPr="00434BEA" w:rsidRDefault="000778CF" w:rsidP="000778CF">
      <w:pPr>
        <w:suppressAutoHyphens w:val="0"/>
        <w:spacing w:line="240" w:lineRule="auto"/>
        <w:rPr>
          <w:rFonts w:eastAsia="Times New Roman"/>
          <w:b/>
          <w:color w:val="000000"/>
          <w:szCs w:val="20"/>
          <w:lang w:eastAsia="sl-SI"/>
        </w:rPr>
      </w:pPr>
      <w:r w:rsidRPr="00434BEA">
        <w:rPr>
          <w:rFonts w:eastAsia="Times New Roman"/>
          <w:b/>
          <w:color w:val="000000"/>
          <w:szCs w:val="20"/>
          <w:lang w:eastAsia="sl-SI"/>
        </w:rPr>
        <w:t>NAVODILO ZA IZPOLNITEV PREDRAČUNA:</w:t>
      </w:r>
    </w:p>
    <w:p w14:paraId="12B4A2E1" w14:textId="77777777" w:rsidR="000778CF" w:rsidRPr="00434BEA" w:rsidRDefault="000778CF">
      <w:pPr>
        <w:numPr>
          <w:ilvl w:val="0"/>
          <w:numId w:val="27"/>
        </w:numPr>
        <w:suppressAutoHyphens w:val="0"/>
        <w:spacing w:line="240" w:lineRule="auto"/>
        <w:rPr>
          <w:rFonts w:eastAsia="Times New Roman"/>
          <w:b/>
          <w:color w:val="000000"/>
          <w:szCs w:val="20"/>
          <w:lang w:eastAsia="sl-SI"/>
        </w:rPr>
      </w:pPr>
      <w:r w:rsidRPr="00434BEA">
        <w:rPr>
          <w:rFonts w:eastAsia="Times New Roman"/>
          <w:b/>
          <w:color w:val="000000"/>
          <w:szCs w:val="20"/>
          <w:lang w:eastAsia="sl-SI"/>
        </w:rPr>
        <w:t xml:space="preserve">Storitev dnevnega čiščenja </w:t>
      </w:r>
    </w:p>
    <w:p w14:paraId="36D959BF" w14:textId="77777777" w:rsidR="000778CF" w:rsidRPr="00434BEA" w:rsidRDefault="000778CF">
      <w:pPr>
        <w:numPr>
          <w:ilvl w:val="0"/>
          <w:numId w:val="26"/>
        </w:numPr>
        <w:suppressAutoHyphens w:val="0"/>
        <w:spacing w:line="240" w:lineRule="auto"/>
        <w:jc w:val="left"/>
        <w:rPr>
          <w:rFonts w:eastAsia="Times New Roman"/>
          <w:color w:val="000000"/>
          <w:szCs w:val="20"/>
          <w:lang w:eastAsia="sl-SI"/>
        </w:rPr>
      </w:pPr>
      <w:bookmarkStart w:id="33" w:name="_Hlk520969154"/>
      <w:r w:rsidRPr="00434BEA">
        <w:rPr>
          <w:rFonts w:eastAsia="Times New Roman"/>
          <w:color w:val="000000"/>
          <w:szCs w:val="20"/>
          <w:lang w:eastAsia="sl-SI"/>
        </w:rPr>
        <w:t>v stolpec 1 vpišete ceno za zahtevane storitve mesečnega čiščenja na m2 brez DDV</w:t>
      </w:r>
      <w:r w:rsidR="00482C0C" w:rsidRPr="00434BEA">
        <w:rPr>
          <w:rFonts w:eastAsia="Times New Roman"/>
          <w:color w:val="000000"/>
          <w:szCs w:val="20"/>
          <w:lang w:eastAsia="sl-SI"/>
        </w:rPr>
        <w:t>;</w:t>
      </w:r>
    </w:p>
    <w:p w14:paraId="4B54BD37" w14:textId="77777777" w:rsidR="000778CF" w:rsidRPr="00434BEA" w:rsidRDefault="000778CF">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v stolpec 2 vpišete višino DDV v %</w:t>
      </w:r>
      <w:r w:rsidR="00482C0C" w:rsidRPr="00434BEA">
        <w:rPr>
          <w:rFonts w:eastAsia="Times New Roman"/>
          <w:color w:val="000000"/>
          <w:szCs w:val="20"/>
          <w:lang w:eastAsia="sl-SI"/>
        </w:rPr>
        <w:t>;</w:t>
      </w:r>
    </w:p>
    <w:p w14:paraId="0CEBD61A" w14:textId="77777777" w:rsidR="000778CF" w:rsidRPr="00434BEA" w:rsidRDefault="000778CF">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v stolpec 3 vpišete znesek DDV obračunan na ceno iz stolpca 1</w:t>
      </w:r>
      <w:r w:rsidR="00482C0C" w:rsidRPr="00434BEA">
        <w:rPr>
          <w:rFonts w:eastAsia="Times New Roman"/>
          <w:color w:val="000000"/>
          <w:szCs w:val="20"/>
          <w:lang w:eastAsia="sl-SI"/>
        </w:rPr>
        <w:t>;</w:t>
      </w:r>
    </w:p>
    <w:p w14:paraId="4E81653B" w14:textId="77777777" w:rsidR="000778CF" w:rsidRPr="00434BEA" w:rsidRDefault="000778CF">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v stolpec 4 vpišete seštevek stolpcev 1 in 3 tako, da dobite mesečno ceno z DDV na m2</w:t>
      </w:r>
      <w:r w:rsidR="00482C0C" w:rsidRPr="00434BEA">
        <w:rPr>
          <w:rFonts w:eastAsia="Times New Roman"/>
          <w:color w:val="000000"/>
          <w:szCs w:val="20"/>
          <w:lang w:eastAsia="sl-SI"/>
        </w:rPr>
        <w:t>;</w:t>
      </w:r>
    </w:p>
    <w:p w14:paraId="551574B4" w14:textId="77777777" w:rsidR="000778CF" w:rsidRPr="00434BEA" w:rsidRDefault="000778CF">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v stolpec 5 vnesete zmnožek mesečne cene na m2 z DDV (iz stolpca 4) in čistilne površine v m2 tako, da dobite skupno vrednost ponudbe na mesec</w:t>
      </w:r>
      <w:r w:rsidR="00C6218D" w:rsidRPr="00434BEA">
        <w:rPr>
          <w:rFonts w:eastAsia="Times New Roman"/>
          <w:color w:val="000000"/>
          <w:szCs w:val="20"/>
          <w:lang w:eastAsia="sl-SI"/>
        </w:rPr>
        <w:t>;</w:t>
      </w:r>
    </w:p>
    <w:p w14:paraId="7F7ADDA1" w14:textId="77777777" w:rsidR="00DB46A2" w:rsidRDefault="000778CF">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lastRenderedPageBreak/>
        <w:t xml:space="preserve">v stolpec 6 vnesete zmnožek skupne vrednosti čiščenja na mesec (iz stolpca 5) in števila mesecev v letu (12) tako, da dobite letno ceno po vrstah čiščenja z vključenim DDV. Na koncu stolpec 6 seštejete, da dobite skupno letno ceno za dnevno in občasno čiščenje. </w:t>
      </w:r>
    </w:p>
    <w:p w14:paraId="332B094A" w14:textId="3B9FE0AB" w:rsidR="000778CF" w:rsidRPr="00434BEA" w:rsidRDefault="000778CF" w:rsidP="00DB46A2">
      <w:p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 xml:space="preserve"> </w:t>
      </w:r>
    </w:p>
    <w:bookmarkEnd w:id="33"/>
    <w:p w14:paraId="151024F1" w14:textId="77777777" w:rsidR="000651F5" w:rsidRPr="00434BEA" w:rsidRDefault="000651F5">
      <w:pPr>
        <w:numPr>
          <w:ilvl w:val="0"/>
          <w:numId w:val="27"/>
        </w:numPr>
        <w:rPr>
          <w:b/>
          <w:color w:val="000000"/>
        </w:rPr>
      </w:pPr>
      <w:r w:rsidRPr="00434BEA">
        <w:rPr>
          <w:b/>
          <w:color w:val="000000"/>
        </w:rPr>
        <w:t>Storitev generalnega</w:t>
      </w:r>
      <w:r w:rsidR="00F81178" w:rsidRPr="00434BEA">
        <w:rPr>
          <w:b/>
          <w:color w:val="000000"/>
        </w:rPr>
        <w:t xml:space="preserve"> (letnega)</w:t>
      </w:r>
      <w:r w:rsidRPr="00434BEA">
        <w:rPr>
          <w:b/>
          <w:color w:val="000000"/>
        </w:rPr>
        <w:t xml:space="preserve"> čiščenja </w:t>
      </w:r>
    </w:p>
    <w:p w14:paraId="2765E8DA" w14:textId="77777777" w:rsidR="00482C0C" w:rsidRPr="00434BEA" w:rsidRDefault="00482C0C">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v stolpec 1 vpišete ceno za zahtevane storitve generalnega čiščenja na m2 brez DDV;</w:t>
      </w:r>
    </w:p>
    <w:p w14:paraId="0BA2A89F" w14:textId="77777777" w:rsidR="00482C0C" w:rsidRPr="00434BEA" w:rsidRDefault="00482C0C">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v stolpec 2 vpišete višino DDV v %</w:t>
      </w:r>
    </w:p>
    <w:p w14:paraId="7A2BA2CA" w14:textId="77777777" w:rsidR="00482C0C" w:rsidRPr="00434BEA" w:rsidRDefault="00482C0C">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v stolpec 3 vpišete znesek DDV obračunan na ceno iz stolpca 1</w:t>
      </w:r>
      <w:r w:rsidR="00C6218D" w:rsidRPr="00434BEA">
        <w:rPr>
          <w:rFonts w:eastAsia="Times New Roman"/>
          <w:color w:val="000000"/>
          <w:szCs w:val="20"/>
          <w:lang w:eastAsia="sl-SI"/>
        </w:rPr>
        <w:t>;</w:t>
      </w:r>
    </w:p>
    <w:p w14:paraId="77112713" w14:textId="77777777" w:rsidR="00482C0C" w:rsidRPr="00434BEA" w:rsidRDefault="00482C0C">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v stolpec 4 vpišete seštevek stolpcev 1 in 3 tako, da dobite ceno z DDV na m2</w:t>
      </w:r>
      <w:r w:rsidR="00C6218D" w:rsidRPr="00434BEA">
        <w:rPr>
          <w:rFonts w:eastAsia="Times New Roman"/>
          <w:color w:val="000000"/>
          <w:szCs w:val="20"/>
          <w:lang w:eastAsia="sl-SI"/>
        </w:rPr>
        <w:t>;</w:t>
      </w:r>
    </w:p>
    <w:p w14:paraId="6815024E" w14:textId="77777777" w:rsidR="00482C0C" w:rsidRDefault="00482C0C">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 xml:space="preserve">v stolpec 5 vnesete zmnožek cene na m2 z DDV (iz stolpca 4) in čistilne površine v m2 tako, da dobite skupno vrednost ponudbe </w:t>
      </w:r>
      <w:r w:rsidR="00C6218D" w:rsidRPr="00434BEA">
        <w:rPr>
          <w:rFonts w:eastAsia="Times New Roman"/>
          <w:color w:val="000000"/>
          <w:szCs w:val="20"/>
          <w:lang w:eastAsia="sl-SI"/>
        </w:rPr>
        <w:t>generalnega čiščenja;</w:t>
      </w:r>
    </w:p>
    <w:p w14:paraId="283891BE" w14:textId="77777777" w:rsidR="00DB46A2" w:rsidRPr="00434BEA" w:rsidRDefault="00DB46A2" w:rsidP="00DB46A2">
      <w:pPr>
        <w:suppressAutoHyphens w:val="0"/>
        <w:spacing w:line="240" w:lineRule="auto"/>
        <w:jc w:val="left"/>
        <w:rPr>
          <w:rFonts w:eastAsia="Times New Roman"/>
          <w:color w:val="000000"/>
          <w:szCs w:val="20"/>
          <w:lang w:eastAsia="sl-SI"/>
        </w:rPr>
      </w:pPr>
    </w:p>
    <w:p w14:paraId="090654AA" w14:textId="77777777" w:rsidR="00C6218D" w:rsidRPr="00434BEA" w:rsidRDefault="00C6218D">
      <w:pPr>
        <w:numPr>
          <w:ilvl w:val="0"/>
          <w:numId w:val="27"/>
        </w:numPr>
        <w:rPr>
          <w:b/>
          <w:color w:val="000000"/>
        </w:rPr>
      </w:pPr>
      <w:r w:rsidRPr="00434BEA">
        <w:rPr>
          <w:b/>
          <w:color w:val="000000"/>
        </w:rPr>
        <w:t>Vrednost urne postavke za morebitna dodatna dela</w:t>
      </w:r>
    </w:p>
    <w:p w14:paraId="52EAA791" w14:textId="77777777" w:rsidR="00C6218D" w:rsidRPr="00434BEA" w:rsidRDefault="00C6218D">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v stolpec 1 vpišete ceno urne postavke brez DDV;</w:t>
      </w:r>
    </w:p>
    <w:p w14:paraId="0F2B4D28" w14:textId="77777777" w:rsidR="00C6218D" w:rsidRPr="00434BEA" w:rsidRDefault="00C6218D">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v stolpec 2 vpišete višino DDV v %</w:t>
      </w:r>
    </w:p>
    <w:p w14:paraId="0B3BA517" w14:textId="77777777" w:rsidR="00C6218D" w:rsidRPr="00434BEA" w:rsidRDefault="00C6218D">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v stolpec 3 vpišete znesek DDV obračunan na ceno iz stolpca 1;</w:t>
      </w:r>
    </w:p>
    <w:p w14:paraId="0A39279E" w14:textId="77777777" w:rsidR="00C6218D" w:rsidRPr="00434BEA" w:rsidRDefault="00C6218D">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v stolpec 4 vpišete seštevek stolpcev 1 in 3 tako, da dobite urno postavko z DDV.</w:t>
      </w:r>
    </w:p>
    <w:p w14:paraId="4DB19E15" w14:textId="77777777" w:rsidR="000778CF" w:rsidRPr="00434BEA" w:rsidRDefault="000778CF" w:rsidP="00C6218D">
      <w:pPr>
        <w:suppressAutoHyphens w:val="0"/>
        <w:spacing w:line="240" w:lineRule="auto"/>
        <w:ind w:left="360"/>
        <w:jc w:val="left"/>
        <w:rPr>
          <w:rFonts w:eastAsia="Times New Roman"/>
          <w:color w:val="000000"/>
          <w:szCs w:val="20"/>
          <w:lang w:eastAsia="sl-SI"/>
        </w:rPr>
      </w:pPr>
    </w:p>
    <w:p w14:paraId="320A629F" w14:textId="77777777" w:rsidR="008636A3" w:rsidRPr="00434BEA" w:rsidRDefault="008636A3">
      <w:pPr>
        <w:rPr>
          <w:color w:val="000000"/>
        </w:rPr>
      </w:pPr>
      <w:r w:rsidRPr="00434BEA">
        <w:rPr>
          <w:color w:val="000000"/>
        </w:rPr>
        <w:t>Ponudnik vrednosti storitev 1+2</w:t>
      </w:r>
      <w:r w:rsidR="00C6218D" w:rsidRPr="00434BEA">
        <w:rPr>
          <w:color w:val="000000"/>
        </w:rPr>
        <w:t>+3</w:t>
      </w:r>
      <w:r w:rsidRPr="00434BEA">
        <w:rPr>
          <w:color w:val="000000"/>
        </w:rPr>
        <w:t xml:space="preserve"> sešteje in vpiše v vrstico SKUPAJ, kar predstavlja merilo</w:t>
      </w:r>
      <w:r w:rsidR="005A7C98" w:rsidRPr="00434BEA">
        <w:rPr>
          <w:color w:val="000000"/>
        </w:rPr>
        <w:t xml:space="preserve"> Cena</w:t>
      </w:r>
      <w:r w:rsidR="00E82C1F" w:rsidRPr="00434BEA">
        <w:rPr>
          <w:color w:val="000000"/>
        </w:rPr>
        <w:t xml:space="preserve"> z DDV.</w:t>
      </w:r>
    </w:p>
    <w:p w14:paraId="5376432E" w14:textId="77777777" w:rsidR="00E82C1F" w:rsidRPr="00434BEA" w:rsidRDefault="00E82C1F">
      <w:pPr>
        <w:rPr>
          <w:color w:val="000000"/>
        </w:rPr>
      </w:pPr>
    </w:p>
    <w:p w14:paraId="7AFC183E" w14:textId="77777777" w:rsidR="00E82C1F" w:rsidRPr="00434BEA" w:rsidRDefault="00A671A8">
      <w:pPr>
        <w:rPr>
          <w:b/>
          <w:color w:val="000000"/>
          <w:sz w:val="24"/>
          <w:szCs w:val="24"/>
        </w:rPr>
      </w:pPr>
      <w:r w:rsidRPr="00434BEA">
        <w:rPr>
          <w:color w:val="000000"/>
        </w:rPr>
        <w:t>V primeru, da bo naročnik pri pregledu in ocenjevanju ponudb odkril očitne računske napake, bo ravnal v skladu s sedmim odstavkom 89. člena ZJN-3.</w:t>
      </w:r>
    </w:p>
    <w:p w14:paraId="343B0F3D" w14:textId="77777777" w:rsidR="00A671A8" w:rsidRPr="00434BEA" w:rsidRDefault="00171312">
      <w:pPr>
        <w:pStyle w:val="Naslov3"/>
        <w:ind w:left="641" w:hanging="641"/>
        <w:rPr>
          <w:color w:val="000000"/>
        </w:rPr>
      </w:pPr>
      <w:bookmarkStart w:id="34" w:name="_Toc138255449"/>
      <w:r w:rsidRPr="00434BEA">
        <w:rPr>
          <w:color w:val="000000"/>
        </w:rPr>
        <w:t>Finančna zavarovanja</w:t>
      </w:r>
      <w:bookmarkEnd w:id="34"/>
    </w:p>
    <w:p w14:paraId="58C475CB" w14:textId="77777777" w:rsidR="00A671A8" w:rsidRPr="00434BEA" w:rsidRDefault="00A671A8">
      <w:pPr>
        <w:rPr>
          <w:color w:val="000000"/>
        </w:rPr>
      </w:pPr>
      <w:r w:rsidRPr="00434BEA">
        <w:rPr>
          <w:color w:val="000000"/>
        </w:rPr>
        <w:t xml:space="preserve">Naročnik finančnega zavarovanja za resnost ponudbe ne zahteva.  </w:t>
      </w:r>
    </w:p>
    <w:p w14:paraId="03E7D666" w14:textId="77777777" w:rsidR="00AB788D" w:rsidRPr="00434BEA" w:rsidRDefault="00AB788D" w:rsidP="00AB788D">
      <w:pPr>
        <w:pStyle w:val="Naslov4"/>
        <w:rPr>
          <w:color w:val="000000"/>
        </w:rPr>
      </w:pPr>
      <w:bookmarkStart w:id="35" w:name="_Toc138255450"/>
      <w:r w:rsidRPr="00434BEA">
        <w:rPr>
          <w:color w:val="000000"/>
        </w:rPr>
        <w:t>Finančno zavarovanje za dobro izvedbo pogodbenih obveznosti</w:t>
      </w:r>
      <w:bookmarkEnd w:id="35"/>
    </w:p>
    <w:p w14:paraId="7018BEE0" w14:textId="77777777" w:rsidR="00AB788D" w:rsidRPr="00434BEA" w:rsidRDefault="00AB788D" w:rsidP="00AB788D">
      <w:pPr>
        <w:ind w:left="357"/>
        <w:rPr>
          <w:color w:val="000000"/>
        </w:rPr>
      </w:pPr>
    </w:p>
    <w:p w14:paraId="005F7D95" w14:textId="77777777" w:rsidR="00AB788D" w:rsidRPr="00434BEA" w:rsidRDefault="00AB788D" w:rsidP="00AB788D">
      <w:pPr>
        <w:ind w:left="357"/>
        <w:rPr>
          <w:color w:val="000000"/>
        </w:rPr>
      </w:pPr>
      <w:bookmarkStart w:id="36" w:name="_Hlk520445337"/>
      <w:r w:rsidRPr="00434BEA">
        <w:rPr>
          <w:color w:val="000000"/>
        </w:rPr>
        <w:t xml:space="preserve">Izbrani ponudnik mora </w:t>
      </w:r>
      <w:r w:rsidR="00472007" w:rsidRPr="00434BEA">
        <w:rPr>
          <w:color w:val="000000"/>
        </w:rPr>
        <w:t>v roku 10 dni od</w:t>
      </w:r>
      <w:r w:rsidRPr="00434BEA">
        <w:rPr>
          <w:color w:val="000000"/>
        </w:rPr>
        <w:t xml:space="preserve"> podpis</w:t>
      </w:r>
      <w:r w:rsidR="00472007" w:rsidRPr="00434BEA">
        <w:rPr>
          <w:color w:val="000000"/>
        </w:rPr>
        <w:t>a</w:t>
      </w:r>
      <w:r w:rsidRPr="00434BEA">
        <w:rPr>
          <w:color w:val="000000"/>
        </w:rPr>
        <w:t xml:space="preserve"> pogodbe izročiti naročniku finančno zavarovanje za dobro izvedbo pogodbenih obveznosti v višini 10% (odstotkov) od vrednosti pogodbe z DDV, </w:t>
      </w:r>
      <w:bookmarkEnd w:id="36"/>
      <w:r w:rsidRPr="00434BEA">
        <w:rPr>
          <w:color w:val="000000"/>
        </w:rPr>
        <w:t xml:space="preserve">za ves čas trajanja pogodbe. Uporabi se oblika </w:t>
      </w:r>
      <w:r w:rsidR="00100955" w:rsidRPr="00434BEA">
        <w:rPr>
          <w:color w:val="000000"/>
        </w:rPr>
        <w:t>finančnega zavarovanja</w:t>
      </w:r>
      <w:r w:rsidRPr="00434BEA">
        <w:rPr>
          <w:color w:val="000000"/>
        </w:rPr>
        <w:t>, ki je navedena v razpisni dokumentaciji</w:t>
      </w:r>
      <w:r w:rsidR="00100955" w:rsidRPr="00434BEA">
        <w:rPr>
          <w:color w:val="000000"/>
        </w:rPr>
        <w:t xml:space="preserve"> (vzorec).</w:t>
      </w:r>
      <w:r w:rsidRPr="00434BEA">
        <w:rPr>
          <w:color w:val="000000"/>
        </w:rPr>
        <w:t xml:space="preserve"> Če se med trajanjem izvedbe pogodbe spremenijo roki za izvedbo posla, vrsta blaga, gradbenega dela ali storitve, kvaliteta in količina, se mora temu ustrezno spremeniti tudi garancija oziroma podaljšati njena veljavnost.</w:t>
      </w:r>
    </w:p>
    <w:p w14:paraId="6A616750" w14:textId="77777777" w:rsidR="00AB788D" w:rsidRPr="00434BEA" w:rsidRDefault="00AB788D" w:rsidP="00AB788D">
      <w:pPr>
        <w:rPr>
          <w:color w:val="000000"/>
        </w:rPr>
      </w:pPr>
    </w:p>
    <w:p w14:paraId="35C54C05" w14:textId="77777777" w:rsidR="00AB788D" w:rsidRPr="00434BEA" w:rsidRDefault="00AB788D" w:rsidP="00AB788D">
      <w:pPr>
        <w:ind w:left="357"/>
        <w:rPr>
          <w:color w:val="000000"/>
        </w:rPr>
      </w:pPr>
      <w:r w:rsidRPr="00434BEA">
        <w:rPr>
          <w:color w:val="000000"/>
        </w:rPr>
        <w:t xml:space="preserve">Pogodba je veljavna ob predložitvi finančnega zavarovanja za dobro izvedbo pogodbenih obveznosti. </w:t>
      </w:r>
    </w:p>
    <w:p w14:paraId="6D022984" w14:textId="77777777" w:rsidR="00AB788D" w:rsidRPr="00434BEA" w:rsidRDefault="00AB788D" w:rsidP="00AB788D">
      <w:pPr>
        <w:ind w:left="357"/>
        <w:rPr>
          <w:color w:val="000000"/>
        </w:rPr>
      </w:pPr>
      <w:r w:rsidRPr="00434BEA">
        <w:rPr>
          <w:color w:val="000000"/>
        </w:rPr>
        <w:t>Naročnik ga lahko unovči, če izbrani ponudnik ne izpolni svojih pogodbenih obveznosti v dogovorjenem roku, obsegu in količini. Vzorec finančnega zavarovanja je sestavni del razpisne dokumentacije.</w:t>
      </w:r>
    </w:p>
    <w:p w14:paraId="06FF94A8" w14:textId="77777777" w:rsidR="00AB788D" w:rsidRPr="00434BEA" w:rsidRDefault="00AB788D" w:rsidP="00AB788D">
      <w:pPr>
        <w:ind w:left="357"/>
        <w:rPr>
          <w:color w:val="000000"/>
        </w:rPr>
      </w:pPr>
      <w:r w:rsidRPr="00434BEA">
        <w:rPr>
          <w:color w:val="000000"/>
        </w:rPr>
        <w:t>Ponudnik parafira vzorec finančnega zavarovanja za dobro izvedbo pogodbenih obveznosti, s čimer jamči, da se je seznanil z vsebino garancije, ki jo bo moral izročiti naročniku v primeru, da bo izbran.</w:t>
      </w:r>
    </w:p>
    <w:p w14:paraId="15F6B37F" w14:textId="77777777" w:rsidR="00AB788D" w:rsidRPr="00434BEA" w:rsidRDefault="00AB788D" w:rsidP="00AB788D">
      <w:pPr>
        <w:ind w:left="357"/>
        <w:rPr>
          <w:color w:val="000000"/>
        </w:rPr>
      </w:pPr>
      <w:r w:rsidRPr="00434BEA">
        <w:rPr>
          <w:color w:val="000000"/>
        </w:rPr>
        <w:t>Ponudnik predloži parafiran vzorec finančnega zavarovanja (s strani ponudnika), ki je priložen v razpisni dokumentaciji</w:t>
      </w:r>
      <w:r w:rsidR="004F64DA" w:rsidRPr="00434BEA">
        <w:rPr>
          <w:color w:val="000000"/>
        </w:rPr>
        <w:t>.</w:t>
      </w:r>
    </w:p>
    <w:p w14:paraId="3450C709" w14:textId="77777777" w:rsidR="00AE0845" w:rsidRPr="00434BEA" w:rsidRDefault="00AE0845">
      <w:pPr>
        <w:rPr>
          <w:color w:val="000000"/>
          <w:highlight w:val="yellow"/>
        </w:rPr>
      </w:pPr>
      <w:bookmarkStart w:id="37" w:name="__RefHeading___Toc509692065"/>
      <w:bookmarkEnd w:id="37"/>
    </w:p>
    <w:p w14:paraId="19F06B14" w14:textId="77777777" w:rsidR="00A671A8" w:rsidRPr="00434BEA" w:rsidRDefault="00E169F7">
      <w:pPr>
        <w:pStyle w:val="Naslov2"/>
        <w:rPr>
          <w:color w:val="000000"/>
        </w:rPr>
      </w:pPr>
      <w:bookmarkStart w:id="38" w:name="_Toc138255451"/>
      <w:r w:rsidRPr="00434BEA">
        <w:rPr>
          <w:color w:val="000000"/>
        </w:rPr>
        <w:t>D</w:t>
      </w:r>
      <w:r w:rsidR="00A671A8" w:rsidRPr="00434BEA">
        <w:rPr>
          <w:color w:val="000000"/>
        </w:rPr>
        <w:t>ruga določila za pripravo ponudbe</w:t>
      </w:r>
      <w:bookmarkEnd w:id="38"/>
    </w:p>
    <w:p w14:paraId="3748AAB1" w14:textId="77777777" w:rsidR="00A671A8" w:rsidRPr="00434BEA" w:rsidRDefault="00A671A8">
      <w:pPr>
        <w:rPr>
          <w:color w:val="000000"/>
        </w:rPr>
      </w:pPr>
    </w:p>
    <w:p w14:paraId="79C92CA0" w14:textId="77777777" w:rsidR="00A671A8" w:rsidRPr="00434BEA" w:rsidRDefault="00A671A8">
      <w:pPr>
        <w:rPr>
          <w:color w:val="000000"/>
        </w:rPr>
      </w:pPr>
      <w:r w:rsidRPr="00434BEA">
        <w:rPr>
          <w:color w:val="000000"/>
        </w:rPr>
        <w:t>V primeru, da skupina ponudnikov predloži (Obr</w:t>
      </w:r>
      <w:r w:rsidR="00E169F7" w:rsidRPr="00434BEA">
        <w:rPr>
          <w:color w:val="000000"/>
        </w:rPr>
        <w:t>azec</w:t>
      </w:r>
      <w:r w:rsidR="00B55127" w:rsidRPr="00434BEA">
        <w:rPr>
          <w:color w:val="000000"/>
        </w:rPr>
        <w:t xml:space="preserve"> </w:t>
      </w:r>
      <w:r w:rsidRPr="00434BEA">
        <w:rPr>
          <w:color w:val="000000"/>
        </w:rPr>
        <w:t>1a) skupno ponudbo, mora vsak ponudnik izpolnjevati vse pogoje, določene v točkah 8.1.1., 8.1.2. in 8.1.3. Vsi ponudniki v skupni ponudbi morajo podati dokumente, ki se nanašajo na dokazovanje navedenih pogojev, posamično.</w:t>
      </w:r>
    </w:p>
    <w:p w14:paraId="35C1FEA5" w14:textId="77777777" w:rsidR="00A671A8" w:rsidRPr="00434BEA" w:rsidRDefault="00A671A8">
      <w:pPr>
        <w:rPr>
          <w:color w:val="000000"/>
        </w:rPr>
      </w:pPr>
    </w:p>
    <w:p w14:paraId="6E52D7FB" w14:textId="77777777" w:rsidR="00A671A8" w:rsidRPr="00434BEA" w:rsidRDefault="00A671A8">
      <w:pPr>
        <w:rPr>
          <w:color w:val="000000"/>
        </w:rPr>
      </w:pPr>
      <w:r w:rsidRPr="00434BEA">
        <w:rPr>
          <w:color w:val="000000"/>
        </w:rPr>
        <w:lastRenderedPageBreak/>
        <w:t>Pogoje, določene v točkah 8.1.4 lahko ponudniki izpolnjujejo kumulativno. Dokumente, ki se nanašajo na dokazovanje teh pogojev, poda katerikoli ponudnik v skupni ponudbi.</w:t>
      </w:r>
    </w:p>
    <w:p w14:paraId="7B34A26E" w14:textId="77777777" w:rsidR="00A671A8" w:rsidRPr="00434BEA" w:rsidRDefault="00A671A8">
      <w:pPr>
        <w:rPr>
          <w:color w:val="000000"/>
        </w:rPr>
      </w:pPr>
    </w:p>
    <w:p w14:paraId="2D4845AE" w14:textId="77777777" w:rsidR="00A671A8" w:rsidRPr="00434BEA" w:rsidRDefault="00A671A8">
      <w:pPr>
        <w:rPr>
          <w:color w:val="000000"/>
        </w:rPr>
      </w:pPr>
      <w:r w:rsidRPr="00434BEA">
        <w:rPr>
          <w:color w:val="000000"/>
        </w:rPr>
        <w:t>Vsi ponudniki v skupni ponudbi morajo izpolniti ESPD posamično in v njem navesti vse zahtevane podatke.</w:t>
      </w:r>
    </w:p>
    <w:p w14:paraId="48A5F775" w14:textId="77777777" w:rsidR="00A671A8" w:rsidRPr="00434BEA" w:rsidRDefault="00A671A8">
      <w:pPr>
        <w:rPr>
          <w:color w:val="000000"/>
        </w:rPr>
      </w:pPr>
    </w:p>
    <w:p w14:paraId="221315C7" w14:textId="77777777" w:rsidR="00A671A8" w:rsidRPr="00434BEA" w:rsidRDefault="00A671A8">
      <w:pPr>
        <w:rPr>
          <w:color w:val="000000"/>
        </w:rPr>
      </w:pPr>
      <w:r w:rsidRPr="00434BEA">
        <w:rPr>
          <w:color w:val="000000"/>
        </w:rPr>
        <w:t>Obrazec</w:t>
      </w:r>
      <w:r w:rsidR="00B55127" w:rsidRPr="00434BEA">
        <w:rPr>
          <w:color w:val="000000"/>
        </w:rPr>
        <w:t xml:space="preserve"> 2</w:t>
      </w:r>
      <w:r w:rsidRPr="00434BEA">
        <w:rPr>
          <w:color w:val="000000"/>
        </w:rPr>
        <w:t xml:space="preserve"> »</w:t>
      </w:r>
      <w:r w:rsidR="00B55127" w:rsidRPr="00434BEA">
        <w:rPr>
          <w:color w:val="000000"/>
        </w:rPr>
        <w:t>Povzetek p</w:t>
      </w:r>
      <w:r w:rsidRPr="00434BEA">
        <w:rPr>
          <w:color w:val="000000"/>
        </w:rPr>
        <w:t>redračun</w:t>
      </w:r>
      <w:r w:rsidR="00B55127" w:rsidRPr="00434BEA">
        <w:rPr>
          <w:color w:val="000000"/>
        </w:rPr>
        <w:t>a (rekapitulacija)</w:t>
      </w:r>
      <w:r w:rsidRPr="00434BEA">
        <w:rPr>
          <w:color w:val="000000"/>
        </w:rPr>
        <w:t>«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13737B4" w14:textId="77777777" w:rsidR="0073020F" w:rsidRPr="00434BEA" w:rsidRDefault="0073020F" w:rsidP="0073020F">
      <w:pPr>
        <w:pStyle w:val="Naslov3"/>
        <w:rPr>
          <w:color w:val="000000"/>
        </w:rPr>
      </w:pPr>
      <w:bookmarkStart w:id="39" w:name="_Toc138255452"/>
      <w:r w:rsidRPr="00434BEA">
        <w:rPr>
          <w:color w:val="000000"/>
        </w:rPr>
        <w:t>Skupna ponudba</w:t>
      </w:r>
      <w:bookmarkEnd w:id="39"/>
    </w:p>
    <w:p w14:paraId="4E60C803" w14:textId="77777777" w:rsidR="00A671A8" w:rsidRPr="00434BEA" w:rsidRDefault="00A671A8">
      <w:pPr>
        <w:rPr>
          <w:color w:val="000000"/>
        </w:rPr>
      </w:pPr>
    </w:p>
    <w:p w14:paraId="71E5E9D6" w14:textId="77777777" w:rsidR="00A671A8" w:rsidRPr="00434BEA" w:rsidRDefault="00A671A8">
      <w:pPr>
        <w:rPr>
          <w:color w:val="000000"/>
        </w:rPr>
      </w:pPr>
      <w:r w:rsidRPr="00434BEA">
        <w:rPr>
          <w:color w:val="000000"/>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C48B347" w14:textId="77777777" w:rsidR="00A671A8" w:rsidRPr="00434BEA" w:rsidRDefault="00A671A8">
      <w:pPr>
        <w:pStyle w:val="Naslov3"/>
        <w:rPr>
          <w:color w:val="000000"/>
        </w:rPr>
      </w:pPr>
      <w:bookmarkStart w:id="40" w:name="_Toc138255453"/>
      <w:r w:rsidRPr="00434BEA">
        <w:rPr>
          <w:color w:val="000000"/>
        </w:rPr>
        <w:t>Ponudba s podizvajalci</w:t>
      </w:r>
      <w:bookmarkEnd w:id="40"/>
    </w:p>
    <w:p w14:paraId="2C125A13" w14:textId="77777777" w:rsidR="00A671A8" w:rsidRPr="00434BEA" w:rsidRDefault="00A671A8">
      <w:pPr>
        <w:rPr>
          <w:color w:val="000000"/>
        </w:rPr>
      </w:pPr>
      <w:r w:rsidRPr="00434BEA">
        <w:rPr>
          <w:color w:val="000000"/>
        </w:rPr>
        <w:t>V primeru, da bo ponudnik pri izvedbi naročila sodeloval s podizvajalci, mora v ESPD navesti vse predlagane podizvajalce. Ponudnik mora v ponudbi predložiti tudi izpolnjene obrazce ESPD za vsakega podizvajalca, s katerim bo sodeloval pri naročilu.</w:t>
      </w:r>
    </w:p>
    <w:p w14:paraId="571655FB" w14:textId="77777777" w:rsidR="00A671A8" w:rsidRPr="00434BEA" w:rsidRDefault="00A671A8">
      <w:pPr>
        <w:rPr>
          <w:color w:val="000000"/>
        </w:rPr>
      </w:pPr>
    </w:p>
    <w:p w14:paraId="0EED582D" w14:textId="77777777" w:rsidR="00A671A8" w:rsidRPr="00434BEA" w:rsidRDefault="00A671A8">
      <w:pPr>
        <w:rPr>
          <w:color w:val="000000"/>
        </w:rPr>
      </w:pPr>
      <w:r w:rsidRPr="00434BEA">
        <w:rPr>
          <w:color w:val="000000"/>
        </w:rPr>
        <w:t>V kolikor bodo pri podizvajalcu obstajali razlogi za izključitev oziroma ne bo izpolnjeval ustreznih pogojev za sodelovanje iz točke 8.1 teh navodil, bo naročnik podizvajalca zavrnil in zahteval njegovo zamenjavo.</w:t>
      </w:r>
    </w:p>
    <w:p w14:paraId="425C6F98" w14:textId="77777777" w:rsidR="00A671A8" w:rsidRPr="00434BEA" w:rsidRDefault="00A671A8">
      <w:pPr>
        <w:rPr>
          <w:color w:val="000000"/>
        </w:rPr>
      </w:pPr>
    </w:p>
    <w:p w14:paraId="6F31EB5D" w14:textId="77777777" w:rsidR="00A671A8" w:rsidRPr="00434BEA" w:rsidRDefault="00A671A8">
      <w:pPr>
        <w:rPr>
          <w:color w:val="000000"/>
        </w:rPr>
      </w:pPr>
      <w:r w:rsidRPr="00434BEA">
        <w:rPr>
          <w:color w:val="000000"/>
        </w:rPr>
        <w:t xml:space="preserve">Podizvajalec mora enako kot ponudnik izpolnjevati pogoje pod točkami 8.1.1., 8.1.2. in 8.1.3.  teh navodil. </w:t>
      </w:r>
    </w:p>
    <w:p w14:paraId="691F441F" w14:textId="77777777" w:rsidR="00A671A8" w:rsidRPr="00434BEA" w:rsidRDefault="00A671A8">
      <w:pPr>
        <w:rPr>
          <w:color w:val="000000"/>
        </w:rPr>
      </w:pPr>
    </w:p>
    <w:p w14:paraId="6F85447B" w14:textId="77777777" w:rsidR="00A671A8" w:rsidRPr="00434BEA" w:rsidRDefault="00A671A8">
      <w:pPr>
        <w:rPr>
          <w:color w:val="000000"/>
        </w:rPr>
      </w:pPr>
      <w:r w:rsidRPr="00434BEA">
        <w:rPr>
          <w:color w:val="000000"/>
        </w:rPr>
        <w:t>Ponudnik mora za posameznega podizvajalca priložiti enaka dokazila za izpolnjevanje pogojev, določenih v prejšnjem stavku, kot jih mora priložiti zase, razen pri pogojih, kjer so že predvidena dokazila, ki jih mora podizvajalec predložiti.</w:t>
      </w:r>
    </w:p>
    <w:p w14:paraId="66A1201D" w14:textId="77777777" w:rsidR="00A671A8" w:rsidRPr="00434BEA" w:rsidRDefault="00A671A8">
      <w:pPr>
        <w:rPr>
          <w:color w:val="000000"/>
        </w:rPr>
      </w:pPr>
    </w:p>
    <w:p w14:paraId="4E59D512" w14:textId="77777777" w:rsidR="00A671A8" w:rsidRPr="00434BEA" w:rsidRDefault="00A671A8">
      <w:pPr>
        <w:rPr>
          <w:color w:val="000000"/>
        </w:rPr>
      </w:pPr>
      <w:r w:rsidRPr="00434BEA">
        <w:rPr>
          <w:rFonts w:eastAsia="Times New Roman"/>
          <w:color w:val="000000"/>
          <w:szCs w:val="20"/>
          <w:lang w:eastAsia="sl-SI"/>
        </w:rPr>
        <w:t>Če bo ponudnik izvajal javno naročilo s podizvajalci, mora v ponudbi (Obr</w:t>
      </w:r>
      <w:r w:rsidR="00E169F7" w:rsidRPr="00434BEA">
        <w:rPr>
          <w:rFonts w:eastAsia="Times New Roman"/>
          <w:color w:val="000000"/>
          <w:szCs w:val="20"/>
          <w:lang w:eastAsia="sl-SI"/>
        </w:rPr>
        <w:t xml:space="preserve">azec </w:t>
      </w:r>
      <w:r w:rsidRPr="00434BEA">
        <w:rPr>
          <w:rFonts w:eastAsia="Times New Roman"/>
          <w:color w:val="000000"/>
          <w:szCs w:val="20"/>
          <w:lang w:eastAsia="sl-SI"/>
        </w:rPr>
        <w:t>1b in 1c):</w:t>
      </w:r>
    </w:p>
    <w:p w14:paraId="674FF9E4" w14:textId="77777777" w:rsidR="00A671A8" w:rsidRPr="00434BEA" w:rsidRDefault="00A671A8">
      <w:pPr>
        <w:numPr>
          <w:ilvl w:val="0"/>
          <w:numId w:val="10"/>
        </w:numPr>
        <w:rPr>
          <w:color w:val="000000"/>
        </w:rPr>
      </w:pPr>
      <w:r w:rsidRPr="00434BEA">
        <w:rPr>
          <w:rFonts w:eastAsia="Times New Roman"/>
          <w:color w:val="000000"/>
          <w:szCs w:val="20"/>
          <w:lang w:eastAsia="sl-SI"/>
        </w:rPr>
        <w:t>navesti vse podizvajalce ter vsak del javnega naročila, ki ga namerava oddati v podizvajanje,</w:t>
      </w:r>
      <w:r w:rsidRPr="00434BEA">
        <w:rPr>
          <w:rFonts w:eastAsia="Times New Roman"/>
          <w:color w:val="000000"/>
          <w:sz w:val="24"/>
          <w:szCs w:val="24"/>
          <w:lang w:eastAsia="sl-SI"/>
        </w:rPr>
        <w:t xml:space="preserve"> </w:t>
      </w:r>
    </w:p>
    <w:p w14:paraId="02327E51" w14:textId="77777777" w:rsidR="00A671A8" w:rsidRPr="00434BEA" w:rsidRDefault="00A671A8">
      <w:pPr>
        <w:numPr>
          <w:ilvl w:val="0"/>
          <w:numId w:val="10"/>
        </w:numPr>
        <w:rPr>
          <w:color w:val="000000"/>
        </w:rPr>
      </w:pPr>
      <w:r w:rsidRPr="00434BEA">
        <w:rPr>
          <w:rFonts w:eastAsia="Times New Roman"/>
          <w:color w:val="000000"/>
          <w:szCs w:val="20"/>
          <w:lang w:eastAsia="sl-SI"/>
        </w:rPr>
        <w:t>kontaktne podatke in zakonite zastopnike predlaganih podizvajalcev,</w:t>
      </w:r>
      <w:r w:rsidRPr="00434BEA">
        <w:rPr>
          <w:rFonts w:eastAsia="Times New Roman"/>
          <w:color w:val="000000"/>
          <w:sz w:val="24"/>
          <w:szCs w:val="24"/>
          <w:lang w:eastAsia="sl-SI"/>
        </w:rPr>
        <w:t xml:space="preserve"> </w:t>
      </w:r>
    </w:p>
    <w:p w14:paraId="66249EC6" w14:textId="77777777" w:rsidR="00A671A8" w:rsidRPr="00434BEA" w:rsidRDefault="00A671A8">
      <w:pPr>
        <w:numPr>
          <w:ilvl w:val="0"/>
          <w:numId w:val="10"/>
        </w:numPr>
        <w:rPr>
          <w:color w:val="000000"/>
        </w:rPr>
      </w:pPr>
      <w:r w:rsidRPr="00434BEA">
        <w:rPr>
          <w:rFonts w:eastAsia="Times New Roman"/>
          <w:color w:val="000000"/>
          <w:szCs w:val="20"/>
          <w:lang w:eastAsia="sl-SI"/>
        </w:rPr>
        <w:t>izpolnjene ESPD teh podizvajalcev v skladu z 79. členom ZJN-3 ter</w:t>
      </w:r>
      <w:r w:rsidRPr="00434BEA">
        <w:rPr>
          <w:rFonts w:eastAsia="Times New Roman"/>
          <w:color w:val="000000"/>
          <w:sz w:val="24"/>
          <w:szCs w:val="24"/>
          <w:lang w:eastAsia="sl-SI"/>
        </w:rPr>
        <w:t xml:space="preserve"> </w:t>
      </w:r>
    </w:p>
    <w:p w14:paraId="25EBF85C" w14:textId="77777777" w:rsidR="00A671A8" w:rsidRPr="00434BEA" w:rsidRDefault="00A671A8">
      <w:pPr>
        <w:numPr>
          <w:ilvl w:val="0"/>
          <w:numId w:val="10"/>
        </w:numPr>
        <w:rPr>
          <w:color w:val="000000"/>
        </w:rPr>
      </w:pPr>
      <w:r w:rsidRPr="00434BEA">
        <w:rPr>
          <w:rFonts w:eastAsia="Times New Roman"/>
          <w:color w:val="000000"/>
          <w:szCs w:val="20"/>
          <w:lang w:eastAsia="sl-SI"/>
        </w:rPr>
        <w:t xml:space="preserve">priložiti zahtevo podizvajalca za neposredno plačilo, </w:t>
      </w:r>
      <w:r w:rsidRPr="00434BEA">
        <w:rPr>
          <w:rFonts w:eastAsia="Times New Roman"/>
          <w:b/>
          <w:bCs/>
          <w:color w:val="000000"/>
          <w:szCs w:val="20"/>
          <w:lang w:eastAsia="sl-SI"/>
        </w:rPr>
        <w:t>če podizvajalec to zahteva.</w:t>
      </w:r>
    </w:p>
    <w:p w14:paraId="68A3B783" w14:textId="77777777" w:rsidR="00A671A8" w:rsidRPr="00434BEA" w:rsidRDefault="00A671A8">
      <w:pPr>
        <w:rPr>
          <w:rFonts w:eastAsia="Times New Roman"/>
          <w:color w:val="000000"/>
          <w:szCs w:val="20"/>
          <w:highlight w:val="yellow"/>
          <w:lang w:eastAsia="sl-SI"/>
        </w:rPr>
      </w:pPr>
    </w:p>
    <w:p w14:paraId="6BC4117A" w14:textId="77777777" w:rsidR="00A671A8" w:rsidRPr="00434BEA" w:rsidRDefault="00A671A8">
      <w:pPr>
        <w:rPr>
          <w:color w:val="000000"/>
        </w:rPr>
      </w:pPr>
      <w:r w:rsidRPr="00434BEA">
        <w:rPr>
          <w:rFonts w:eastAsia="Times New Roman"/>
          <w:color w:val="00000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BDF5CF2" w14:textId="77777777" w:rsidR="00A671A8" w:rsidRPr="00434BEA" w:rsidRDefault="00A671A8">
      <w:pPr>
        <w:ind w:left="357"/>
        <w:rPr>
          <w:rFonts w:eastAsia="Times New Roman"/>
          <w:color w:val="000000"/>
          <w:szCs w:val="20"/>
          <w:lang w:eastAsia="sl-SI"/>
        </w:rPr>
      </w:pPr>
    </w:p>
    <w:p w14:paraId="22FD91D9" w14:textId="77777777" w:rsidR="00A671A8" w:rsidRPr="00434BEA" w:rsidRDefault="00A671A8">
      <w:pPr>
        <w:rPr>
          <w:color w:val="000000"/>
        </w:rPr>
      </w:pPr>
      <w:r w:rsidRPr="00434BEA">
        <w:rPr>
          <w:rFonts w:eastAsia="Times New Roman"/>
          <w:color w:val="000000"/>
          <w:szCs w:val="20"/>
          <w:lang w:eastAsia="sl-SI"/>
        </w:rPr>
        <w:t xml:space="preserve">Naročnik bo zavrnil vsakega naknadno nominiranega podizvajalca: </w:t>
      </w:r>
    </w:p>
    <w:p w14:paraId="74D0F4D1" w14:textId="77777777" w:rsidR="00A671A8" w:rsidRPr="00434BEA" w:rsidRDefault="00A671A8">
      <w:pPr>
        <w:numPr>
          <w:ilvl w:val="0"/>
          <w:numId w:val="6"/>
        </w:numPr>
        <w:rPr>
          <w:color w:val="000000"/>
        </w:rPr>
      </w:pPr>
      <w:r w:rsidRPr="00434BEA">
        <w:rPr>
          <w:rFonts w:eastAsia="Times New Roman"/>
          <w:color w:val="000000"/>
          <w:szCs w:val="20"/>
          <w:lang w:eastAsia="sl-SI"/>
        </w:rPr>
        <w:t xml:space="preserve">če zanj obstajajo razlogi za izključitev, kot so navedeni v poglavju 8.1 te razpisne dokumentacije ter zahteval zamenjavo, </w:t>
      </w:r>
    </w:p>
    <w:p w14:paraId="0F4CDE9B" w14:textId="77777777" w:rsidR="00A671A8" w:rsidRPr="00434BEA" w:rsidRDefault="00A671A8">
      <w:pPr>
        <w:numPr>
          <w:ilvl w:val="0"/>
          <w:numId w:val="6"/>
        </w:numPr>
        <w:rPr>
          <w:color w:val="000000"/>
        </w:rPr>
      </w:pPr>
      <w:r w:rsidRPr="00434BEA">
        <w:rPr>
          <w:rFonts w:eastAsia="Times New Roman"/>
          <w:color w:val="000000"/>
          <w:szCs w:val="20"/>
          <w:lang w:eastAsia="sl-SI"/>
        </w:rPr>
        <w:t>če bi to lahko vplivalo na nemoteno izvajanje ali dokončanje del,</w:t>
      </w:r>
    </w:p>
    <w:p w14:paraId="13048A59" w14:textId="77777777" w:rsidR="00A671A8" w:rsidRPr="00434BEA" w:rsidRDefault="00A671A8">
      <w:pPr>
        <w:numPr>
          <w:ilvl w:val="0"/>
          <w:numId w:val="6"/>
        </w:numPr>
        <w:rPr>
          <w:color w:val="000000"/>
        </w:rPr>
      </w:pPr>
      <w:r w:rsidRPr="00434BEA">
        <w:rPr>
          <w:rFonts w:eastAsia="Times New Roman"/>
          <w:color w:val="000000"/>
          <w:szCs w:val="20"/>
          <w:lang w:eastAsia="sl-SI"/>
        </w:rPr>
        <w:t xml:space="preserve">če novi podizvajalec ne izpolnjuje pogojev v zvezi z oddajo javnega naročila. </w:t>
      </w:r>
    </w:p>
    <w:p w14:paraId="303C27FD" w14:textId="77777777" w:rsidR="00A671A8" w:rsidRPr="00434BEA" w:rsidRDefault="00A671A8">
      <w:pPr>
        <w:rPr>
          <w:rFonts w:eastAsia="Times New Roman"/>
          <w:color w:val="000000"/>
          <w:szCs w:val="20"/>
          <w:lang w:eastAsia="sl-SI"/>
        </w:rPr>
      </w:pPr>
    </w:p>
    <w:p w14:paraId="0ED6DC78" w14:textId="77777777" w:rsidR="00A671A8" w:rsidRPr="00434BEA" w:rsidRDefault="00A671A8">
      <w:pPr>
        <w:rPr>
          <w:color w:val="000000"/>
        </w:rPr>
      </w:pPr>
      <w:r w:rsidRPr="00434BEA">
        <w:rPr>
          <w:rFonts w:eastAsia="Times New Roman"/>
          <w:color w:val="000000"/>
          <w:szCs w:val="20"/>
          <w:lang w:eastAsia="sl-SI"/>
        </w:rPr>
        <w:lastRenderedPageBreak/>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3D4ACFA" w14:textId="77777777" w:rsidR="00A671A8" w:rsidRPr="00434BEA" w:rsidRDefault="00A671A8">
      <w:pPr>
        <w:numPr>
          <w:ilvl w:val="0"/>
          <w:numId w:val="6"/>
        </w:numPr>
        <w:rPr>
          <w:color w:val="000000"/>
        </w:rPr>
      </w:pPr>
      <w:r w:rsidRPr="00434BEA">
        <w:rPr>
          <w:rFonts w:eastAsia="Times New Roman"/>
          <w:color w:val="000000"/>
          <w:szCs w:val="20"/>
          <w:lang w:eastAsia="sl-SI"/>
        </w:rPr>
        <w:t>glavni izvajalec v pogodbi pooblastiti naročnika, da na podlagi potrjenega računa oziroma situacije s strani glavnega izvajalca neposredno plačuje podizvajalcu,</w:t>
      </w:r>
    </w:p>
    <w:p w14:paraId="70FCD44D" w14:textId="77777777" w:rsidR="00A671A8" w:rsidRPr="00434BEA" w:rsidRDefault="00A671A8">
      <w:pPr>
        <w:numPr>
          <w:ilvl w:val="0"/>
          <w:numId w:val="6"/>
        </w:numPr>
        <w:rPr>
          <w:color w:val="000000"/>
        </w:rPr>
      </w:pPr>
      <w:r w:rsidRPr="00434BEA">
        <w:rPr>
          <w:rFonts w:eastAsia="Times New Roman"/>
          <w:color w:val="000000"/>
          <w:szCs w:val="20"/>
          <w:lang w:eastAsia="sl-SI"/>
        </w:rPr>
        <w:t>podizvajalec predložiti soglasje, na podlagi katerega naročnik namesto ponudnika poravna podizvajalčevo terjatev do ponudnika,</w:t>
      </w:r>
    </w:p>
    <w:p w14:paraId="2E6973E0" w14:textId="77777777" w:rsidR="00A671A8" w:rsidRPr="00434BEA" w:rsidRDefault="00A671A8">
      <w:pPr>
        <w:numPr>
          <w:ilvl w:val="0"/>
          <w:numId w:val="6"/>
        </w:numPr>
        <w:rPr>
          <w:color w:val="000000"/>
        </w:rPr>
      </w:pPr>
      <w:r w:rsidRPr="00434BEA">
        <w:rPr>
          <w:rFonts w:eastAsia="Times New Roman"/>
          <w:color w:val="000000"/>
          <w:szCs w:val="20"/>
          <w:lang w:eastAsia="sl-SI"/>
        </w:rPr>
        <w:t>glavni izvajalec svojemu računu ali situaciji priložiti račun ali situacijo podizvajalca, ki ga je predhodno potrdil.</w:t>
      </w:r>
    </w:p>
    <w:p w14:paraId="1E8F336A" w14:textId="77777777" w:rsidR="00A671A8" w:rsidRPr="00434BEA" w:rsidRDefault="00A671A8">
      <w:pPr>
        <w:rPr>
          <w:rFonts w:eastAsia="Times New Roman"/>
          <w:color w:val="000000"/>
          <w:szCs w:val="20"/>
          <w:lang w:eastAsia="sl-SI"/>
        </w:rPr>
      </w:pPr>
    </w:p>
    <w:p w14:paraId="76B43795" w14:textId="77777777" w:rsidR="00A671A8" w:rsidRPr="00434BEA" w:rsidRDefault="00A671A8">
      <w:pPr>
        <w:rPr>
          <w:color w:val="000000"/>
        </w:rPr>
      </w:pPr>
      <w:r w:rsidRPr="00434BEA">
        <w:rPr>
          <w:rFonts w:eastAsia="Times New Roman"/>
          <w:color w:val="00000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7AC5334E" w14:textId="77777777" w:rsidR="00A671A8" w:rsidRPr="00434BEA" w:rsidRDefault="00A671A8">
      <w:pPr>
        <w:rPr>
          <w:rFonts w:eastAsia="Times New Roman"/>
          <w:color w:val="000000"/>
          <w:szCs w:val="20"/>
          <w:lang w:eastAsia="sl-SI"/>
        </w:rPr>
      </w:pPr>
    </w:p>
    <w:p w14:paraId="7A4E31FE" w14:textId="77777777" w:rsidR="00A671A8" w:rsidRPr="00434BEA" w:rsidRDefault="00A671A8">
      <w:pPr>
        <w:rPr>
          <w:color w:val="000000"/>
        </w:rPr>
      </w:pPr>
      <w:r w:rsidRPr="00434BEA">
        <w:rPr>
          <w:color w:val="000000"/>
        </w:rPr>
        <w:t xml:space="preserve">Izbrani ponudnik v razmerju do naročnika v celoti odgovarja za izvedbo naročila. </w:t>
      </w:r>
    </w:p>
    <w:p w14:paraId="24E0C474" w14:textId="77777777" w:rsidR="00A671A8" w:rsidRPr="00434BEA" w:rsidRDefault="00A671A8">
      <w:pPr>
        <w:pStyle w:val="Naslov3"/>
        <w:rPr>
          <w:color w:val="000000"/>
        </w:rPr>
      </w:pPr>
      <w:bookmarkStart w:id="41" w:name="_Toc138255454"/>
      <w:r w:rsidRPr="00434BEA">
        <w:rPr>
          <w:color w:val="000000"/>
        </w:rPr>
        <w:t>Variantne ponudbe</w:t>
      </w:r>
      <w:bookmarkEnd w:id="41"/>
    </w:p>
    <w:p w14:paraId="5DDD4E43" w14:textId="77777777" w:rsidR="00A671A8" w:rsidRPr="00434BEA" w:rsidRDefault="00A671A8">
      <w:pPr>
        <w:rPr>
          <w:color w:val="000000"/>
        </w:rPr>
      </w:pPr>
      <w:r w:rsidRPr="00434BEA">
        <w:rPr>
          <w:color w:val="000000"/>
        </w:rPr>
        <w:t>Variantne ponudbe niso dopuščene.</w:t>
      </w:r>
    </w:p>
    <w:p w14:paraId="0E103C0E" w14:textId="77777777" w:rsidR="00A671A8" w:rsidRPr="00434BEA" w:rsidRDefault="00A671A8">
      <w:pPr>
        <w:pStyle w:val="Naslov3"/>
        <w:rPr>
          <w:color w:val="000000"/>
        </w:rPr>
      </w:pPr>
      <w:bookmarkStart w:id="42" w:name="_Toc138255455"/>
      <w:r w:rsidRPr="00434BEA">
        <w:rPr>
          <w:color w:val="000000"/>
        </w:rPr>
        <w:t>Jezik ponudbe</w:t>
      </w:r>
      <w:bookmarkEnd w:id="42"/>
    </w:p>
    <w:p w14:paraId="1FDCA527" w14:textId="77777777" w:rsidR="00A671A8" w:rsidRPr="00434BEA" w:rsidRDefault="00A671A8">
      <w:pPr>
        <w:rPr>
          <w:color w:val="000000"/>
        </w:rPr>
      </w:pPr>
      <w:r w:rsidRPr="00434BEA">
        <w:rPr>
          <w:color w:val="000000"/>
        </w:rPr>
        <w:t xml:space="preserve">Postopek javnega naročanja poteka v slovenskem jeziku. Vsi dokumenti v zvezi s ponudbo morajo biti v slovenskem jeziku. </w:t>
      </w:r>
    </w:p>
    <w:p w14:paraId="6EB88841" w14:textId="77777777" w:rsidR="00A671A8" w:rsidRPr="00434BEA" w:rsidRDefault="00A671A8">
      <w:pPr>
        <w:pStyle w:val="Naslov3"/>
        <w:rPr>
          <w:color w:val="000000"/>
        </w:rPr>
      </w:pPr>
      <w:bookmarkStart w:id="43" w:name="_Toc138255456"/>
      <w:r w:rsidRPr="00434BEA">
        <w:rPr>
          <w:color w:val="000000"/>
        </w:rPr>
        <w:t>Priprava in oddaja ponudbe v sistemu e-JN</w:t>
      </w:r>
      <w:bookmarkEnd w:id="43"/>
    </w:p>
    <w:p w14:paraId="38502392" w14:textId="77777777" w:rsidR="00A671A8" w:rsidRPr="00434BEA" w:rsidRDefault="00A671A8">
      <w:pPr>
        <w:rPr>
          <w:color w:val="000000"/>
        </w:rPr>
      </w:pPr>
      <w:r w:rsidRPr="00434BEA">
        <w:rPr>
          <w:color w:val="000000"/>
        </w:rPr>
        <w:t xml:space="preserve">Ponudnik ponudbeno dokumentacijo odda na način, da po registraciji oziroma prijavi v sistem eJN na naslovu: </w:t>
      </w:r>
      <w:hyperlink r:id="rId16" w:history="1">
        <w:r w:rsidRPr="00434BEA">
          <w:rPr>
            <w:rStyle w:val="Hiperpovezava"/>
            <w:color w:val="000000"/>
            <w:szCs w:val="20"/>
            <w:lang w:eastAsia="sl-SI"/>
          </w:rPr>
          <w:t>https://ejn.gov.si/eJN2</w:t>
        </w:r>
      </w:hyperlink>
      <w:r w:rsidRPr="00434BEA">
        <w:rPr>
          <w:color w:val="000000"/>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7571588D" w14:textId="77777777" w:rsidR="00A671A8" w:rsidRPr="00434BEA" w:rsidRDefault="00A671A8">
      <w:pPr>
        <w:rPr>
          <w:color w:val="000000"/>
        </w:rPr>
      </w:pPr>
    </w:p>
    <w:p w14:paraId="185F0220" w14:textId="77777777" w:rsidR="00A671A8" w:rsidRPr="00434BEA" w:rsidRDefault="00A671A8">
      <w:pPr>
        <w:rPr>
          <w:color w:val="000000"/>
        </w:rPr>
      </w:pPr>
      <w:r w:rsidRPr="00434BEA">
        <w:rPr>
          <w:color w:val="000000"/>
          <w:szCs w:val="20"/>
        </w:rPr>
        <w:t xml:space="preserve">Podrobna navodila v zvezi z načinom priprave in oddaje ponudbe so navedena v Navodilih za uporabo e-JN, ki so del te razpisne dokumentacije in objavljena na spletnem naslovu </w:t>
      </w:r>
      <w:hyperlink r:id="rId17" w:history="1">
        <w:r w:rsidRPr="00434BEA">
          <w:rPr>
            <w:rStyle w:val="Hiperpovezava"/>
            <w:color w:val="000000"/>
            <w:szCs w:val="20"/>
          </w:rPr>
          <w:t>https://ejn.gov.si/eJN2</w:t>
        </w:r>
      </w:hyperlink>
      <w:r w:rsidRPr="00434BEA">
        <w:rPr>
          <w:color w:val="000000"/>
          <w:szCs w:val="20"/>
        </w:rPr>
        <w:t>.</w:t>
      </w:r>
    </w:p>
    <w:p w14:paraId="0FE1447E" w14:textId="77777777" w:rsidR="00A671A8" w:rsidRPr="00434BEA" w:rsidRDefault="00A671A8">
      <w:pPr>
        <w:pStyle w:val="Naslov3"/>
        <w:rPr>
          <w:color w:val="000000"/>
        </w:rPr>
      </w:pPr>
      <w:bookmarkStart w:id="44" w:name="_Toc138255457"/>
      <w:r w:rsidRPr="00434BEA">
        <w:rPr>
          <w:color w:val="000000"/>
        </w:rPr>
        <w:t>Veljavnost ponudbe</w:t>
      </w:r>
      <w:bookmarkEnd w:id="44"/>
    </w:p>
    <w:p w14:paraId="500D5875" w14:textId="77777777" w:rsidR="00A671A8" w:rsidRPr="00434BEA" w:rsidRDefault="00A671A8">
      <w:pPr>
        <w:rPr>
          <w:color w:val="000000"/>
        </w:rPr>
      </w:pPr>
      <w:r w:rsidRPr="00434BEA">
        <w:rPr>
          <w:color w:val="000000"/>
        </w:rPr>
        <w:t>Ponudba mora veljati najmanj 60 dni</w:t>
      </w:r>
      <w:r w:rsidR="0073020F" w:rsidRPr="00434BEA">
        <w:rPr>
          <w:color w:val="000000"/>
        </w:rPr>
        <w:t xml:space="preserve"> od roka za oddajo ponudb.</w:t>
      </w:r>
    </w:p>
    <w:p w14:paraId="2B0773AC" w14:textId="77777777" w:rsidR="00A671A8" w:rsidRPr="00434BEA" w:rsidRDefault="00A671A8">
      <w:pPr>
        <w:rPr>
          <w:color w:val="000000"/>
        </w:rPr>
      </w:pPr>
    </w:p>
    <w:p w14:paraId="57ED47ED" w14:textId="77777777" w:rsidR="00A671A8" w:rsidRPr="00434BEA" w:rsidRDefault="00A671A8">
      <w:pPr>
        <w:rPr>
          <w:color w:val="000000"/>
        </w:rPr>
      </w:pPr>
      <w:r w:rsidRPr="00434BEA">
        <w:rPr>
          <w:color w:val="000000"/>
        </w:rPr>
        <w:t xml:space="preserve">V izjemnih okoliščinah bo naročnik lahko zahteval, da ponudniki podaljšajo čas veljavnosti ponudb za določeno dodatno obdobje. </w:t>
      </w:r>
    </w:p>
    <w:p w14:paraId="44ED4303" w14:textId="77777777" w:rsidR="00A671A8" w:rsidRPr="00434BEA" w:rsidRDefault="00A671A8">
      <w:pPr>
        <w:pStyle w:val="Naslov3"/>
        <w:rPr>
          <w:color w:val="000000"/>
        </w:rPr>
      </w:pPr>
      <w:bookmarkStart w:id="45" w:name="_Toc138255458"/>
      <w:r w:rsidRPr="00434BEA">
        <w:rPr>
          <w:color w:val="000000"/>
        </w:rPr>
        <w:t>Stroški ponudbe</w:t>
      </w:r>
      <w:bookmarkEnd w:id="45"/>
    </w:p>
    <w:p w14:paraId="5D30A3DA" w14:textId="77777777" w:rsidR="00A671A8" w:rsidRPr="00434BEA" w:rsidRDefault="00A671A8">
      <w:pPr>
        <w:rPr>
          <w:color w:val="000000"/>
        </w:rPr>
      </w:pPr>
      <w:r w:rsidRPr="00434BEA">
        <w:rPr>
          <w:color w:val="000000"/>
        </w:rPr>
        <w:t>Vse stroške, povezane s pripravo in predložitvijo ponudbe, nosi ponudnik.</w:t>
      </w:r>
    </w:p>
    <w:p w14:paraId="2E0AD343" w14:textId="77777777" w:rsidR="00A671A8" w:rsidRPr="00434BEA" w:rsidRDefault="00A671A8">
      <w:pPr>
        <w:pStyle w:val="Naslov3"/>
        <w:rPr>
          <w:color w:val="000000"/>
        </w:rPr>
      </w:pPr>
      <w:bookmarkStart w:id="46" w:name="_Toc138255459"/>
      <w:r w:rsidRPr="00434BEA">
        <w:rPr>
          <w:color w:val="000000"/>
        </w:rPr>
        <w:t>Protikorupcijsko določilo</w:t>
      </w:r>
      <w:bookmarkEnd w:id="46"/>
    </w:p>
    <w:p w14:paraId="4ED0DEB9" w14:textId="77777777" w:rsidR="00854110" w:rsidRDefault="00854110">
      <w:pPr>
        <w:rPr>
          <w:color w:val="000000"/>
        </w:rPr>
      </w:pPr>
    </w:p>
    <w:p w14:paraId="350F83B7" w14:textId="77777777" w:rsidR="00854110" w:rsidRDefault="00854110">
      <w:pPr>
        <w:rPr>
          <w:color w:val="000000"/>
        </w:rPr>
      </w:pPr>
    </w:p>
    <w:p w14:paraId="502F573E" w14:textId="77777777" w:rsidR="00854110" w:rsidRPr="00854110" w:rsidRDefault="00854110" w:rsidP="00854110">
      <w:pPr>
        <w:rPr>
          <w:color w:val="000000"/>
        </w:rPr>
      </w:pPr>
      <w:r w:rsidRPr="00854110">
        <w:rPr>
          <w:color w:val="000000"/>
        </w:rPr>
        <w:t xml:space="preserve">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w:t>
      </w:r>
      <w:r w:rsidRPr="00854110">
        <w:rPr>
          <w:color w:val="000000"/>
        </w:rPr>
        <w:lastRenderedPageBreak/>
        <w:t>ustavitve postopka nobena stran ne sme pričenjati in izvajati postopkov, ki bi otežili razveljavitev ali spremembo odločitve o izbiri izvajalca ali bi vplivali na nepristranskost revizijske komisije.</w:t>
      </w:r>
    </w:p>
    <w:p w14:paraId="4332CA14" w14:textId="77777777" w:rsidR="00854110" w:rsidRPr="00854110" w:rsidRDefault="00854110" w:rsidP="00854110">
      <w:pPr>
        <w:rPr>
          <w:color w:val="000000"/>
        </w:rPr>
      </w:pPr>
    </w:p>
    <w:p w14:paraId="0E7F31F7" w14:textId="77777777" w:rsidR="00854110" w:rsidRPr="00854110" w:rsidRDefault="00854110" w:rsidP="00854110">
      <w:pPr>
        <w:rPr>
          <w:color w:val="000000"/>
        </w:rPr>
      </w:pPr>
      <w:r w:rsidRPr="00854110">
        <w:rPr>
          <w:color w:val="000000"/>
        </w:rPr>
        <w:t>V skladu s 6. odstavkom 14. člena Zakona o integriteti in preprečevanju korupcije (Uradni list RS, št. 69/11-UPB2; v nadaljevanju ZIntPK)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0AC9C42" w14:textId="77777777" w:rsidR="00854110" w:rsidRPr="00854110" w:rsidRDefault="00854110" w:rsidP="00854110">
      <w:pPr>
        <w:rPr>
          <w:color w:val="000000"/>
        </w:rPr>
      </w:pPr>
      <w:r w:rsidRPr="00854110">
        <w:rPr>
          <w:color w:val="000000"/>
        </w:rPr>
        <w:t xml:space="preserve">Izbrani ponudnik bo moral navedene podatke (izpolnjen obrazec OBR 11) posredovati naročniku v roku osmih dni od prejema poziva. </w:t>
      </w:r>
    </w:p>
    <w:p w14:paraId="38F36D6A" w14:textId="77777777" w:rsidR="00854110" w:rsidRPr="00854110" w:rsidRDefault="00854110" w:rsidP="00854110">
      <w:pPr>
        <w:rPr>
          <w:color w:val="000000"/>
        </w:rPr>
      </w:pPr>
    </w:p>
    <w:p w14:paraId="6DB94263" w14:textId="77777777" w:rsidR="00854110" w:rsidRPr="00854110" w:rsidRDefault="00854110" w:rsidP="00854110">
      <w:pPr>
        <w:rPr>
          <w:color w:val="000000"/>
        </w:rPr>
      </w:pPr>
      <w:r w:rsidRPr="00854110">
        <w:rPr>
          <w:color w:val="000000"/>
        </w:rPr>
        <w:t>V kolikor bo ponudnik v ponudbi prijavil sodelovanje podizvajalcev in bo vrednost del, ki jih bo podizvajalec izvedel v tem naročilu višji od 10.000 EUR brez DDV, mora navedene podatke v navedenem roku posredovali tudi za podizvajalce.</w:t>
      </w:r>
    </w:p>
    <w:p w14:paraId="7734C9B8" w14:textId="77777777" w:rsidR="00854110" w:rsidRPr="00854110" w:rsidRDefault="00854110" w:rsidP="00854110">
      <w:pPr>
        <w:rPr>
          <w:color w:val="000000"/>
        </w:rPr>
      </w:pPr>
    </w:p>
    <w:p w14:paraId="3F2B9E7E" w14:textId="77777777" w:rsidR="00854110" w:rsidRPr="00854110" w:rsidRDefault="00854110" w:rsidP="00854110">
      <w:pPr>
        <w:rPr>
          <w:color w:val="000000"/>
        </w:rPr>
      </w:pPr>
      <w:r w:rsidRPr="00854110">
        <w:rPr>
          <w:color w:val="000000"/>
        </w:rPr>
        <w:t xml:space="preserve">Izbrani ponudnik bo moral podatke iz prejšnjega odstavka posredovati naročniku v roku osmih dni od prejema poziva. </w:t>
      </w:r>
    </w:p>
    <w:p w14:paraId="076C0AFD" w14:textId="77777777" w:rsidR="00854110" w:rsidRPr="00854110" w:rsidRDefault="00854110" w:rsidP="00854110">
      <w:pPr>
        <w:rPr>
          <w:color w:val="000000"/>
        </w:rPr>
      </w:pPr>
    </w:p>
    <w:p w14:paraId="6D271D4D" w14:textId="77777777" w:rsidR="00A671A8" w:rsidRPr="00434BEA" w:rsidRDefault="00A671A8">
      <w:pPr>
        <w:pStyle w:val="Naslov1"/>
        <w:rPr>
          <w:color w:val="000000"/>
        </w:rPr>
      </w:pPr>
      <w:bookmarkStart w:id="47" w:name="_Toc138255460"/>
      <w:r w:rsidRPr="00434BEA">
        <w:rPr>
          <w:color w:val="000000"/>
        </w:rPr>
        <w:t>obvestilo o odločitvi o oddaji naročila</w:t>
      </w:r>
      <w:bookmarkEnd w:id="47"/>
    </w:p>
    <w:p w14:paraId="109C143A" w14:textId="77777777" w:rsidR="00A671A8" w:rsidRPr="00434BEA" w:rsidRDefault="00A671A8">
      <w:pPr>
        <w:rPr>
          <w:color w:val="000000"/>
        </w:rPr>
      </w:pPr>
      <w:r w:rsidRPr="00434BEA">
        <w:rPr>
          <w:color w:val="000000"/>
          <w:szCs w:val="20"/>
        </w:rPr>
        <w:t>Naročnik bo podpisano odločitev o oddaji naročila objavil na portalu javnih naročil. Odločitev se šteje za vročeno z dnem objave na portalu javnih naročil.</w:t>
      </w:r>
    </w:p>
    <w:p w14:paraId="4EC0B549" w14:textId="77777777" w:rsidR="00A671A8" w:rsidRPr="00434BEA" w:rsidRDefault="00A671A8">
      <w:pPr>
        <w:pStyle w:val="Naslov1"/>
        <w:rPr>
          <w:color w:val="000000"/>
        </w:rPr>
      </w:pPr>
      <w:bookmarkStart w:id="48" w:name="_Toc138255461"/>
      <w:r w:rsidRPr="00434BEA">
        <w:rPr>
          <w:color w:val="000000"/>
        </w:rPr>
        <w:t>odstop od izvedbe javnega naročila</w:t>
      </w:r>
      <w:bookmarkEnd w:id="48"/>
    </w:p>
    <w:p w14:paraId="51F77E8C" w14:textId="77777777" w:rsidR="00A671A8" w:rsidRPr="00434BEA" w:rsidRDefault="00A671A8">
      <w:pPr>
        <w:rPr>
          <w:color w:val="000000"/>
        </w:rPr>
      </w:pPr>
      <w:r w:rsidRPr="00434BEA">
        <w:rPr>
          <w:color w:val="000000"/>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EBE9036" w14:textId="77777777" w:rsidR="00A671A8" w:rsidRPr="00434BEA" w:rsidRDefault="00A671A8">
      <w:pPr>
        <w:pStyle w:val="Naslov1"/>
        <w:rPr>
          <w:color w:val="000000"/>
        </w:rPr>
      </w:pPr>
      <w:bookmarkStart w:id="49" w:name="_Toc138255462"/>
      <w:r w:rsidRPr="00434BEA">
        <w:rPr>
          <w:color w:val="000000"/>
        </w:rPr>
        <w:t>pogodba</w:t>
      </w:r>
      <w:bookmarkEnd w:id="49"/>
    </w:p>
    <w:p w14:paraId="0FAF28CF" w14:textId="0C9DEF2B" w:rsidR="00E00A85" w:rsidRPr="00434BEA" w:rsidRDefault="00E00A85" w:rsidP="00E00A85">
      <w:pPr>
        <w:rPr>
          <w:b/>
          <w:color w:val="000000"/>
        </w:rPr>
      </w:pPr>
      <w:r w:rsidRPr="00434BEA">
        <w:rPr>
          <w:b/>
          <w:color w:val="000000"/>
        </w:rPr>
        <w:t>13.1. Pogodba o opravljanju storitev čiščenja</w:t>
      </w:r>
      <w:r w:rsidR="0054782A" w:rsidRPr="00434BEA">
        <w:rPr>
          <w:b/>
          <w:color w:val="000000"/>
        </w:rPr>
        <w:t xml:space="preserve"> </w:t>
      </w:r>
    </w:p>
    <w:p w14:paraId="4DBD41B9" w14:textId="77777777" w:rsidR="00A671A8" w:rsidRPr="00434BEA" w:rsidRDefault="00A671A8">
      <w:pPr>
        <w:rPr>
          <w:color w:val="000000"/>
        </w:rPr>
      </w:pPr>
    </w:p>
    <w:p w14:paraId="708F3CB5" w14:textId="77777777" w:rsidR="00A671A8" w:rsidRPr="00434BEA" w:rsidRDefault="00A671A8">
      <w:pPr>
        <w:rPr>
          <w:color w:val="000000"/>
        </w:rPr>
      </w:pPr>
      <w:r w:rsidRPr="00434BEA">
        <w:rPr>
          <w:color w:val="000000"/>
        </w:rPr>
        <w:t xml:space="preserve">Izbrani ponudnik mora podpisati in vrniti naročniku pogodbo v roku 8 delovnih dni po prejemu s strani naročnika podpisane pogodbe. </w:t>
      </w:r>
    </w:p>
    <w:p w14:paraId="4218D82D" w14:textId="77777777" w:rsidR="00A671A8" w:rsidRPr="00434BEA" w:rsidRDefault="00A671A8">
      <w:pPr>
        <w:rPr>
          <w:color w:val="000000"/>
        </w:rPr>
      </w:pPr>
    </w:p>
    <w:p w14:paraId="4E2A09E4" w14:textId="77777777" w:rsidR="00A671A8" w:rsidRPr="00434BEA" w:rsidRDefault="00A671A8">
      <w:pPr>
        <w:rPr>
          <w:color w:val="000000"/>
        </w:rPr>
      </w:pPr>
      <w:r w:rsidRPr="00434BEA">
        <w:rPr>
          <w:color w:val="000000"/>
        </w:rPr>
        <w:t>Pogodba se bo pred podpisom vsebinsko prilagodila glede na to, ali bo izbrani ponudnik predložil skupno ponudbo, prijavil sodelovanje podizvajalcev in podobno.</w:t>
      </w:r>
    </w:p>
    <w:p w14:paraId="1783F3C0" w14:textId="77777777" w:rsidR="00A671A8" w:rsidRPr="00434BEA" w:rsidRDefault="00A671A8">
      <w:pPr>
        <w:rPr>
          <w:color w:val="000000"/>
        </w:rPr>
      </w:pPr>
      <w:r w:rsidRPr="00434BEA">
        <w:rPr>
          <w:color w:val="000000"/>
        </w:rPr>
        <w:t xml:space="preserve">S podpisom ESPD ponudnik potrdi, da sprejema vsebino vzorca </w:t>
      </w:r>
      <w:r w:rsidR="0054782A" w:rsidRPr="00434BEA">
        <w:rPr>
          <w:color w:val="000000"/>
        </w:rPr>
        <w:t xml:space="preserve">posamezne </w:t>
      </w:r>
      <w:r w:rsidRPr="00434BEA">
        <w:rPr>
          <w:color w:val="000000"/>
        </w:rPr>
        <w:t xml:space="preserve">pogodbe. </w:t>
      </w:r>
    </w:p>
    <w:p w14:paraId="3C2ABB81" w14:textId="77777777" w:rsidR="00A671A8" w:rsidRPr="00434BEA" w:rsidRDefault="00A671A8">
      <w:pPr>
        <w:pStyle w:val="Naslov1"/>
        <w:rPr>
          <w:color w:val="000000"/>
        </w:rPr>
      </w:pPr>
      <w:bookmarkStart w:id="50" w:name="_Toc138255463"/>
      <w:r w:rsidRPr="00434BEA">
        <w:rPr>
          <w:color w:val="000000"/>
        </w:rPr>
        <w:t>pravno varstvo</w:t>
      </w:r>
      <w:bookmarkEnd w:id="50"/>
    </w:p>
    <w:p w14:paraId="4E682AE4" w14:textId="77777777" w:rsidR="00392CD7" w:rsidRPr="00434BEA" w:rsidRDefault="00392CD7" w:rsidP="00392CD7">
      <w:pPr>
        <w:rPr>
          <w:color w:val="000000"/>
        </w:rPr>
      </w:pPr>
      <w:r w:rsidRPr="00434BEA">
        <w:rPr>
          <w:color w:val="00000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w:t>
      </w:r>
      <w:r w:rsidRPr="00434BEA">
        <w:rPr>
          <w:color w:val="000000"/>
        </w:rPr>
        <w:lastRenderedPageBreak/>
        <w:t>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D423D4E" w14:textId="77777777" w:rsidR="00392CD7" w:rsidRPr="00434BEA" w:rsidRDefault="00392CD7" w:rsidP="00392CD7">
      <w:pPr>
        <w:rPr>
          <w:color w:val="000000"/>
        </w:rPr>
      </w:pPr>
    </w:p>
    <w:p w14:paraId="41368FF5" w14:textId="77777777" w:rsidR="00392CD7" w:rsidRPr="00434BEA" w:rsidRDefault="00392CD7" w:rsidP="00392CD7">
      <w:pPr>
        <w:rPr>
          <w:color w:val="000000"/>
        </w:rPr>
      </w:pPr>
      <w:r w:rsidRPr="00434BEA">
        <w:rPr>
          <w:color w:val="000000"/>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653D93CD" w14:textId="77777777" w:rsidR="00392CD7" w:rsidRPr="00434BEA" w:rsidRDefault="00392CD7" w:rsidP="00392CD7">
      <w:pPr>
        <w:rPr>
          <w:color w:val="000000"/>
        </w:rPr>
      </w:pPr>
    </w:p>
    <w:p w14:paraId="065C0B99" w14:textId="77777777" w:rsidR="00392CD7" w:rsidRPr="00434BEA" w:rsidRDefault="00392CD7" w:rsidP="00392CD7">
      <w:pPr>
        <w:rPr>
          <w:color w:val="000000"/>
        </w:rPr>
      </w:pPr>
      <w:r w:rsidRPr="00434BEA">
        <w:rPr>
          <w:color w:val="000000"/>
        </w:rPr>
        <w:t>Zahtevek za revizijo mora biti vložen na naslov naročnika preko portala eRevizija https://www.portalerevizija.si/ v skladu s 24. členom ZPVPJN.</w:t>
      </w:r>
    </w:p>
    <w:p w14:paraId="1435A42F" w14:textId="77777777" w:rsidR="00392CD7" w:rsidRPr="00434BEA" w:rsidRDefault="00392CD7" w:rsidP="00392CD7">
      <w:pPr>
        <w:rPr>
          <w:color w:val="000000"/>
        </w:rPr>
      </w:pPr>
    </w:p>
    <w:p w14:paraId="68E84A02" w14:textId="77777777" w:rsidR="00392CD7" w:rsidRPr="00434BEA" w:rsidRDefault="00392CD7" w:rsidP="00392CD7">
      <w:pPr>
        <w:rPr>
          <w:color w:val="000000"/>
        </w:rPr>
      </w:pPr>
    </w:p>
    <w:p w14:paraId="326C0BA4" w14:textId="77777777" w:rsidR="00392CD7" w:rsidRPr="00434BEA" w:rsidRDefault="00392CD7" w:rsidP="00392CD7">
      <w:pPr>
        <w:rPr>
          <w:color w:val="000000"/>
        </w:rPr>
      </w:pPr>
      <w:r w:rsidRPr="00434BEA">
        <w:rPr>
          <w:color w:val="000000"/>
        </w:rPr>
        <w:tab/>
      </w:r>
      <w:r w:rsidRPr="00434BEA">
        <w:rPr>
          <w:color w:val="000000"/>
        </w:rPr>
        <w:tab/>
      </w:r>
      <w:r w:rsidRPr="00434BEA">
        <w:rPr>
          <w:color w:val="000000"/>
        </w:rPr>
        <w:tab/>
      </w:r>
      <w:r w:rsidRPr="00434BEA">
        <w:rPr>
          <w:color w:val="000000"/>
        </w:rPr>
        <w:tab/>
      </w:r>
      <w:r w:rsidRPr="00434BEA">
        <w:rPr>
          <w:color w:val="000000"/>
        </w:rPr>
        <w:tab/>
        <w:t xml:space="preserve">                           Zdravstveni dom »dr. Jožeta Potrate« Žalec</w:t>
      </w:r>
    </w:p>
    <w:p w14:paraId="76074F0B" w14:textId="77777777" w:rsidR="00392CD7" w:rsidRPr="00434BEA" w:rsidRDefault="00392CD7" w:rsidP="00392CD7">
      <w:pPr>
        <w:rPr>
          <w:color w:val="000000"/>
        </w:rPr>
      </w:pPr>
      <w:r w:rsidRPr="00434BEA">
        <w:rPr>
          <w:color w:val="000000"/>
        </w:rPr>
        <w:t xml:space="preserve">                                                                                                  Direktorica:</w:t>
      </w:r>
    </w:p>
    <w:p w14:paraId="1170493E" w14:textId="77777777" w:rsidR="00392CD7" w:rsidRPr="00434BEA" w:rsidRDefault="00392CD7" w:rsidP="00392CD7">
      <w:pPr>
        <w:rPr>
          <w:color w:val="000000"/>
        </w:rPr>
      </w:pPr>
    </w:p>
    <w:p w14:paraId="1BB686E6" w14:textId="77777777" w:rsidR="00392CD7" w:rsidRDefault="00392CD7" w:rsidP="00392CD7">
      <w:pPr>
        <w:rPr>
          <w:color w:val="000000"/>
        </w:rPr>
      </w:pPr>
      <w:r w:rsidRPr="00434BEA">
        <w:rPr>
          <w:color w:val="000000"/>
        </w:rPr>
        <w:t xml:space="preserve">                                                                                                  Dr. Hana Šuster Erjavec  </w:t>
      </w:r>
    </w:p>
    <w:p w14:paraId="4A51D035" w14:textId="77777777" w:rsidR="00DB46A2" w:rsidRDefault="00DB46A2" w:rsidP="00392CD7">
      <w:pPr>
        <w:rPr>
          <w:color w:val="000000"/>
        </w:rPr>
      </w:pPr>
    </w:p>
    <w:p w14:paraId="77982461" w14:textId="77777777" w:rsidR="00DB46A2" w:rsidRDefault="00DB46A2" w:rsidP="00392CD7">
      <w:pPr>
        <w:rPr>
          <w:color w:val="000000"/>
        </w:rPr>
      </w:pPr>
    </w:p>
    <w:p w14:paraId="202C21D6" w14:textId="77777777" w:rsidR="00DB46A2" w:rsidRDefault="00DB46A2" w:rsidP="00392CD7">
      <w:pPr>
        <w:rPr>
          <w:color w:val="000000"/>
        </w:rPr>
      </w:pPr>
    </w:p>
    <w:p w14:paraId="181AB32E" w14:textId="77777777" w:rsidR="00DB46A2" w:rsidRDefault="00DB46A2" w:rsidP="00392CD7">
      <w:pPr>
        <w:rPr>
          <w:color w:val="000000"/>
        </w:rPr>
      </w:pPr>
    </w:p>
    <w:p w14:paraId="0A10A3EA" w14:textId="77777777" w:rsidR="00DB46A2" w:rsidRDefault="00DB46A2" w:rsidP="00392CD7">
      <w:pPr>
        <w:rPr>
          <w:color w:val="000000"/>
        </w:rPr>
      </w:pPr>
    </w:p>
    <w:p w14:paraId="5FE72AFC" w14:textId="77777777" w:rsidR="00DB46A2" w:rsidRDefault="00DB46A2" w:rsidP="00392CD7">
      <w:pPr>
        <w:rPr>
          <w:color w:val="000000"/>
        </w:rPr>
      </w:pPr>
    </w:p>
    <w:p w14:paraId="4CB905DA" w14:textId="77777777" w:rsidR="00DB46A2" w:rsidRDefault="00DB46A2" w:rsidP="00392CD7">
      <w:pPr>
        <w:rPr>
          <w:color w:val="000000"/>
        </w:rPr>
      </w:pPr>
    </w:p>
    <w:p w14:paraId="4D5F8809" w14:textId="77777777" w:rsidR="00DB46A2" w:rsidRDefault="00DB46A2" w:rsidP="00392CD7">
      <w:pPr>
        <w:rPr>
          <w:color w:val="000000"/>
        </w:rPr>
      </w:pPr>
    </w:p>
    <w:p w14:paraId="4B940311" w14:textId="77777777" w:rsidR="00DB46A2" w:rsidRDefault="00DB46A2" w:rsidP="00392CD7">
      <w:pPr>
        <w:rPr>
          <w:color w:val="000000"/>
        </w:rPr>
      </w:pPr>
    </w:p>
    <w:p w14:paraId="128A5BE3" w14:textId="77777777" w:rsidR="00DB46A2" w:rsidRDefault="00DB46A2" w:rsidP="00392CD7">
      <w:pPr>
        <w:rPr>
          <w:color w:val="000000"/>
        </w:rPr>
      </w:pPr>
    </w:p>
    <w:p w14:paraId="05A20084" w14:textId="77777777" w:rsidR="00DB46A2" w:rsidRDefault="00DB46A2" w:rsidP="00392CD7">
      <w:pPr>
        <w:rPr>
          <w:color w:val="000000"/>
        </w:rPr>
      </w:pPr>
    </w:p>
    <w:p w14:paraId="4F2CF352" w14:textId="77777777" w:rsidR="00DB46A2" w:rsidRDefault="00DB46A2" w:rsidP="00392CD7">
      <w:pPr>
        <w:rPr>
          <w:color w:val="000000"/>
        </w:rPr>
      </w:pPr>
    </w:p>
    <w:p w14:paraId="56A02359" w14:textId="77777777" w:rsidR="00DB46A2" w:rsidRDefault="00DB46A2" w:rsidP="00392CD7">
      <w:pPr>
        <w:rPr>
          <w:color w:val="000000"/>
        </w:rPr>
      </w:pPr>
    </w:p>
    <w:p w14:paraId="316BD31B" w14:textId="77777777" w:rsidR="00DB46A2" w:rsidRDefault="00DB46A2" w:rsidP="00392CD7">
      <w:pPr>
        <w:rPr>
          <w:color w:val="000000"/>
        </w:rPr>
      </w:pPr>
    </w:p>
    <w:p w14:paraId="45FBE1E5" w14:textId="77777777" w:rsidR="00DB46A2" w:rsidRDefault="00DB46A2" w:rsidP="00392CD7">
      <w:pPr>
        <w:rPr>
          <w:color w:val="000000"/>
        </w:rPr>
      </w:pPr>
    </w:p>
    <w:p w14:paraId="3FC16B9E" w14:textId="77777777" w:rsidR="00DB46A2" w:rsidRDefault="00DB46A2" w:rsidP="00392CD7">
      <w:pPr>
        <w:rPr>
          <w:color w:val="000000"/>
        </w:rPr>
      </w:pPr>
    </w:p>
    <w:p w14:paraId="11F392D6" w14:textId="77777777" w:rsidR="00DB46A2" w:rsidRDefault="00DB46A2" w:rsidP="00392CD7">
      <w:pPr>
        <w:rPr>
          <w:color w:val="000000"/>
        </w:rPr>
      </w:pPr>
    </w:p>
    <w:p w14:paraId="7B394B02" w14:textId="77777777" w:rsidR="00DB46A2" w:rsidRDefault="00DB46A2" w:rsidP="00392CD7">
      <w:pPr>
        <w:rPr>
          <w:color w:val="000000"/>
        </w:rPr>
      </w:pPr>
    </w:p>
    <w:p w14:paraId="6A09B6CF" w14:textId="77777777" w:rsidR="00DB46A2" w:rsidRDefault="00DB46A2" w:rsidP="00392CD7">
      <w:pPr>
        <w:rPr>
          <w:color w:val="000000"/>
        </w:rPr>
      </w:pPr>
    </w:p>
    <w:p w14:paraId="370FF809" w14:textId="77777777" w:rsidR="00DB46A2" w:rsidRDefault="00DB46A2" w:rsidP="00392CD7">
      <w:pPr>
        <w:rPr>
          <w:color w:val="000000"/>
        </w:rPr>
      </w:pPr>
    </w:p>
    <w:p w14:paraId="15AD0288" w14:textId="77777777" w:rsidR="00DB46A2" w:rsidRDefault="00DB46A2" w:rsidP="00392CD7">
      <w:pPr>
        <w:rPr>
          <w:color w:val="000000"/>
        </w:rPr>
      </w:pPr>
    </w:p>
    <w:p w14:paraId="1E41B158" w14:textId="77777777" w:rsidR="00DB46A2" w:rsidRDefault="00DB46A2" w:rsidP="00392CD7">
      <w:pPr>
        <w:rPr>
          <w:color w:val="000000"/>
        </w:rPr>
      </w:pPr>
    </w:p>
    <w:p w14:paraId="693CAEB3" w14:textId="77777777" w:rsidR="00CC46DC" w:rsidRDefault="00CC46DC" w:rsidP="00392CD7">
      <w:pPr>
        <w:rPr>
          <w:color w:val="000000"/>
        </w:rPr>
      </w:pPr>
    </w:p>
    <w:p w14:paraId="1C036745" w14:textId="77777777" w:rsidR="00CC46DC" w:rsidRDefault="00CC46DC" w:rsidP="00392CD7">
      <w:pPr>
        <w:rPr>
          <w:color w:val="000000"/>
        </w:rPr>
      </w:pPr>
    </w:p>
    <w:p w14:paraId="1B8F560E" w14:textId="77777777" w:rsidR="00DB46A2" w:rsidRDefault="00DB46A2" w:rsidP="00392CD7">
      <w:pPr>
        <w:rPr>
          <w:color w:val="000000"/>
        </w:rPr>
      </w:pPr>
    </w:p>
    <w:p w14:paraId="4290BF73" w14:textId="77777777" w:rsidR="00DB46A2" w:rsidRDefault="00DB46A2" w:rsidP="00392CD7">
      <w:pPr>
        <w:rPr>
          <w:color w:val="000000"/>
        </w:rPr>
      </w:pPr>
    </w:p>
    <w:p w14:paraId="0D439DCC" w14:textId="77777777" w:rsidR="00DB46A2" w:rsidRDefault="00DB46A2" w:rsidP="00392CD7">
      <w:pPr>
        <w:rPr>
          <w:color w:val="000000"/>
        </w:rPr>
      </w:pPr>
    </w:p>
    <w:p w14:paraId="6165BC24" w14:textId="77777777" w:rsidR="00DB46A2" w:rsidRDefault="00DB46A2" w:rsidP="00392CD7">
      <w:pPr>
        <w:rPr>
          <w:color w:val="000000"/>
        </w:rPr>
      </w:pPr>
    </w:p>
    <w:p w14:paraId="01071026" w14:textId="77777777" w:rsidR="00DB46A2" w:rsidRDefault="00DB46A2" w:rsidP="00392CD7">
      <w:pPr>
        <w:rPr>
          <w:color w:val="000000"/>
        </w:rPr>
      </w:pPr>
    </w:p>
    <w:p w14:paraId="74E6D8CF" w14:textId="77777777" w:rsidR="00A671A8" w:rsidRPr="00434BEA" w:rsidRDefault="00A671A8">
      <w:pPr>
        <w:jc w:val="right"/>
        <w:rPr>
          <w:color w:val="000000"/>
        </w:rPr>
      </w:pPr>
      <w:r w:rsidRPr="00434BEA">
        <w:rPr>
          <w:b/>
          <w:color w:val="000000"/>
        </w:rPr>
        <w:t>Obrazec 1</w:t>
      </w:r>
    </w:p>
    <w:p w14:paraId="571881AC" w14:textId="77777777" w:rsidR="00A671A8" w:rsidRPr="00434BEA" w:rsidRDefault="00A671A8">
      <w:pPr>
        <w:spacing w:after="200" w:line="276" w:lineRule="auto"/>
        <w:jc w:val="left"/>
        <w:rPr>
          <w:b/>
          <w:color w:val="000000"/>
          <w:sz w:val="22"/>
        </w:rPr>
      </w:pPr>
    </w:p>
    <w:p w14:paraId="623382B7" w14:textId="77777777" w:rsidR="00A671A8" w:rsidRPr="00434BEA" w:rsidRDefault="00A671A8">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jc w:val="left"/>
        <w:rPr>
          <w:color w:val="000000"/>
        </w:rPr>
      </w:pPr>
      <w:r w:rsidRPr="00434BEA">
        <w:rPr>
          <w:rFonts w:eastAsia="Times New Roman"/>
          <w:b/>
          <w:bCs/>
          <w:color w:val="000000"/>
          <w:sz w:val="26"/>
          <w:szCs w:val="28"/>
        </w:rPr>
        <w:lastRenderedPageBreak/>
        <w:t>PODATKI O PONUDNIKU</w:t>
      </w:r>
    </w:p>
    <w:p w14:paraId="6D2AA183" w14:textId="77777777" w:rsidR="00A671A8" w:rsidRPr="00434BEA" w:rsidRDefault="00A671A8">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jc w:val="left"/>
        <w:rPr>
          <w:color w:val="000000"/>
        </w:rPr>
      </w:pPr>
      <w:r w:rsidRPr="00434BEA">
        <w:rPr>
          <w:rFonts w:eastAsia="Times New Roman"/>
          <w:b/>
          <w:bCs/>
          <w:color w:val="000000"/>
          <w:sz w:val="22"/>
        </w:rPr>
        <w:t>Podatki o ponudniku, izvajalcih v skupnem nastopu, podizvajalcih</w:t>
      </w:r>
    </w:p>
    <w:p w14:paraId="1783022C" w14:textId="77777777" w:rsidR="00A671A8" w:rsidRPr="00434BEA" w:rsidRDefault="00A671A8">
      <w:pPr>
        <w:spacing w:before="225" w:after="225" w:line="240" w:lineRule="auto"/>
        <w:rPr>
          <w:color w:val="000000"/>
        </w:rPr>
      </w:pPr>
      <w:r w:rsidRPr="00434BEA">
        <w:rPr>
          <w:color w:val="000000"/>
          <w:sz w:val="18"/>
          <w:szCs w:val="18"/>
        </w:rPr>
        <w:t>Na podlagi Obvestila o naročilu za</w:t>
      </w:r>
      <w:r w:rsidR="00392CD7" w:rsidRPr="00434BEA">
        <w:rPr>
          <w:color w:val="000000"/>
          <w:sz w:val="18"/>
          <w:szCs w:val="18"/>
        </w:rPr>
        <w:t xml:space="preserve"> «</w:t>
      </w:r>
      <w:r w:rsidR="0009445C" w:rsidRPr="00434BEA">
        <w:rPr>
          <w:b/>
          <w:color w:val="000000"/>
          <w:sz w:val="18"/>
          <w:szCs w:val="18"/>
        </w:rPr>
        <w:t>opravljanje storitev čiščenja prostorov z okoljsko manj obremenjujočimi čistili in dobavo potrošnega materiala</w:t>
      </w:r>
      <w:r w:rsidR="00392CD7" w:rsidRPr="00434BEA">
        <w:rPr>
          <w:b/>
          <w:color w:val="000000"/>
          <w:sz w:val="18"/>
          <w:szCs w:val="18"/>
        </w:rPr>
        <w:t>«</w:t>
      </w:r>
      <w:r w:rsidRPr="00434BEA">
        <w:rPr>
          <w:b/>
          <w:color w:val="000000"/>
          <w:sz w:val="18"/>
          <w:szCs w:val="18"/>
        </w:rPr>
        <w:t xml:space="preserve">, </w:t>
      </w:r>
      <w:r w:rsidRPr="00434BEA">
        <w:rPr>
          <w:color w:val="000000"/>
          <w:sz w:val="18"/>
          <w:szCs w:val="18"/>
        </w:rPr>
        <w:t>ki ga je naročnik</w:t>
      </w:r>
      <w:r w:rsidRPr="00434BEA">
        <w:rPr>
          <w:b/>
          <w:color w:val="000000"/>
          <w:sz w:val="18"/>
          <w:szCs w:val="18"/>
        </w:rPr>
        <w:t xml:space="preserve"> </w:t>
      </w:r>
      <w:bookmarkStart w:id="51" w:name="_Hlk514754750"/>
      <w:r w:rsidRPr="00434BEA">
        <w:rPr>
          <w:color w:val="000000"/>
          <w:sz w:val="18"/>
          <w:szCs w:val="18"/>
        </w:rPr>
        <w:t>Zdravstveni dom</w:t>
      </w:r>
      <w:r w:rsidR="0009445C" w:rsidRPr="00434BEA">
        <w:rPr>
          <w:color w:val="000000"/>
          <w:sz w:val="18"/>
          <w:szCs w:val="18"/>
        </w:rPr>
        <w:t xml:space="preserve"> »dr.</w:t>
      </w:r>
      <w:r w:rsidR="00CE15C1" w:rsidRPr="00434BEA">
        <w:rPr>
          <w:color w:val="000000"/>
          <w:sz w:val="18"/>
          <w:szCs w:val="18"/>
        </w:rPr>
        <w:t xml:space="preserve"> </w:t>
      </w:r>
      <w:r w:rsidR="0009445C" w:rsidRPr="00434BEA">
        <w:rPr>
          <w:color w:val="000000"/>
          <w:sz w:val="18"/>
          <w:szCs w:val="18"/>
        </w:rPr>
        <w:t>Jožeta Potrate« Žalec, Prešernova 6, 3310 Žalec</w:t>
      </w:r>
      <w:r w:rsidRPr="00434BEA">
        <w:rPr>
          <w:color w:val="000000"/>
          <w:sz w:val="18"/>
          <w:szCs w:val="18"/>
        </w:rPr>
        <w:t xml:space="preserve">, </w:t>
      </w:r>
      <w:bookmarkEnd w:id="51"/>
      <w:r w:rsidRPr="00434BEA">
        <w:rPr>
          <w:color w:val="000000"/>
          <w:sz w:val="18"/>
          <w:szCs w:val="18"/>
        </w:rPr>
        <w:t>objavil na Portalu javnih naročil z dne  ______________, pod št. objave: ______________________, dajemo ponudbo in prilagamo dokumentacijo v skladu z Navodili ponudnikom za izdelavo ponudbe:</w:t>
      </w:r>
    </w:p>
    <w:p w14:paraId="17F714E6" w14:textId="77777777" w:rsidR="00A671A8" w:rsidRPr="00434BEA" w:rsidRDefault="00A671A8">
      <w:pPr>
        <w:numPr>
          <w:ilvl w:val="0"/>
          <w:numId w:val="5"/>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color w:val="000000"/>
        </w:rPr>
      </w:pPr>
      <w:r w:rsidRPr="00434BEA">
        <w:rPr>
          <w:b/>
          <w:bCs/>
          <w:color w:val="000000"/>
          <w:sz w:val="18"/>
          <w:szCs w:val="18"/>
          <w:lang w:val="x-none"/>
        </w:rPr>
        <w:t>Podatki o ponudniku</w:t>
      </w:r>
      <w:r w:rsidRPr="00434BEA">
        <w:rPr>
          <w:color w:val="000000"/>
          <w:sz w:val="18"/>
          <w:szCs w:val="18"/>
          <w:lang w:val="x-none"/>
        </w:rPr>
        <w:t xml:space="preserve"> </w:t>
      </w:r>
      <w:r w:rsidRPr="00434BEA">
        <w:rPr>
          <w:color w:val="000000"/>
          <w:sz w:val="18"/>
          <w:szCs w:val="18"/>
        </w:rPr>
        <w:t>/samostojni ponudnik, glavni izvajalec, poslovodeči partner pri skupni ponudbi/</w:t>
      </w:r>
    </w:p>
    <w:p w14:paraId="7CE976E5" w14:textId="77777777" w:rsidR="00A671A8" w:rsidRPr="00434BEA" w:rsidRDefault="00A671A8">
      <w:pPr>
        <w:spacing w:line="276" w:lineRule="auto"/>
        <w:jc w:val="left"/>
        <w:rPr>
          <w:b/>
          <w:color w:val="000000"/>
          <w:sz w:val="18"/>
          <w:szCs w:val="18"/>
          <w:lang w:val="x-none"/>
        </w:rPr>
      </w:pPr>
    </w:p>
    <w:p w14:paraId="23832A00" w14:textId="77777777" w:rsidR="00A671A8" w:rsidRPr="00434BEA" w:rsidRDefault="00A671A8">
      <w:pPr>
        <w:numPr>
          <w:ilvl w:val="0"/>
          <w:numId w:val="8"/>
        </w:numPr>
        <w:spacing w:after="200" w:line="276" w:lineRule="auto"/>
        <w:jc w:val="left"/>
        <w:rPr>
          <w:color w:val="000000"/>
        </w:rPr>
      </w:pPr>
      <w:r w:rsidRPr="00434BEA">
        <w:rPr>
          <w:rFonts w:eastAsia="TimesNewRoman"/>
          <w:color w:val="000000"/>
          <w:sz w:val="18"/>
          <w:szCs w:val="18"/>
          <w:u w:val="single"/>
        </w:rPr>
        <w:t>SMO</w:t>
      </w:r>
      <w:r w:rsidRPr="00434BEA">
        <w:rPr>
          <w:rFonts w:eastAsia="TimesNewRoman"/>
          <w:color w:val="000000"/>
          <w:sz w:val="18"/>
          <w:szCs w:val="18"/>
        </w:rPr>
        <w:t xml:space="preserve"> vodilni partner   (</w:t>
      </w:r>
      <w:r w:rsidRPr="00434BEA">
        <w:rPr>
          <w:rFonts w:eastAsia="TimesNewRoman"/>
          <w:i/>
          <w:color w:val="000000"/>
          <w:sz w:val="18"/>
          <w:szCs w:val="18"/>
        </w:rPr>
        <w:t>ponudnik obkroži, v kolikor je vodilni partner pri skupni ponudbi</w:t>
      </w:r>
      <w:r w:rsidRPr="00434BEA">
        <w:rPr>
          <w:rFonts w:eastAsia="TimesNewRoman"/>
          <w:color w:val="000000"/>
          <w:sz w:val="18"/>
          <w:szCs w:val="18"/>
        </w:rPr>
        <w:t>)</w:t>
      </w:r>
    </w:p>
    <w:tbl>
      <w:tblPr>
        <w:tblW w:w="0" w:type="auto"/>
        <w:tblInd w:w="6" w:type="dxa"/>
        <w:tblLayout w:type="fixed"/>
        <w:tblCellMar>
          <w:left w:w="0" w:type="dxa"/>
          <w:right w:w="0" w:type="dxa"/>
        </w:tblCellMar>
        <w:tblLook w:val="0000" w:firstRow="0" w:lastRow="0" w:firstColumn="0" w:lastColumn="0" w:noHBand="0" w:noVBand="0"/>
      </w:tblPr>
      <w:tblGrid>
        <w:gridCol w:w="3233"/>
        <w:gridCol w:w="1545"/>
        <w:gridCol w:w="4194"/>
        <w:gridCol w:w="206"/>
        <w:gridCol w:w="12"/>
      </w:tblGrid>
      <w:tr w:rsidR="00A671A8" w:rsidRPr="00434BEA" w14:paraId="23B52089" w14:textId="77777777">
        <w:tc>
          <w:tcPr>
            <w:tcW w:w="3233" w:type="dxa"/>
            <w:tcBorders>
              <w:top w:val="single" w:sz="5" w:space="0" w:color="000000"/>
              <w:left w:val="single" w:sz="5" w:space="0" w:color="000000"/>
              <w:bottom w:val="single" w:sz="5" w:space="0" w:color="000000"/>
            </w:tcBorders>
            <w:shd w:val="clear" w:color="auto" w:fill="CCCCCC"/>
            <w:vAlign w:val="center"/>
          </w:tcPr>
          <w:p w14:paraId="79EF10BF"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FIRMA OZIROMA IME: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63626BEA" w14:textId="77777777" w:rsidR="00A671A8" w:rsidRPr="00434BEA"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51D2EC03" w14:textId="77777777" w:rsidR="00A671A8" w:rsidRPr="00434BEA" w:rsidRDefault="00A671A8">
            <w:pPr>
              <w:snapToGrid w:val="0"/>
              <w:rPr>
                <w:color w:val="000000"/>
                <w:position w:val="-1"/>
                <w:sz w:val="22"/>
                <w:szCs w:val="18"/>
              </w:rPr>
            </w:pPr>
          </w:p>
        </w:tc>
      </w:tr>
      <w:tr w:rsidR="00A671A8" w:rsidRPr="00434BEA" w14:paraId="2A615C3D" w14:textId="77777777">
        <w:tc>
          <w:tcPr>
            <w:tcW w:w="3233" w:type="dxa"/>
            <w:tcBorders>
              <w:top w:val="single" w:sz="5" w:space="0" w:color="000000"/>
              <w:left w:val="single" w:sz="5" w:space="0" w:color="000000"/>
              <w:bottom w:val="single" w:sz="5" w:space="0" w:color="000000"/>
            </w:tcBorders>
            <w:shd w:val="clear" w:color="auto" w:fill="CCCCCC"/>
            <w:vAlign w:val="center"/>
          </w:tcPr>
          <w:p w14:paraId="76ADDB64"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NASLOV:</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06C6914E" w14:textId="77777777" w:rsidR="00A671A8" w:rsidRPr="00434BEA"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0AC10820" w14:textId="77777777" w:rsidR="00A671A8" w:rsidRPr="00434BEA" w:rsidRDefault="00A671A8">
            <w:pPr>
              <w:snapToGrid w:val="0"/>
              <w:rPr>
                <w:color w:val="000000"/>
                <w:position w:val="-1"/>
                <w:sz w:val="22"/>
                <w:szCs w:val="18"/>
              </w:rPr>
            </w:pPr>
          </w:p>
        </w:tc>
      </w:tr>
      <w:tr w:rsidR="00A671A8" w:rsidRPr="00434BEA" w14:paraId="097AF480" w14:textId="77777777">
        <w:tc>
          <w:tcPr>
            <w:tcW w:w="3233" w:type="dxa"/>
            <w:tcBorders>
              <w:top w:val="single" w:sz="5" w:space="0" w:color="000000"/>
              <w:left w:val="single" w:sz="5" w:space="0" w:color="000000"/>
              <w:bottom w:val="single" w:sz="5" w:space="0" w:color="000000"/>
            </w:tcBorders>
            <w:shd w:val="clear" w:color="auto" w:fill="CCCCCC"/>
            <w:vAlign w:val="center"/>
          </w:tcPr>
          <w:p w14:paraId="741C54DE"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ID ZA DDV:</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7DF0B823" w14:textId="77777777" w:rsidR="00A671A8" w:rsidRPr="00434BEA"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16D521B6" w14:textId="77777777" w:rsidR="00A671A8" w:rsidRPr="00434BEA" w:rsidRDefault="00A671A8">
            <w:pPr>
              <w:snapToGrid w:val="0"/>
              <w:rPr>
                <w:color w:val="000000"/>
                <w:position w:val="-1"/>
                <w:sz w:val="22"/>
                <w:szCs w:val="18"/>
              </w:rPr>
            </w:pPr>
          </w:p>
        </w:tc>
      </w:tr>
      <w:tr w:rsidR="00A671A8" w:rsidRPr="00434BEA" w14:paraId="7C573A75" w14:textId="77777777">
        <w:tc>
          <w:tcPr>
            <w:tcW w:w="3233" w:type="dxa"/>
            <w:tcBorders>
              <w:top w:val="single" w:sz="5" w:space="0" w:color="000000"/>
              <w:left w:val="single" w:sz="5" w:space="0" w:color="000000"/>
              <w:bottom w:val="single" w:sz="5" w:space="0" w:color="000000"/>
            </w:tcBorders>
            <w:shd w:val="clear" w:color="auto" w:fill="CCCCCC"/>
            <w:vAlign w:val="center"/>
          </w:tcPr>
          <w:p w14:paraId="4D027A83"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PRISTOJNI FINANČNI URAD:</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7322CD47" w14:textId="77777777" w:rsidR="00A671A8" w:rsidRPr="00434BEA"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192A06E5" w14:textId="77777777" w:rsidR="00A671A8" w:rsidRPr="00434BEA" w:rsidRDefault="00A671A8">
            <w:pPr>
              <w:snapToGrid w:val="0"/>
              <w:rPr>
                <w:color w:val="000000"/>
                <w:position w:val="-1"/>
                <w:sz w:val="22"/>
                <w:szCs w:val="18"/>
              </w:rPr>
            </w:pPr>
          </w:p>
        </w:tc>
      </w:tr>
      <w:tr w:rsidR="00A671A8" w:rsidRPr="00434BEA" w14:paraId="79ABCB75" w14:textId="77777777">
        <w:tc>
          <w:tcPr>
            <w:tcW w:w="3233" w:type="dxa"/>
            <w:tcBorders>
              <w:top w:val="single" w:sz="5" w:space="0" w:color="000000"/>
              <w:left w:val="single" w:sz="5" w:space="0" w:color="000000"/>
              <w:bottom w:val="single" w:sz="5" w:space="0" w:color="000000"/>
            </w:tcBorders>
            <w:shd w:val="clear" w:color="auto" w:fill="CCCCCC"/>
            <w:vAlign w:val="center"/>
          </w:tcPr>
          <w:p w14:paraId="396A8E58"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MATIČNA ŠTEVILKA PONUDNIKA:</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47E398EA" w14:textId="77777777" w:rsidR="00A671A8" w:rsidRPr="00434BEA"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016E25C6" w14:textId="77777777" w:rsidR="00A671A8" w:rsidRPr="00434BEA" w:rsidRDefault="00A671A8">
            <w:pPr>
              <w:snapToGrid w:val="0"/>
              <w:rPr>
                <w:color w:val="000000"/>
                <w:position w:val="-1"/>
                <w:sz w:val="22"/>
                <w:szCs w:val="18"/>
              </w:rPr>
            </w:pPr>
          </w:p>
        </w:tc>
      </w:tr>
      <w:tr w:rsidR="00A671A8" w:rsidRPr="00434BEA" w14:paraId="69D2089A" w14:textId="77777777">
        <w:tc>
          <w:tcPr>
            <w:tcW w:w="3233" w:type="dxa"/>
            <w:tcBorders>
              <w:top w:val="single" w:sz="5" w:space="0" w:color="000000"/>
              <w:left w:val="single" w:sz="5" w:space="0" w:color="000000"/>
              <w:bottom w:val="single" w:sz="5" w:space="0" w:color="000000"/>
            </w:tcBorders>
            <w:shd w:val="clear" w:color="auto" w:fill="CCCCCC"/>
            <w:vAlign w:val="center"/>
          </w:tcPr>
          <w:p w14:paraId="4EA93FFD"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ŠTEVILKE TRANSAKCIJSKIH RAČUNOV/BANKE: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4E08B549" w14:textId="77777777" w:rsidR="00A671A8" w:rsidRPr="00434BEA" w:rsidRDefault="00A671A8">
            <w:pPr>
              <w:spacing w:line="240" w:lineRule="auto"/>
              <w:jc w:val="left"/>
              <w:rPr>
                <w:color w:val="000000"/>
              </w:rPr>
            </w:pPr>
            <w:r w:rsidRPr="00434BEA">
              <w:rPr>
                <w:color w:val="000000"/>
                <w:position w:val="-1"/>
                <w:sz w:val="18"/>
                <w:szCs w:val="18"/>
              </w:rPr>
              <w:t>_______________________, odprt pri banki ___________________</w:t>
            </w:r>
          </w:p>
          <w:p w14:paraId="3F1F8C55" w14:textId="77777777" w:rsidR="00A671A8" w:rsidRPr="00434BEA" w:rsidRDefault="00A671A8">
            <w:pPr>
              <w:spacing w:line="240" w:lineRule="auto"/>
              <w:jc w:val="left"/>
              <w:rPr>
                <w:color w:val="000000"/>
              </w:rPr>
            </w:pPr>
            <w:r w:rsidRPr="00434BEA">
              <w:rPr>
                <w:color w:val="000000"/>
                <w:position w:val="-1"/>
                <w:sz w:val="18"/>
                <w:szCs w:val="18"/>
              </w:rPr>
              <w:t>_______________________, odprt pri banki ___________________</w:t>
            </w:r>
          </w:p>
          <w:p w14:paraId="3857786A" w14:textId="77777777" w:rsidR="00A671A8" w:rsidRPr="00434BEA" w:rsidRDefault="00A671A8">
            <w:pPr>
              <w:spacing w:line="240" w:lineRule="auto"/>
              <w:jc w:val="left"/>
              <w:rPr>
                <w:color w:val="000000"/>
              </w:rPr>
            </w:pPr>
            <w:r w:rsidRPr="00434BEA">
              <w:rPr>
                <w:color w:val="000000"/>
                <w:position w:val="-1"/>
                <w:sz w:val="18"/>
                <w:szCs w:val="18"/>
              </w:rPr>
              <w:t>_______________________, odprt pri banki ___________________</w:t>
            </w:r>
          </w:p>
          <w:p w14:paraId="0EB344B1" w14:textId="77777777" w:rsidR="00A671A8" w:rsidRPr="00434BEA" w:rsidRDefault="00A671A8">
            <w:pPr>
              <w:spacing w:line="240" w:lineRule="auto"/>
              <w:jc w:val="left"/>
              <w:rPr>
                <w:color w:val="000000"/>
              </w:rPr>
            </w:pPr>
            <w:r w:rsidRPr="00434BEA">
              <w:rPr>
                <w:color w:val="000000"/>
                <w:position w:val="-1"/>
                <w:sz w:val="18"/>
                <w:szCs w:val="18"/>
              </w:rPr>
              <w:t>_______________________, odprt pri banki ___________________</w:t>
            </w:r>
          </w:p>
        </w:tc>
        <w:tc>
          <w:tcPr>
            <w:tcW w:w="218" w:type="dxa"/>
            <w:gridSpan w:val="2"/>
            <w:tcBorders>
              <w:left w:val="single" w:sz="5" w:space="0" w:color="000000"/>
            </w:tcBorders>
            <w:shd w:val="clear" w:color="auto" w:fill="auto"/>
          </w:tcPr>
          <w:p w14:paraId="0E5EE709" w14:textId="77777777" w:rsidR="00A671A8" w:rsidRPr="00434BEA" w:rsidRDefault="00A671A8">
            <w:pPr>
              <w:snapToGrid w:val="0"/>
              <w:rPr>
                <w:color w:val="000000"/>
                <w:position w:val="-1"/>
                <w:sz w:val="22"/>
                <w:szCs w:val="18"/>
              </w:rPr>
            </w:pPr>
          </w:p>
        </w:tc>
      </w:tr>
      <w:tr w:rsidR="00A671A8" w:rsidRPr="00434BEA" w14:paraId="122AB4BC" w14:textId="77777777">
        <w:tc>
          <w:tcPr>
            <w:tcW w:w="3233" w:type="dxa"/>
            <w:tcBorders>
              <w:top w:val="single" w:sz="5" w:space="0" w:color="000000"/>
              <w:left w:val="single" w:sz="5" w:space="0" w:color="000000"/>
              <w:bottom w:val="single" w:sz="5" w:space="0" w:color="000000"/>
            </w:tcBorders>
            <w:shd w:val="clear" w:color="auto" w:fill="CCCCCC"/>
            <w:vAlign w:val="center"/>
          </w:tcPr>
          <w:p w14:paraId="39A0EEF6"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KONTAKTNA OSEBA:</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6DFC263C" w14:textId="77777777" w:rsidR="00A671A8" w:rsidRPr="00434BEA" w:rsidRDefault="00A671A8">
            <w:pPr>
              <w:spacing w:line="240" w:lineRule="auto"/>
              <w:jc w:val="left"/>
              <w:rPr>
                <w:color w:val="000000"/>
              </w:rPr>
            </w:pPr>
            <w:r w:rsidRPr="00434BEA">
              <w:rPr>
                <w:color w:val="000000"/>
                <w:position w:val="-1"/>
                <w:sz w:val="18"/>
                <w:szCs w:val="18"/>
              </w:rPr>
              <w:t> </w:t>
            </w:r>
          </w:p>
        </w:tc>
        <w:tc>
          <w:tcPr>
            <w:tcW w:w="218" w:type="dxa"/>
            <w:gridSpan w:val="2"/>
            <w:tcBorders>
              <w:left w:val="single" w:sz="5" w:space="0" w:color="000000"/>
            </w:tcBorders>
            <w:shd w:val="clear" w:color="auto" w:fill="auto"/>
          </w:tcPr>
          <w:p w14:paraId="7D53C7F3" w14:textId="77777777" w:rsidR="00A671A8" w:rsidRPr="00434BEA" w:rsidRDefault="00A671A8">
            <w:pPr>
              <w:snapToGrid w:val="0"/>
              <w:rPr>
                <w:color w:val="000000"/>
                <w:sz w:val="22"/>
              </w:rPr>
            </w:pPr>
          </w:p>
        </w:tc>
      </w:tr>
      <w:tr w:rsidR="00A671A8" w:rsidRPr="00434BEA" w14:paraId="5A1ADBA1" w14:textId="77777777">
        <w:tc>
          <w:tcPr>
            <w:tcW w:w="3233" w:type="dxa"/>
            <w:tcBorders>
              <w:top w:val="single" w:sz="5" w:space="0" w:color="000000"/>
              <w:left w:val="single" w:sz="5" w:space="0" w:color="000000"/>
              <w:bottom w:val="single" w:sz="5" w:space="0" w:color="000000"/>
            </w:tcBorders>
            <w:shd w:val="clear" w:color="auto" w:fill="CCCCCC"/>
            <w:vAlign w:val="center"/>
          </w:tcPr>
          <w:p w14:paraId="0B6442BA"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E-POŠTA KONTAKTNE OSEBE: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2060966A" w14:textId="77777777" w:rsidR="00A671A8" w:rsidRPr="00434BEA" w:rsidRDefault="00A671A8">
            <w:pPr>
              <w:spacing w:line="240" w:lineRule="auto"/>
              <w:jc w:val="left"/>
              <w:rPr>
                <w:color w:val="000000"/>
              </w:rPr>
            </w:pPr>
            <w:r w:rsidRPr="00434BEA">
              <w:rPr>
                <w:color w:val="000000"/>
                <w:position w:val="-1"/>
                <w:sz w:val="18"/>
                <w:szCs w:val="18"/>
              </w:rPr>
              <w:t> </w:t>
            </w:r>
          </w:p>
        </w:tc>
        <w:tc>
          <w:tcPr>
            <w:tcW w:w="218" w:type="dxa"/>
            <w:gridSpan w:val="2"/>
            <w:tcBorders>
              <w:left w:val="single" w:sz="5" w:space="0" w:color="000000"/>
            </w:tcBorders>
            <w:shd w:val="clear" w:color="auto" w:fill="auto"/>
          </w:tcPr>
          <w:p w14:paraId="347726DE" w14:textId="77777777" w:rsidR="00A671A8" w:rsidRPr="00434BEA" w:rsidRDefault="00A671A8">
            <w:pPr>
              <w:snapToGrid w:val="0"/>
              <w:rPr>
                <w:color w:val="000000"/>
                <w:sz w:val="22"/>
              </w:rPr>
            </w:pPr>
          </w:p>
        </w:tc>
      </w:tr>
      <w:tr w:rsidR="00A671A8" w:rsidRPr="00434BEA" w14:paraId="383861CD" w14:textId="77777777">
        <w:tc>
          <w:tcPr>
            <w:tcW w:w="3233" w:type="dxa"/>
            <w:tcBorders>
              <w:top w:val="single" w:sz="5" w:space="0" w:color="000000"/>
              <w:left w:val="single" w:sz="5" w:space="0" w:color="000000"/>
              <w:bottom w:val="single" w:sz="5" w:space="0" w:color="000000"/>
            </w:tcBorders>
            <w:shd w:val="clear" w:color="auto" w:fill="CCCCCC"/>
            <w:vAlign w:val="center"/>
          </w:tcPr>
          <w:p w14:paraId="5368862E"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TELEFON:</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6BF0729E" w14:textId="77777777" w:rsidR="00A671A8" w:rsidRPr="00434BEA" w:rsidRDefault="00A671A8">
            <w:pPr>
              <w:spacing w:line="240" w:lineRule="auto"/>
              <w:jc w:val="left"/>
              <w:rPr>
                <w:color w:val="000000"/>
              </w:rPr>
            </w:pPr>
            <w:r w:rsidRPr="00434BEA">
              <w:rPr>
                <w:color w:val="000000"/>
                <w:position w:val="-1"/>
                <w:sz w:val="18"/>
                <w:szCs w:val="18"/>
              </w:rPr>
              <w:t> </w:t>
            </w:r>
          </w:p>
        </w:tc>
        <w:tc>
          <w:tcPr>
            <w:tcW w:w="218" w:type="dxa"/>
            <w:gridSpan w:val="2"/>
            <w:tcBorders>
              <w:left w:val="single" w:sz="5" w:space="0" w:color="000000"/>
            </w:tcBorders>
            <w:shd w:val="clear" w:color="auto" w:fill="auto"/>
          </w:tcPr>
          <w:p w14:paraId="026A046C" w14:textId="77777777" w:rsidR="00A671A8" w:rsidRPr="00434BEA" w:rsidRDefault="00A671A8">
            <w:pPr>
              <w:snapToGrid w:val="0"/>
              <w:rPr>
                <w:color w:val="000000"/>
                <w:sz w:val="22"/>
              </w:rPr>
            </w:pPr>
          </w:p>
        </w:tc>
      </w:tr>
      <w:tr w:rsidR="00A671A8" w:rsidRPr="00434BEA" w14:paraId="0663D255" w14:textId="77777777">
        <w:tc>
          <w:tcPr>
            <w:tcW w:w="3233" w:type="dxa"/>
            <w:tcBorders>
              <w:top w:val="single" w:sz="5" w:space="0" w:color="000000"/>
              <w:left w:val="single" w:sz="5" w:space="0" w:color="000000"/>
              <w:bottom w:val="single" w:sz="5" w:space="0" w:color="000000"/>
            </w:tcBorders>
            <w:shd w:val="clear" w:color="auto" w:fill="CCCCCC"/>
            <w:vAlign w:val="center"/>
          </w:tcPr>
          <w:p w14:paraId="660CC2A6"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TELEFAKS:</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12944E99" w14:textId="77777777" w:rsidR="00A671A8" w:rsidRPr="00434BEA" w:rsidRDefault="00A671A8">
            <w:pPr>
              <w:spacing w:line="240" w:lineRule="auto"/>
              <w:jc w:val="left"/>
              <w:rPr>
                <w:color w:val="000000"/>
              </w:rPr>
            </w:pPr>
            <w:r w:rsidRPr="00434BEA">
              <w:rPr>
                <w:color w:val="000000"/>
                <w:position w:val="-1"/>
                <w:sz w:val="18"/>
                <w:szCs w:val="18"/>
              </w:rPr>
              <w:t> </w:t>
            </w:r>
          </w:p>
        </w:tc>
        <w:tc>
          <w:tcPr>
            <w:tcW w:w="218" w:type="dxa"/>
            <w:gridSpan w:val="2"/>
            <w:tcBorders>
              <w:left w:val="single" w:sz="5" w:space="0" w:color="000000"/>
            </w:tcBorders>
            <w:shd w:val="clear" w:color="auto" w:fill="auto"/>
          </w:tcPr>
          <w:p w14:paraId="5E97F376" w14:textId="77777777" w:rsidR="00A671A8" w:rsidRPr="00434BEA" w:rsidRDefault="00A671A8">
            <w:pPr>
              <w:snapToGrid w:val="0"/>
              <w:rPr>
                <w:color w:val="000000"/>
                <w:sz w:val="22"/>
              </w:rPr>
            </w:pPr>
          </w:p>
        </w:tc>
      </w:tr>
      <w:tr w:rsidR="00A671A8" w:rsidRPr="00434BEA" w14:paraId="31802662" w14:textId="77777777">
        <w:tc>
          <w:tcPr>
            <w:tcW w:w="3233" w:type="dxa"/>
            <w:tcBorders>
              <w:top w:val="single" w:sz="5" w:space="0" w:color="000000"/>
              <w:left w:val="single" w:sz="5" w:space="0" w:color="000000"/>
              <w:bottom w:val="single" w:sz="5" w:space="0" w:color="000000"/>
            </w:tcBorders>
            <w:shd w:val="clear" w:color="auto" w:fill="CCCCCC"/>
            <w:vAlign w:val="center"/>
          </w:tcPr>
          <w:p w14:paraId="3E88BFE6"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POOBLAŠČENA OSEBA ZA PODPIS PONUDBE IN POGODBE: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1F36BD2A" w14:textId="77777777" w:rsidR="00A671A8" w:rsidRPr="00434BEA" w:rsidRDefault="00A671A8">
            <w:pPr>
              <w:spacing w:line="240" w:lineRule="auto"/>
              <w:jc w:val="left"/>
              <w:rPr>
                <w:color w:val="000000"/>
              </w:rPr>
            </w:pPr>
            <w:r w:rsidRPr="00434BEA">
              <w:rPr>
                <w:color w:val="000000"/>
                <w:position w:val="-1"/>
                <w:sz w:val="18"/>
                <w:szCs w:val="18"/>
              </w:rPr>
              <w:t> </w:t>
            </w:r>
          </w:p>
        </w:tc>
        <w:tc>
          <w:tcPr>
            <w:tcW w:w="218" w:type="dxa"/>
            <w:gridSpan w:val="2"/>
            <w:tcBorders>
              <w:left w:val="single" w:sz="5" w:space="0" w:color="000000"/>
            </w:tcBorders>
            <w:shd w:val="clear" w:color="auto" w:fill="auto"/>
          </w:tcPr>
          <w:p w14:paraId="1203A93C" w14:textId="77777777" w:rsidR="00A671A8" w:rsidRPr="00434BEA" w:rsidRDefault="00A671A8">
            <w:pPr>
              <w:snapToGrid w:val="0"/>
              <w:rPr>
                <w:color w:val="000000"/>
                <w:sz w:val="22"/>
              </w:rPr>
            </w:pPr>
          </w:p>
        </w:tc>
      </w:tr>
      <w:tr w:rsidR="00A671A8" w:rsidRPr="00434BEA" w14:paraId="1BD83791" w14:textId="77777777">
        <w:tblPrEx>
          <w:tblCellMar>
            <w:top w:w="75" w:type="dxa"/>
            <w:left w:w="108" w:type="dxa"/>
            <w:bottom w:w="75" w:type="dxa"/>
            <w:right w:w="108" w:type="dxa"/>
          </w:tblCellMar>
        </w:tblPrEx>
        <w:trPr>
          <w:gridAfter w:val="1"/>
          <w:wAfter w:w="12" w:type="dxa"/>
        </w:trPr>
        <w:tc>
          <w:tcPr>
            <w:tcW w:w="9178" w:type="dxa"/>
            <w:gridSpan w:val="4"/>
            <w:shd w:val="clear" w:color="auto" w:fill="auto"/>
            <w:vAlign w:val="center"/>
          </w:tcPr>
          <w:p w14:paraId="1C4D514D" w14:textId="77777777" w:rsidR="00A671A8" w:rsidRPr="00434BEA" w:rsidRDefault="00A671A8">
            <w:pPr>
              <w:snapToGrid w:val="0"/>
              <w:spacing w:line="240" w:lineRule="auto"/>
              <w:jc w:val="left"/>
              <w:rPr>
                <w:color w:val="000000"/>
                <w:position w:val="-1"/>
                <w:sz w:val="18"/>
                <w:szCs w:val="18"/>
              </w:rPr>
            </w:pPr>
          </w:p>
          <w:p w14:paraId="5D34A653" w14:textId="77777777" w:rsidR="00A671A8" w:rsidRPr="00434BEA" w:rsidRDefault="00A671A8">
            <w:pPr>
              <w:spacing w:line="240" w:lineRule="auto"/>
              <w:jc w:val="left"/>
              <w:rPr>
                <w:color w:val="000000"/>
              </w:rPr>
            </w:pPr>
            <w:r w:rsidRPr="00434BEA">
              <w:rPr>
                <w:color w:val="000000"/>
                <w:position w:val="-1"/>
                <w:sz w:val="18"/>
                <w:szCs w:val="18"/>
              </w:rPr>
              <w:t>Ponudnik je MSP (mikro, majhno ali srednje veliko podjetje):                         DA                  NE</w:t>
            </w:r>
          </w:p>
          <w:p w14:paraId="47DDB690" w14:textId="77777777" w:rsidR="00A671A8" w:rsidRPr="00434BEA" w:rsidRDefault="00A671A8">
            <w:pPr>
              <w:spacing w:line="240" w:lineRule="auto"/>
              <w:jc w:val="left"/>
              <w:rPr>
                <w:color w:val="000000"/>
              </w:rPr>
            </w:pPr>
            <w:r w:rsidRPr="00434BEA">
              <w:rPr>
                <w:rFonts w:eastAsia="Arial"/>
                <w:i/>
                <w:color w:val="000000"/>
                <w:position w:val="-1"/>
                <w:sz w:val="16"/>
                <w:szCs w:val="16"/>
              </w:rPr>
              <w:t xml:space="preserve">                                                                                                                                         </w:t>
            </w:r>
            <w:r w:rsidRPr="00434BEA">
              <w:rPr>
                <w:i/>
                <w:color w:val="000000"/>
                <w:position w:val="-1"/>
                <w:sz w:val="16"/>
                <w:szCs w:val="16"/>
              </w:rPr>
              <w:t>(ustrezno obkroži)</w:t>
            </w:r>
          </w:p>
          <w:p w14:paraId="1FB1882F" w14:textId="77777777" w:rsidR="00A671A8" w:rsidRPr="00434BEA" w:rsidRDefault="00A671A8">
            <w:pPr>
              <w:spacing w:line="240" w:lineRule="auto"/>
              <w:jc w:val="left"/>
              <w:rPr>
                <w:color w:val="000000"/>
              </w:rPr>
            </w:pPr>
          </w:p>
          <w:p w14:paraId="78C22CB1" w14:textId="77777777" w:rsidR="00A671A8" w:rsidRPr="00434BEA" w:rsidRDefault="00A671A8">
            <w:pPr>
              <w:spacing w:line="240" w:lineRule="auto"/>
              <w:jc w:val="left"/>
              <w:rPr>
                <w:color w:val="000000"/>
                <w:position w:val="-1"/>
                <w:sz w:val="18"/>
                <w:szCs w:val="18"/>
              </w:rPr>
            </w:pPr>
          </w:p>
          <w:p w14:paraId="4C39764A" w14:textId="77777777" w:rsidR="00A671A8" w:rsidRPr="00434BEA" w:rsidRDefault="00A671A8">
            <w:pPr>
              <w:spacing w:line="240" w:lineRule="auto"/>
              <w:jc w:val="left"/>
              <w:rPr>
                <w:color w:val="000000"/>
              </w:rPr>
            </w:pPr>
            <w:r w:rsidRPr="00434BEA">
              <w:rPr>
                <w:color w:val="000000"/>
                <w:position w:val="-1"/>
                <w:sz w:val="18"/>
                <w:szCs w:val="18"/>
              </w:rPr>
              <w:t>Zakoniti zastopniki ponudnika (potrebno je navesti vse zastopnike z navedbo morebitnih omejitev):</w:t>
            </w:r>
          </w:p>
          <w:tbl>
            <w:tblPr>
              <w:tblW w:w="0" w:type="auto"/>
              <w:tblLayout w:type="fixed"/>
              <w:tblLook w:val="0000" w:firstRow="0" w:lastRow="0" w:firstColumn="0" w:lastColumn="0" w:noHBand="0" w:noVBand="0"/>
            </w:tblPr>
            <w:tblGrid>
              <w:gridCol w:w="596"/>
              <w:gridCol w:w="7918"/>
            </w:tblGrid>
            <w:tr w:rsidR="00A671A8" w:rsidRPr="00434BEA" w14:paraId="43FD7F12" w14:textId="77777777">
              <w:tc>
                <w:tcPr>
                  <w:tcW w:w="596" w:type="dxa"/>
                  <w:shd w:val="clear" w:color="auto" w:fill="auto"/>
                </w:tcPr>
                <w:p w14:paraId="537BD59D" w14:textId="77777777" w:rsidR="00A671A8" w:rsidRPr="00434BEA" w:rsidRDefault="00A671A8">
                  <w:pPr>
                    <w:spacing w:line="240" w:lineRule="auto"/>
                    <w:jc w:val="left"/>
                    <w:rPr>
                      <w:color w:val="000000"/>
                    </w:rPr>
                  </w:pPr>
                  <w:r w:rsidRPr="00434BEA">
                    <w:rPr>
                      <w:color w:val="000000"/>
                      <w:position w:val="-1"/>
                      <w:sz w:val="18"/>
                      <w:szCs w:val="18"/>
                    </w:rPr>
                    <w:t>1.</w:t>
                  </w:r>
                </w:p>
              </w:tc>
              <w:tc>
                <w:tcPr>
                  <w:tcW w:w="7918" w:type="dxa"/>
                  <w:tcBorders>
                    <w:bottom w:val="single" w:sz="4" w:space="0" w:color="000000"/>
                  </w:tcBorders>
                  <w:shd w:val="clear" w:color="auto" w:fill="auto"/>
                </w:tcPr>
                <w:p w14:paraId="50BED4FB" w14:textId="77777777" w:rsidR="00A671A8" w:rsidRPr="00434BEA" w:rsidRDefault="00A671A8">
                  <w:pPr>
                    <w:snapToGrid w:val="0"/>
                    <w:spacing w:line="240" w:lineRule="auto"/>
                    <w:jc w:val="left"/>
                    <w:rPr>
                      <w:color w:val="000000"/>
                      <w:position w:val="-1"/>
                      <w:sz w:val="18"/>
                      <w:szCs w:val="18"/>
                    </w:rPr>
                  </w:pPr>
                </w:p>
              </w:tc>
            </w:tr>
            <w:tr w:rsidR="00A671A8" w:rsidRPr="00434BEA" w14:paraId="12483DBF" w14:textId="77777777">
              <w:tc>
                <w:tcPr>
                  <w:tcW w:w="596" w:type="dxa"/>
                  <w:shd w:val="clear" w:color="auto" w:fill="auto"/>
                </w:tcPr>
                <w:p w14:paraId="6F009FDE" w14:textId="77777777" w:rsidR="00A671A8" w:rsidRPr="00434BEA" w:rsidRDefault="00A671A8">
                  <w:pPr>
                    <w:spacing w:line="240" w:lineRule="auto"/>
                    <w:jc w:val="left"/>
                    <w:rPr>
                      <w:color w:val="000000"/>
                    </w:rPr>
                  </w:pPr>
                  <w:r w:rsidRPr="00434BEA">
                    <w:rPr>
                      <w:color w:val="000000"/>
                      <w:position w:val="-1"/>
                      <w:sz w:val="18"/>
                      <w:szCs w:val="18"/>
                    </w:rPr>
                    <w:t>2.</w:t>
                  </w:r>
                </w:p>
              </w:tc>
              <w:tc>
                <w:tcPr>
                  <w:tcW w:w="7918" w:type="dxa"/>
                  <w:tcBorders>
                    <w:top w:val="single" w:sz="4" w:space="0" w:color="000000"/>
                    <w:bottom w:val="single" w:sz="4" w:space="0" w:color="000000"/>
                  </w:tcBorders>
                  <w:shd w:val="clear" w:color="auto" w:fill="auto"/>
                </w:tcPr>
                <w:p w14:paraId="0601E8AF" w14:textId="77777777" w:rsidR="00A671A8" w:rsidRPr="00434BEA" w:rsidRDefault="00A671A8">
                  <w:pPr>
                    <w:snapToGrid w:val="0"/>
                    <w:spacing w:line="240" w:lineRule="auto"/>
                    <w:jc w:val="left"/>
                    <w:rPr>
                      <w:color w:val="000000"/>
                      <w:position w:val="-1"/>
                      <w:sz w:val="18"/>
                      <w:szCs w:val="18"/>
                    </w:rPr>
                  </w:pPr>
                </w:p>
              </w:tc>
            </w:tr>
            <w:tr w:rsidR="00A671A8" w:rsidRPr="00434BEA" w14:paraId="6F53C473" w14:textId="77777777">
              <w:tc>
                <w:tcPr>
                  <w:tcW w:w="596" w:type="dxa"/>
                  <w:shd w:val="clear" w:color="auto" w:fill="auto"/>
                </w:tcPr>
                <w:p w14:paraId="78757664" w14:textId="77777777" w:rsidR="00A671A8" w:rsidRPr="00434BEA" w:rsidRDefault="00A671A8">
                  <w:pPr>
                    <w:spacing w:line="240" w:lineRule="auto"/>
                    <w:jc w:val="left"/>
                    <w:rPr>
                      <w:color w:val="000000"/>
                    </w:rPr>
                  </w:pPr>
                  <w:r w:rsidRPr="00434BEA">
                    <w:rPr>
                      <w:color w:val="000000"/>
                      <w:position w:val="-1"/>
                      <w:sz w:val="18"/>
                      <w:szCs w:val="18"/>
                    </w:rPr>
                    <w:t>3.</w:t>
                  </w:r>
                </w:p>
              </w:tc>
              <w:tc>
                <w:tcPr>
                  <w:tcW w:w="7918" w:type="dxa"/>
                  <w:tcBorders>
                    <w:top w:val="single" w:sz="4" w:space="0" w:color="000000"/>
                    <w:bottom w:val="single" w:sz="4" w:space="0" w:color="000000"/>
                  </w:tcBorders>
                  <w:shd w:val="clear" w:color="auto" w:fill="auto"/>
                </w:tcPr>
                <w:p w14:paraId="4D4BC866" w14:textId="77777777" w:rsidR="00A671A8" w:rsidRPr="00434BEA" w:rsidRDefault="00A671A8">
                  <w:pPr>
                    <w:snapToGrid w:val="0"/>
                    <w:spacing w:line="240" w:lineRule="auto"/>
                    <w:jc w:val="left"/>
                    <w:rPr>
                      <w:color w:val="000000"/>
                      <w:position w:val="-1"/>
                      <w:sz w:val="18"/>
                      <w:szCs w:val="18"/>
                    </w:rPr>
                  </w:pPr>
                </w:p>
              </w:tc>
            </w:tr>
            <w:tr w:rsidR="00A671A8" w:rsidRPr="00434BEA" w14:paraId="546F28B5" w14:textId="77777777">
              <w:tc>
                <w:tcPr>
                  <w:tcW w:w="596" w:type="dxa"/>
                  <w:shd w:val="clear" w:color="auto" w:fill="auto"/>
                </w:tcPr>
                <w:p w14:paraId="7BA44FFB" w14:textId="77777777" w:rsidR="00A671A8" w:rsidRPr="00434BEA" w:rsidRDefault="00A671A8">
                  <w:pPr>
                    <w:spacing w:line="240" w:lineRule="auto"/>
                    <w:jc w:val="left"/>
                    <w:rPr>
                      <w:color w:val="000000"/>
                    </w:rPr>
                  </w:pPr>
                  <w:r w:rsidRPr="00434BEA">
                    <w:rPr>
                      <w:color w:val="000000"/>
                      <w:position w:val="-1"/>
                      <w:sz w:val="18"/>
                      <w:szCs w:val="18"/>
                    </w:rPr>
                    <w:t>4.</w:t>
                  </w:r>
                </w:p>
              </w:tc>
              <w:tc>
                <w:tcPr>
                  <w:tcW w:w="7918" w:type="dxa"/>
                  <w:tcBorders>
                    <w:top w:val="single" w:sz="4" w:space="0" w:color="000000"/>
                    <w:bottom w:val="single" w:sz="4" w:space="0" w:color="000000"/>
                  </w:tcBorders>
                  <w:shd w:val="clear" w:color="auto" w:fill="auto"/>
                </w:tcPr>
                <w:p w14:paraId="699D5913" w14:textId="77777777" w:rsidR="00A671A8" w:rsidRPr="00434BEA" w:rsidRDefault="00A671A8">
                  <w:pPr>
                    <w:snapToGrid w:val="0"/>
                    <w:spacing w:line="240" w:lineRule="auto"/>
                    <w:jc w:val="left"/>
                    <w:rPr>
                      <w:color w:val="000000"/>
                      <w:position w:val="-1"/>
                      <w:sz w:val="18"/>
                      <w:szCs w:val="18"/>
                    </w:rPr>
                  </w:pPr>
                </w:p>
              </w:tc>
            </w:tr>
            <w:tr w:rsidR="00A671A8" w:rsidRPr="00434BEA" w14:paraId="2F28AB88" w14:textId="77777777">
              <w:tc>
                <w:tcPr>
                  <w:tcW w:w="596" w:type="dxa"/>
                  <w:shd w:val="clear" w:color="auto" w:fill="auto"/>
                </w:tcPr>
                <w:p w14:paraId="47799CCB" w14:textId="77777777" w:rsidR="00A671A8" w:rsidRPr="00434BEA" w:rsidRDefault="00A671A8">
                  <w:pPr>
                    <w:spacing w:line="240" w:lineRule="auto"/>
                    <w:jc w:val="left"/>
                    <w:rPr>
                      <w:color w:val="000000"/>
                    </w:rPr>
                  </w:pPr>
                  <w:r w:rsidRPr="00434BEA">
                    <w:rPr>
                      <w:color w:val="000000"/>
                      <w:position w:val="-1"/>
                      <w:sz w:val="18"/>
                      <w:szCs w:val="18"/>
                    </w:rPr>
                    <w:t>5.</w:t>
                  </w:r>
                </w:p>
              </w:tc>
              <w:tc>
                <w:tcPr>
                  <w:tcW w:w="7918" w:type="dxa"/>
                  <w:tcBorders>
                    <w:top w:val="single" w:sz="4" w:space="0" w:color="000000"/>
                    <w:bottom w:val="single" w:sz="4" w:space="0" w:color="000000"/>
                  </w:tcBorders>
                  <w:shd w:val="clear" w:color="auto" w:fill="auto"/>
                </w:tcPr>
                <w:p w14:paraId="1F80E6F3" w14:textId="77777777" w:rsidR="00A671A8" w:rsidRPr="00434BEA" w:rsidRDefault="00A671A8">
                  <w:pPr>
                    <w:snapToGrid w:val="0"/>
                    <w:spacing w:line="240" w:lineRule="auto"/>
                    <w:jc w:val="left"/>
                    <w:rPr>
                      <w:color w:val="000000"/>
                      <w:position w:val="-1"/>
                      <w:sz w:val="18"/>
                      <w:szCs w:val="18"/>
                    </w:rPr>
                  </w:pPr>
                </w:p>
              </w:tc>
            </w:tr>
          </w:tbl>
          <w:p w14:paraId="46493D2C" w14:textId="77777777" w:rsidR="00A671A8" w:rsidRPr="00434BEA" w:rsidRDefault="00A671A8">
            <w:pPr>
              <w:spacing w:line="240" w:lineRule="auto"/>
              <w:jc w:val="left"/>
              <w:rPr>
                <w:color w:val="000000"/>
                <w:position w:val="-1"/>
                <w:sz w:val="18"/>
                <w:szCs w:val="18"/>
              </w:rPr>
            </w:pPr>
          </w:p>
          <w:p w14:paraId="02BCA6BE" w14:textId="77777777" w:rsidR="00A671A8" w:rsidRPr="00434BEA" w:rsidRDefault="00A671A8">
            <w:pPr>
              <w:spacing w:line="240" w:lineRule="auto"/>
              <w:jc w:val="left"/>
              <w:rPr>
                <w:color w:val="000000"/>
                <w:position w:val="-1"/>
                <w:sz w:val="18"/>
                <w:szCs w:val="18"/>
              </w:rPr>
            </w:pPr>
          </w:p>
          <w:p w14:paraId="1A556DC4" w14:textId="77777777" w:rsidR="00A671A8" w:rsidRPr="00434BEA" w:rsidRDefault="00A671A8">
            <w:pPr>
              <w:spacing w:line="240" w:lineRule="auto"/>
              <w:ind w:left="360"/>
              <w:jc w:val="left"/>
              <w:rPr>
                <w:color w:val="000000"/>
              </w:rPr>
            </w:pPr>
            <w:r w:rsidRPr="00434BEA">
              <w:rPr>
                <w:color w:val="000000"/>
                <w:position w:val="-1"/>
                <w:sz w:val="18"/>
                <w:szCs w:val="18"/>
              </w:rPr>
              <w:t xml:space="preserve">Za izvedbo predmetnega naročila dajemo </w:t>
            </w:r>
            <w:r w:rsidRPr="00434BEA">
              <w:rPr>
                <w:i/>
                <w:color w:val="000000"/>
                <w:position w:val="-1"/>
                <w:sz w:val="16"/>
                <w:szCs w:val="16"/>
              </w:rPr>
              <w:t>(ustrezno obkroži):</w:t>
            </w:r>
          </w:p>
          <w:p w14:paraId="5A60A829" w14:textId="77777777" w:rsidR="00A671A8" w:rsidRPr="00434BEA" w:rsidRDefault="00A671A8">
            <w:pPr>
              <w:spacing w:line="240" w:lineRule="auto"/>
              <w:jc w:val="left"/>
              <w:rPr>
                <w:color w:val="000000"/>
                <w:position w:val="-1"/>
                <w:sz w:val="18"/>
                <w:szCs w:val="18"/>
              </w:rPr>
            </w:pPr>
          </w:p>
          <w:p w14:paraId="492000F7" w14:textId="77777777" w:rsidR="00A671A8" w:rsidRPr="00434BEA" w:rsidRDefault="00A671A8">
            <w:pPr>
              <w:numPr>
                <w:ilvl w:val="0"/>
                <w:numId w:val="9"/>
              </w:numPr>
              <w:autoSpaceDE w:val="0"/>
              <w:spacing w:after="200" w:line="276" w:lineRule="auto"/>
              <w:ind w:left="567"/>
              <w:jc w:val="left"/>
              <w:rPr>
                <w:color w:val="000000"/>
              </w:rPr>
            </w:pPr>
            <w:r w:rsidRPr="00434BEA">
              <w:rPr>
                <w:b/>
                <w:bCs/>
                <w:color w:val="000000"/>
                <w:sz w:val="18"/>
                <w:szCs w:val="18"/>
              </w:rPr>
              <w:t xml:space="preserve">samostojno ponudbo – </w:t>
            </w:r>
            <w:r w:rsidRPr="00434BEA">
              <w:rPr>
                <w:bCs/>
                <w:color w:val="000000"/>
                <w:sz w:val="18"/>
                <w:szCs w:val="18"/>
              </w:rPr>
              <w:t>kot samostojni ponudnik, brez podizvajalcev in brez drugih izvajalcev v skupni izvedbi naročila;</w:t>
            </w:r>
          </w:p>
          <w:p w14:paraId="6BD1D5ED" w14:textId="77777777" w:rsidR="00A671A8" w:rsidRPr="00434BEA" w:rsidRDefault="00A671A8">
            <w:pPr>
              <w:numPr>
                <w:ilvl w:val="0"/>
                <w:numId w:val="9"/>
              </w:numPr>
              <w:autoSpaceDE w:val="0"/>
              <w:spacing w:after="200" w:line="276" w:lineRule="auto"/>
              <w:ind w:left="567"/>
              <w:jc w:val="left"/>
              <w:rPr>
                <w:color w:val="000000"/>
              </w:rPr>
            </w:pPr>
            <w:r w:rsidRPr="00434BEA">
              <w:rPr>
                <w:rFonts w:eastAsia="TimesNewRoman"/>
                <w:b/>
                <w:color w:val="000000"/>
                <w:sz w:val="18"/>
                <w:szCs w:val="18"/>
              </w:rPr>
              <w:t>skupno ponudbo</w:t>
            </w:r>
            <w:r w:rsidRPr="00434BEA">
              <w:rPr>
                <w:color w:val="000000"/>
              </w:rPr>
              <w:t xml:space="preserve"> – pri izvedbi naročila bomo sodelovali z izvajalci v skupni izvedbi in sicer:</w:t>
            </w:r>
          </w:p>
          <w:tbl>
            <w:tblPr>
              <w:tblW w:w="0" w:type="auto"/>
              <w:tblInd w:w="596" w:type="dxa"/>
              <w:tblLayout w:type="fixed"/>
              <w:tblLook w:val="0000" w:firstRow="0" w:lastRow="0" w:firstColumn="0" w:lastColumn="0" w:noHBand="0" w:noVBand="0"/>
            </w:tblPr>
            <w:tblGrid>
              <w:gridCol w:w="596"/>
              <w:gridCol w:w="7918"/>
            </w:tblGrid>
            <w:tr w:rsidR="00A671A8" w:rsidRPr="00434BEA" w14:paraId="0D4EAAD9" w14:textId="77777777">
              <w:tc>
                <w:tcPr>
                  <w:tcW w:w="596" w:type="dxa"/>
                  <w:shd w:val="clear" w:color="auto" w:fill="auto"/>
                </w:tcPr>
                <w:p w14:paraId="6C08C8E6" w14:textId="77777777" w:rsidR="00A671A8" w:rsidRPr="00434BEA" w:rsidRDefault="00A671A8">
                  <w:pPr>
                    <w:spacing w:line="240" w:lineRule="auto"/>
                    <w:jc w:val="left"/>
                    <w:rPr>
                      <w:color w:val="000000"/>
                    </w:rPr>
                  </w:pPr>
                  <w:r w:rsidRPr="00434BEA">
                    <w:rPr>
                      <w:color w:val="000000"/>
                      <w:position w:val="-1"/>
                      <w:sz w:val="18"/>
                      <w:szCs w:val="18"/>
                    </w:rPr>
                    <w:t>1.</w:t>
                  </w:r>
                </w:p>
              </w:tc>
              <w:tc>
                <w:tcPr>
                  <w:tcW w:w="7918" w:type="dxa"/>
                  <w:tcBorders>
                    <w:bottom w:val="single" w:sz="4" w:space="0" w:color="000000"/>
                  </w:tcBorders>
                  <w:shd w:val="clear" w:color="auto" w:fill="auto"/>
                </w:tcPr>
                <w:p w14:paraId="28101DA9" w14:textId="77777777" w:rsidR="00A671A8" w:rsidRPr="00434BEA" w:rsidRDefault="00A671A8">
                  <w:pPr>
                    <w:snapToGrid w:val="0"/>
                    <w:spacing w:line="240" w:lineRule="auto"/>
                    <w:jc w:val="left"/>
                    <w:rPr>
                      <w:color w:val="000000"/>
                      <w:position w:val="-1"/>
                      <w:sz w:val="18"/>
                      <w:szCs w:val="18"/>
                    </w:rPr>
                  </w:pPr>
                </w:p>
              </w:tc>
            </w:tr>
            <w:tr w:rsidR="00A671A8" w:rsidRPr="00434BEA" w14:paraId="253A0BF4" w14:textId="77777777">
              <w:tc>
                <w:tcPr>
                  <w:tcW w:w="596" w:type="dxa"/>
                  <w:shd w:val="clear" w:color="auto" w:fill="auto"/>
                </w:tcPr>
                <w:p w14:paraId="1DFD0121" w14:textId="77777777" w:rsidR="00A671A8" w:rsidRPr="00434BEA" w:rsidRDefault="00A671A8">
                  <w:pPr>
                    <w:spacing w:line="240" w:lineRule="auto"/>
                    <w:jc w:val="left"/>
                    <w:rPr>
                      <w:color w:val="000000"/>
                    </w:rPr>
                  </w:pPr>
                  <w:r w:rsidRPr="00434BEA">
                    <w:rPr>
                      <w:color w:val="000000"/>
                      <w:position w:val="-1"/>
                      <w:sz w:val="18"/>
                      <w:szCs w:val="18"/>
                    </w:rPr>
                    <w:t>2.</w:t>
                  </w:r>
                </w:p>
              </w:tc>
              <w:tc>
                <w:tcPr>
                  <w:tcW w:w="7918" w:type="dxa"/>
                  <w:tcBorders>
                    <w:top w:val="single" w:sz="4" w:space="0" w:color="000000"/>
                    <w:bottom w:val="single" w:sz="4" w:space="0" w:color="000000"/>
                  </w:tcBorders>
                  <w:shd w:val="clear" w:color="auto" w:fill="auto"/>
                </w:tcPr>
                <w:p w14:paraId="0E210E9B" w14:textId="77777777" w:rsidR="00A671A8" w:rsidRPr="00434BEA" w:rsidRDefault="00A671A8">
                  <w:pPr>
                    <w:snapToGrid w:val="0"/>
                    <w:spacing w:line="240" w:lineRule="auto"/>
                    <w:jc w:val="left"/>
                    <w:rPr>
                      <w:color w:val="000000"/>
                      <w:position w:val="-1"/>
                      <w:sz w:val="18"/>
                      <w:szCs w:val="18"/>
                    </w:rPr>
                  </w:pPr>
                </w:p>
              </w:tc>
            </w:tr>
            <w:tr w:rsidR="00A671A8" w:rsidRPr="00434BEA" w14:paraId="556D7CA0" w14:textId="77777777">
              <w:tc>
                <w:tcPr>
                  <w:tcW w:w="596" w:type="dxa"/>
                  <w:shd w:val="clear" w:color="auto" w:fill="auto"/>
                </w:tcPr>
                <w:p w14:paraId="3EE95998" w14:textId="77777777" w:rsidR="00A671A8" w:rsidRPr="00434BEA" w:rsidRDefault="00A671A8">
                  <w:pPr>
                    <w:spacing w:line="240" w:lineRule="auto"/>
                    <w:jc w:val="left"/>
                    <w:rPr>
                      <w:color w:val="000000"/>
                    </w:rPr>
                  </w:pPr>
                  <w:r w:rsidRPr="00434BEA">
                    <w:rPr>
                      <w:color w:val="000000"/>
                      <w:position w:val="-1"/>
                      <w:sz w:val="18"/>
                      <w:szCs w:val="18"/>
                    </w:rPr>
                    <w:t>3.</w:t>
                  </w:r>
                </w:p>
              </w:tc>
              <w:tc>
                <w:tcPr>
                  <w:tcW w:w="7918" w:type="dxa"/>
                  <w:tcBorders>
                    <w:top w:val="single" w:sz="4" w:space="0" w:color="000000"/>
                    <w:bottom w:val="single" w:sz="4" w:space="0" w:color="000000"/>
                  </w:tcBorders>
                  <w:shd w:val="clear" w:color="auto" w:fill="auto"/>
                </w:tcPr>
                <w:p w14:paraId="191F00C6" w14:textId="77777777" w:rsidR="00A671A8" w:rsidRPr="00434BEA" w:rsidRDefault="00A671A8">
                  <w:pPr>
                    <w:snapToGrid w:val="0"/>
                    <w:spacing w:line="240" w:lineRule="auto"/>
                    <w:jc w:val="left"/>
                    <w:rPr>
                      <w:color w:val="000000"/>
                      <w:position w:val="-1"/>
                      <w:sz w:val="18"/>
                      <w:szCs w:val="18"/>
                    </w:rPr>
                  </w:pPr>
                </w:p>
              </w:tc>
            </w:tr>
          </w:tbl>
          <w:p w14:paraId="6452F804" w14:textId="77777777" w:rsidR="005F6341" w:rsidRPr="00434BEA" w:rsidRDefault="005F6341">
            <w:pPr>
              <w:autoSpaceDE w:val="0"/>
              <w:spacing w:after="200" w:line="276" w:lineRule="auto"/>
              <w:ind w:left="743"/>
              <w:rPr>
                <w:rFonts w:eastAsia="TimesNewRoman"/>
                <w:i/>
                <w:color w:val="000000"/>
                <w:sz w:val="18"/>
                <w:szCs w:val="18"/>
              </w:rPr>
            </w:pPr>
          </w:p>
          <w:p w14:paraId="5E018EE3" w14:textId="77777777" w:rsidR="00A671A8" w:rsidRPr="00434BEA" w:rsidRDefault="00A671A8">
            <w:pPr>
              <w:autoSpaceDE w:val="0"/>
              <w:spacing w:after="200" w:line="276" w:lineRule="auto"/>
              <w:ind w:left="743"/>
              <w:rPr>
                <w:color w:val="000000"/>
              </w:rPr>
            </w:pPr>
            <w:r w:rsidRPr="00434BEA">
              <w:rPr>
                <w:rFonts w:eastAsia="TimesNewRoman"/>
                <w:i/>
                <w:color w:val="000000"/>
                <w:sz w:val="18"/>
                <w:szCs w:val="18"/>
              </w:rPr>
              <w:t>(ponudnik – vodilni partner mora k ponudbi priložiti (</w:t>
            </w:r>
            <w:r w:rsidRPr="00434BEA">
              <w:rPr>
                <w:rFonts w:eastAsia="TimesNewRoman"/>
                <w:b/>
                <w:i/>
                <w:color w:val="000000"/>
                <w:sz w:val="18"/>
                <w:szCs w:val="18"/>
              </w:rPr>
              <w:t>Obrazec 1a)</w:t>
            </w:r>
            <w:r w:rsidRPr="00434BEA">
              <w:rPr>
                <w:rFonts w:eastAsia="TimesNewRoman"/>
                <w:i/>
                <w:color w:val="000000"/>
                <w:sz w:val="18"/>
                <w:szCs w:val="18"/>
              </w:rPr>
              <w:t xml:space="preserve"> – priloga Partner v skupni ponudbi k obrazcu 1 za vsakega od partnerjev v skupni ponudbi)</w:t>
            </w:r>
          </w:p>
          <w:p w14:paraId="7CD387B5" w14:textId="77777777" w:rsidR="00A671A8" w:rsidRPr="00434BEA" w:rsidRDefault="00A671A8">
            <w:pPr>
              <w:numPr>
                <w:ilvl w:val="0"/>
                <w:numId w:val="9"/>
              </w:numPr>
              <w:autoSpaceDE w:val="0"/>
              <w:spacing w:after="200" w:line="276" w:lineRule="auto"/>
              <w:ind w:left="567"/>
              <w:jc w:val="left"/>
              <w:rPr>
                <w:color w:val="000000"/>
              </w:rPr>
            </w:pPr>
            <w:r w:rsidRPr="00434BEA">
              <w:rPr>
                <w:rFonts w:eastAsia="Times New Roman"/>
                <w:b/>
                <w:bCs/>
                <w:color w:val="000000"/>
                <w:sz w:val="18"/>
                <w:szCs w:val="18"/>
              </w:rPr>
              <w:lastRenderedPageBreak/>
              <w:t>ponudbo s podizvajalci</w:t>
            </w:r>
          </w:p>
          <w:tbl>
            <w:tblPr>
              <w:tblW w:w="0" w:type="auto"/>
              <w:tblInd w:w="596" w:type="dxa"/>
              <w:tblLayout w:type="fixed"/>
              <w:tblLook w:val="0000" w:firstRow="0" w:lastRow="0" w:firstColumn="0" w:lastColumn="0" w:noHBand="0" w:noVBand="0"/>
            </w:tblPr>
            <w:tblGrid>
              <w:gridCol w:w="596"/>
              <w:gridCol w:w="7918"/>
            </w:tblGrid>
            <w:tr w:rsidR="00A671A8" w:rsidRPr="00434BEA" w14:paraId="53AD7583" w14:textId="77777777">
              <w:tc>
                <w:tcPr>
                  <w:tcW w:w="596" w:type="dxa"/>
                  <w:shd w:val="clear" w:color="auto" w:fill="auto"/>
                </w:tcPr>
                <w:p w14:paraId="5A0A2483" w14:textId="77777777" w:rsidR="00A671A8" w:rsidRPr="00434BEA" w:rsidRDefault="00A671A8">
                  <w:pPr>
                    <w:spacing w:line="240" w:lineRule="auto"/>
                    <w:jc w:val="left"/>
                    <w:rPr>
                      <w:color w:val="000000"/>
                    </w:rPr>
                  </w:pPr>
                  <w:r w:rsidRPr="00434BEA">
                    <w:rPr>
                      <w:color w:val="000000"/>
                      <w:position w:val="-1"/>
                      <w:sz w:val="18"/>
                      <w:szCs w:val="18"/>
                    </w:rPr>
                    <w:t>1.</w:t>
                  </w:r>
                </w:p>
              </w:tc>
              <w:tc>
                <w:tcPr>
                  <w:tcW w:w="7918" w:type="dxa"/>
                  <w:tcBorders>
                    <w:bottom w:val="single" w:sz="4" w:space="0" w:color="000000"/>
                  </w:tcBorders>
                  <w:shd w:val="clear" w:color="auto" w:fill="auto"/>
                </w:tcPr>
                <w:p w14:paraId="522795DF" w14:textId="77777777" w:rsidR="00A671A8" w:rsidRPr="00434BEA" w:rsidRDefault="00A671A8">
                  <w:pPr>
                    <w:snapToGrid w:val="0"/>
                    <w:spacing w:line="240" w:lineRule="auto"/>
                    <w:jc w:val="left"/>
                    <w:rPr>
                      <w:color w:val="000000"/>
                      <w:position w:val="-1"/>
                      <w:sz w:val="18"/>
                      <w:szCs w:val="18"/>
                    </w:rPr>
                  </w:pPr>
                </w:p>
              </w:tc>
            </w:tr>
            <w:tr w:rsidR="00A671A8" w:rsidRPr="00434BEA" w14:paraId="4C1E033C" w14:textId="77777777">
              <w:tc>
                <w:tcPr>
                  <w:tcW w:w="596" w:type="dxa"/>
                  <w:shd w:val="clear" w:color="auto" w:fill="auto"/>
                </w:tcPr>
                <w:p w14:paraId="4081F2D7" w14:textId="77777777" w:rsidR="00A671A8" w:rsidRPr="00434BEA" w:rsidRDefault="00A671A8">
                  <w:pPr>
                    <w:spacing w:line="240" w:lineRule="auto"/>
                    <w:jc w:val="left"/>
                    <w:rPr>
                      <w:color w:val="000000"/>
                    </w:rPr>
                  </w:pPr>
                  <w:r w:rsidRPr="00434BEA">
                    <w:rPr>
                      <w:color w:val="000000"/>
                      <w:position w:val="-1"/>
                      <w:sz w:val="18"/>
                      <w:szCs w:val="18"/>
                    </w:rPr>
                    <w:t>2.</w:t>
                  </w:r>
                </w:p>
              </w:tc>
              <w:tc>
                <w:tcPr>
                  <w:tcW w:w="7918" w:type="dxa"/>
                  <w:tcBorders>
                    <w:top w:val="single" w:sz="4" w:space="0" w:color="000000"/>
                    <w:bottom w:val="single" w:sz="4" w:space="0" w:color="000000"/>
                  </w:tcBorders>
                  <w:shd w:val="clear" w:color="auto" w:fill="auto"/>
                </w:tcPr>
                <w:p w14:paraId="544DEA30" w14:textId="77777777" w:rsidR="00A671A8" w:rsidRPr="00434BEA" w:rsidRDefault="00A671A8">
                  <w:pPr>
                    <w:snapToGrid w:val="0"/>
                    <w:spacing w:line="240" w:lineRule="auto"/>
                    <w:jc w:val="left"/>
                    <w:rPr>
                      <w:color w:val="000000"/>
                      <w:position w:val="-1"/>
                      <w:sz w:val="18"/>
                      <w:szCs w:val="18"/>
                    </w:rPr>
                  </w:pPr>
                </w:p>
              </w:tc>
            </w:tr>
            <w:tr w:rsidR="00A671A8" w:rsidRPr="00434BEA" w14:paraId="58B5FAD1" w14:textId="77777777">
              <w:tc>
                <w:tcPr>
                  <w:tcW w:w="596" w:type="dxa"/>
                  <w:shd w:val="clear" w:color="auto" w:fill="auto"/>
                </w:tcPr>
                <w:p w14:paraId="366EFFCC" w14:textId="77777777" w:rsidR="00A671A8" w:rsidRPr="00434BEA" w:rsidRDefault="00A671A8">
                  <w:pPr>
                    <w:spacing w:line="240" w:lineRule="auto"/>
                    <w:jc w:val="left"/>
                    <w:rPr>
                      <w:color w:val="000000"/>
                    </w:rPr>
                  </w:pPr>
                  <w:r w:rsidRPr="00434BEA">
                    <w:rPr>
                      <w:color w:val="000000"/>
                      <w:position w:val="-1"/>
                      <w:sz w:val="18"/>
                      <w:szCs w:val="18"/>
                    </w:rPr>
                    <w:t>3.</w:t>
                  </w:r>
                </w:p>
              </w:tc>
              <w:tc>
                <w:tcPr>
                  <w:tcW w:w="7918" w:type="dxa"/>
                  <w:tcBorders>
                    <w:top w:val="single" w:sz="4" w:space="0" w:color="000000"/>
                    <w:bottom w:val="single" w:sz="4" w:space="0" w:color="000000"/>
                  </w:tcBorders>
                  <w:shd w:val="clear" w:color="auto" w:fill="auto"/>
                </w:tcPr>
                <w:p w14:paraId="5B57F745" w14:textId="77777777" w:rsidR="00A671A8" w:rsidRPr="00434BEA" w:rsidRDefault="00A671A8">
                  <w:pPr>
                    <w:snapToGrid w:val="0"/>
                    <w:spacing w:line="240" w:lineRule="auto"/>
                    <w:jc w:val="left"/>
                    <w:rPr>
                      <w:color w:val="000000"/>
                      <w:position w:val="-1"/>
                      <w:sz w:val="18"/>
                      <w:szCs w:val="18"/>
                    </w:rPr>
                  </w:pPr>
                </w:p>
              </w:tc>
            </w:tr>
          </w:tbl>
          <w:p w14:paraId="5863FB37" w14:textId="77777777" w:rsidR="00A671A8" w:rsidRPr="00434BEA" w:rsidRDefault="00A671A8">
            <w:pPr>
              <w:autoSpaceDE w:val="0"/>
              <w:spacing w:after="200" w:line="276" w:lineRule="auto"/>
              <w:ind w:left="743"/>
              <w:rPr>
                <w:color w:val="000000"/>
              </w:rPr>
            </w:pPr>
            <w:r w:rsidRPr="00434BEA">
              <w:rPr>
                <w:rFonts w:eastAsia="TimesNewRoman"/>
                <w:i/>
                <w:color w:val="000000"/>
                <w:sz w:val="18"/>
                <w:szCs w:val="18"/>
              </w:rPr>
              <w:t xml:space="preserve">(ponudnik mora ponudbi priložiti </w:t>
            </w:r>
            <w:r w:rsidRPr="00434BEA">
              <w:rPr>
                <w:rFonts w:eastAsia="TimesNewRoman"/>
                <w:b/>
                <w:i/>
                <w:color w:val="000000"/>
                <w:sz w:val="18"/>
                <w:szCs w:val="18"/>
              </w:rPr>
              <w:t>(Obrazec 1b)</w:t>
            </w:r>
            <w:r w:rsidRPr="00434BEA">
              <w:rPr>
                <w:rFonts w:eastAsia="TimesNewRoman"/>
                <w:i/>
                <w:color w:val="000000"/>
                <w:sz w:val="18"/>
                <w:szCs w:val="18"/>
              </w:rPr>
              <w:t xml:space="preserve"> – priloga Podizvajalec k obrazcu 1 za vsakega od podizvajalcev)</w:t>
            </w:r>
          </w:p>
          <w:p w14:paraId="0EA95E46" w14:textId="77777777" w:rsidR="00A671A8" w:rsidRPr="00434BEA" w:rsidRDefault="00A671A8">
            <w:pPr>
              <w:spacing w:line="240" w:lineRule="auto"/>
              <w:ind w:left="360"/>
              <w:jc w:val="left"/>
              <w:rPr>
                <w:rFonts w:eastAsia="TimesNewRoman"/>
                <w:i/>
                <w:color w:val="000000"/>
                <w:position w:val="-1"/>
                <w:sz w:val="18"/>
                <w:szCs w:val="18"/>
              </w:rPr>
            </w:pPr>
          </w:p>
          <w:p w14:paraId="12926F7C" w14:textId="77777777" w:rsidR="00A671A8" w:rsidRPr="00434BEA" w:rsidRDefault="00A671A8">
            <w:pPr>
              <w:spacing w:line="240" w:lineRule="auto"/>
              <w:ind w:left="34"/>
              <w:rPr>
                <w:color w:val="000000"/>
              </w:rPr>
            </w:pPr>
            <w:r w:rsidRPr="00434BEA">
              <w:rPr>
                <w:color w:val="000000"/>
                <w:position w:val="-1"/>
                <w:sz w:val="18"/>
                <w:szCs w:val="18"/>
              </w:rPr>
              <w:t>Z oddajo svoje ponudbe potrjujemo, da sprejemamo vse zahteve naročnika, navedene v Dokumentaciji za oddajo in javni objavi predmetnega naročila.</w:t>
            </w:r>
          </w:p>
          <w:p w14:paraId="16CBA989" w14:textId="77777777" w:rsidR="00A671A8" w:rsidRPr="00434BEA" w:rsidRDefault="00A671A8">
            <w:pPr>
              <w:spacing w:line="240" w:lineRule="auto"/>
              <w:ind w:left="34"/>
              <w:rPr>
                <w:color w:val="000000"/>
                <w:position w:val="-1"/>
                <w:sz w:val="18"/>
                <w:szCs w:val="18"/>
              </w:rPr>
            </w:pPr>
          </w:p>
          <w:p w14:paraId="1E33BD2C" w14:textId="77777777" w:rsidR="00A671A8" w:rsidRPr="00434BEA" w:rsidRDefault="00A671A8">
            <w:pPr>
              <w:spacing w:line="240" w:lineRule="auto"/>
              <w:ind w:left="34"/>
              <w:rPr>
                <w:color w:val="000000"/>
              </w:rPr>
            </w:pPr>
            <w:r w:rsidRPr="00434BEA">
              <w:rPr>
                <w:color w:val="000000"/>
                <w:position w:val="-1"/>
                <w:sz w:val="18"/>
                <w:szCs w:val="18"/>
              </w:rPr>
              <w:t>Izjavljamo, da so podatki, ki so podani v ponudbeni dokumentaciji resnični ter da fotokopije predloženih listin ustrezajo originalu. Za podane podatke, njihovo resničnosti, in ustreznost fotokopij, prevzemamo popolno odgovornost.</w:t>
            </w:r>
          </w:p>
          <w:p w14:paraId="41ECF0A4" w14:textId="77777777" w:rsidR="00A671A8" w:rsidRPr="00434BEA" w:rsidRDefault="00A671A8">
            <w:pPr>
              <w:spacing w:line="240" w:lineRule="auto"/>
              <w:ind w:left="34"/>
              <w:rPr>
                <w:color w:val="000000"/>
                <w:position w:val="-1"/>
                <w:sz w:val="18"/>
                <w:szCs w:val="18"/>
              </w:rPr>
            </w:pPr>
          </w:p>
          <w:p w14:paraId="39D88B23" w14:textId="77777777" w:rsidR="00A671A8" w:rsidRPr="00434BEA" w:rsidRDefault="00A671A8">
            <w:pPr>
              <w:spacing w:line="240" w:lineRule="auto"/>
              <w:rPr>
                <w:color w:val="000000"/>
              </w:rPr>
            </w:pPr>
            <w:r w:rsidRPr="00434BEA">
              <w:rPr>
                <w:color w:val="000000"/>
                <w:position w:val="-1"/>
                <w:sz w:val="18"/>
                <w:szCs w:val="18"/>
              </w:rPr>
              <w:t xml:space="preserve">Ta izjava je sestavni del in priloga ponudbe, s katero se prijavljamo za izvedbo naročila </w:t>
            </w:r>
            <w:r w:rsidRPr="00434BEA">
              <w:rPr>
                <w:b/>
                <w:color w:val="000000"/>
                <w:sz w:val="18"/>
                <w:szCs w:val="18"/>
              </w:rPr>
              <w:t>–</w:t>
            </w:r>
            <w:r w:rsidRPr="00434BEA">
              <w:rPr>
                <w:color w:val="000000"/>
              </w:rPr>
              <w:t xml:space="preserve"> </w:t>
            </w:r>
            <w:r w:rsidR="00392CD7" w:rsidRPr="00434BEA">
              <w:rPr>
                <w:color w:val="000000"/>
              </w:rPr>
              <w:t>»</w:t>
            </w:r>
            <w:r w:rsidR="00100955" w:rsidRPr="00434BEA">
              <w:rPr>
                <w:b/>
                <w:color w:val="000000"/>
                <w:sz w:val="18"/>
                <w:szCs w:val="18"/>
              </w:rPr>
              <w:t>opravljanje storitev čiščenja prostorov z okoljsko manj obremenjujočimi čistili in dobavo potrošnega</w:t>
            </w:r>
            <w:r w:rsidR="00392CD7" w:rsidRPr="00434BEA">
              <w:rPr>
                <w:b/>
                <w:color w:val="000000"/>
                <w:sz w:val="18"/>
                <w:szCs w:val="18"/>
              </w:rPr>
              <w:t>«</w:t>
            </w:r>
            <w:r w:rsidR="00100955" w:rsidRPr="00434BEA">
              <w:rPr>
                <w:b/>
                <w:color w:val="000000"/>
                <w:sz w:val="18"/>
                <w:szCs w:val="18"/>
              </w:rPr>
              <w:t>.</w:t>
            </w:r>
          </w:p>
          <w:p w14:paraId="435E8319"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0EB13203" w14:textId="77777777">
        <w:tblPrEx>
          <w:tblCellMar>
            <w:left w:w="108" w:type="dxa"/>
            <w:right w:w="108" w:type="dxa"/>
          </w:tblCellMar>
        </w:tblPrEx>
        <w:trPr>
          <w:gridAfter w:val="1"/>
          <w:wAfter w:w="12" w:type="dxa"/>
        </w:trPr>
        <w:tc>
          <w:tcPr>
            <w:tcW w:w="4778" w:type="dxa"/>
            <w:gridSpan w:val="2"/>
            <w:shd w:val="clear" w:color="auto" w:fill="auto"/>
            <w:vAlign w:val="center"/>
          </w:tcPr>
          <w:p w14:paraId="50D87537" w14:textId="77777777" w:rsidR="00A671A8" w:rsidRPr="00434BEA" w:rsidRDefault="00A671A8">
            <w:pPr>
              <w:spacing w:line="240" w:lineRule="auto"/>
              <w:jc w:val="left"/>
              <w:rPr>
                <w:color w:val="000000"/>
              </w:rPr>
            </w:pPr>
            <w:r w:rsidRPr="00434BEA">
              <w:rPr>
                <w:color w:val="000000"/>
                <w:position w:val="-1"/>
                <w:sz w:val="18"/>
                <w:szCs w:val="18"/>
              </w:rPr>
              <w:lastRenderedPageBreak/>
              <w:t>Kraj in datum:</w:t>
            </w:r>
          </w:p>
        </w:tc>
        <w:tc>
          <w:tcPr>
            <w:tcW w:w="4400" w:type="dxa"/>
            <w:gridSpan w:val="2"/>
            <w:shd w:val="clear" w:color="auto" w:fill="auto"/>
            <w:vAlign w:val="center"/>
          </w:tcPr>
          <w:p w14:paraId="1B159A05" w14:textId="77777777" w:rsidR="00A671A8" w:rsidRPr="00434BEA" w:rsidRDefault="00A671A8">
            <w:pPr>
              <w:spacing w:line="240" w:lineRule="auto"/>
              <w:jc w:val="center"/>
              <w:rPr>
                <w:color w:val="000000"/>
              </w:rPr>
            </w:pPr>
            <w:r w:rsidRPr="00434BEA">
              <w:rPr>
                <w:color w:val="000000"/>
                <w:position w:val="-1"/>
                <w:sz w:val="18"/>
                <w:szCs w:val="18"/>
              </w:rPr>
              <w:t xml:space="preserve">Ime in priimek odgovorne osebe ponudnika: </w:t>
            </w:r>
          </w:p>
          <w:p w14:paraId="26C27FE5" w14:textId="77777777" w:rsidR="00A671A8" w:rsidRPr="00434BEA" w:rsidRDefault="00A671A8">
            <w:pPr>
              <w:spacing w:line="240" w:lineRule="auto"/>
              <w:jc w:val="center"/>
              <w:rPr>
                <w:color w:val="000000"/>
              </w:rPr>
            </w:pPr>
            <w:r w:rsidRPr="00434BEA">
              <w:rPr>
                <w:color w:val="000000"/>
                <w:position w:val="-1"/>
                <w:sz w:val="18"/>
                <w:szCs w:val="18"/>
              </w:rPr>
              <w:t>___________________________________</w:t>
            </w:r>
          </w:p>
        </w:tc>
      </w:tr>
      <w:tr w:rsidR="00A671A8" w:rsidRPr="00434BEA" w14:paraId="4B7F9739" w14:textId="77777777">
        <w:tblPrEx>
          <w:tblCellMar>
            <w:left w:w="108" w:type="dxa"/>
            <w:right w:w="108" w:type="dxa"/>
          </w:tblCellMar>
        </w:tblPrEx>
        <w:trPr>
          <w:gridAfter w:val="1"/>
          <w:wAfter w:w="12" w:type="dxa"/>
        </w:trPr>
        <w:tc>
          <w:tcPr>
            <w:tcW w:w="4778" w:type="dxa"/>
            <w:gridSpan w:val="2"/>
            <w:shd w:val="clear" w:color="auto" w:fill="auto"/>
            <w:vAlign w:val="center"/>
          </w:tcPr>
          <w:p w14:paraId="3ED84AF2" w14:textId="77777777" w:rsidR="00A671A8" w:rsidRPr="00434BEA" w:rsidRDefault="00A671A8">
            <w:pPr>
              <w:spacing w:line="240" w:lineRule="auto"/>
              <w:jc w:val="left"/>
              <w:rPr>
                <w:color w:val="000000"/>
              </w:rPr>
            </w:pPr>
            <w:r w:rsidRPr="00434BEA">
              <w:rPr>
                <w:color w:val="000000"/>
                <w:position w:val="-1"/>
                <w:sz w:val="18"/>
                <w:szCs w:val="18"/>
              </w:rPr>
              <w:t> </w:t>
            </w:r>
          </w:p>
        </w:tc>
        <w:tc>
          <w:tcPr>
            <w:tcW w:w="4400" w:type="dxa"/>
            <w:gridSpan w:val="2"/>
            <w:shd w:val="clear" w:color="auto" w:fill="auto"/>
            <w:vAlign w:val="center"/>
          </w:tcPr>
          <w:p w14:paraId="0AC0060D" w14:textId="77777777" w:rsidR="00A671A8" w:rsidRPr="00434BEA" w:rsidRDefault="00A671A8">
            <w:pPr>
              <w:snapToGrid w:val="0"/>
              <w:spacing w:line="240" w:lineRule="auto"/>
              <w:jc w:val="left"/>
              <w:rPr>
                <w:color w:val="000000"/>
                <w:sz w:val="22"/>
              </w:rPr>
            </w:pPr>
          </w:p>
          <w:p w14:paraId="03B4D5ED" w14:textId="77777777" w:rsidR="00A671A8" w:rsidRPr="00434BEA" w:rsidRDefault="00A671A8">
            <w:pPr>
              <w:spacing w:line="240" w:lineRule="auto"/>
              <w:jc w:val="center"/>
              <w:rPr>
                <w:color w:val="000000"/>
              </w:rPr>
            </w:pPr>
            <w:r w:rsidRPr="00434BEA">
              <w:rPr>
                <w:rFonts w:eastAsia="Arial"/>
                <w:color w:val="000000"/>
                <w:position w:val="-1"/>
                <w:sz w:val="18"/>
                <w:szCs w:val="18"/>
              </w:rPr>
              <w:t xml:space="preserve"> </w:t>
            </w:r>
            <w:r w:rsidRPr="00434BEA">
              <w:rPr>
                <w:color w:val="000000"/>
                <w:position w:val="-1"/>
                <w:sz w:val="18"/>
                <w:szCs w:val="18"/>
              </w:rPr>
              <w:t>(žig in podpis)</w:t>
            </w:r>
            <w:r w:rsidRPr="00434BEA">
              <w:rPr>
                <w:color w:val="000000"/>
                <w:position w:val="-1"/>
                <w:sz w:val="18"/>
                <w:szCs w:val="18"/>
              </w:rPr>
              <w:br/>
              <w:t> </w:t>
            </w:r>
          </w:p>
        </w:tc>
      </w:tr>
    </w:tbl>
    <w:p w14:paraId="78D95366" w14:textId="77777777" w:rsidR="00A671A8" w:rsidRPr="00434BEA" w:rsidRDefault="00A671A8">
      <w:pPr>
        <w:spacing w:after="200" w:line="276" w:lineRule="auto"/>
        <w:jc w:val="left"/>
        <w:rPr>
          <w:color w:val="000000"/>
          <w:sz w:val="22"/>
        </w:rPr>
      </w:pPr>
    </w:p>
    <w:p w14:paraId="44616D43" w14:textId="77777777" w:rsidR="00A671A8" w:rsidRPr="00434BEA" w:rsidRDefault="00A671A8">
      <w:pPr>
        <w:spacing w:after="200" w:line="276" w:lineRule="auto"/>
        <w:jc w:val="left"/>
        <w:rPr>
          <w:color w:val="000000"/>
          <w:sz w:val="22"/>
        </w:rPr>
      </w:pPr>
    </w:p>
    <w:p w14:paraId="68A96AE5" w14:textId="77777777" w:rsidR="00A671A8" w:rsidRPr="00434BEA" w:rsidRDefault="00A671A8">
      <w:pPr>
        <w:spacing w:after="200" w:line="276" w:lineRule="auto"/>
        <w:jc w:val="left"/>
        <w:rPr>
          <w:color w:val="000000"/>
        </w:rPr>
      </w:pPr>
      <w:r w:rsidRPr="00434BEA">
        <w:rPr>
          <w:color w:val="000000"/>
          <w:sz w:val="18"/>
          <w:szCs w:val="18"/>
        </w:rPr>
        <w:t>Priloge:</w:t>
      </w:r>
    </w:p>
    <w:p w14:paraId="4676BEF0" w14:textId="77777777" w:rsidR="00A671A8" w:rsidRPr="00434BEA" w:rsidRDefault="00A671A8">
      <w:pPr>
        <w:numPr>
          <w:ilvl w:val="0"/>
          <w:numId w:val="7"/>
        </w:numPr>
        <w:spacing w:after="200" w:line="240" w:lineRule="auto"/>
        <w:ind w:left="425" w:hanging="357"/>
        <w:jc w:val="left"/>
        <w:rPr>
          <w:color w:val="000000"/>
        </w:rPr>
      </w:pPr>
      <w:r w:rsidRPr="00434BEA">
        <w:rPr>
          <w:color w:val="000000"/>
          <w:sz w:val="18"/>
          <w:szCs w:val="18"/>
        </w:rPr>
        <w:t>Obraze</w:t>
      </w:r>
      <w:r w:rsidR="00A2063C" w:rsidRPr="00434BEA">
        <w:rPr>
          <w:color w:val="000000"/>
          <w:sz w:val="18"/>
          <w:szCs w:val="18"/>
        </w:rPr>
        <w:t xml:space="preserve">c </w:t>
      </w:r>
      <w:r w:rsidRPr="00434BEA">
        <w:rPr>
          <w:color w:val="000000"/>
          <w:sz w:val="18"/>
          <w:szCs w:val="18"/>
        </w:rPr>
        <w:t xml:space="preserve">1a: Podatki o partnerju v skupni ponudbi </w:t>
      </w:r>
      <w:r w:rsidRPr="00434BEA">
        <w:rPr>
          <w:i/>
          <w:color w:val="000000"/>
          <w:sz w:val="16"/>
          <w:szCs w:val="16"/>
        </w:rPr>
        <w:t>(ponudnik predloži, v kolikor daje ponudbo skupina izvajalcev)</w:t>
      </w:r>
    </w:p>
    <w:p w14:paraId="5487DEAB" w14:textId="77777777" w:rsidR="00A671A8" w:rsidRPr="00434BEA" w:rsidRDefault="00A671A8">
      <w:pPr>
        <w:numPr>
          <w:ilvl w:val="0"/>
          <w:numId w:val="7"/>
        </w:numPr>
        <w:spacing w:after="200" w:line="240" w:lineRule="auto"/>
        <w:ind w:left="425" w:hanging="357"/>
        <w:jc w:val="left"/>
        <w:rPr>
          <w:color w:val="000000"/>
        </w:rPr>
      </w:pPr>
      <w:r w:rsidRPr="00434BEA">
        <w:rPr>
          <w:color w:val="000000"/>
          <w:sz w:val="18"/>
          <w:szCs w:val="18"/>
        </w:rPr>
        <w:t xml:space="preserve">Obrazec 1b: Podatki o podizvajalcu </w:t>
      </w:r>
      <w:r w:rsidRPr="00434BEA">
        <w:rPr>
          <w:i/>
          <w:color w:val="000000"/>
          <w:sz w:val="16"/>
          <w:szCs w:val="16"/>
        </w:rPr>
        <w:t>(ponudnik predloži, v kolikor nastopa s ponudbo s podizvajalci)</w:t>
      </w:r>
    </w:p>
    <w:p w14:paraId="7B762C05" w14:textId="77777777" w:rsidR="00A671A8" w:rsidRPr="00434BEA" w:rsidRDefault="00A671A8">
      <w:pPr>
        <w:spacing w:after="200" w:line="276" w:lineRule="auto"/>
        <w:jc w:val="left"/>
        <w:rPr>
          <w:i/>
          <w:color w:val="000000"/>
          <w:sz w:val="22"/>
          <w:szCs w:val="16"/>
        </w:rPr>
      </w:pPr>
    </w:p>
    <w:p w14:paraId="7F83BD37" w14:textId="77777777" w:rsidR="00A671A8" w:rsidRPr="00434BEA" w:rsidRDefault="00A671A8">
      <w:pPr>
        <w:spacing w:after="200" w:line="276" w:lineRule="auto"/>
        <w:jc w:val="left"/>
        <w:rPr>
          <w:color w:val="000000"/>
          <w:sz w:val="22"/>
        </w:rPr>
      </w:pPr>
    </w:p>
    <w:p w14:paraId="7BFEDB7E" w14:textId="77777777" w:rsidR="00A671A8" w:rsidRPr="00434BEA" w:rsidRDefault="00A671A8">
      <w:pPr>
        <w:spacing w:after="200" w:line="276" w:lineRule="auto"/>
        <w:jc w:val="left"/>
        <w:rPr>
          <w:color w:val="000000"/>
          <w:sz w:val="22"/>
        </w:rPr>
      </w:pPr>
    </w:p>
    <w:p w14:paraId="7B375BFE" w14:textId="77777777" w:rsidR="00A671A8" w:rsidRPr="00434BEA" w:rsidRDefault="00A671A8">
      <w:pPr>
        <w:spacing w:after="200" w:line="276" w:lineRule="auto"/>
        <w:jc w:val="left"/>
        <w:rPr>
          <w:color w:val="000000"/>
          <w:sz w:val="22"/>
        </w:rPr>
      </w:pPr>
    </w:p>
    <w:p w14:paraId="15D11CC8" w14:textId="77777777" w:rsidR="00495B29" w:rsidRPr="00434BEA" w:rsidRDefault="00495B29">
      <w:pPr>
        <w:spacing w:after="200" w:line="276" w:lineRule="auto"/>
        <w:jc w:val="left"/>
        <w:rPr>
          <w:color w:val="000000"/>
          <w:sz w:val="22"/>
        </w:rPr>
      </w:pPr>
    </w:p>
    <w:p w14:paraId="1249E1BA" w14:textId="77777777" w:rsidR="00495B29" w:rsidRPr="00434BEA" w:rsidRDefault="00495B29">
      <w:pPr>
        <w:spacing w:after="200" w:line="276" w:lineRule="auto"/>
        <w:jc w:val="left"/>
        <w:rPr>
          <w:color w:val="000000"/>
          <w:sz w:val="22"/>
        </w:rPr>
      </w:pPr>
    </w:p>
    <w:p w14:paraId="37655178" w14:textId="77777777" w:rsidR="00495B29" w:rsidRPr="00434BEA" w:rsidRDefault="00495B29">
      <w:pPr>
        <w:spacing w:after="200" w:line="276" w:lineRule="auto"/>
        <w:jc w:val="left"/>
        <w:rPr>
          <w:color w:val="000000"/>
          <w:sz w:val="22"/>
        </w:rPr>
      </w:pPr>
    </w:p>
    <w:p w14:paraId="44F34B93" w14:textId="77777777" w:rsidR="00676DD7" w:rsidRPr="00434BEA" w:rsidRDefault="00676DD7">
      <w:pPr>
        <w:spacing w:after="200" w:line="276" w:lineRule="auto"/>
        <w:jc w:val="left"/>
        <w:rPr>
          <w:color w:val="000000"/>
          <w:sz w:val="22"/>
        </w:rPr>
      </w:pPr>
    </w:p>
    <w:p w14:paraId="44A71E38" w14:textId="77777777" w:rsidR="00495B29" w:rsidRPr="00434BEA" w:rsidRDefault="00495B29">
      <w:pPr>
        <w:spacing w:after="200" w:line="276" w:lineRule="auto"/>
        <w:jc w:val="left"/>
        <w:rPr>
          <w:color w:val="000000"/>
          <w:sz w:val="22"/>
        </w:rPr>
      </w:pPr>
    </w:p>
    <w:p w14:paraId="5A3F1FB0" w14:textId="77777777" w:rsidR="00E82C1F" w:rsidRDefault="00E82C1F">
      <w:pPr>
        <w:spacing w:after="200" w:line="276" w:lineRule="auto"/>
        <w:jc w:val="left"/>
        <w:rPr>
          <w:color w:val="000000"/>
          <w:sz w:val="22"/>
        </w:rPr>
      </w:pPr>
    </w:p>
    <w:p w14:paraId="77989B37" w14:textId="77777777" w:rsidR="00360772" w:rsidRPr="00434BEA" w:rsidRDefault="00360772">
      <w:pPr>
        <w:spacing w:after="200" w:line="276" w:lineRule="auto"/>
        <w:jc w:val="left"/>
        <w:rPr>
          <w:color w:val="000000"/>
          <w:sz w:val="22"/>
        </w:rPr>
      </w:pPr>
    </w:p>
    <w:p w14:paraId="42AF7881" w14:textId="77777777" w:rsidR="00C60019" w:rsidRPr="00434BEA" w:rsidRDefault="00C60019">
      <w:pPr>
        <w:spacing w:after="200" w:line="276" w:lineRule="auto"/>
        <w:jc w:val="left"/>
        <w:rPr>
          <w:color w:val="000000"/>
          <w:sz w:val="22"/>
        </w:rPr>
      </w:pPr>
    </w:p>
    <w:p w14:paraId="60AED756" w14:textId="77777777" w:rsidR="00697392" w:rsidRPr="00434BEA" w:rsidRDefault="00697392">
      <w:pPr>
        <w:spacing w:after="200" w:line="276" w:lineRule="auto"/>
        <w:jc w:val="left"/>
        <w:rPr>
          <w:color w:val="000000"/>
          <w:sz w:val="22"/>
        </w:rPr>
      </w:pPr>
    </w:p>
    <w:p w14:paraId="2D1D47EE" w14:textId="77777777" w:rsidR="00A671A8" w:rsidRPr="00434BEA" w:rsidRDefault="00A671A8">
      <w:pPr>
        <w:spacing w:after="200" w:line="276" w:lineRule="auto"/>
        <w:jc w:val="right"/>
        <w:rPr>
          <w:color w:val="000000"/>
        </w:rPr>
      </w:pPr>
      <w:r w:rsidRPr="00434BEA">
        <w:rPr>
          <w:rFonts w:eastAsia="TimesNewRoman"/>
          <w:b/>
          <w:i/>
          <w:color w:val="000000"/>
          <w:sz w:val="18"/>
          <w:szCs w:val="18"/>
        </w:rPr>
        <w:lastRenderedPageBreak/>
        <w:t>Obrazec 1a</w:t>
      </w:r>
    </w:p>
    <w:p w14:paraId="575D4A21" w14:textId="77777777" w:rsidR="00A671A8" w:rsidRPr="00434BEA" w:rsidRDefault="00A671A8">
      <w:pPr>
        <w:numPr>
          <w:ilvl w:val="0"/>
          <w:numId w:val="5"/>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color w:val="000000"/>
        </w:rPr>
      </w:pPr>
      <w:r w:rsidRPr="00434BEA">
        <w:rPr>
          <w:b/>
          <w:bCs/>
          <w:color w:val="000000"/>
          <w:sz w:val="18"/>
          <w:szCs w:val="18"/>
          <w:lang w:val="x-none"/>
        </w:rPr>
        <w:t>Podatki o partnerju v skupni ponudbi:</w:t>
      </w:r>
    </w:p>
    <w:p w14:paraId="30F1B792" w14:textId="77777777" w:rsidR="00A671A8" w:rsidRPr="00434BEA" w:rsidRDefault="00A671A8">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b/>
          <w:bCs/>
          <w:color w:val="000000"/>
          <w:sz w:val="18"/>
          <w:szCs w:val="18"/>
          <w:lang w:val="x-none"/>
        </w:rPr>
      </w:pPr>
    </w:p>
    <w:p w14:paraId="441C1EE0" w14:textId="77777777" w:rsidR="00A671A8" w:rsidRPr="00434BEA" w:rsidRDefault="00A671A8">
      <w:pPr>
        <w:numPr>
          <w:ilvl w:val="0"/>
          <w:numId w:val="8"/>
        </w:numPr>
        <w:spacing w:after="200" w:line="276" w:lineRule="auto"/>
        <w:jc w:val="left"/>
        <w:rPr>
          <w:color w:val="000000"/>
        </w:rPr>
      </w:pPr>
      <w:r w:rsidRPr="00434BEA">
        <w:rPr>
          <w:rFonts w:eastAsia="TimesNewRoman"/>
          <w:color w:val="000000"/>
          <w:sz w:val="18"/>
          <w:szCs w:val="18"/>
          <w:u w:val="single"/>
        </w:rPr>
        <w:t>NISMO</w:t>
      </w:r>
      <w:r w:rsidRPr="00434BEA">
        <w:rPr>
          <w:rFonts w:eastAsia="TimesNewRoman"/>
          <w:color w:val="000000"/>
          <w:sz w:val="18"/>
          <w:szCs w:val="18"/>
        </w:rPr>
        <w:t xml:space="preserve"> vodilni partner   (</w:t>
      </w:r>
      <w:r w:rsidRPr="00434BEA">
        <w:rPr>
          <w:rFonts w:eastAsia="TimesNewRoman"/>
          <w:i/>
          <w:color w:val="000000"/>
          <w:sz w:val="18"/>
          <w:szCs w:val="18"/>
        </w:rPr>
        <w:t>označi in v nadaljevanju izpolni ponudnik ki je eden izmed partnerjev, vendar ni vodilni partner pri skupni ponudbi</w:t>
      </w:r>
      <w:r w:rsidRPr="00434BEA">
        <w:rPr>
          <w:rFonts w:eastAsia="TimesNewRoman"/>
          <w:color w:val="000000"/>
          <w:sz w:val="18"/>
          <w:szCs w:val="18"/>
        </w:rPr>
        <w:t>)</w:t>
      </w:r>
    </w:p>
    <w:p w14:paraId="05D9521E" w14:textId="77777777" w:rsidR="00A671A8" w:rsidRPr="00434BEA" w:rsidRDefault="00A671A8">
      <w:pPr>
        <w:spacing w:line="276" w:lineRule="auto"/>
        <w:jc w:val="left"/>
        <w:rPr>
          <w:color w:val="000000"/>
          <w:sz w:val="18"/>
          <w:szCs w:val="18"/>
        </w:rPr>
      </w:pPr>
    </w:p>
    <w:tbl>
      <w:tblPr>
        <w:tblW w:w="0" w:type="auto"/>
        <w:tblInd w:w="108" w:type="dxa"/>
        <w:tblLayout w:type="fixed"/>
        <w:tblLook w:val="0000" w:firstRow="0" w:lastRow="0" w:firstColumn="0" w:lastColumn="0" w:noHBand="0" w:noVBand="0"/>
      </w:tblPr>
      <w:tblGrid>
        <w:gridCol w:w="709"/>
        <w:gridCol w:w="1913"/>
        <w:gridCol w:w="6135"/>
      </w:tblGrid>
      <w:tr w:rsidR="00A671A8" w:rsidRPr="00434BEA" w14:paraId="1059B5E7"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7D2FFB19" w14:textId="77777777" w:rsidR="00A671A8" w:rsidRPr="00434BEA" w:rsidRDefault="00A671A8">
            <w:pPr>
              <w:snapToGrid w:val="0"/>
              <w:spacing w:line="240" w:lineRule="auto"/>
              <w:jc w:val="right"/>
              <w:rPr>
                <w:b/>
                <w:bCs/>
                <w:color w:val="000000"/>
                <w:position w:val="-1"/>
                <w:sz w:val="18"/>
                <w:szCs w:val="18"/>
                <w:shd w:val="clear" w:color="auto" w:fill="CCCCCC"/>
              </w:rPr>
            </w:pPr>
          </w:p>
          <w:p w14:paraId="34C0E2BF"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POPOLNI NAZIV: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6C78C2E" w14:textId="77777777" w:rsidR="00A671A8" w:rsidRPr="00434BEA" w:rsidRDefault="00A671A8">
            <w:pPr>
              <w:snapToGrid w:val="0"/>
              <w:spacing w:line="240" w:lineRule="auto"/>
              <w:jc w:val="left"/>
              <w:rPr>
                <w:b/>
                <w:bCs/>
                <w:color w:val="000000"/>
                <w:position w:val="-1"/>
                <w:sz w:val="18"/>
                <w:szCs w:val="18"/>
                <w:shd w:val="clear" w:color="auto" w:fill="CCCCCC"/>
              </w:rPr>
            </w:pPr>
          </w:p>
        </w:tc>
      </w:tr>
      <w:tr w:rsidR="00A671A8" w:rsidRPr="00434BEA" w14:paraId="5AB0C25D"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5CA415B0"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NASLOV: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DE0F8AD" w14:textId="77777777" w:rsidR="00A671A8" w:rsidRPr="00434BEA" w:rsidRDefault="00A671A8">
            <w:pPr>
              <w:snapToGrid w:val="0"/>
              <w:spacing w:line="240" w:lineRule="auto"/>
              <w:jc w:val="left"/>
              <w:rPr>
                <w:b/>
                <w:bCs/>
                <w:color w:val="000000"/>
                <w:position w:val="-1"/>
                <w:sz w:val="18"/>
                <w:szCs w:val="18"/>
                <w:shd w:val="clear" w:color="auto" w:fill="CCCCCC"/>
              </w:rPr>
            </w:pPr>
          </w:p>
        </w:tc>
      </w:tr>
      <w:tr w:rsidR="00A671A8" w:rsidRPr="00434BEA" w14:paraId="35FCA865"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4A1D487F"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ID ZA DDV: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072FA64" w14:textId="77777777" w:rsidR="00A671A8" w:rsidRPr="00434BEA" w:rsidRDefault="00A671A8">
            <w:pPr>
              <w:snapToGrid w:val="0"/>
              <w:spacing w:line="240" w:lineRule="auto"/>
              <w:jc w:val="left"/>
              <w:rPr>
                <w:b/>
                <w:bCs/>
                <w:color w:val="000000"/>
                <w:position w:val="-1"/>
                <w:sz w:val="18"/>
                <w:szCs w:val="18"/>
                <w:shd w:val="clear" w:color="auto" w:fill="CCCCCC"/>
              </w:rPr>
            </w:pPr>
          </w:p>
        </w:tc>
      </w:tr>
      <w:tr w:rsidR="00A671A8" w:rsidRPr="00434BEA" w14:paraId="70D40D0C"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38D4EAE8"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PRISTOJNI FINANČNI URAD:</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B44934E" w14:textId="77777777" w:rsidR="00A671A8" w:rsidRPr="00434BEA" w:rsidRDefault="00A671A8">
            <w:pPr>
              <w:snapToGrid w:val="0"/>
              <w:spacing w:line="240" w:lineRule="auto"/>
              <w:jc w:val="left"/>
              <w:rPr>
                <w:b/>
                <w:bCs/>
                <w:color w:val="000000"/>
                <w:position w:val="-1"/>
                <w:sz w:val="18"/>
                <w:szCs w:val="18"/>
                <w:shd w:val="clear" w:color="auto" w:fill="CCCCCC"/>
              </w:rPr>
            </w:pPr>
          </w:p>
        </w:tc>
      </w:tr>
      <w:tr w:rsidR="00A671A8" w:rsidRPr="00434BEA" w14:paraId="4DBD64A6"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12056CEA"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MATIČNA ŠTEVILKA PONUDNIKA:</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53001AE" w14:textId="77777777" w:rsidR="00A671A8" w:rsidRPr="00434BEA" w:rsidRDefault="00A671A8">
            <w:pPr>
              <w:snapToGrid w:val="0"/>
              <w:spacing w:line="240" w:lineRule="auto"/>
              <w:jc w:val="left"/>
              <w:rPr>
                <w:b/>
                <w:bCs/>
                <w:color w:val="000000"/>
                <w:position w:val="-1"/>
                <w:sz w:val="18"/>
                <w:szCs w:val="18"/>
                <w:shd w:val="clear" w:color="auto" w:fill="CCCCCC"/>
              </w:rPr>
            </w:pPr>
          </w:p>
        </w:tc>
      </w:tr>
      <w:tr w:rsidR="00A671A8" w:rsidRPr="00434BEA" w14:paraId="296670A4"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75CB18A1"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ŠTEVILKE TRANSAKCIJSKIH RAČUNOV/BANKE:</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B7CE103" w14:textId="77777777" w:rsidR="00A671A8" w:rsidRPr="00434BEA" w:rsidRDefault="00A671A8">
            <w:pPr>
              <w:spacing w:line="240" w:lineRule="auto"/>
              <w:jc w:val="left"/>
              <w:rPr>
                <w:color w:val="000000"/>
              </w:rPr>
            </w:pPr>
            <w:r w:rsidRPr="00434BEA">
              <w:rPr>
                <w:color w:val="000000"/>
                <w:position w:val="-1"/>
                <w:sz w:val="18"/>
                <w:szCs w:val="18"/>
              </w:rPr>
              <w:t>_______________________, odprt pri banki ____________________</w:t>
            </w:r>
          </w:p>
          <w:p w14:paraId="50D0E1C4" w14:textId="77777777" w:rsidR="00A671A8" w:rsidRPr="00434BEA" w:rsidRDefault="00A671A8">
            <w:pPr>
              <w:spacing w:line="240" w:lineRule="auto"/>
              <w:jc w:val="left"/>
              <w:rPr>
                <w:color w:val="000000"/>
              </w:rPr>
            </w:pPr>
            <w:r w:rsidRPr="00434BEA">
              <w:rPr>
                <w:color w:val="000000"/>
                <w:position w:val="-1"/>
                <w:sz w:val="18"/>
                <w:szCs w:val="18"/>
              </w:rPr>
              <w:t>_______________________, odprt pri banki ____________________</w:t>
            </w:r>
          </w:p>
          <w:p w14:paraId="78720673" w14:textId="77777777" w:rsidR="00A671A8" w:rsidRPr="00434BEA" w:rsidRDefault="00A671A8">
            <w:pPr>
              <w:spacing w:line="240" w:lineRule="auto"/>
              <w:jc w:val="left"/>
              <w:rPr>
                <w:color w:val="000000"/>
              </w:rPr>
            </w:pPr>
            <w:r w:rsidRPr="00434BEA">
              <w:rPr>
                <w:color w:val="000000"/>
                <w:position w:val="-1"/>
                <w:sz w:val="18"/>
                <w:szCs w:val="18"/>
              </w:rPr>
              <w:t>_______________________, odprt pri banki ____________________</w:t>
            </w:r>
          </w:p>
          <w:p w14:paraId="496E5958" w14:textId="77777777" w:rsidR="00A671A8" w:rsidRPr="00434BEA" w:rsidRDefault="00A671A8">
            <w:pPr>
              <w:spacing w:line="240" w:lineRule="auto"/>
              <w:jc w:val="left"/>
              <w:rPr>
                <w:color w:val="000000"/>
              </w:rPr>
            </w:pPr>
            <w:r w:rsidRPr="00434BEA">
              <w:rPr>
                <w:color w:val="000000"/>
                <w:position w:val="-1"/>
                <w:sz w:val="18"/>
                <w:szCs w:val="18"/>
              </w:rPr>
              <w:t>_______________________, odprt pri banki ____________________</w:t>
            </w:r>
          </w:p>
        </w:tc>
      </w:tr>
      <w:tr w:rsidR="00A671A8" w:rsidRPr="00434BEA" w14:paraId="08CE5DE8"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59FC1E17"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E-POŠTA:</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81B4261"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06B01F3A"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6FF53883"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TELEFON:</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D85F260"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48E2A0E6"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2DAA9916"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TELEFAKS:</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4BFB07F"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6A4E0DC7" w14:textId="77777777">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39436A34" w14:textId="77777777" w:rsidR="00A671A8" w:rsidRPr="00434BEA" w:rsidRDefault="00A671A8">
            <w:pPr>
              <w:spacing w:line="240" w:lineRule="auto"/>
              <w:jc w:val="left"/>
              <w:rPr>
                <w:color w:val="000000"/>
              </w:rPr>
            </w:pPr>
            <w:r w:rsidRPr="00434BEA">
              <w:rPr>
                <w:color w:val="000000"/>
                <w:position w:val="-1"/>
                <w:sz w:val="18"/>
                <w:szCs w:val="18"/>
              </w:rPr>
              <w:t xml:space="preserve">VSI ZAKONITI ZASTOPNIKI PARTNERJA </w:t>
            </w:r>
            <w:r w:rsidRPr="00434BEA">
              <w:rPr>
                <w:i/>
                <w:color w:val="000000"/>
                <w:position w:val="-1"/>
                <w:sz w:val="18"/>
                <w:szCs w:val="18"/>
              </w:rPr>
              <w:t>(Z NAVEDBAMI MOREBITNIH OMEJITEV):</w:t>
            </w:r>
          </w:p>
        </w:tc>
      </w:tr>
      <w:tr w:rsidR="00A671A8" w:rsidRPr="00434BEA" w14:paraId="5DD2C1BB" w14:textId="77777777">
        <w:tc>
          <w:tcPr>
            <w:tcW w:w="709" w:type="dxa"/>
            <w:tcBorders>
              <w:top w:val="single" w:sz="5" w:space="0" w:color="000000"/>
              <w:left w:val="single" w:sz="5" w:space="0" w:color="000000"/>
              <w:bottom w:val="single" w:sz="5" w:space="0" w:color="000000"/>
            </w:tcBorders>
            <w:shd w:val="clear" w:color="auto" w:fill="CCCCCC"/>
            <w:vAlign w:val="center"/>
          </w:tcPr>
          <w:p w14:paraId="4F7370AC" w14:textId="77777777" w:rsidR="00A671A8" w:rsidRPr="00434BEA" w:rsidRDefault="00A671A8">
            <w:pPr>
              <w:spacing w:line="240" w:lineRule="auto"/>
              <w:jc w:val="right"/>
              <w:rPr>
                <w:color w:val="000000"/>
              </w:rPr>
            </w:pPr>
            <w:r w:rsidRPr="00434BEA">
              <w:rPr>
                <w:bCs/>
                <w:color w:val="000000"/>
                <w:position w:val="-1"/>
                <w:sz w:val="18"/>
                <w:szCs w:val="18"/>
                <w:shd w:val="clear" w:color="auto" w:fill="CCCCCC"/>
              </w:rPr>
              <w:t>1.</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AB6471C" w14:textId="77777777" w:rsidR="00A671A8" w:rsidRPr="00434BEA" w:rsidRDefault="00A671A8">
            <w:pPr>
              <w:snapToGrid w:val="0"/>
              <w:spacing w:line="240" w:lineRule="auto"/>
              <w:jc w:val="left"/>
              <w:rPr>
                <w:bCs/>
                <w:color w:val="000000"/>
                <w:position w:val="-1"/>
                <w:sz w:val="18"/>
                <w:szCs w:val="18"/>
                <w:shd w:val="clear" w:color="auto" w:fill="CCCCCC"/>
              </w:rPr>
            </w:pPr>
          </w:p>
        </w:tc>
      </w:tr>
      <w:tr w:rsidR="00A671A8" w:rsidRPr="00434BEA" w14:paraId="1615CD27" w14:textId="77777777">
        <w:tc>
          <w:tcPr>
            <w:tcW w:w="709" w:type="dxa"/>
            <w:tcBorders>
              <w:top w:val="single" w:sz="5" w:space="0" w:color="000000"/>
              <w:left w:val="single" w:sz="5" w:space="0" w:color="000000"/>
              <w:bottom w:val="single" w:sz="5" w:space="0" w:color="000000"/>
            </w:tcBorders>
            <w:shd w:val="clear" w:color="auto" w:fill="CCCCCC"/>
            <w:vAlign w:val="center"/>
          </w:tcPr>
          <w:p w14:paraId="795F047D" w14:textId="77777777" w:rsidR="00A671A8" w:rsidRPr="00434BEA" w:rsidRDefault="00A671A8">
            <w:pPr>
              <w:spacing w:line="240" w:lineRule="auto"/>
              <w:jc w:val="right"/>
              <w:rPr>
                <w:color w:val="000000"/>
              </w:rPr>
            </w:pPr>
            <w:r w:rsidRPr="00434BEA">
              <w:rPr>
                <w:bCs/>
                <w:color w:val="000000"/>
                <w:position w:val="-1"/>
                <w:sz w:val="18"/>
                <w:szCs w:val="18"/>
                <w:shd w:val="clear" w:color="auto" w:fill="CCCCCC"/>
              </w:rPr>
              <w:t>2.</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D3C1C48" w14:textId="77777777" w:rsidR="00A671A8" w:rsidRPr="00434BEA" w:rsidRDefault="00A671A8">
            <w:pPr>
              <w:snapToGrid w:val="0"/>
              <w:spacing w:line="240" w:lineRule="auto"/>
              <w:jc w:val="left"/>
              <w:rPr>
                <w:bCs/>
                <w:color w:val="000000"/>
                <w:position w:val="-1"/>
                <w:sz w:val="18"/>
                <w:szCs w:val="18"/>
                <w:shd w:val="clear" w:color="auto" w:fill="CCCCCC"/>
              </w:rPr>
            </w:pPr>
          </w:p>
        </w:tc>
      </w:tr>
      <w:tr w:rsidR="00A671A8" w:rsidRPr="00434BEA" w14:paraId="34F29BE0" w14:textId="77777777">
        <w:tc>
          <w:tcPr>
            <w:tcW w:w="709" w:type="dxa"/>
            <w:tcBorders>
              <w:top w:val="single" w:sz="5" w:space="0" w:color="000000"/>
              <w:left w:val="single" w:sz="5" w:space="0" w:color="000000"/>
              <w:bottom w:val="single" w:sz="5" w:space="0" w:color="000000"/>
            </w:tcBorders>
            <w:shd w:val="clear" w:color="auto" w:fill="CCCCCC"/>
            <w:vAlign w:val="center"/>
          </w:tcPr>
          <w:p w14:paraId="5D6C0039" w14:textId="77777777" w:rsidR="00A671A8" w:rsidRPr="00434BEA" w:rsidRDefault="00A671A8">
            <w:pPr>
              <w:spacing w:line="240" w:lineRule="auto"/>
              <w:jc w:val="right"/>
              <w:rPr>
                <w:color w:val="000000"/>
              </w:rPr>
            </w:pPr>
            <w:r w:rsidRPr="00434BEA">
              <w:rPr>
                <w:bCs/>
                <w:color w:val="000000"/>
                <w:position w:val="-1"/>
                <w:sz w:val="18"/>
                <w:szCs w:val="18"/>
                <w:shd w:val="clear" w:color="auto" w:fill="CCCCCC"/>
              </w:rPr>
              <w:t>3.</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351673F" w14:textId="77777777" w:rsidR="00A671A8" w:rsidRPr="00434BEA" w:rsidRDefault="00A671A8">
            <w:pPr>
              <w:snapToGrid w:val="0"/>
              <w:spacing w:line="240" w:lineRule="auto"/>
              <w:jc w:val="left"/>
              <w:rPr>
                <w:bCs/>
                <w:color w:val="000000"/>
                <w:position w:val="-1"/>
                <w:sz w:val="18"/>
                <w:szCs w:val="18"/>
                <w:shd w:val="clear" w:color="auto" w:fill="CCCCCC"/>
              </w:rPr>
            </w:pPr>
          </w:p>
        </w:tc>
      </w:tr>
      <w:tr w:rsidR="00A671A8" w:rsidRPr="00434BEA" w14:paraId="0B5A0248" w14:textId="77777777">
        <w:tc>
          <w:tcPr>
            <w:tcW w:w="709" w:type="dxa"/>
            <w:tcBorders>
              <w:top w:val="single" w:sz="5" w:space="0" w:color="000000"/>
              <w:left w:val="single" w:sz="5" w:space="0" w:color="000000"/>
              <w:bottom w:val="single" w:sz="5" w:space="0" w:color="000000"/>
            </w:tcBorders>
            <w:shd w:val="clear" w:color="auto" w:fill="CCCCCC"/>
            <w:vAlign w:val="center"/>
          </w:tcPr>
          <w:p w14:paraId="5A52BEDC" w14:textId="77777777" w:rsidR="00A671A8" w:rsidRPr="00434BEA" w:rsidRDefault="00A671A8">
            <w:pPr>
              <w:spacing w:line="240" w:lineRule="auto"/>
              <w:jc w:val="right"/>
              <w:rPr>
                <w:color w:val="000000"/>
              </w:rPr>
            </w:pPr>
            <w:r w:rsidRPr="00434BEA">
              <w:rPr>
                <w:bCs/>
                <w:color w:val="000000"/>
                <w:position w:val="-1"/>
                <w:sz w:val="18"/>
                <w:szCs w:val="18"/>
                <w:shd w:val="clear" w:color="auto" w:fill="CCCCCC"/>
              </w:rPr>
              <w:t>4.</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370D9A3" w14:textId="77777777" w:rsidR="00A671A8" w:rsidRPr="00434BEA" w:rsidRDefault="00A671A8">
            <w:pPr>
              <w:snapToGrid w:val="0"/>
              <w:spacing w:line="240" w:lineRule="auto"/>
              <w:jc w:val="left"/>
              <w:rPr>
                <w:bCs/>
                <w:color w:val="000000"/>
                <w:position w:val="-1"/>
                <w:sz w:val="18"/>
                <w:szCs w:val="18"/>
                <w:shd w:val="clear" w:color="auto" w:fill="CCCCCC"/>
              </w:rPr>
            </w:pPr>
          </w:p>
        </w:tc>
      </w:tr>
      <w:tr w:rsidR="00A671A8" w:rsidRPr="00434BEA" w14:paraId="4C1E9F7A" w14:textId="77777777">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17164340" w14:textId="77777777" w:rsidR="00A671A8" w:rsidRPr="00434BEA" w:rsidRDefault="00A671A8">
            <w:pPr>
              <w:spacing w:line="240" w:lineRule="auto"/>
              <w:jc w:val="left"/>
              <w:rPr>
                <w:color w:val="000000"/>
              </w:rPr>
            </w:pPr>
            <w:r w:rsidRPr="00434BEA">
              <w:rPr>
                <w:color w:val="000000"/>
                <w:position w:val="-1"/>
                <w:sz w:val="18"/>
                <w:szCs w:val="18"/>
              </w:rPr>
              <w:t>Področje oz. vrsta ter obseg del, za katerega bo zadolžen partner v skupni ponudbi:</w:t>
            </w:r>
          </w:p>
        </w:tc>
      </w:tr>
      <w:tr w:rsidR="00A671A8" w:rsidRPr="00434BEA" w14:paraId="0A8D5C57" w14:textId="77777777">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FFFFFF"/>
            <w:vAlign w:val="center"/>
          </w:tcPr>
          <w:p w14:paraId="4DD8F21F" w14:textId="77777777" w:rsidR="00A671A8" w:rsidRPr="00434BEA" w:rsidRDefault="00A671A8">
            <w:pPr>
              <w:snapToGrid w:val="0"/>
              <w:spacing w:line="240" w:lineRule="auto"/>
              <w:jc w:val="left"/>
              <w:rPr>
                <w:color w:val="000000"/>
                <w:position w:val="-1"/>
                <w:sz w:val="18"/>
                <w:szCs w:val="18"/>
              </w:rPr>
            </w:pPr>
          </w:p>
          <w:p w14:paraId="16CD7132" w14:textId="77777777" w:rsidR="00A671A8" w:rsidRPr="00434BEA" w:rsidRDefault="00A671A8">
            <w:pPr>
              <w:spacing w:line="240" w:lineRule="auto"/>
              <w:jc w:val="left"/>
              <w:rPr>
                <w:color w:val="000000"/>
                <w:position w:val="-1"/>
                <w:sz w:val="18"/>
                <w:szCs w:val="18"/>
              </w:rPr>
            </w:pPr>
          </w:p>
          <w:p w14:paraId="627C4E26" w14:textId="77777777" w:rsidR="00A671A8" w:rsidRPr="00434BEA" w:rsidRDefault="00A671A8">
            <w:pPr>
              <w:spacing w:line="240" w:lineRule="auto"/>
              <w:jc w:val="left"/>
              <w:rPr>
                <w:color w:val="000000"/>
                <w:position w:val="-1"/>
                <w:sz w:val="18"/>
                <w:szCs w:val="18"/>
              </w:rPr>
            </w:pPr>
          </w:p>
          <w:p w14:paraId="55CEF07A" w14:textId="77777777" w:rsidR="00A671A8" w:rsidRPr="00434BEA" w:rsidRDefault="00A671A8">
            <w:pPr>
              <w:spacing w:line="240" w:lineRule="auto"/>
              <w:jc w:val="left"/>
              <w:rPr>
                <w:color w:val="000000"/>
                <w:position w:val="-1"/>
                <w:sz w:val="18"/>
                <w:szCs w:val="18"/>
              </w:rPr>
            </w:pPr>
          </w:p>
          <w:p w14:paraId="7EEC6F01" w14:textId="77777777" w:rsidR="00A671A8" w:rsidRPr="00434BEA" w:rsidRDefault="00A671A8">
            <w:pPr>
              <w:spacing w:line="240" w:lineRule="auto"/>
              <w:jc w:val="left"/>
              <w:rPr>
                <w:color w:val="000000"/>
                <w:position w:val="-1"/>
                <w:sz w:val="18"/>
                <w:szCs w:val="18"/>
              </w:rPr>
            </w:pPr>
          </w:p>
          <w:p w14:paraId="4F6B6EC6" w14:textId="77777777" w:rsidR="00A671A8" w:rsidRPr="00434BEA" w:rsidRDefault="00A671A8">
            <w:pPr>
              <w:spacing w:line="240" w:lineRule="auto"/>
              <w:jc w:val="left"/>
              <w:rPr>
                <w:color w:val="000000"/>
                <w:position w:val="-1"/>
                <w:sz w:val="18"/>
                <w:szCs w:val="18"/>
              </w:rPr>
            </w:pPr>
          </w:p>
          <w:p w14:paraId="6785940B" w14:textId="77777777" w:rsidR="00A671A8" w:rsidRPr="00434BEA" w:rsidRDefault="00A671A8">
            <w:pPr>
              <w:spacing w:line="240" w:lineRule="auto"/>
              <w:jc w:val="left"/>
              <w:rPr>
                <w:color w:val="000000"/>
                <w:position w:val="-1"/>
                <w:sz w:val="18"/>
                <w:szCs w:val="18"/>
              </w:rPr>
            </w:pPr>
          </w:p>
        </w:tc>
      </w:tr>
    </w:tbl>
    <w:p w14:paraId="6C1C301F" w14:textId="77777777" w:rsidR="00A671A8" w:rsidRPr="00434BEA" w:rsidRDefault="00A671A8">
      <w:pPr>
        <w:spacing w:after="200" w:line="276" w:lineRule="auto"/>
        <w:jc w:val="left"/>
        <w:rPr>
          <w:color w:val="000000"/>
          <w:sz w:val="22"/>
        </w:rPr>
      </w:pPr>
    </w:p>
    <w:p w14:paraId="106F1026" w14:textId="77777777" w:rsidR="00A671A8" w:rsidRPr="00434BEA" w:rsidRDefault="00A671A8">
      <w:pPr>
        <w:spacing w:after="200" w:line="276" w:lineRule="auto"/>
        <w:jc w:val="left"/>
        <w:rPr>
          <w:color w:val="000000"/>
          <w:sz w:val="22"/>
        </w:rPr>
      </w:pPr>
    </w:p>
    <w:p w14:paraId="0FCB3116" w14:textId="77777777" w:rsidR="00A671A8" w:rsidRPr="00434BEA" w:rsidRDefault="00A671A8">
      <w:pPr>
        <w:spacing w:after="200" w:line="276" w:lineRule="auto"/>
        <w:jc w:val="right"/>
        <w:rPr>
          <w:color w:val="000000"/>
          <w:sz w:val="22"/>
        </w:rPr>
      </w:pPr>
    </w:p>
    <w:p w14:paraId="0126E413" w14:textId="77777777" w:rsidR="00495B29" w:rsidRPr="00434BEA" w:rsidRDefault="00495B29">
      <w:pPr>
        <w:spacing w:after="200" w:line="276" w:lineRule="auto"/>
        <w:jc w:val="right"/>
        <w:rPr>
          <w:color w:val="000000"/>
          <w:sz w:val="22"/>
        </w:rPr>
      </w:pPr>
    </w:p>
    <w:p w14:paraId="4C086087" w14:textId="77777777" w:rsidR="00495B29" w:rsidRPr="00434BEA" w:rsidRDefault="00495B29">
      <w:pPr>
        <w:spacing w:after="200" w:line="276" w:lineRule="auto"/>
        <w:jc w:val="right"/>
        <w:rPr>
          <w:color w:val="000000"/>
          <w:sz w:val="22"/>
        </w:rPr>
      </w:pPr>
    </w:p>
    <w:p w14:paraId="786BFAA6" w14:textId="77777777" w:rsidR="00676DD7" w:rsidRPr="00434BEA" w:rsidRDefault="00676DD7">
      <w:pPr>
        <w:spacing w:after="200" w:line="276" w:lineRule="auto"/>
        <w:jc w:val="right"/>
        <w:rPr>
          <w:color w:val="000000"/>
          <w:sz w:val="22"/>
        </w:rPr>
      </w:pPr>
    </w:p>
    <w:p w14:paraId="617BB547" w14:textId="77777777" w:rsidR="00676DD7" w:rsidRPr="00434BEA" w:rsidRDefault="00676DD7">
      <w:pPr>
        <w:spacing w:after="200" w:line="276" w:lineRule="auto"/>
        <w:jc w:val="right"/>
        <w:rPr>
          <w:color w:val="000000"/>
          <w:sz w:val="22"/>
        </w:rPr>
      </w:pPr>
    </w:p>
    <w:p w14:paraId="61E6521D" w14:textId="77777777" w:rsidR="00495B29" w:rsidRPr="00434BEA" w:rsidRDefault="00495B29">
      <w:pPr>
        <w:spacing w:after="200" w:line="276" w:lineRule="auto"/>
        <w:jc w:val="right"/>
        <w:rPr>
          <w:color w:val="000000"/>
          <w:sz w:val="22"/>
        </w:rPr>
      </w:pPr>
    </w:p>
    <w:p w14:paraId="5BE8FCE6" w14:textId="77777777" w:rsidR="00495B29" w:rsidRPr="00434BEA" w:rsidRDefault="00495B29">
      <w:pPr>
        <w:spacing w:after="200" w:line="276" w:lineRule="auto"/>
        <w:jc w:val="right"/>
        <w:rPr>
          <w:color w:val="000000"/>
          <w:sz w:val="22"/>
        </w:rPr>
      </w:pPr>
    </w:p>
    <w:p w14:paraId="143ADFA5" w14:textId="77777777" w:rsidR="005F6341" w:rsidRPr="00434BEA" w:rsidRDefault="005F6341">
      <w:pPr>
        <w:spacing w:after="200" w:line="276" w:lineRule="auto"/>
        <w:jc w:val="right"/>
        <w:rPr>
          <w:color w:val="000000"/>
          <w:sz w:val="22"/>
        </w:rPr>
      </w:pPr>
    </w:p>
    <w:p w14:paraId="31A2797C" w14:textId="77777777" w:rsidR="00100955" w:rsidRPr="00434BEA" w:rsidRDefault="00100955">
      <w:pPr>
        <w:spacing w:after="200" w:line="276" w:lineRule="auto"/>
        <w:jc w:val="right"/>
        <w:rPr>
          <w:color w:val="000000"/>
          <w:sz w:val="22"/>
        </w:rPr>
      </w:pPr>
    </w:p>
    <w:p w14:paraId="411B5AE5" w14:textId="77777777" w:rsidR="00A671A8" w:rsidRPr="00434BEA" w:rsidRDefault="00A671A8">
      <w:pPr>
        <w:spacing w:after="200" w:line="276" w:lineRule="auto"/>
        <w:jc w:val="right"/>
        <w:rPr>
          <w:color w:val="000000"/>
        </w:rPr>
      </w:pPr>
      <w:r w:rsidRPr="00434BEA">
        <w:rPr>
          <w:rFonts w:eastAsia="TimesNewRoman"/>
          <w:b/>
          <w:i/>
          <w:color w:val="000000"/>
          <w:sz w:val="18"/>
          <w:szCs w:val="18"/>
        </w:rPr>
        <w:lastRenderedPageBreak/>
        <w:t>Obrazec 1b</w:t>
      </w:r>
    </w:p>
    <w:p w14:paraId="517ADCA8" w14:textId="77777777" w:rsidR="00A671A8" w:rsidRPr="00434BEA" w:rsidRDefault="00A671A8">
      <w:pPr>
        <w:numPr>
          <w:ilvl w:val="0"/>
          <w:numId w:val="5"/>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color w:val="000000"/>
        </w:rPr>
      </w:pPr>
      <w:r w:rsidRPr="00434BEA">
        <w:rPr>
          <w:b/>
          <w:bCs/>
          <w:color w:val="000000"/>
          <w:sz w:val="18"/>
          <w:szCs w:val="18"/>
          <w:lang w:val="x-none"/>
        </w:rPr>
        <w:t>Podatki o podizvajalcu:</w:t>
      </w:r>
    </w:p>
    <w:p w14:paraId="716FEE39" w14:textId="77777777" w:rsidR="00A671A8" w:rsidRPr="00434BEA" w:rsidRDefault="00A671A8">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b/>
          <w:bCs/>
          <w:color w:val="000000"/>
          <w:sz w:val="18"/>
          <w:szCs w:val="18"/>
          <w:lang w:val="x-none"/>
        </w:rPr>
      </w:pPr>
    </w:p>
    <w:p w14:paraId="6E12EEB3" w14:textId="77777777" w:rsidR="00A671A8" w:rsidRPr="00434BEA" w:rsidRDefault="00A671A8">
      <w:pPr>
        <w:spacing w:line="276" w:lineRule="auto"/>
        <w:jc w:val="left"/>
        <w:rPr>
          <w:b/>
          <w:color w:val="000000"/>
          <w:sz w:val="18"/>
          <w:szCs w:val="18"/>
          <w:lang w:val="x-none"/>
        </w:rPr>
      </w:pPr>
    </w:p>
    <w:tbl>
      <w:tblPr>
        <w:tblW w:w="0" w:type="auto"/>
        <w:tblInd w:w="108" w:type="dxa"/>
        <w:tblLayout w:type="fixed"/>
        <w:tblLook w:val="0000" w:firstRow="0" w:lastRow="0" w:firstColumn="0" w:lastColumn="0" w:noHBand="0" w:noVBand="0"/>
      </w:tblPr>
      <w:tblGrid>
        <w:gridCol w:w="709"/>
        <w:gridCol w:w="1913"/>
        <w:gridCol w:w="355"/>
        <w:gridCol w:w="5780"/>
      </w:tblGrid>
      <w:tr w:rsidR="00A671A8" w:rsidRPr="00434BEA" w14:paraId="306FC725"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675C3BBE" w14:textId="77777777" w:rsidR="00A671A8" w:rsidRPr="00434BEA" w:rsidRDefault="00A671A8">
            <w:pPr>
              <w:snapToGrid w:val="0"/>
              <w:spacing w:line="240" w:lineRule="auto"/>
              <w:jc w:val="right"/>
              <w:rPr>
                <w:b/>
                <w:bCs/>
                <w:color w:val="000000"/>
                <w:position w:val="-1"/>
                <w:sz w:val="18"/>
                <w:szCs w:val="18"/>
                <w:shd w:val="clear" w:color="auto" w:fill="CCCCCC"/>
              </w:rPr>
            </w:pPr>
          </w:p>
          <w:p w14:paraId="586CC575"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POPOLNI NAZIV: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FE006BF" w14:textId="77777777" w:rsidR="00A671A8" w:rsidRPr="00434BEA" w:rsidRDefault="00A671A8">
            <w:pPr>
              <w:snapToGrid w:val="0"/>
              <w:spacing w:line="240" w:lineRule="auto"/>
              <w:jc w:val="left"/>
              <w:rPr>
                <w:b/>
                <w:bCs/>
                <w:color w:val="000000"/>
                <w:position w:val="-1"/>
                <w:sz w:val="18"/>
                <w:szCs w:val="18"/>
                <w:shd w:val="clear" w:color="auto" w:fill="CCCCCC"/>
              </w:rPr>
            </w:pPr>
          </w:p>
        </w:tc>
      </w:tr>
      <w:tr w:rsidR="00A671A8" w:rsidRPr="00434BEA" w14:paraId="0CCC461D"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4B37B6A6"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NASLOV: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366E0D6" w14:textId="77777777" w:rsidR="00A671A8" w:rsidRPr="00434BEA" w:rsidRDefault="00A671A8">
            <w:pPr>
              <w:snapToGrid w:val="0"/>
              <w:spacing w:line="240" w:lineRule="auto"/>
              <w:jc w:val="left"/>
              <w:rPr>
                <w:b/>
                <w:bCs/>
                <w:color w:val="000000"/>
                <w:position w:val="-1"/>
                <w:sz w:val="18"/>
                <w:szCs w:val="18"/>
                <w:shd w:val="clear" w:color="auto" w:fill="CCCCCC"/>
              </w:rPr>
            </w:pPr>
          </w:p>
        </w:tc>
      </w:tr>
      <w:tr w:rsidR="00A671A8" w:rsidRPr="00434BEA" w14:paraId="08433EB6"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13AA8E3F"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ID ZA DDV: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11FB3D9" w14:textId="77777777" w:rsidR="00A671A8" w:rsidRPr="00434BEA" w:rsidRDefault="00A671A8">
            <w:pPr>
              <w:snapToGrid w:val="0"/>
              <w:spacing w:line="240" w:lineRule="auto"/>
              <w:jc w:val="left"/>
              <w:rPr>
                <w:b/>
                <w:bCs/>
                <w:color w:val="000000"/>
                <w:position w:val="-1"/>
                <w:sz w:val="18"/>
                <w:szCs w:val="18"/>
                <w:shd w:val="clear" w:color="auto" w:fill="CCCCCC"/>
              </w:rPr>
            </w:pPr>
          </w:p>
        </w:tc>
      </w:tr>
      <w:tr w:rsidR="00A671A8" w:rsidRPr="00434BEA" w14:paraId="50ADAE85"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16C98C69"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PRISTOJNI FINANČNI URAD:</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D1C45C7" w14:textId="77777777" w:rsidR="00A671A8" w:rsidRPr="00434BEA" w:rsidRDefault="00A671A8">
            <w:pPr>
              <w:snapToGrid w:val="0"/>
              <w:spacing w:line="240" w:lineRule="auto"/>
              <w:jc w:val="left"/>
              <w:rPr>
                <w:b/>
                <w:bCs/>
                <w:color w:val="000000"/>
                <w:position w:val="-1"/>
                <w:sz w:val="18"/>
                <w:szCs w:val="18"/>
                <w:shd w:val="clear" w:color="auto" w:fill="CCCCCC"/>
              </w:rPr>
            </w:pPr>
          </w:p>
        </w:tc>
      </w:tr>
      <w:tr w:rsidR="00A671A8" w:rsidRPr="00434BEA" w14:paraId="1D3965BA"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320D0C3E"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MATIČNA ŠTEVILKA PONUDNIKA: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99B7DE4" w14:textId="77777777" w:rsidR="00A671A8" w:rsidRPr="00434BEA" w:rsidRDefault="00A671A8">
            <w:pPr>
              <w:snapToGrid w:val="0"/>
              <w:spacing w:line="240" w:lineRule="auto"/>
              <w:jc w:val="left"/>
              <w:rPr>
                <w:b/>
                <w:bCs/>
                <w:color w:val="000000"/>
                <w:position w:val="-1"/>
                <w:sz w:val="18"/>
                <w:szCs w:val="18"/>
                <w:shd w:val="clear" w:color="auto" w:fill="CCCCCC"/>
              </w:rPr>
            </w:pPr>
          </w:p>
        </w:tc>
      </w:tr>
      <w:tr w:rsidR="00A671A8" w:rsidRPr="00434BEA" w14:paraId="76C91D92"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3E005880"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ŠTEVILKE TRANSAKCIJSKIH RAČUNOV/BANKE:</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E500EBA" w14:textId="77777777" w:rsidR="00A671A8" w:rsidRPr="00434BEA" w:rsidRDefault="00A671A8">
            <w:pPr>
              <w:spacing w:line="240" w:lineRule="auto"/>
              <w:jc w:val="left"/>
              <w:rPr>
                <w:color w:val="000000"/>
              </w:rPr>
            </w:pPr>
            <w:r w:rsidRPr="00434BEA">
              <w:rPr>
                <w:color w:val="000000"/>
                <w:position w:val="-1"/>
                <w:sz w:val="18"/>
                <w:szCs w:val="18"/>
              </w:rPr>
              <w:t>_______________________, odprt pri banki ____________________</w:t>
            </w:r>
          </w:p>
          <w:p w14:paraId="5051C272" w14:textId="77777777" w:rsidR="00A671A8" w:rsidRPr="00434BEA" w:rsidRDefault="00A671A8">
            <w:pPr>
              <w:spacing w:line="240" w:lineRule="auto"/>
              <w:jc w:val="left"/>
              <w:rPr>
                <w:color w:val="000000"/>
              </w:rPr>
            </w:pPr>
            <w:r w:rsidRPr="00434BEA">
              <w:rPr>
                <w:color w:val="000000"/>
                <w:position w:val="-1"/>
                <w:sz w:val="18"/>
                <w:szCs w:val="18"/>
              </w:rPr>
              <w:t>_______________________, odprt pri banki ____________________</w:t>
            </w:r>
          </w:p>
          <w:p w14:paraId="6B9D7730" w14:textId="77777777" w:rsidR="00A671A8" w:rsidRPr="00434BEA" w:rsidRDefault="00A671A8">
            <w:pPr>
              <w:spacing w:line="240" w:lineRule="auto"/>
              <w:jc w:val="left"/>
              <w:rPr>
                <w:color w:val="000000"/>
              </w:rPr>
            </w:pPr>
            <w:r w:rsidRPr="00434BEA">
              <w:rPr>
                <w:color w:val="000000"/>
                <w:position w:val="-1"/>
                <w:sz w:val="18"/>
                <w:szCs w:val="18"/>
              </w:rPr>
              <w:t>_______________________, odprt pri banki ____________________</w:t>
            </w:r>
          </w:p>
          <w:p w14:paraId="12F25C3C" w14:textId="77777777" w:rsidR="00A671A8" w:rsidRPr="00434BEA" w:rsidRDefault="00A671A8">
            <w:pPr>
              <w:spacing w:line="240" w:lineRule="auto"/>
              <w:jc w:val="left"/>
              <w:rPr>
                <w:color w:val="000000"/>
              </w:rPr>
            </w:pPr>
            <w:r w:rsidRPr="00434BEA">
              <w:rPr>
                <w:color w:val="000000"/>
                <w:position w:val="-1"/>
                <w:sz w:val="18"/>
                <w:szCs w:val="18"/>
              </w:rPr>
              <w:t>_______________________, odprt pri banki ____________________</w:t>
            </w:r>
          </w:p>
        </w:tc>
      </w:tr>
      <w:tr w:rsidR="00A671A8" w:rsidRPr="00434BEA" w14:paraId="3CE27E85"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1C805796"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E-POŠTA: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2ACDE8D"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27A4EBBC"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581C901B"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TELEFON:</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AD139D8"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7CA601E2"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7CF46415"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TELEFAKS:</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6B08332"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19A02E42" w14:textId="77777777">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07A32A73" w14:textId="77777777" w:rsidR="00A671A8" w:rsidRPr="00434BEA" w:rsidRDefault="00A671A8">
            <w:pPr>
              <w:spacing w:line="240" w:lineRule="auto"/>
              <w:jc w:val="left"/>
              <w:rPr>
                <w:color w:val="000000"/>
              </w:rPr>
            </w:pPr>
            <w:r w:rsidRPr="00434BEA">
              <w:rPr>
                <w:color w:val="000000"/>
                <w:position w:val="-1"/>
                <w:sz w:val="18"/>
                <w:szCs w:val="18"/>
              </w:rPr>
              <w:t xml:space="preserve">VSI ZAKONITI ZASTOPNIKI PODIZVAJALCA </w:t>
            </w:r>
            <w:r w:rsidRPr="00434BEA">
              <w:rPr>
                <w:i/>
                <w:color w:val="000000"/>
                <w:position w:val="-1"/>
                <w:sz w:val="18"/>
                <w:szCs w:val="18"/>
              </w:rPr>
              <w:t>(Z NAVEDBAMI MOREBITNIH OMEJITEV):</w:t>
            </w:r>
          </w:p>
        </w:tc>
      </w:tr>
      <w:tr w:rsidR="00A671A8" w:rsidRPr="00434BEA" w14:paraId="1D6F71C3" w14:textId="77777777">
        <w:tc>
          <w:tcPr>
            <w:tcW w:w="709" w:type="dxa"/>
            <w:tcBorders>
              <w:top w:val="single" w:sz="5" w:space="0" w:color="000000"/>
              <w:left w:val="single" w:sz="5" w:space="0" w:color="000000"/>
              <w:bottom w:val="single" w:sz="5" w:space="0" w:color="000000"/>
            </w:tcBorders>
            <w:shd w:val="clear" w:color="auto" w:fill="CCCCCC"/>
            <w:vAlign w:val="center"/>
          </w:tcPr>
          <w:p w14:paraId="311B6176" w14:textId="77777777" w:rsidR="00A671A8" w:rsidRPr="00434BEA" w:rsidRDefault="00A671A8">
            <w:pPr>
              <w:spacing w:line="240" w:lineRule="auto"/>
              <w:jc w:val="right"/>
              <w:rPr>
                <w:color w:val="000000"/>
              </w:rPr>
            </w:pPr>
            <w:r w:rsidRPr="00434BEA">
              <w:rPr>
                <w:bCs/>
                <w:color w:val="000000"/>
                <w:position w:val="-1"/>
                <w:sz w:val="18"/>
                <w:szCs w:val="18"/>
                <w:shd w:val="clear" w:color="auto" w:fill="CCCCCC"/>
              </w:rPr>
              <w:t>1.</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0276AA49" w14:textId="77777777" w:rsidR="00A671A8" w:rsidRPr="00434BEA" w:rsidRDefault="00A671A8">
            <w:pPr>
              <w:snapToGrid w:val="0"/>
              <w:spacing w:line="240" w:lineRule="auto"/>
              <w:jc w:val="left"/>
              <w:rPr>
                <w:bCs/>
                <w:color w:val="000000"/>
                <w:position w:val="-1"/>
                <w:sz w:val="18"/>
                <w:szCs w:val="18"/>
                <w:shd w:val="clear" w:color="auto" w:fill="CCCCCC"/>
              </w:rPr>
            </w:pPr>
          </w:p>
        </w:tc>
      </w:tr>
      <w:tr w:rsidR="00A671A8" w:rsidRPr="00434BEA" w14:paraId="7F7619B5" w14:textId="77777777">
        <w:tc>
          <w:tcPr>
            <w:tcW w:w="709" w:type="dxa"/>
            <w:tcBorders>
              <w:top w:val="single" w:sz="5" w:space="0" w:color="000000"/>
              <w:left w:val="single" w:sz="5" w:space="0" w:color="000000"/>
              <w:bottom w:val="single" w:sz="5" w:space="0" w:color="000000"/>
            </w:tcBorders>
            <w:shd w:val="clear" w:color="auto" w:fill="CCCCCC"/>
            <w:vAlign w:val="center"/>
          </w:tcPr>
          <w:p w14:paraId="576C0501" w14:textId="77777777" w:rsidR="00A671A8" w:rsidRPr="00434BEA" w:rsidRDefault="00A671A8">
            <w:pPr>
              <w:spacing w:line="240" w:lineRule="auto"/>
              <w:jc w:val="right"/>
              <w:rPr>
                <w:color w:val="000000"/>
              </w:rPr>
            </w:pPr>
            <w:r w:rsidRPr="00434BEA">
              <w:rPr>
                <w:bCs/>
                <w:color w:val="000000"/>
                <w:position w:val="-1"/>
                <w:sz w:val="18"/>
                <w:szCs w:val="18"/>
                <w:shd w:val="clear" w:color="auto" w:fill="CCCCCC"/>
              </w:rPr>
              <w:t>2.</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6608ECEC" w14:textId="77777777" w:rsidR="00A671A8" w:rsidRPr="00434BEA" w:rsidRDefault="00A671A8">
            <w:pPr>
              <w:snapToGrid w:val="0"/>
              <w:spacing w:line="240" w:lineRule="auto"/>
              <w:jc w:val="left"/>
              <w:rPr>
                <w:bCs/>
                <w:color w:val="000000"/>
                <w:position w:val="-1"/>
                <w:sz w:val="18"/>
                <w:szCs w:val="18"/>
                <w:shd w:val="clear" w:color="auto" w:fill="CCCCCC"/>
              </w:rPr>
            </w:pPr>
          </w:p>
        </w:tc>
      </w:tr>
      <w:tr w:rsidR="00A671A8" w:rsidRPr="00434BEA" w14:paraId="2EAD2CA0" w14:textId="77777777">
        <w:tc>
          <w:tcPr>
            <w:tcW w:w="709" w:type="dxa"/>
            <w:tcBorders>
              <w:top w:val="single" w:sz="5" w:space="0" w:color="000000"/>
              <w:left w:val="single" w:sz="5" w:space="0" w:color="000000"/>
              <w:bottom w:val="single" w:sz="5" w:space="0" w:color="000000"/>
            </w:tcBorders>
            <w:shd w:val="clear" w:color="auto" w:fill="CCCCCC"/>
            <w:vAlign w:val="center"/>
          </w:tcPr>
          <w:p w14:paraId="70C53E3F" w14:textId="77777777" w:rsidR="00A671A8" w:rsidRPr="00434BEA" w:rsidRDefault="00A671A8">
            <w:pPr>
              <w:spacing w:line="240" w:lineRule="auto"/>
              <w:jc w:val="right"/>
              <w:rPr>
                <w:color w:val="000000"/>
              </w:rPr>
            </w:pPr>
            <w:r w:rsidRPr="00434BEA">
              <w:rPr>
                <w:bCs/>
                <w:color w:val="000000"/>
                <w:position w:val="-1"/>
                <w:sz w:val="18"/>
                <w:szCs w:val="18"/>
                <w:shd w:val="clear" w:color="auto" w:fill="CCCCCC"/>
              </w:rPr>
              <w:t>3.</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59F1DCB7" w14:textId="77777777" w:rsidR="00A671A8" w:rsidRPr="00434BEA" w:rsidRDefault="00A671A8">
            <w:pPr>
              <w:snapToGrid w:val="0"/>
              <w:spacing w:line="240" w:lineRule="auto"/>
              <w:jc w:val="left"/>
              <w:rPr>
                <w:bCs/>
                <w:color w:val="000000"/>
                <w:position w:val="-1"/>
                <w:sz w:val="18"/>
                <w:szCs w:val="18"/>
                <w:shd w:val="clear" w:color="auto" w:fill="CCCCCC"/>
              </w:rPr>
            </w:pPr>
          </w:p>
        </w:tc>
      </w:tr>
      <w:tr w:rsidR="00A671A8" w:rsidRPr="00434BEA" w14:paraId="65CD77CA" w14:textId="77777777">
        <w:tc>
          <w:tcPr>
            <w:tcW w:w="709" w:type="dxa"/>
            <w:tcBorders>
              <w:top w:val="single" w:sz="5" w:space="0" w:color="000000"/>
              <w:left w:val="single" w:sz="5" w:space="0" w:color="000000"/>
              <w:bottom w:val="single" w:sz="5" w:space="0" w:color="000000"/>
            </w:tcBorders>
            <w:shd w:val="clear" w:color="auto" w:fill="CCCCCC"/>
            <w:vAlign w:val="center"/>
          </w:tcPr>
          <w:p w14:paraId="4495CF4A" w14:textId="77777777" w:rsidR="00A671A8" w:rsidRPr="00434BEA" w:rsidRDefault="00A671A8">
            <w:pPr>
              <w:spacing w:line="240" w:lineRule="auto"/>
              <w:jc w:val="right"/>
              <w:rPr>
                <w:color w:val="000000"/>
              </w:rPr>
            </w:pPr>
            <w:r w:rsidRPr="00434BEA">
              <w:rPr>
                <w:bCs/>
                <w:color w:val="000000"/>
                <w:position w:val="-1"/>
                <w:sz w:val="18"/>
                <w:szCs w:val="18"/>
                <w:shd w:val="clear" w:color="auto" w:fill="CCCCCC"/>
              </w:rPr>
              <w:t>4.</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423E2991" w14:textId="77777777" w:rsidR="00A671A8" w:rsidRPr="00434BEA" w:rsidRDefault="00A671A8">
            <w:pPr>
              <w:snapToGrid w:val="0"/>
              <w:spacing w:line="240" w:lineRule="auto"/>
              <w:jc w:val="left"/>
              <w:rPr>
                <w:bCs/>
                <w:color w:val="000000"/>
                <w:position w:val="-1"/>
                <w:sz w:val="18"/>
                <w:szCs w:val="18"/>
                <w:shd w:val="clear" w:color="auto" w:fill="CCCCCC"/>
              </w:rPr>
            </w:pPr>
          </w:p>
        </w:tc>
      </w:tr>
      <w:tr w:rsidR="00A671A8" w:rsidRPr="00434BEA" w14:paraId="4C07E607" w14:textId="77777777">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1679719A" w14:textId="77777777" w:rsidR="00A671A8" w:rsidRPr="00434BEA" w:rsidRDefault="00A671A8">
            <w:pPr>
              <w:spacing w:line="240" w:lineRule="auto"/>
              <w:jc w:val="left"/>
              <w:rPr>
                <w:color w:val="000000"/>
              </w:rPr>
            </w:pPr>
            <w:r w:rsidRPr="00434BEA">
              <w:rPr>
                <w:color w:val="000000"/>
                <w:position w:val="-1"/>
                <w:sz w:val="18"/>
                <w:szCs w:val="18"/>
              </w:rPr>
              <w:t>DEL IZVEDBE NAROČILA, KI GA BO IZVEDEL PODIZVAJALEC:</w:t>
            </w:r>
          </w:p>
        </w:tc>
      </w:tr>
      <w:tr w:rsidR="00A671A8" w:rsidRPr="00434BEA" w14:paraId="6A85AB31"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66108683" w14:textId="77777777" w:rsidR="00A671A8" w:rsidRPr="00434BEA" w:rsidRDefault="00A671A8">
            <w:pPr>
              <w:spacing w:line="240" w:lineRule="auto"/>
              <w:jc w:val="left"/>
              <w:rPr>
                <w:color w:val="000000"/>
              </w:rPr>
            </w:pPr>
            <w:r w:rsidRPr="00434BEA">
              <w:rPr>
                <w:bCs/>
                <w:color w:val="000000"/>
                <w:position w:val="-1"/>
                <w:sz w:val="18"/>
                <w:szCs w:val="18"/>
                <w:shd w:val="clear" w:color="auto" w:fill="CCCCCC"/>
              </w:rPr>
              <w:t>Opis dela izvedbe naročila, ki ga bo izvedel podizvajalec:</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30545FB" w14:textId="77777777" w:rsidR="00A671A8" w:rsidRPr="00434BEA" w:rsidRDefault="00A671A8">
            <w:pPr>
              <w:snapToGrid w:val="0"/>
              <w:spacing w:line="240" w:lineRule="auto"/>
              <w:jc w:val="left"/>
              <w:rPr>
                <w:bCs/>
                <w:color w:val="000000"/>
                <w:position w:val="-1"/>
                <w:sz w:val="18"/>
                <w:szCs w:val="18"/>
                <w:shd w:val="clear" w:color="auto" w:fill="CCCCCC"/>
              </w:rPr>
            </w:pPr>
          </w:p>
          <w:p w14:paraId="1C5A615D" w14:textId="77777777" w:rsidR="00A671A8" w:rsidRPr="00434BEA" w:rsidRDefault="00A671A8">
            <w:pPr>
              <w:spacing w:line="240" w:lineRule="auto"/>
              <w:jc w:val="left"/>
              <w:rPr>
                <w:color w:val="000000"/>
                <w:position w:val="-1"/>
                <w:sz w:val="18"/>
                <w:szCs w:val="18"/>
              </w:rPr>
            </w:pPr>
          </w:p>
          <w:p w14:paraId="5255E295" w14:textId="77777777" w:rsidR="00A671A8" w:rsidRPr="00434BEA" w:rsidRDefault="00A671A8">
            <w:pPr>
              <w:spacing w:line="240" w:lineRule="auto"/>
              <w:jc w:val="left"/>
              <w:rPr>
                <w:color w:val="000000"/>
                <w:position w:val="-1"/>
                <w:sz w:val="18"/>
                <w:szCs w:val="18"/>
              </w:rPr>
            </w:pPr>
          </w:p>
          <w:p w14:paraId="43E25801" w14:textId="77777777" w:rsidR="00A671A8" w:rsidRPr="00434BEA" w:rsidRDefault="00A671A8">
            <w:pPr>
              <w:spacing w:line="240" w:lineRule="auto"/>
              <w:jc w:val="left"/>
              <w:rPr>
                <w:color w:val="000000"/>
                <w:position w:val="-1"/>
                <w:sz w:val="18"/>
                <w:szCs w:val="18"/>
              </w:rPr>
            </w:pPr>
          </w:p>
          <w:p w14:paraId="5D56EB17" w14:textId="77777777" w:rsidR="00A671A8" w:rsidRPr="00434BEA" w:rsidRDefault="00A671A8">
            <w:pPr>
              <w:spacing w:line="240" w:lineRule="auto"/>
              <w:jc w:val="left"/>
              <w:rPr>
                <w:color w:val="000000"/>
                <w:position w:val="-1"/>
                <w:sz w:val="18"/>
                <w:szCs w:val="18"/>
              </w:rPr>
            </w:pPr>
          </w:p>
        </w:tc>
      </w:tr>
      <w:tr w:rsidR="00A671A8" w:rsidRPr="00434BEA" w14:paraId="4ABEA394"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25056ED6" w14:textId="77777777" w:rsidR="00A671A8" w:rsidRPr="00434BEA" w:rsidRDefault="00A671A8">
            <w:pPr>
              <w:spacing w:line="240" w:lineRule="auto"/>
              <w:jc w:val="left"/>
              <w:rPr>
                <w:color w:val="000000"/>
              </w:rPr>
            </w:pPr>
            <w:r w:rsidRPr="00434BEA">
              <w:rPr>
                <w:bCs/>
                <w:color w:val="000000"/>
                <w:position w:val="-1"/>
                <w:sz w:val="18"/>
                <w:szCs w:val="18"/>
                <w:shd w:val="clear" w:color="auto" w:fill="CCCCCC"/>
              </w:rPr>
              <w:t>Obseg v %:</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C79E121" w14:textId="77777777" w:rsidR="00A671A8" w:rsidRPr="00434BEA" w:rsidRDefault="00A671A8">
            <w:pPr>
              <w:snapToGrid w:val="0"/>
              <w:spacing w:line="240" w:lineRule="auto"/>
              <w:jc w:val="left"/>
              <w:rPr>
                <w:bCs/>
                <w:color w:val="000000"/>
                <w:position w:val="-1"/>
                <w:sz w:val="18"/>
                <w:szCs w:val="18"/>
                <w:shd w:val="clear" w:color="auto" w:fill="CCCCCC"/>
              </w:rPr>
            </w:pPr>
          </w:p>
        </w:tc>
      </w:tr>
      <w:tr w:rsidR="00A671A8" w:rsidRPr="00434BEA" w14:paraId="76F36020"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0E963085" w14:textId="77777777" w:rsidR="00A671A8" w:rsidRPr="00434BEA" w:rsidRDefault="00A671A8">
            <w:pPr>
              <w:spacing w:line="240" w:lineRule="auto"/>
              <w:jc w:val="left"/>
              <w:rPr>
                <w:color w:val="000000"/>
              </w:rPr>
            </w:pPr>
            <w:r w:rsidRPr="00434BEA">
              <w:rPr>
                <w:bCs/>
                <w:color w:val="000000"/>
                <w:position w:val="-1"/>
                <w:sz w:val="18"/>
                <w:szCs w:val="18"/>
                <w:shd w:val="clear" w:color="auto" w:fill="CCCCCC"/>
              </w:rPr>
              <w:t>Vrednost:</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2D02A4B" w14:textId="77777777" w:rsidR="00A671A8" w:rsidRPr="00434BEA" w:rsidRDefault="00A671A8">
            <w:pPr>
              <w:snapToGrid w:val="0"/>
              <w:spacing w:line="240" w:lineRule="auto"/>
              <w:jc w:val="left"/>
              <w:rPr>
                <w:bCs/>
                <w:color w:val="000000"/>
                <w:position w:val="-1"/>
                <w:sz w:val="18"/>
                <w:szCs w:val="18"/>
                <w:shd w:val="clear" w:color="auto" w:fill="CCCCCC"/>
              </w:rPr>
            </w:pPr>
          </w:p>
        </w:tc>
      </w:tr>
      <w:tr w:rsidR="00A671A8" w:rsidRPr="00434BEA" w14:paraId="71AE9C29"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71BBA681" w14:textId="77777777" w:rsidR="00A671A8" w:rsidRPr="00434BEA" w:rsidRDefault="00A671A8">
            <w:pPr>
              <w:spacing w:line="240" w:lineRule="auto"/>
              <w:jc w:val="left"/>
              <w:rPr>
                <w:color w:val="000000"/>
              </w:rPr>
            </w:pPr>
            <w:r w:rsidRPr="00434BEA">
              <w:rPr>
                <w:bCs/>
                <w:color w:val="000000"/>
                <w:position w:val="-1"/>
                <w:sz w:val="18"/>
                <w:szCs w:val="18"/>
                <w:shd w:val="clear" w:color="auto" w:fill="CCCCCC"/>
              </w:rPr>
              <w:t>Kraj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6EF9EDF" w14:textId="77777777" w:rsidR="00A671A8" w:rsidRPr="00434BEA" w:rsidRDefault="00A671A8">
            <w:pPr>
              <w:snapToGrid w:val="0"/>
              <w:spacing w:line="240" w:lineRule="auto"/>
              <w:jc w:val="left"/>
              <w:rPr>
                <w:bCs/>
                <w:color w:val="000000"/>
                <w:position w:val="-1"/>
                <w:sz w:val="18"/>
                <w:szCs w:val="18"/>
                <w:shd w:val="clear" w:color="auto" w:fill="CCCCCC"/>
              </w:rPr>
            </w:pPr>
          </w:p>
        </w:tc>
      </w:tr>
      <w:tr w:rsidR="00A671A8" w:rsidRPr="00434BEA" w14:paraId="075739DC"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52A9D837" w14:textId="77777777" w:rsidR="00A671A8" w:rsidRPr="00434BEA" w:rsidRDefault="00A671A8">
            <w:pPr>
              <w:spacing w:line="240" w:lineRule="auto"/>
              <w:jc w:val="left"/>
              <w:rPr>
                <w:color w:val="000000"/>
              </w:rPr>
            </w:pPr>
            <w:r w:rsidRPr="00434BEA">
              <w:rPr>
                <w:bCs/>
                <w:color w:val="000000"/>
                <w:position w:val="-1"/>
                <w:sz w:val="18"/>
                <w:szCs w:val="18"/>
                <w:shd w:val="clear" w:color="auto" w:fill="CCCCCC"/>
              </w:rPr>
              <w:t>Rok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8D8919E" w14:textId="77777777" w:rsidR="00A671A8" w:rsidRPr="00434BEA" w:rsidRDefault="00A671A8">
            <w:pPr>
              <w:snapToGrid w:val="0"/>
              <w:spacing w:line="240" w:lineRule="auto"/>
              <w:jc w:val="left"/>
              <w:rPr>
                <w:bCs/>
                <w:color w:val="000000"/>
                <w:position w:val="-1"/>
                <w:sz w:val="18"/>
                <w:szCs w:val="18"/>
                <w:shd w:val="clear" w:color="auto" w:fill="CCCCCC"/>
              </w:rPr>
            </w:pPr>
          </w:p>
        </w:tc>
      </w:tr>
    </w:tbl>
    <w:p w14:paraId="38537022" w14:textId="77777777" w:rsidR="00A671A8" w:rsidRPr="00434BEA" w:rsidRDefault="00A671A8">
      <w:pPr>
        <w:spacing w:after="200" w:line="276" w:lineRule="auto"/>
        <w:jc w:val="left"/>
        <w:rPr>
          <w:color w:val="000000"/>
          <w:sz w:val="22"/>
        </w:rPr>
      </w:pPr>
    </w:p>
    <w:p w14:paraId="74019F91" w14:textId="77777777" w:rsidR="00A671A8" w:rsidRPr="00434BEA" w:rsidRDefault="00A671A8">
      <w:pPr>
        <w:rPr>
          <w:color w:val="000000"/>
          <w:sz w:val="22"/>
        </w:rPr>
      </w:pPr>
    </w:p>
    <w:p w14:paraId="7D5367FF" w14:textId="77777777" w:rsidR="00495B29" w:rsidRPr="00434BEA" w:rsidRDefault="00495B29">
      <w:pPr>
        <w:rPr>
          <w:color w:val="000000"/>
          <w:sz w:val="22"/>
        </w:rPr>
      </w:pPr>
    </w:p>
    <w:p w14:paraId="03C99841" w14:textId="77777777" w:rsidR="00495B29" w:rsidRPr="00434BEA" w:rsidRDefault="00495B29">
      <w:pPr>
        <w:rPr>
          <w:color w:val="000000"/>
          <w:sz w:val="22"/>
        </w:rPr>
      </w:pPr>
    </w:p>
    <w:p w14:paraId="67E29767" w14:textId="77777777" w:rsidR="00495B29" w:rsidRPr="00434BEA" w:rsidRDefault="00495B29">
      <w:pPr>
        <w:rPr>
          <w:color w:val="000000"/>
          <w:sz w:val="22"/>
        </w:rPr>
      </w:pPr>
    </w:p>
    <w:p w14:paraId="7AD7478C" w14:textId="77777777" w:rsidR="00495B29" w:rsidRPr="00434BEA" w:rsidRDefault="00495B29">
      <w:pPr>
        <w:rPr>
          <w:color w:val="000000"/>
          <w:sz w:val="22"/>
        </w:rPr>
      </w:pPr>
    </w:p>
    <w:p w14:paraId="2FE0ACBD" w14:textId="77777777" w:rsidR="00495B29" w:rsidRPr="00434BEA" w:rsidRDefault="00495B29">
      <w:pPr>
        <w:rPr>
          <w:color w:val="000000"/>
          <w:sz w:val="22"/>
        </w:rPr>
      </w:pPr>
    </w:p>
    <w:p w14:paraId="594F9145" w14:textId="77777777" w:rsidR="00495B29" w:rsidRPr="00434BEA" w:rsidRDefault="00495B29">
      <w:pPr>
        <w:rPr>
          <w:color w:val="000000"/>
          <w:sz w:val="22"/>
        </w:rPr>
      </w:pPr>
    </w:p>
    <w:p w14:paraId="5C84F043" w14:textId="77777777" w:rsidR="00495B29" w:rsidRPr="00434BEA" w:rsidRDefault="00495B29">
      <w:pPr>
        <w:rPr>
          <w:color w:val="000000"/>
          <w:sz w:val="22"/>
        </w:rPr>
      </w:pPr>
    </w:p>
    <w:p w14:paraId="73021F44" w14:textId="77777777" w:rsidR="00495B29" w:rsidRPr="00434BEA" w:rsidRDefault="00495B29">
      <w:pPr>
        <w:rPr>
          <w:color w:val="000000"/>
          <w:sz w:val="22"/>
        </w:rPr>
      </w:pPr>
    </w:p>
    <w:p w14:paraId="3376673E" w14:textId="77777777" w:rsidR="00BD6C2C" w:rsidRPr="00434BEA" w:rsidRDefault="00BD6C2C">
      <w:pPr>
        <w:rPr>
          <w:color w:val="000000"/>
          <w:sz w:val="22"/>
        </w:rPr>
      </w:pPr>
    </w:p>
    <w:p w14:paraId="606392F5" w14:textId="77777777" w:rsidR="00BD6C2C" w:rsidRPr="00434BEA" w:rsidRDefault="00BD6C2C">
      <w:pPr>
        <w:rPr>
          <w:color w:val="000000"/>
          <w:sz w:val="22"/>
        </w:rPr>
      </w:pPr>
    </w:p>
    <w:p w14:paraId="6709AE3F" w14:textId="77777777" w:rsidR="00BD6C2C" w:rsidRDefault="00BD6C2C">
      <w:pPr>
        <w:rPr>
          <w:color w:val="000000"/>
          <w:sz w:val="22"/>
        </w:rPr>
      </w:pPr>
    </w:p>
    <w:p w14:paraId="4BED3C1A" w14:textId="77777777" w:rsidR="00360772" w:rsidRDefault="00360772">
      <w:pPr>
        <w:rPr>
          <w:color w:val="000000"/>
          <w:sz w:val="22"/>
        </w:rPr>
      </w:pPr>
    </w:p>
    <w:p w14:paraId="72E66363" w14:textId="77777777" w:rsidR="00360772" w:rsidRPr="00434BEA" w:rsidRDefault="00360772">
      <w:pPr>
        <w:rPr>
          <w:color w:val="000000"/>
          <w:sz w:val="22"/>
        </w:rPr>
      </w:pPr>
    </w:p>
    <w:p w14:paraId="796EA0A4" w14:textId="77777777" w:rsidR="00495B29" w:rsidRPr="00434BEA" w:rsidRDefault="00495B29">
      <w:pPr>
        <w:rPr>
          <w:color w:val="000000"/>
          <w:sz w:val="22"/>
        </w:rPr>
      </w:pPr>
    </w:p>
    <w:p w14:paraId="2415BA27" w14:textId="77777777" w:rsidR="004E1F17" w:rsidRPr="00434BEA" w:rsidRDefault="004E1F17">
      <w:pPr>
        <w:rPr>
          <w:color w:val="000000"/>
          <w:sz w:val="22"/>
        </w:rPr>
      </w:pPr>
    </w:p>
    <w:p w14:paraId="70932655" w14:textId="77777777" w:rsidR="006548CF" w:rsidRPr="00434BEA" w:rsidRDefault="006548CF">
      <w:pPr>
        <w:rPr>
          <w:color w:val="000000"/>
          <w:sz w:val="22"/>
        </w:rPr>
      </w:pPr>
    </w:p>
    <w:p w14:paraId="5832859C" w14:textId="77777777" w:rsidR="004E1F17" w:rsidRPr="00434BEA" w:rsidRDefault="004E1F17">
      <w:pPr>
        <w:rPr>
          <w:color w:val="000000"/>
          <w:sz w:val="22"/>
        </w:rPr>
      </w:pPr>
    </w:p>
    <w:p w14:paraId="253C9FE5" w14:textId="77777777" w:rsidR="00495B29" w:rsidRPr="00434BEA" w:rsidRDefault="00495B29">
      <w:pPr>
        <w:rPr>
          <w:color w:val="000000"/>
          <w:sz w:val="22"/>
        </w:rPr>
      </w:pPr>
    </w:p>
    <w:p w14:paraId="21CECF16" w14:textId="77777777" w:rsidR="00495B29" w:rsidRPr="00434BEA" w:rsidRDefault="00495B29">
      <w:pPr>
        <w:rPr>
          <w:color w:val="000000"/>
          <w:sz w:val="22"/>
        </w:rPr>
      </w:pPr>
    </w:p>
    <w:p w14:paraId="15EB4FFE" w14:textId="77777777" w:rsidR="00A671A8" w:rsidRPr="00434BEA" w:rsidRDefault="00A671A8">
      <w:pPr>
        <w:spacing w:after="200" w:line="276" w:lineRule="auto"/>
        <w:jc w:val="right"/>
        <w:rPr>
          <w:color w:val="000000"/>
        </w:rPr>
      </w:pPr>
      <w:r w:rsidRPr="00434BEA">
        <w:rPr>
          <w:rFonts w:eastAsia="TimesNewRoman"/>
          <w:b/>
          <w:i/>
          <w:color w:val="000000"/>
          <w:sz w:val="18"/>
          <w:szCs w:val="18"/>
        </w:rPr>
        <w:lastRenderedPageBreak/>
        <w:t>Obrazec 1c</w:t>
      </w:r>
    </w:p>
    <w:p w14:paraId="7F68844F" w14:textId="77777777" w:rsidR="00A671A8" w:rsidRPr="00434BEA" w:rsidRDefault="00A671A8">
      <w:pPr>
        <w:rPr>
          <w:color w:val="000000"/>
          <w:sz w:val="22"/>
        </w:rPr>
      </w:pPr>
    </w:p>
    <w:p w14:paraId="67A8BE03" w14:textId="77777777" w:rsidR="00A671A8" w:rsidRPr="00434BEA" w:rsidRDefault="00A671A8">
      <w:pPr>
        <w:rPr>
          <w:color w:val="000000"/>
        </w:rPr>
      </w:pPr>
    </w:p>
    <w:p w14:paraId="4F8E67E8" w14:textId="77777777" w:rsidR="00A671A8" w:rsidRPr="00434BEA" w:rsidRDefault="00A671A8">
      <w:pPr>
        <w:keepNext/>
        <w:keepLines/>
        <w:numPr>
          <w:ilvl w:val="0"/>
          <w:numId w:val="9"/>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rPr>
          <w:color w:val="000000"/>
        </w:rPr>
      </w:pPr>
      <w:r w:rsidRPr="00434BEA">
        <w:rPr>
          <w:rFonts w:eastAsia="Times New Roman"/>
          <w:b/>
          <w:bCs/>
          <w:color w:val="000000"/>
          <w:sz w:val="26"/>
          <w:szCs w:val="28"/>
          <w:lang w:val="x-none"/>
        </w:rPr>
        <w:t xml:space="preserve">IZJAVA </w:t>
      </w:r>
      <w:r w:rsidRPr="00434BEA">
        <w:rPr>
          <w:rFonts w:eastAsia="Times New Roman"/>
          <w:b/>
          <w:bCs/>
          <w:color w:val="000000"/>
          <w:sz w:val="26"/>
          <w:szCs w:val="28"/>
        </w:rPr>
        <w:t xml:space="preserve">in soglasje </w:t>
      </w:r>
      <w:r w:rsidRPr="00434BEA">
        <w:rPr>
          <w:rFonts w:eastAsia="Times New Roman"/>
          <w:b/>
          <w:bCs/>
          <w:color w:val="000000"/>
          <w:sz w:val="26"/>
          <w:szCs w:val="28"/>
          <w:lang w:val="x-none"/>
        </w:rPr>
        <w:t xml:space="preserve">podizvajalca </w:t>
      </w:r>
    </w:p>
    <w:p w14:paraId="253521EC" w14:textId="77777777" w:rsidR="00A671A8" w:rsidRPr="00434BEA" w:rsidRDefault="00A671A8">
      <w:pPr>
        <w:keepNext/>
        <w:keepLines/>
        <w:numPr>
          <w:ilvl w:val="0"/>
          <w:numId w:val="9"/>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rPr>
          <w:color w:val="000000"/>
        </w:rPr>
      </w:pPr>
      <w:r w:rsidRPr="00434BEA">
        <w:rPr>
          <w:rFonts w:eastAsia="Times New Roman"/>
          <w:b/>
          <w:bCs/>
          <w:color w:val="000000"/>
          <w:sz w:val="22"/>
          <w:lang w:val="x-none"/>
        </w:rPr>
        <w:t>izpolnjevanje pogojev glede usposobljenosti za izvedbo javnega naročila</w:t>
      </w:r>
    </w:p>
    <w:p w14:paraId="02633121" w14:textId="77777777" w:rsidR="00A671A8" w:rsidRPr="00434BEA" w:rsidRDefault="00A671A8">
      <w:pPr>
        <w:spacing w:before="225" w:after="225" w:line="240" w:lineRule="auto"/>
        <w:rPr>
          <w:rFonts w:eastAsia="Times New Roman"/>
          <w:b/>
          <w:bCs/>
          <w:color w:val="000000"/>
          <w:sz w:val="18"/>
          <w:szCs w:val="18"/>
          <w:lang w:val="x-none"/>
        </w:rPr>
      </w:pPr>
    </w:p>
    <w:p w14:paraId="32608306" w14:textId="77777777" w:rsidR="00A671A8" w:rsidRPr="00434BEA" w:rsidRDefault="00A671A8">
      <w:pPr>
        <w:spacing w:before="225" w:after="225" w:line="240" w:lineRule="auto"/>
        <w:rPr>
          <w:color w:val="000000"/>
        </w:rPr>
      </w:pPr>
      <w:r w:rsidRPr="00434BEA">
        <w:rPr>
          <w:color w:val="000000"/>
          <w:sz w:val="18"/>
          <w:szCs w:val="18"/>
        </w:rPr>
        <w:t xml:space="preserve">V zvezi z javnim naročilom </w:t>
      </w:r>
      <w:r w:rsidR="00392CD7" w:rsidRPr="00434BEA">
        <w:rPr>
          <w:color w:val="000000"/>
          <w:sz w:val="18"/>
          <w:szCs w:val="18"/>
        </w:rPr>
        <w:t>»</w:t>
      </w:r>
      <w:r w:rsidRPr="00434BEA">
        <w:rPr>
          <w:b/>
          <w:color w:val="000000"/>
          <w:sz w:val="18"/>
          <w:szCs w:val="18"/>
        </w:rPr>
        <w:t xml:space="preserve">za </w:t>
      </w:r>
      <w:r w:rsidR="0009445C" w:rsidRPr="00434BEA">
        <w:rPr>
          <w:b/>
          <w:color w:val="000000"/>
          <w:sz w:val="18"/>
          <w:szCs w:val="18"/>
        </w:rPr>
        <w:t>opravljanje storitev čiščenja prostorov z okoljsko manj obremenjujočimi čistili in dobavo potrošnega materiala</w:t>
      </w:r>
      <w:r w:rsidR="00392CD7" w:rsidRPr="00434BEA">
        <w:rPr>
          <w:b/>
          <w:color w:val="000000"/>
          <w:sz w:val="18"/>
          <w:szCs w:val="18"/>
        </w:rPr>
        <w:t>»</w:t>
      </w:r>
      <w:r w:rsidRPr="00434BEA">
        <w:rPr>
          <w:b/>
          <w:color w:val="000000"/>
          <w:sz w:val="18"/>
          <w:szCs w:val="18"/>
        </w:rPr>
        <w:t xml:space="preserve">, ki ga je naročnik </w:t>
      </w:r>
      <w:r w:rsidR="001857D5" w:rsidRPr="00434BEA">
        <w:rPr>
          <w:b/>
          <w:color w:val="000000"/>
          <w:sz w:val="18"/>
          <w:szCs w:val="18"/>
        </w:rPr>
        <w:t xml:space="preserve">Zdravstveni dom </w:t>
      </w:r>
      <w:r w:rsidR="0009445C" w:rsidRPr="00434BEA">
        <w:rPr>
          <w:b/>
          <w:color w:val="000000"/>
          <w:sz w:val="18"/>
          <w:szCs w:val="18"/>
        </w:rPr>
        <w:t>»dr.</w:t>
      </w:r>
      <w:r w:rsidR="00446310" w:rsidRPr="00434BEA">
        <w:rPr>
          <w:b/>
          <w:color w:val="000000"/>
          <w:sz w:val="18"/>
          <w:szCs w:val="18"/>
        </w:rPr>
        <w:t xml:space="preserve"> </w:t>
      </w:r>
      <w:r w:rsidR="0009445C" w:rsidRPr="00434BEA">
        <w:rPr>
          <w:b/>
          <w:color w:val="000000"/>
          <w:sz w:val="18"/>
          <w:szCs w:val="18"/>
        </w:rPr>
        <w:t>Jožeta Potrate« Žalec, Prešernova 6, 3310 Žalec</w:t>
      </w:r>
      <w:r w:rsidR="001857D5" w:rsidRPr="00434BEA">
        <w:rPr>
          <w:b/>
          <w:color w:val="000000"/>
          <w:sz w:val="18"/>
          <w:szCs w:val="18"/>
        </w:rPr>
        <w:t>,</w:t>
      </w:r>
      <w:r w:rsidRPr="00434BEA">
        <w:rPr>
          <w:color w:val="000000"/>
          <w:sz w:val="18"/>
          <w:szCs w:val="18"/>
        </w:rPr>
        <w:t xml:space="preserve"> objavil na Portalu javnih naročil z dne  ______________, pod št. objave: ______________________, </w:t>
      </w:r>
    </w:p>
    <w:p w14:paraId="3B8F5453" w14:textId="77777777" w:rsidR="00A671A8" w:rsidRPr="00434BEA" w:rsidRDefault="00A671A8">
      <w:pPr>
        <w:spacing w:before="225" w:after="225" w:line="240" w:lineRule="auto"/>
        <w:rPr>
          <w:color w:val="000000"/>
        </w:rPr>
      </w:pPr>
      <w:r w:rsidRPr="00434BEA">
        <w:rPr>
          <w:color w:val="000000"/>
          <w:sz w:val="18"/>
          <w:szCs w:val="18"/>
        </w:rPr>
        <w:t xml:space="preserve">podizvajalec (naziv in naslov): </w:t>
      </w:r>
      <w:r w:rsidRPr="00434BEA">
        <w:rPr>
          <w:color w:val="000000"/>
          <w:sz w:val="18"/>
          <w:szCs w:val="18"/>
          <w:u w:val="single"/>
        </w:rPr>
        <w:t xml:space="preserve"> _______________________________________________________________</w:t>
      </w:r>
    </w:p>
    <w:p w14:paraId="04A2C827" w14:textId="77777777" w:rsidR="00A671A8" w:rsidRPr="00434BEA" w:rsidRDefault="00A671A8">
      <w:pPr>
        <w:spacing w:before="225" w:after="225" w:line="240" w:lineRule="auto"/>
        <w:rPr>
          <w:color w:val="000000"/>
        </w:rPr>
      </w:pPr>
      <w:r w:rsidRPr="00434BEA">
        <w:rPr>
          <w:color w:val="000000"/>
          <w:sz w:val="18"/>
          <w:szCs w:val="18"/>
        </w:rPr>
        <w:t>občina sedeža podizvajalca: ________________________</w:t>
      </w:r>
    </w:p>
    <w:p w14:paraId="73E52508" w14:textId="77777777" w:rsidR="00A671A8" w:rsidRPr="00434BEA" w:rsidRDefault="00A671A8">
      <w:pPr>
        <w:spacing w:before="225" w:after="225" w:line="240" w:lineRule="auto"/>
        <w:rPr>
          <w:color w:val="000000"/>
        </w:rPr>
      </w:pPr>
      <w:r w:rsidRPr="00434BEA">
        <w:rPr>
          <w:color w:val="000000"/>
          <w:sz w:val="18"/>
          <w:szCs w:val="18"/>
        </w:rPr>
        <w:t>matična številka: _____________________, ID za DDV: _____________________________</w:t>
      </w:r>
    </w:p>
    <w:p w14:paraId="38CA8BD5" w14:textId="77777777" w:rsidR="00A671A8" w:rsidRPr="00434BEA" w:rsidRDefault="00A671A8">
      <w:pPr>
        <w:spacing w:after="200" w:line="276" w:lineRule="auto"/>
        <w:contextualSpacing/>
        <w:jc w:val="left"/>
        <w:rPr>
          <w:color w:val="000000"/>
          <w:sz w:val="18"/>
          <w:szCs w:val="18"/>
          <w:lang w:eastAsia="sl-SI"/>
        </w:rPr>
      </w:pPr>
    </w:p>
    <w:p w14:paraId="4D6341D2" w14:textId="77777777" w:rsidR="00A671A8" w:rsidRPr="00434BEA" w:rsidRDefault="00A671A8">
      <w:pPr>
        <w:spacing w:after="200" w:line="276" w:lineRule="auto"/>
        <w:contextualSpacing/>
        <w:jc w:val="left"/>
        <w:rPr>
          <w:color w:val="000000"/>
        </w:rPr>
      </w:pPr>
      <w:r w:rsidRPr="00434BEA">
        <w:rPr>
          <w:color w:val="000000"/>
          <w:sz w:val="18"/>
          <w:szCs w:val="18"/>
          <w:lang w:eastAsia="sl-SI"/>
        </w:rPr>
        <w:t>izjavljamo, da:</w:t>
      </w:r>
    </w:p>
    <w:p w14:paraId="73E0EE27" w14:textId="77777777" w:rsidR="00A671A8" w:rsidRPr="00434BEA" w:rsidRDefault="00A671A8">
      <w:pPr>
        <w:numPr>
          <w:ilvl w:val="0"/>
          <w:numId w:val="13"/>
        </w:numPr>
        <w:spacing w:before="120" w:after="120" w:line="276" w:lineRule="auto"/>
        <w:jc w:val="left"/>
        <w:rPr>
          <w:color w:val="000000"/>
        </w:rPr>
      </w:pPr>
      <w:r w:rsidRPr="00434BEA">
        <w:rPr>
          <w:color w:val="000000"/>
          <w:sz w:val="18"/>
          <w:szCs w:val="18"/>
          <w:lang w:val="x-none" w:eastAsia="sl-SI"/>
        </w:rPr>
        <w:t xml:space="preserve">smo seznanjeni z Navodili za izdelavo ponudb po Dokumentaciji za oddajo naročila s </w:t>
      </w:r>
      <w:r w:rsidRPr="00434BEA">
        <w:rPr>
          <w:color w:val="000000"/>
          <w:sz w:val="18"/>
          <w:szCs w:val="18"/>
        </w:rPr>
        <w:t>pogoji za izvedbo ter merili za dodelitev naročila in da z njimi v celoti soglašamo.</w:t>
      </w:r>
    </w:p>
    <w:p w14:paraId="171D3858" w14:textId="77777777" w:rsidR="00A671A8" w:rsidRPr="00434BEA" w:rsidRDefault="00A671A8">
      <w:pPr>
        <w:autoSpaceDE w:val="0"/>
        <w:spacing w:line="240" w:lineRule="auto"/>
        <w:rPr>
          <w:color w:val="000000"/>
          <w:sz w:val="18"/>
          <w:szCs w:val="18"/>
          <w:lang w:val="x-none" w:eastAsia="sl-SI"/>
        </w:rPr>
      </w:pPr>
    </w:p>
    <w:p w14:paraId="57074A47" w14:textId="77777777" w:rsidR="00A671A8" w:rsidRPr="00434BEA" w:rsidRDefault="00A671A8">
      <w:pPr>
        <w:numPr>
          <w:ilvl w:val="0"/>
          <w:numId w:val="15"/>
        </w:numPr>
        <w:autoSpaceDE w:val="0"/>
        <w:spacing w:after="200" w:line="240" w:lineRule="auto"/>
        <w:jc w:val="left"/>
        <w:rPr>
          <w:color w:val="000000"/>
        </w:rPr>
      </w:pPr>
      <w:r w:rsidRPr="00434BEA">
        <w:rPr>
          <w:b/>
          <w:color w:val="000000"/>
          <w:sz w:val="18"/>
          <w:szCs w:val="18"/>
          <w:lang w:eastAsia="sl-SI"/>
        </w:rPr>
        <w:t>zahtevamo neposredna plačila:       DA        NE</w:t>
      </w:r>
      <w:r w:rsidRPr="00434BEA">
        <w:rPr>
          <w:color w:val="000000"/>
          <w:sz w:val="18"/>
          <w:szCs w:val="18"/>
          <w:lang w:eastAsia="sl-SI"/>
        </w:rPr>
        <w:t xml:space="preserve">          </w:t>
      </w:r>
      <w:r w:rsidRPr="00434BEA">
        <w:rPr>
          <w:i/>
          <w:color w:val="000000"/>
          <w:sz w:val="18"/>
          <w:szCs w:val="18"/>
          <w:lang w:eastAsia="sl-SI"/>
        </w:rPr>
        <w:t>(podizvajalec ustrezno označi)</w:t>
      </w:r>
    </w:p>
    <w:p w14:paraId="4DB97C7B" w14:textId="77777777" w:rsidR="00A671A8" w:rsidRPr="00434BEA" w:rsidRDefault="00A671A8">
      <w:pPr>
        <w:autoSpaceDE w:val="0"/>
        <w:spacing w:line="240" w:lineRule="auto"/>
        <w:rPr>
          <w:color w:val="000000"/>
          <w:sz w:val="18"/>
          <w:szCs w:val="18"/>
          <w:lang w:eastAsia="sl-SI"/>
        </w:rPr>
      </w:pPr>
    </w:p>
    <w:p w14:paraId="5FE949BB" w14:textId="77777777" w:rsidR="00A671A8" w:rsidRPr="00434BEA" w:rsidRDefault="00A671A8">
      <w:pPr>
        <w:spacing w:after="200" w:line="276" w:lineRule="auto"/>
        <w:rPr>
          <w:color w:val="000000"/>
        </w:rPr>
      </w:pPr>
      <w:r w:rsidRPr="00434BEA">
        <w:rPr>
          <w:color w:val="000000"/>
          <w:sz w:val="18"/>
          <w:szCs w:val="18"/>
        </w:rPr>
        <w:t>Strinjamo se, da lahko naročnik v fazi oddaje tega naročila od nas zahteva, da predložimo dodatna pojasnila ali dokazila, s katerimi se dokazuje izpolnjevanje postavljenih pogojev in zahtev iz dokumentacije za oddajo predmetnega naročila.</w:t>
      </w:r>
    </w:p>
    <w:p w14:paraId="13BE7CFA" w14:textId="77777777" w:rsidR="00A671A8" w:rsidRPr="00434BEA" w:rsidRDefault="00A671A8">
      <w:pPr>
        <w:spacing w:after="200" w:line="276" w:lineRule="auto"/>
        <w:rPr>
          <w:color w:val="000000"/>
        </w:rPr>
      </w:pPr>
      <w:r w:rsidRPr="00434BEA">
        <w:rPr>
          <w:b/>
          <w:color w:val="000000"/>
          <w:sz w:val="18"/>
          <w:szCs w:val="18"/>
        </w:rPr>
        <w:t xml:space="preserve">Hkrati s to izjavo pooblaščamo naročnika </w:t>
      </w:r>
      <w:r w:rsidR="0009445C" w:rsidRPr="00434BEA">
        <w:rPr>
          <w:b/>
          <w:color w:val="000000"/>
          <w:sz w:val="18"/>
          <w:szCs w:val="18"/>
        </w:rPr>
        <w:t>Zdravstveni dom »dr.</w:t>
      </w:r>
      <w:r w:rsidR="00446310" w:rsidRPr="00434BEA">
        <w:rPr>
          <w:b/>
          <w:color w:val="000000"/>
          <w:sz w:val="18"/>
          <w:szCs w:val="18"/>
        </w:rPr>
        <w:t xml:space="preserve"> </w:t>
      </w:r>
      <w:r w:rsidR="0009445C" w:rsidRPr="00434BEA">
        <w:rPr>
          <w:b/>
          <w:color w:val="000000"/>
          <w:sz w:val="18"/>
          <w:szCs w:val="18"/>
        </w:rPr>
        <w:t>Jožeta Potrate« Žalec, Prešernova 6, 3310 Žalec</w:t>
      </w:r>
      <w:r w:rsidR="001857D5" w:rsidRPr="00434BEA">
        <w:rPr>
          <w:b/>
          <w:color w:val="000000"/>
          <w:sz w:val="18"/>
          <w:szCs w:val="18"/>
        </w:rPr>
        <w:t>,</w:t>
      </w:r>
      <w:r w:rsidRPr="00434BEA">
        <w:rPr>
          <w:b/>
          <w:color w:val="000000"/>
          <w:sz w:val="18"/>
          <w:szCs w:val="18"/>
        </w:rPr>
        <w:t xml:space="preserve"> da iz uradnih evidenc, za namen izvedbe tega javnega naročila, pridobi potrebne podatke, ki dokazujejo izpolnjevanje v tej izjavi oziroma predmetni dokumentaciji za oddajo naročila postavljenih pogojev. </w:t>
      </w:r>
      <w:r w:rsidRPr="00434BEA">
        <w:rPr>
          <w:color w:val="000000"/>
          <w:sz w:val="18"/>
          <w:szCs w:val="18"/>
        </w:rPr>
        <w:t>Na zahtevo naročnika in v kolikor bo to potrebno bomo naročniku predložili dodatna pooblastila za preveritev podatkov iz uradnih evidenc.</w:t>
      </w:r>
    </w:p>
    <w:p w14:paraId="0DCD47D5" w14:textId="77777777" w:rsidR="00A671A8" w:rsidRPr="00434BEA" w:rsidRDefault="00A671A8">
      <w:pPr>
        <w:rPr>
          <w:color w:val="000000"/>
        </w:rPr>
      </w:pPr>
      <w:r w:rsidRPr="00434BEA">
        <w:rPr>
          <w:color w:val="000000"/>
          <w:sz w:val="18"/>
          <w:szCs w:val="18"/>
          <w:lang w:eastAsia="sl-SI"/>
        </w:rPr>
        <w:t xml:space="preserve">Ta izjava je sestavni del in priloga ponudbe, s katero se prijavljamo za izvedbo naročila – </w:t>
      </w:r>
      <w:r w:rsidR="0009445C" w:rsidRPr="00434BEA">
        <w:rPr>
          <w:color w:val="000000"/>
          <w:sz w:val="18"/>
          <w:szCs w:val="18"/>
          <w:lang w:eastAsia="sl-SI"/>
        </w:rPr>
        <w:t>za opravljanje storitev čiščenja prostorov z okoljsko manj obremenjujočimi čistili in dobavo potrošnega materiala z zavezo prevzema delavk, ki so zaposlene pri naročniku in opravljajo storitve čiščenja</w:t>
      </w:r>
      <w:r w:rsidR="00C83C4C" w:rsidRPr="00434BEA">
        <w:rPr>
          <w:color w:val="000000"/>
          <w:sz w:val="18"/>
          <w:szCs w:val="18"/>
          <w:lang w:eastAsia="sl-SI"/>
        </w:rPr>
        <w:t>.</w:t>
      </w:r>
    </w:p>
    <w:p w14:paraId="17497506" w14:textId="77777777" w:rsidR="00A671A8" w:rsidRPr="00434BEA" w:rsidRDefault="00A671A8">
      <w:pPr>
        <w:autoSpaceDE w:val="0"/>
        <w:spacing w:line="240" w:lineRule="auto"/>
        <w:rPr>
          <w:i/>
          <w:color w:val="000000"/>
          <w:sz w:val="18"/>
          <w:szCs w:val="18"/>
          <w:lang w:eastAsia="sl-SI"/>
        </w:rPr>
      </w:pPr>
    </w:p>
    <w:p w14:paraId="781B14F5" w14:textId="77777777" w:rsidR="00A671A8" w:rsidRPr="00434BEA" w:rsidRDefault="00A671A8">
      <w:pPr>
        <w:tabs>
          <w:tab w:val="left" w:pos="5880"/>
        </w:tabs>
        <w:spacing w:before="225" w:after="225" w:line="240" w:lineRule="auto"/>
        <w:rPr>
          <w:color w:val="000000"/>
        </w:rPr>
      </w:pPr>
      <w:r w:rsidRPr="00434BEA">
        <w:rPr>
          <w:color w:val="000000"/>
        </w:rPr>
        <w:tab/>
      </w:r>
    </w:p>
    <w:tbl>
      <w:tblPr>
        <w:tblW w:w="0" w:type="auto"/>
        <w:tblInd w:w="108" w:type="dxa"/>
        <w:tblLayout w:type="fixed"/>
        <w:tblLook w:val="0000" w:firstRow="0" w:lastRow="0" w:firstColumn="0" w:lastColumn="0" w:noHBand="0" w:noVBand="0"/>
      </w:tblPr>
      <w:tblGrid>
        <w:gridCol w:w="4080"/>
        <w:gridCol w:w="4665"/>
      </w:tblGrid>
      <w:tr w:rsidR="00A671A8" w:rsidRPr="00434BEA" w14:paraId="63FB8D97" w14:textId="77777777">
        <w:tc>
          <w:tcPr>
            <w:tcW w:w="4080" w:type="dxa"/>
            <w:shd w:val="clear" w:color="auto" w:fill="auto"/>
            <w:vAlign w:val="center"/>
          </w:tcPr>
          <w:p w14:paraId="41FFFA88" w14:textId="77777777" w:rsidR="00A671A8" w:rsidRPr="00434BEA" w:rsidRDefault="00A671A8">
            <w:pPr>
              <w:spacing w:line="240" w:lineRule="auto"/>
              <w:jc w:val="left"/>
              <w:rPr>
                <w:color w:val="000000"/>
              </w:rPr>
            </w:pPr>
            <w:r w:rsidRPr="00434BEA">
              <w:rPr>
                <w:color w:val="000000"/>
                <w:position w:val="-1"/>
                <w:sz w:val="18"/>
                <w:szCs w:val="18"/>
              </w:rPr>
              <w:t>Kraj in datum:</w:t>
            </w:r>
          </w:p>
        </w:tc>
        <w:tc>
          <w:tcPr>
            <w:tcW w:w="4665" w:type="dxa"/>
            <w:shd w:val="clear" w:color="auto" w:fill="auto"/>
            <w:vAlign w:val="center"/>
          </w:tcPr>
          <w:p w14:paraId="143B133E" w14:textId="77777777" w:rsidR="00A671A8" w:rsidRPr="00434BEA" w:rsidRDefault="00A671A8">
            <w:pPr>
              <w:spacing w:line="240" w:lineRule="auto"/>
              <w:jc w:val="center"/>
              <w:rPr>
                <w:color w:val="000000"/>
              </w:rPr>
            </w:pPr>
            <w:r w:rsidRPr="00434BEA">
              <w:rPr>
                <w:color w:val="000000"/>
                <w:position w:val="-1"/>
                <w:sz w:val="18"/>
                <w:szCs w:val="18"/>
              </w:rPr>
              <w:t xml:space="preserve">Ime in priimek odgovorne osebe podizvajalca: </w:t>
            </w:r>
          </w:p>
          <w:p w14:paraId="395DF137" w14:textId="77777777" w:rsidR="00A671A8" w:rsidRPr="00434BEA" w:rsidRDefault="00A671A8">
            <w:pPr>
              <w:spacing w:line="240" w:lineRule="auto"/>
              <w:jc w:val="center"/>
              <w:rPr>
                <w:color w:val="000000"/>
              </w:rPr>
            </w:pPr>
            <w:r w:rsidRPr="00434BEA">
              <w:rPr>
                <w:color w:val="000000"/>
                <w:position w:val="-1"/>
                <w:sz w:val="18"/>
                <w:szCs w:val="18"/>
              </w:rPr>
              <w:t>___________________________________</w:t>
            </w:r>
          </w:p>
        </w:tc>
      </w:tr>
      <w:tr w:rsidR="00A671A8" w:rsidRPr="00434BEA" w14:paraId="2C918FC2" w14:textId="77777777">
        <w:tc>
          <w:tcPr>
            <w:tcW w:w="4080" w:type="dxa"/>
            <w:shd w:val="clear" w:color="auto" w:fill="auto"/>
            <w:vAlign w:val="center"/>
          </w:tcPr>
          <w:p w14:paraId="4473C60D" w14:textId="77777777" w:rsidR="00A671A8" w:rsidRPr="00434BEA" w:rsidRDefault="00A671A8">
            <w:pPr>
              <w:spacing w:line="240" w:lineRule="auto"/>
              <w:jc w:val="left"/>
              <w:rPr>
                <w:color w:val="000000"/>
              </w:rPr>
            </w:pPr>
            <w:r w:rsidRPr="00434BEA">
              <w:rPr>
                <w:color w:val="000000"/>
                <w:position w:val="-1"/>
                <w:sz w:val="18"/>
                <w:szCs w:val="18"/>
              </w:rPr>
              <w:t> </w:t>
            </w:r>
          </w:p>
        </w:tc>
        <w:tc>
          <w:tcPr>
            <w:tcW w:w="4665" w:type="dxa"/>
            <w:shd w:val="clear" w:color="auto" w:fill="auto"/>
            <w:vAlign w:val="center"/>
          </w:tcPr>
          <w:p w14:paraId="2881C5A7" w14:textId="77777777" w:rsidR="00A671A8" w:rsidRPr="00434BEA" w:rsidRDefault="00A671A8">
            <w:pPr>
              <w:snapToGrid w:val="0"/>
              <w:spacing w:line="240" w:lineRule="auto"/>
              <w:jc w:val="left"/>
              <w:rPr>
                <w:color w:val="000000"/>
                <w:sz w:val="22"/>
              </w:rPr>
            </w:pPr>
          </w:p>
          <w:p w14:paraId="158864D9" w14:textId="77777777" w:rsidR="00A671A8" w:rsidRPr="00434BEA" w:rsidRDefault="00A671A8">
            <w:pPr>
              <w:spacing w:line="240" w:lineRule="auto"/>
              <w:jc w:val="center"/>
              <w:rPr>
                <w:color w:val="000000"/>
              </w:rPr>
            </w:pPr>
            <w:r w:rsidRPr="00434BEA">
              <w:rPr>
                <w:rFonts w:eastAsia="Arial"/>
                <w:color w:val="000000"/>
                <w:position w:val="-1"/>
                <w:sz w:val="18"/>
                <w:szCs w:val="18"/>
              </w:rPr>
              <w:t xml:space="preserve"> </w:t>
            </w:r>
            <w:r w:rsidRPr="00434BEA">
              <w:rPr>
                <w:color w:val="000000"/>
                <w:position w:val="-1"/>
                <w:sz w:val="18"/>
                <w:szCs w:val="18"/>
              </w:rPr>
              <w:t>(žig in podpis)</w:t>
            </w:r>
            <w:r w:rsidRPr="00434BEA">
              <w:rPr>
                <w:color w:val="000000"/>
                <w:position w:val="-1"/>
                <w:sz w:val="18"/>
                <w:szCs w:val="18"/>
              </w:rPr>
              <w:br/>
              <w:t> </w:t>
            </w:r>
          </w:p>
        </w:tc>
      </w:tr>
    </w:tbl>
    <w:p w14:paraId="6744BE6C" w14:textId="77777777" w:rsidR="00A671A8" w:rsidRPr="00434BEA" w:rsidRDefault="00A671A8">
      <w:pPr>
        <w:spacing w:line="276" w:lineRule="auto"/>
        <w:jc w:val="left"/>
        <w:rPr>
          <w:color w:val="000000"/>
          <w:sz w:val="18"/>
          <w:szCs w:val="18"/>
        </w:rPr>
      </w:pPr>
    </w:p>
    <w:p w14:paraId="534A10DF" w14:textId="77777777" w:rsidR="00A671A8" w:rsidRPr="00434BEA" w:rsidRDefault="00A671A8">
      <w:pPr>
        <w:spacing w:after="200" w:line="276" w:lineRule="auto"/>
        <w:contextualSpacing/>
        <w:jc w:val="left"/>
        <w:rPr>
          <w:color w:val="000000"/>
        </w:rPr>
      </w:pPr>
      <w:r w:rsidRPr="00434BEA">
        <w:rPr>
          <w:b/>
          <w:color w:val="000000"/>
          <w:sz w:val="18"/>
          <w:szCs w:val="18"/>
        </w:rPr>
        <w:t>Priloga ESPD podizvajalca.</w:t>
      </w:r>
    </w:p>
    <w:p w14:paraId="5B761A78" w14:textId="77777777" w:rsidR="00A671A8" w:rsidRPr="00434BEA" w:rsidRDefault="00A671A8">
      <w:pPr>
        <w:rPr>
          <w:b/>
          <w:color w:val="000000"/>
          <w:sz w:val="18"/>
          <w:szCs w:val="18"/>
          <w:lang w:eastAsia="sl-SI"/>
        </w:rPr>
      </w:pPr>
    </w:p>
    <w:p w14:paraId="5CE2572B" w14:textId="77777777" w:rsidR="00A671A8" w:rsidRDefault="00A671A8">
      <w:pPr>
        <w:rPr>
          <w:color w:val="000000"/>
        </w:rPr>
      </w:pPr>
    </w:p>
    <w:p w14:paraId="4DD3D812" w14:textId="77777777" w:rsidR="009001C6" w:rsidRPr="00434BEA" w:rsidRDefault="009001C6">
      <w:pPr>
        <w:rPr>
          <w:color w:val="000000"/>
        </w:rPr>
      </w:pPr>
    </w:p>
    <w:p w14:paraId="7236E3D6" w14:textId="77777777" w:rsidR="00697392" w:rsidRPr="00434BEA" w:rsidRDefault="00697392">
      <w:pPr>
        <w:rPr>
          <w:color w:val="000000"/>
        </w:rPr>
      </w:pPr>
    </w:p>
    <w:p w14:paraId="3ECF7311" w14:textId="77777777" w:rsidR="00BD6C2C" w:rsidRPr="00434BEA" w:rsidRDefault="00BD6C2C">
      <w:pPr>
        <w:rPr>
          <w:color w:val="000000"/>
        </w:rPr>
      </w:pPr>
    </w:p>
    <w:p w14:paraId="377E236D" w14:textId="77777777" w:rsidR="00A671A8" w:rsidRPr="00434BEA" w:rsidRDefault="00A671A8">
      <w:pPr>
        <w:rPr>
          <w:color w:val="000000"/>
        </w:rPr>
      </w:pPr>
    </w:p>
    <w:p w14:paraId="7D21D4AD" w14:textId="77777777" w:rsidR="006548CF" w:rsidRPr="00434BEA" w:rsidRDefault="006548CF">
      <w:pPr>
        <w:rPr>
          <w:color w:val="000000"/>
        </w:rPr>
      </w:pPr>
    </w:p>
    <w:p w14:paraId="15E8E703" w14:textId="77777777" w:rsidR="00A671A8" w:rsidRPr="00434BEA" w:rsidRDefault="00A671A8" w:rsidP="0091592A">
      <w:pPr>
        <w:jc w:val="right"/>
        <w:rPr>
          <w:color w:val="000000"/>
        </w:rPr>
      </w:pPr>
      <w:r w:rsidRPr="00434BEA">
        <w:rPr>
          <w:b/>
          <w:i/>
          <w:color w:val="000000"/>
        </w:rPr>
        <w:lastRenderedPageBreak/>
        <w:t>Obrazec 2</w:t>
      </w:r>
    </w:p>
    <w:p w14:paraId="22F322CD" w14:textId="0E224521" w:rsidR="00A671A8" w:rsidRPr="00434BEA" w:rsidRDefault="00D32905" w:rsidP="008003CD">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jc w:val="left"/>
        <w:rPr>
          <w:color w:val="000000"/>
        </w:rPr>
      </w:pPr>
      <w:r>
        <w:rPr>
          <w:noProof/>
          <w:color w:val="000000"/>
        </w:rPr>
        <w:drawing>
          <wp:inline distT="0" distB="0" distL="0" distR="0" wp14:anchorId="20C214AD" wp14:editId="672EEC0B">
            <wp:extent cx="5767070" cy="207010"/>
            <wp:effectExtent l="0" t="0" r="0"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67070" cy="207010"/>
                    </a:xfrm>
                    <a:prstGeom prst="rect">
                      <a:avLst/>
                    </a:prstGeom>
                    <a:noFill/>
                    <a:ln>
                      <a:noFill/>
                    </a:ln>
                  </pic:spPr>
                </pic:pic>
              </a:graphicData>
            </a:graphic>
          </wp:inline>
        </w:drawing>
      </w:r>
    </w:p>
    <w:p w14:paraId="3E178793" w14:textId="77777777" w:rsidR="00697392" w:rsidRPr="00434BEA" w:rsidRDefault="00697392" w:rsidP="00697392">
      <w:pPr>
        <w:keepNext/>
        <w:spacing w:before="240" w:after="60" w:line="240" w:lineRule="auto"/>
        <w:ind w:left="284"/>
        <w:jc w:val="left"/>
        <w:rPr>
          <w:color w:val="000000"/>
        </w:rPr>
      </w:pPr>
    </w:p>
    <w:p w14:paraId="27B8EA12" w14:textId="77777777" w:rsidR="00A671A8" w:rsidRDefault="00A671A8" w:rsidP="00731C5B">
      <w:pPr>
        <w:keepNext/>
        <w:spacing w:before="240" w:after="60" w:line="240" w:lineRule="auto"/>
        <w:jc w:val="left"/>
        <w:rPr>
          <w:rFonts w:eastAsia="Times New Roman"/>
          <w:b/>
          <w:bCs/>
          <w:caps/>
          <w:color w:val="000000"/>
          <w:sz w:val="24"/>
          <w:szCs w:val="24"/>
        </w:rPr>
      </w:pPr>
      <w:r w:rsidRPr="00434BEA">
        <w:rPr>
          <w:rFonts w:eastAsia="Times New Roman"/>
          <w:b/>
          <w:bCs/>
          <w:caps/>
          <w:color w:val="000000"/>
          <w:sz w:val="24"/>
          <w:szCs w:val="24"/>
        </w:rPr>
        <w:t xml:space="preserve">Naziv gospodarskega subjekta: </w:t>
      </w:r>
    </w:p>
    <w:p w14:paraId="7A495547" w14:textId="77777777" w:rsidR="00731C5B" w:rsidRPr="00434BEA" w:rsidRDefault="00731C5B" w:rsidP="00731C5B">
      <w:pPr>
        <w:keepNext/>
        <w:spacing w:before="240" w:after="60" w:line="240" w:lineRule="auto"/>
        <w:jc w:val="left"/>
        <w:rPr>
          <w:color w:val="000000"/>
        </w:rPr>
      </w:pPr>
    </w:p>
    <w:p w14:paraId="7BF87BF1" w14:textId="77777777" w:rsidR="00697392" w:rsidRPr="00434BEA" w:rsidRDefault="00A671A8" w:rsidP="00697392">
      <w:pPr>
        <w:rPr>
          <w:color w:val="000000"/>
        </w:rPr>
      </w:pPr>
      <w:r w:rsidRPr="00434BEA">
        <w:rPr>
          <w:color w:val="000000"/>
          <w:szCs w:val="20"/>
        </w:rPr>
        <w:t>.............................................................................................</w:t>
      </w:r>
    </w:p>
    <w:p w14:paraId="06B7D0BA" w14:textId="77777777" w:rsidR="00697392" w:rsidRPr="00434BEA" w:rsidRDefault="00697392" w:rsidP="00697392">
      <w:pPr>
        <w:rPr>
          <w:color w:val="000000"/>
        </w:rPr>
      </w:pPr>
    </w:p>
    <w:p w14:paraId="54CF32EE" w14:textId="77777777" w:rsidR="00A671A8" w:rsidRDefault="00A671A8" w:rsidP="00697392">
      <w:pPr>
        <w:rPr>
          <w:rFonts w:eastAsia="Times New Roman"/>
          <w:b/>
          <w:bCs/>
          <w:caps/>
          <w:color w:val="000000"/>
          <w:sz w:val="24"/>
          <w:szCs w:val="24"/>
        </w:rPr>
      </w:pPr>
      <w:r w:rsidRPr="00434BEA">
        <w:rPr>
          <w:rFonts w:eastAsia="Times New Roman"/>
          <w:b/>
          <w:bCs/>
          <w:caps/>
          <w:color w:val="000000"/>
          <w:sz w:val="24"/>
          <w:szCs w:val="24"/>
        </w:rPr>
        <w:t>PONUDBENA VREDNOST (SKUPNA PONUDBENA VREDNOST)</w:t>
      </w:r>
    </w:p>
    <w:p w14:paraId="12FED577" w14:textId="77777777" w:rsidR="00731C5B" w:rsidRDefault="00731C5B" w:rsidP="00697392">
      <w:pPr>
        <w:rPr>
          <w:rFonts w:eastAsia="Times New Roman"/>
          <w:b/>
          <w:bCs/>
          <w:caps/>
          <w:color w:val="000000"/>
          <w:sz w:val="24"/>
          <w:szCs w:val="24"/>
        </w:rPr>
      </w:pPr>
    </w:p>
    <w:p w14:paraId="77E4DDFB" w14:textId="76074D3D" w:rsidR="00731C5B" w:rsidRPr="00731C5B" w:rsidRDefault="00731C5B" w:rsidP="00697392">
      <w:pPr>
        <w:rPr>
          <w:color w:val="000000"/>
        </w:rPr>
      </w:pPr>
      <w:r>
        <w:rPr>
          <w:rFonts w:eastAsia="Times New Roman"/>
          <w:b/>
          <w:bCs/>
          <w:caps/>
          <w:color w:val="000000"/>
          <w:sz w:val="24"/>
          <w:szCs w:val="24"/>
        </w:rPr>
        <w:t>ŠTEV: PONUDBE:</w:t>
      </w:r>
      <w:r w:rsidRPr="00731C5B">
        <w:rPr>
          <w:rFonts w:eastAsia="Times New Roman"/>
          <w:caps/>
          <w:color w:val="000000"/>
          <w:sz w:val="24"/>
          <w:szCs w:val="24"/>
        </w:rPr>
        <w:t>…………………………………..</w:t>
      </w:r>
    </w:p>
    <w:p w14:paraId="2BE1B99E" w14:textId="77777777" w:rsidR="00C83C4C" w:rsidRPr="00434BEA" w:rsidRDefault="00C83C4C" w:rsidP="00C83C4C">
      <w:pPr>
        <w:suppressAutoHyphens w:val="0"/>
        <w:spacing w:line="240" w:lineRule="auto"/>
        <w:rPr>
          <w:rFonts w:eastAsia="Times New Roman"/>
          <w:color w:val="000000"/>
          <w:szCs w:val="20"/>
          <w:lang w:eastAsia="sl-SI"/>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096"/>
        <w:gridCol w:w="1132"/>
        <w:gridCol w:w="908"/>
        <w:gridCol w:w="1217"/>
        <w:gridCol w:w="1132"/>
        <w:gridCol w:w="1127"/>
        <w:gridCol w:w="1113"/>
      </w:tblGrid>
      <w:tr w:rsidR="000778CF" w:rsidRPr="00434BEA" w14:paraId="542F70DB" w14:textId="77777777" w:rsidTr="00BD6C2C">
        <w:tc>
          <w:tcPr>
            <w:tcW w:w="1609" w:type="dxa"/>
            <w:tcBorders>
              <w:top w:val="single" w:sz="4" w:space="0" w:color="auto"/>
              <w:left w:val="single" w:sz="4" w:space="0" w:color="auto"/>
              <w:bottom w:val="single" w:sz="4" w:space="0" w:color="auto"/>
              <w:right w:val="single" w:sz="4" w:space="0" w:color="auto"/>
            </w:tcBorders>
          </w:tcPr>
          <w:p w14:paraId="0D9A9E1F" w14:textId="77777777" w:rsidR="00C83C4C" w:rsidRPr="00434BEA" w:rsidRDefault="00C83C4C" w:rsidP="00C83C4C">
            <w:pPr>
              <w:suppressAutoHyphens w:val="0"/>
              <w:spacing w:line="240" w:lineRule="auto"/>
              <w:rPr>
                <w:rFonts w:eastAsia="Times New Roman"/>
                <w:color w:val="000000"/>
                <w:szCs w:val="20"/>
                <w:lang w:eastAsia="sl-SI"/>
              </w:rPr>
            </w:pPr>
          </w:p>
        </w:tc>
        <w:tc>
          <w:tcPr>
            <w:tcW w:w="1144" w:type="dxa"/>
            <w:tcBorders>
              <w:top w:val="single" w:sz="4" w:space="0" w:color="auto"/>
              <w:left w:val="single" w:sz="4" w:space="0" w:color="auto"/>
              <w:bottom w:val="single" w:sz="4" w:space="0" w:color="auto"/>
              <w:right w:val="single" w:sz="4" w:space="0" w:color="auto"/>
            </w:tcBorders>
          </w:tcPr>
          <w:p w14:paraId="7FB0B5D1" w14:textId="77777777" w:rsidR="00C83C4C" w:rsidRPr="00434BEA" w:rsidRDefault="00C83C4C" w:rsidP="00C83C4C">
            <w:pPr>
              <w:suppressAutoHyphens w:val="0"/>
              <w:spacing w:line="240" w:lineRule="auto"/>
              <w:rPr>
                <w:rFonts w:eastAsia="Times New Roman"/>
                <w:color w:val="000000"/>
                <w:szCs w:val="20"/>
                <w:lang w:eastAsia="sl-SI"/>
              </w:rPr>
            </w:pPr>
          </w:p>
        </w:tc>
        <w:tc>
          <w:tcPr>
            <w:tcW w:w="1133" w:type="dxa"/>
            <w:tcBorders>
              <w:top w:val="single" w:sz="4" w:space="0" w:color="auto"/>
              <w:left w:val="single" w:sz="4" w:space="0" w:color="auto"/>
              <w:bottom w:val="single" w:sz="4" w:space="0" w:color="auto"/>
              <w:right w:val="single" w:sz="4" w:space="0" w:color="auto"/>
            </w:tcBorders>
          </w:tcPr>
          <w:p w14:paraId="393C19B9" w14:textId="77777777" w:rsidR="00C83C4C" w:rsidRPr="00434BEA" w:rsidRDefault="00C83C4C" w:rsidP="00C83C4C">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1</w:t>
            </w:r>
          </w:p>
        </w:tc>
        <w:tc>
          <w:tcPr>
            <w:tcW w:w="992" w:type="dxa"/>
            <w:tcBorders>
              <w:top w:val="single" w:sz="4" w:space="0" w:color="auto"/>
              <w:left w:val="single" w:sz="4" w:space="0" w:color="auto"/>
              <w:bottom w:val="single" w:sz="4" w:space="0" w:color="auto"/>
              <w:right w:val="single" w:sz="4" w:space="0" w:color="auto"/>
            </w:tcBorders>
          </w:tcPr>
          <w:p w14:paraId="51B39F5B" w14:textId="77777777" w:rsidR="00C83C4C" w:rsidRPr="00434BEA" w:rsidRDefault="00C83C4C" w:rsidP="00C83C4C">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2</w:t>
            </w:r>
          </w:p>
        </w:tc>
        <w:tc>
          <w:tcPr>
            <w:tcW w:w="1163" w:type="dxa"/>
            <w:tcBorders>
              <w:top w:val="single" w:sz="4" w:space="0" w:color="auto"/>
              <w:left w:val="single" w:sz="4" w:space="0" w:color="auto"/>
              <w:bottom w:val="single" w:sz="4" w:space="0" w:color="auto"/>
              <w:right w:val="single" w:sz="4" w:space="0" w:color="auto"/>
            </w:tcBorders>
          </w:tcPr>
          <w:p w14:paraId="72F53508" w14:textId="77777777" w:rsidR="00C83C4C" w:rsidRPr="00434BEA" w:rsidRDefault="00C83C4C" w:rsidP="00C83C4C">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3</w:t>
            </w:r>
          </w:p>
        </w:tc>
        <w:tc>
          <w:tcPr>
            <w:tcW w:w="1133" w:type="dxa"/>
            <w:tcBorders>
              <w:top w:val="single" w:sz="4" w:space="0" w:color="auto"/>
              <w:left w:val="single" w:sz="4" w:space="0" w:color="auto"/>
              <w:bottom w:val="single" w:sz="4" w:space="0" w:color="auto"/>
              <w:right w:val="single" w:sz="4" w:space="0" w:color="auto"/>
            </w:tcBorders>
          </w:tcPr>
          <w:p w14:paraId="44005EFB" w14:textId="77777777" w:rsidR="00C83C4C" w:rsidRPr="00434BEA" w:rsidRDefault="00C83C4C" w:rsidP="00C83C4C">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4</w:t>
            </w:r>
          </w:p>
        </w:tc>
        <w:tc>
          <w:tcPr>
            <w:tcW w:w="1133" w:type="dxa"/>
            <w:tcBorders>
              <w:top w:val="single" w:sz="4" w:space="0" w:color="auto"/>
              <w:left w:val="single" w:sz="4" w:space="0" w:color="auto"/>
              <w:bottom w:val="single" w:sz="4" w:space="0" w:color="auto"/>
              <w:right w:val="single" w:sz="4" w:space="0" w:color="auto"/>
            </w:tcBorders>
          </w:tcPr>
          <w:p w14:paraId="5D488C63" w14:textId="77777777" w:rsidR="00C83C4C" w:rsidRPr="00434BEA" w:rsidRDefault="00C83C4C" w:rsidP="00C83C4C">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5</w:t>
            </w:r>
          </w:p>
        </w:tc>
        <w:tc>
          <w:tcPr>
            <w:tcW w:w="1155" w:type="dxa"/>
            <w:tcBorders>
              <w:top w:val="single" w:sz="4" w:space="0" w:color="auto"/>
              <w:left w:val="single" w:sz="4" w:space="0" w:color="auto"/>
              <w:bottom w:val="single" w:sz="4" w:space="0" w:color="auto"/>
              <w:right w:val="single" w:sz="4" w:space="0" w:color="auto"/>
            </w:tcBorders>
          </w:tcPr>
          <w:p w14:paraId="433E9D90" w14:textId="77777777" w:rsidR="00C83C4C" w:rsidRPr="00434BEA" w:rsidRDefault="00C83C4C" w:rsidP="00C83C4C">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6</w:t>
            </w:r>
          </w:p>
        </w:tc>
      </w:tr>
      <w:tr w:rsidR="000778CF" w:rsidRPr="00434BEA" w14:paraId="25187E20" w14:textId="77777777" w:rsidTr="00BD6C2C">
        <w:tc>
          <w:tcPr>
            <w:tcW w:w="1609" w:type="dxa"/>
            <w:tcBorders>
              <w:top w:val="single" w:sz="4" w:space="0" w:color="auto"/>
              <w:left w:val="single" w:sz="4" w:space="0" w:color="auto"/>
              <w:bottom w:val="single" w:sz="4" w:space="0" w:color="auto"/>
              <w:right w:val="single" w:sz="4" w:space="0" w:color="auto"/>
            </w:tcBorders>
            <w:shd w:val="clear" w:color="auto" w:fill="E6E6E6"/>
          </w:tcPr>
          <w:p w14:paraId="3B096FB4" w14:textId="77777777" w:rsidR="00C83C4C" w:rsidRPr="00434BEA" w:rsidRDefault="00C83C4C" w:rsidP="00C83C4C">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VRSTA ČIŠČENJA</w:t>
            </w:r>
          </w:p>
        </w:tc>
        <w:tc>
          <w:tcPr>
            <w:tcW w:w="1144" w:type="dxa"/>
            <w:tcBorders>
              <w:top w:val="single" w:sz="4" w:space="0" w:color="auto"/>
              <w:left w:val="single" w:sz="4" w:space="0" w:color="auto"/>
              <w:bottom w:val="single" w:sz="4" w:space="0" w:color="auto"/>
              <w:right w:val="single" w:sz="4" w:space="0" w:color="auto"/>
            </w:tcBorders>
            <w:shd w:val="clear" w:color="auto" w:fill="E6E6E6"/>
          </w:tcPr>
          <w:p w14:paraId="740F26AD" w14:textId="77777777" w:rsidR="00C83C4C" w:rsidRPr="00434BEA" w:rsidRDefault="000778CF" w:rsidP="00C83C4C">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EM</w:t>
            </w:r>
          </w:p>
        </w:tc>
        <w:tc>
          <w:tcPr>
            <w:tcW w:w="1133" w:type="dxa"/>
            <w:tcBorders>
              <w:top w:val="single" w:sz="4" w:space="0" w:color="auto"/>
              <w:left w:val="single" w:sz="4" w:space="0" w:color="auto"/>
              <w:bottom w:val="single" w:sz="4" w:space="0" w:color="auto"/>
              <w:right w:val="single" w:sz="4" w:space="0" w:color="auto"/>
            </w:tcBorders>
            <w:shd w:val="clear" w:color="auto" w:fill="E6E6E6"/>
          </w:tcPr>
          <w:p w14:paraId="044BB655" w14:textId="77777777" w:rsidR="00C83C4C" w:rsidRPr="00434BEA" w:rsidRDefault="00C83C4C" w:rsidP="00C83C4C">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CENA ČIŠČENJA BREZ DDV na m2 MESEČNO</w:t>
            </w:r>
          </w:p>
        </w:tc>
        <w:tc>
          <w:tcPr>
            <w:tcW w:w="992" w:type="dxa"/>
            <w:tcBorders>
              <w:top w:val="single" w:sz="4" w:space="0" w:color="auto"/>
              <w:left w:val="single" w:sz="4" w:space="0" w:color="auto"/>
              <w:bottom w:val="single" w:sz="4" w:space="0" w:color="auto"/>
              <w:right w:val="single" w:sz="4" w:space="0" w:color="auto"/>
            </w:tcBorders>
            <w:shd w:val="clear" w:color="auto" w:fill="E6E6E6"/>
          </w:tcPr>
          <w:p w14:paraId="679E9B8A" w14:textId="77777777" w:rsidR="00C83C4C" w:rsidRPr="00434BEA" w:rsidRDefault="00C83C4C" w:rsidP="00C83C4C">
            <w:pPr>
              <w:suppressAutoHyphens w:val="0"/>
              <w:spacing w:line="240" w:lineRule="auto"/>
              <w:jc w:val="left"/>
              <w:rPr>
                <w:rFonts w:eastAsia="Times New Roman"/>
                <w:color w:val="000000"/>
                <w:sz w:val="18"/>
                <w:szCs w:val="18"/>
                <w:lang w:eastAsia="sl-SI"/>
              </w:rPr>
            </w:pPr>
          </w:p>
          <w:p w14:paraId="4AC1F3F8" w14:textId="77777777" w:rsidR="00C83C4C" w:rsidRPr="00434BEA" w:rsidRDefault="00C83C4C" w:rsidP="00C83C4C">
            <w:pPr>
              <w:suppressAutoHyphens w:val="0"/>
              <w:spacing w:line="240" w:lineRule="auto"/>
              <w:jc w:val="left"/>
              <w:rPr>
                <w:rFonts w:eastAsia="Times New Roman"/>
                <w:color w:val="000000"/>
                <w:sz w:val="18"/>
                <w:szCs w:val="18"/>
                <w:lang w:eastAsia="sl-SI"/>
              </w:rPr>
            </w:pPr>
          </w:p>
          <w:p w14:paraId="0DB94E15" w14:textId="77777777" w:rsidR="00C83C4C" w:rsidRPr="00434BEA" w:rsidRDefault="00C83C4C" w:rsidP="00C83C4C">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 DDV</w:t>
            </w:r>
          </w:p>
        </w:tc>
        <w:tc>
          <w:tcPr>
            <w:tcW w:w="1163" w:type="dxa"/>
            <w:tcBorders>
              <w:top w:val="single" w:sz="4" w:space="0" w:color="auto"/>
              <w:left w:val="single" w:sz="4" w:space="0" w:color="auto"/>
              <w:bottom w:val="single" w:sz="4" w:space="0" w:color="auto"/>
              <w:right w:val="single" w:sz="4" w:space="0" w:color="auto"/>
            </w:tcBorders>
            <w:shd w:val="clear" w:color="auto" w:fill="E6E6E6"/>
          </w:tcPr>
          <w:p w14:paraId="18F53F11" w14:textId="77777777" w:rsidR="00C83C4C" w:rsidRPr="00434BEA" w:rsidRDefault="00C83C4C" w:rsidP="00C83C4C">
            <w:pPr>
              <w:suppressAutoHyphens w:val="0"/>
              <w:spacing w:line="240" w:lineRule="auto"/>
              <w:jc w:val="left"/>
              <w:rPr>
                <w:rFonts w:eastAsia="Times New Roman"/>
                <w:color w:val="000000"/>
                <w:sz w:val="18"/>
                <w:szCs w:val="18"/>
                <w:lang w:eastAsia="sl-SI"/>
              </w:rPr>
            </w:pPr>
          </w:p>
          <w:p w14:paraId="138134F0" w14:textId="77777777" w:rsidR="00C83C4C" w:rsidRPr="00434BEA" w:rsidRDefault="00C83C4C" w:rsidP="00C83C4C">
            <w:pPr>
              <w:suppressAutoHyphens w:val="0"/>
              <w:spacing w:line="240" w:lineRule="auto"/>
              <w:jc w:val="left"/>
              <w:rPr>
                <w:rFonts w:eastAsia="Times New Roman"/>
                <w:color w:val="000000"/>
                <w:sz w:val="18"/>
                <w:szCs w:val="18"/>
                <w:lang w:eastAsia="sl-SI"/>
              </w:rPr>
            </w:pPr>
          </w:p>
          <w:p w14:paraId="5ED892C8" w14:textId="77777777" w:rsidR="00C83C4C" w:rsidRPr="00434BEA" w:rsidRDefault="00C83C4C" w:rsidP="00C83C4C">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VREDNOST DDV</w:t>
            </w:r>
          </w:p>
        </w:tc>
        <w:tc>
          <w:tcPr>
            <w:tcW w:w="1133" w:type="dxa"/>
            <w:tcBorders>
              <w:top w:val="single" w:sz="4" w:space="0" w:color="auto"/>
              <w:left w:val="single" w:sz="4" w:space="0" w:color="auto"/>
              <w:bottom w:val="single" w:sz="4" w:space="0" w:color="auto"/>
              <w:right w:val="single" w:sz="4" w:space="0" w:color="auto"/>
            </w:tcBorders>
            <w:shd w:val="clear" w:color="auto" w:fill="E6E6E6"/>
          </w:tcPr>
          <w:p w14:paraId="3583FA51" w14:textId="77777777" w:rsidR="00C83C4C" w:rsidRPr="00434BEA" w:rsidRDefault="00C83C4C" w:rsidP="00C83C4C">
            <w:pPr>
              <w:suppressAutoHyphens w:val="0"/>
              <w:spacing w:line="240" w:lineRule="auto"/>
              <w:jc w:val="left"/>
              <w:rPr>
                <w:rFonts w:eastAsia="Times New Roman"/>
                <w:color w:val="000000"/>
                <w:sz w:val="18"/>
                <w:szCs w:val="18"/>
                <w:lang w:eastAsia="sl-SI"/>
              </w:rPr>
            </w:pPr>
          </w:p>
          <w:p w14:paraId="2326D257" w14:textId="77777777" w:rsidR="00C83C4C" w:rsidRPr="00434BEA" w:rsidRDefault="00C83C4C" w:rsidP="00C83C4C">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CENA ČIŠČENJA Z DDV NA m2 MESEČNO</w:t>
            </w:r>
          </w:p>
        </w:tc>
        <w:tc>
          <w:tcPr>
            <w:tcW w:w="1133" w:type="dxa"/>
            <w:tcBorders>
              <w:top w:val="single" w:sz="4" w:space="0" w:color="auto"/>
              <w:left w:val="single" w:sz="4" w:space="0" w:color="auto"/>
              <w:bottom w:val="single" w:sz="4" w:space="0" w:color="auto"/>
              <w:right w:val="single" w:sz="4" w:space="0" w:color="auto"/>
            </w:tcBorders>
            <w:shd w:val="clear" w:color="auto" w:fill="E6E6E6"/>
          </w:tcPr>
          <w:p w14:paraId="23601013" w14:textId="77777777" w:rsidR="00C83C4C" w:rsidRPr="00434BEA" w:rsidRDefault="00C83C4C" w:rsidP="00C83C4C">
            <w:pPr>
              <w:suppressAutoHyphens w:val="0"/>
              <w:spacing w:line="240" w:lineRule="auto"/>
              <w:jc w:val="left"/>
              <w:rPr>
                <w:rFonts w:eastAsia="Times New Roman"/>
                <w:color w:val="000000"/>
                <w:sz w:val="18"/>
                <w:szCs w:val="18"/>
                <w:lang w:eastAsia="sl-SI"/>
              </w:rPr>
            </w:pPr>
          </w:p>
          <w:p w14:paraId="375572C8" w14:textId="77777777" w:rsidR="00C83C4C" w:rsidRPr="00434BEA" w:rsidRDefault="00C83C4C" w:rsidP="00C83C4C">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SKUPNA CENA ČIŠČENJA NA MESEC</w:t>
            </w:r>
          </w:p>
        </w:tc>
        <w:tc>
          <w:tcPr>
            <w:tcW w:w="1155" w:type="dxa"/>
            <w:tcBorders>
              <w:top w:val="single" w:sz="4" w:space="0" w:color="auto"/>
              <w:left w:val="single" w:sz="4" w:space="0" w:color="auto"/>
              <w:bottom w:val="single" w:sz="4" w:space="0" w:color="auto"/>
              <w:right w:val="single" w:sz="4" w:space="0" w:color="auto"/>
            </w:tcBorders>
            <w:shd w:val="clear" w:color="auto" w:fill="E6E6E6"/>
          </w:tcPr>
          <w:p w14:paraId="6421403D" w14:textId="77777777" w:rsidR="00C83C4C" w:rsidRPr="00434BEA" w:rsidRDefault="00C83C4C" w:rsidP="00C83C4C">
            <w:pPr>
              <w:suppressAutoHyphens w:val="0"/>
              <w:spacing w:line="240" w:lineRule="auto"/>
              <w:jc w:val="left"/>
              <w:rPr>
                <w:rFonts w:eastAsia="Times New Roman"/>
                <w:color w:val="000000"/>
                <w:sz w:val="18"/>
                <w:szCs w:val="18"/>
                <w:lang w:eastAsia="sl-SI"/>
              </w:rPr>
            </w:pPr>
          </w:p>
          <w:p w14:paraId="6AAA5F57" w14:textId="77777777" w:rsidR="00C83C4C" w:rsidRPr="00434BEA" w:rsidRDefault="00C83C4C" w:rsidP="00C83C4C">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SKUPNA LETNA CENA Z DDV</w:t>
            </w:r>
          </w:p>
        </w:tc>
      </w:tr>
      <w:tr w:rsidR="000778CF" w:rsidRPr="00434BEA" w14:paraId="690D183D" w14:textId="77777777" w:rsidTr="00BD6C2C">
        <w:tc>
          <w:tcPr>
            <w:tcW w:w="1609" w:type="dxa"/>
            <w:tcBorders>
              <w:top w:val="single" w:sz="4" w:space="0" w:color="auto"/>
              <w:left w:val="single" w:sz="4" w:space="0" w:color="auto"/>
              <w:bottom w:val="single" w:sz="4" w:space="0" w:color="auto"/>
              <w:right w:val="single" w:sz="4" w:space="0" w:color="auto"/>
            </w:tcBorders>
          </w:tcPr>
          <w:p w14:paraId="37AB4C38" w14:textId="77777777" w:rsidR="00C83C4C" w:rsidRPr="00434BEA" w:rsidRDefault="000778CF" w:rsidP="000778CF">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 xml:space="preserve">1. </w:t>
            </w:r>
            <w:r w:rsidR="00C83C4C" w:rsidRPr="00434BEA">
              <w:rPr>
                <w:rFonts w:eastAsia="Times New Roman"/>
                <w:color w:val="000000"/>
                <w:sz w:val="18"/>
                <w:szCs w:val="18"/>
                <w:lang w:eastAsia="sl-SI"/>
              </w:rPr>
              <w:t>Storitve dnevnega, tedenskega in mesečnega čiščenja</w:t>
            </w:r>
          </w:p>
        </w:tc>
        <w:tc>
          <w:tcPr>
            <w:tcW w:w="1144" w:type="dxa"/>
            <w:tcBorders>
              <w:top w:val="single" w:sz="4" w:space="0" w:color="auto"/>
              <w:left w:val="single" w:sz="4" w:space="0" w:color="auto"/>
              <w:bottom w:val="single" w:sz="4" w:space="0" w:color="auto"/>
              <w:right w:val="single" w:sz="4" w:space="0" w:color="auto"/>
            </w:tcBorders>
          </w:tcPr>
          <w:p w14:paraId="4197DBD5" w14:textId="77777777" w:rsidR="00C83C4C" w:rsidRPr="00434BEA" w:rsidRDefault="00C83C4C" w:rsidP="00C83C4C">
            <w:pPr>
              <w:suppressAutoHyphens w:val="0"/>
              <w:spacing w:line="240" w:lineRule="auto"/>
              <w:rPr>
                <w:rFonts w:eastAsia="Times New Roman"/>
                <w:color w:val="000000"/>
                <w:sz w:val="18"/>
                <w:szCs w:val="18"/>
                <w:lang w:eastAsia="sl-SI"/>
              </w:rPr>
            </w:pPr>
          </w:p>
          <w:p w14:paraId="79D94BE6" w14:textId="77777777" w:rsidR="00C83C4C" w:rsidRPr="00434BEA" w:rsidRDefault="00C83C4C" w:rsidP="00C83C4C">
            <w:pPr>
              <w:suppressAutoHyphens w:val="0"/>
              <w:spacing w:line="240" w:lineRule="auto"/>
              <w:rPr>
                <w:rFonts w:eastAsia="Times New Roman"/>
                <w:color w:val="000000"/>
                <w:sz w:val="18"/>
                <w:szCs w:val="18"/>
                <w:lang w:eastAsia="sl-SI"/>
              </w:rPr>
            </w:pPr>
          </w:p>
          <w:p w14:paraId="2041A85F" w14:textId="77777777" w:rsidR="00C83C4C" w:rsidRPr="00434BEA" w:rsidRDefault="00392CD7" w:rsidP="00C83C4C">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4.147,59</w:t>
            </w:r>
            <w:r w:rsidR="00C83C4C" w:rsidRPr="00434BEA">
              <w:rPr>
                <w:rFonts w:eastAsia="Times New Roman"/>
                <w:color w:val="000000"/>
                <w:sz w:val="18"/>
                <w:szCs w:val="18"/>
                <w:lang w:eastAsia="sl-SI"/>
              </w:rPr>
              <w:t xml:space="preserve"> m2</w:t>
            </w:r>
          </w:p>
        </w:tc>
        <w:tc>
          <w:tcPr>
            <w:tcW w:w="1133" w:type="dxa"/>
            <w:tcBorders>
              <w:top w:val="single" w:sz="4" w:space="0" w:color="auto"/>
              <w:left w:val="single" w:sz="4" w:space="0" w:color="auto"/>
              <w:bottom w:val="single" w:sz="4" w:space="0" w:color="auto"/>
              <w:right w:val="single" w:sz="4" w:space="0" w:color="auto"/>
            </w:tcBorders>
          </w:tcPr>
          <w:p w14:paraId="11E51B0F" w14:textId="77777777" w:rsidR="00C83C4C" w:rsidRPr="00434BEA" w:rsidRDefault="00C83C4C" w:rsidP="00C83C4C">
            <w:pPr>
              <w:suppressAutoHyphens w:val="0"/>
              <w:spacing w:line="240" w:lineRule="auto"/>
              <w:rPr>
                <w:rFonts w:eastAsia="Times New Roman"/>
                <w:color w:val="000000"/>
                <w:sz w:val="18"/>
                <w:szCs w:val="18"/>
                <w:lang w:eastAsia="sl-SI"/>
              </w:rPr>
            </w:pPr>
          </w:p>
        </w:tc>
        <w:tc>
          <w:tcPr>
            <w:tcW w:w="992" w:type="dxa"/>
            <w:tcBorders>
              <w:top w:val="single" w:sz="4" w:space="0" w:color="auto"/>
              <w:left w:val="single" w:sz="4" w:space="0" w:color="auto"/>
              <w:bottom w:val="single" w:sz="4" w:space="0" w:color="auto"/>
              <w:right w:val="single" w:sz="4" w:space="0" w:color="auto"/>
            </w:tcBorders>
          </w:tcPr>
          <w:p w14:paraId="1D4BBA0F" w14:textId="77777777" w:rsidR="00C83C4C" w:rsidRPr="00434BEA" w:rsidRDefault="00C83C4C" w:rsidP="00C83C4C">
            <w:pPr>
              <w:suppressAutoHyphens w:val="0"/>
              <w:spacing w:line="240" w:lineRule="auto"/>
              <w:rPr>
                <w:rFonts w:eastAsia="Times New Roman"/>
                <w:color w:val="000000"/>
                <w:sz w:val="18"/>
                <w:szCs w:val="18"/>
                <w:lang w:eastAsia="sl-SI"/>
              </w:rPr>
            </w:pPr>
          </w:p>
        </w:tc>
        <w:tc>
          <w:tcPr>
            <w:tcW w:w="1163" w:type="dxa"/>
            <w:tcBorders>
              <w:top w:val="single" w:sz="4" w:space="0" w:color="auto"/>
              <w:left w:val="single" w:sz="4" w:space="0" w:color="auto"/>
              <w:bottom w:val="single" w:sz="4" w:space="0" w:color="auto"/>
              <w:right w:val="single" w:sz="4" w:space="0" w:color="auto"/>
            </w:tcBorders>
          </w:tcPr>
          <w:p w14:paraId="7D2DA058" w14:textId="77777777" w:rsidR="00C83C4C" w:rsidRPr="00434BEA" w:rsidRDefault="00C83C4C" w:rsidP="00C83C4C">
            <w:pPr>
              <w:suppressAutoHyphens w:val="0"/>
              <w:spacing w:line="240" w:lineRule="auto"/>
              <w:rPr>
                <w:rFonts w:eastAsia="Times New Roman"/>
                <w:color w:val="000000"/>
                <w:sz w:val="18"/>
                <w:szCs w:val="18"/>
                <w:lang w:eastAsia="sl-SI"/>
              </w:rPr>
            </w:pPr>
          </w:p>
        </w:tc>
        <w:tc>
          <w:tcPr>
            <w:tcW w:w="1133" w:type="dxa"/>
            <w:tcBorders>
              <w:top w:val="single" w:sz="4" w:space="0" w:color="auto"/>
              <w:left w:val="single" w:sz="4" w:space="0" w:color="auto"/>
              <w:bottom w:val="single" w:sz="4" w:space="0" w:color="auto"/>
              <w:right w:val="single" w:sz="4" w:space="0" w:color="auto"/>
            </w:tcBorders>
          </w:tcPr>
          <w:p w14:paraId="5A6D5A6F" w14:textId="77777777" w:rsidR="00C83C4C" w:rsidRPr="00434BEA" w:rsidRDefault="00C83C4C" w:rsidP="00C83C4C">
            <w:pPr>
              <w:suppressAutoHyphens w:val="0"/>
              <w:spacing w:line="240" w:lineRule="auto"/>
              <w:rPr>
                <w:rFonts w:eastAsia="Times New Roman"/>
                <w:color w:val="000000"/>
                <w:sz w:val="18"/>
                <w:szCs w:val="18"/>
                <w:lang w:eastAsia="sl-SI"/>
              </w:rPr>
            </w:pPr>
          </w:p>
        </w:tc>
        <w:tc>
          <w:tcPr>
            <w:tcW w:w="1133" w:type="dxa"/>
            <w:tcBorders>
              <w:top w:val="single" w:sz="4" w:space="0" w:color="auto"/>
              <w:left w:val="single" w:sz="4" w:space="0" w:color="auto"/>
              <w:bottom w:val="single" w:sz="4" w:space="0" w:color="auto"/>
              <w:right w:val="single" w:sz="4" w:space="0" w:color="auto"/>
            </w:tcBorders>
          </w:tcPr>
          <w:p w14:paraId="303347F1" w14:textId="77777777" w:rsidR="00C83C4C" w:rsidRPr="00434BEA" w:rsidRDefault="00C83C4C" w:rsidP="00C83C4C">
            <w:pPr>
              <w:suppressAutoHyphens w:val="0"/>
              <w:spacing w:line="240" w:lineRule="auto"/>
              <w:rPr>
                <w:rFonts w:eastAsia="Times New Roman"/>
                <w:color w:val="000000"/>
                <w:sz w:val="18"/>
                <w:szCs w:val="18"/>
                <w:lang w:eastAsia="sl-SI"/>
              </w:rPr>
            </w:pPr>
          </w:p>
        </w:tc>
        <w:tc>
          <w:tcPr>
            <w:tcW w:w="1155" w:type="dxa"/>
            <w:tcBorders>
              <w:top w:val="single" w:sz="4" w:space="0" w:color="auto"/>
              <w:left w:val="single" w:sz="4" w:space="0" w:color="auto"/>
              <w:bottom w:val="single" w:sz="4" w:space="0" w:color="auto"/>
              <w:right w:val="single" w:sz="4" w:space="0" w:color="auto"/>
            </w:tcBorders>
          </w:tcPr>
          <w:p w14:paraId="3A5BA671" w14:textId="77777777" w:rsidR="00C83C4C" w:rsidRPr="00434BEA" w:rsidRDefault="00C83C4C" w:rsidP="00C83C4C">
            <w:pPr>
              <w:suppressAutoHyphens w:val="0"/>
              <w:spacing w:line="240" w:lineRule="auto"/>
              <w:rPr>
                <w:rFonts w:eastAsia="Times New Roman"/>
                <w:color w:val="000000"/>
                <w:sz w:val="18"/>
                <w:szCs w:val="18"/>
                <w:lang w:eastAsia="sl-SI"/>
              </w:rPr>
            </w:pPr>
          </w:p>
        </w:tc>
      </w:tr>
      <w:tr w:rsidR="00F81178" w:rsidRPr="00434BEA" w14:paraId="5262B22D" w14:textId="77777777" w:rsidTr="009F7F02">
        <w:tc>
          <w:tcPr>
            <w:tcW w:w="1609" w:type="dxa"/>
            <w:tcBorders>
              <w:top w:val="single" w:sz="4" w:space="0" w:color="auto"/>
              <w:left w:val="single" w:sz="4" w:space="0" w:color="auto"/>
              <w:bottom w:val="single" w:sz="4" w:space="0" w:color="auto"/>
              <w:right w:val="single" w:sz="4" w:space="0" w:color="auto"/>
            </w:tcBorders>
          </w:tcPr>
          <w:p w14:paraId="3667B82C" w14:textId="77777777" w:rsidR="00F81178" w:rsidRPr="00434BEA" w:rsidRDefault="00F81178" w:rsidP="000778CF">
            <w:pPr>
              <w:suppressAutoHyphens w:val="0"/>
              <w:spacing w:line="240" w:lineRule="auto"/>
              <w:jc w:val="left"/>
              <w:rPr>
                <w:rFonts w:eastAsia="Times New Roman"/>
                <w:color w:val="000000"/>
                <w:sz w:val="18"/>
                <w:szCs w:val="18"/>
                <w:lang w:eastAsia="sl-SI"/>
              </w:rPr>
            </w:pPr>
          </w:p>
        </w:tc>
        <w:tc>
          <w:tcPr>
            <w:tcW w:w="1144" w:type="dxa"/>
            <w:tcBorders>
              <w:top w:val="single" w:sz="4" w:space="0" w:color="auto"/>
              <w:left w:val="single" w:sz="4" w:space="0" w:color="auto"/>
              <w:bottom w:val="single" w:sz="4" w:space="0" w:color="auto"/>
              <w:right w:val="single" w:sz="4" w:space="0" w:color="auto"/>
            </w:tcBorders>
          </w:tcPr>
          <w:p w14:paraId="44114BEC" w14:textId="77777777" w:rsidR="00F81178" w:rsidRPr="00434BEA" w:rsidRDefault="00F81178" w:rsidP="00C83C4C">
            <w:pPr>
              <w:suppressAutoHyphens w:val="0"/>
              <w:spacing w:line="240" w:lineRule="auto"/>
              <w:rPr>
                <w:rFonts w:eastAsia="Times New Roman"/>
                <w:color w:val="000000"/>
                <w:sz w:val="18"/>
                <w:szCs w:val="18"/>
                <w:lang w:eastAsia="sl-SI"/>
              </w:rPr>
            </w:pPr>
          </w:p>
        </w:tc>
        <w:tc>
          <w:tcPr>
            <w:tcW w:w="1133" w:type="dxa"/>
            <w:tcBorders>
              <w:top w:val="single" w:sz="4" w:space="0" w:color="auto"/>
              <w:left w:val="single" w:sz="4" w:space="0" w:color="auto"/>
              <w:bottom w:val="single" w:sz="4" w:space="0" w:color="auto"/>
              <w:right w:val="single" w:sz="4" w:space="0" w:color="auto"/>
            </w:tcBorders>
          </w:tcPr>
          <w:p w14:paraId="669A71B3" w14:textId="77777777" w:rsidR="00F81178" w:rsidRPr="00434BEA" w:rsidRDefault="00F81178" w:rsidP="00C83C4C">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1</w:t>
            </w:r>
          </w:p>
        </w:tc>
        <w:tc>
          <w:tcPr>
            <w:tcW w:w="992" w:type="dxa"/>
            <w:tcBorders>
              <w:top w:val="single" w:sz="4" w:space="0" w:color="auto"/>
              <w:left w:val="single" w:sz="4" w:space="0" w:color="auto"/>
              <w:bottom w:val="single" w:sz="4" w:space="0" w:color="auto"/>
              <w:right w:val="single" w:sz="4" w:space="0" w:color="auto"/>
            </w:tcBorders>
          </w:tcPr>
          <w:p w14:paraId="4E08DF7B" w14:textId="77777777" w:rsidR="00F81178" w:rsidRPr="00434BEA" w:rsidRDefault="00F81178" w:rsidP="00C83C4C">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2</w:t>
            </w:r>
          </w:p>
        </w:tc>
        <w:tc>
          <w:tcPr>
            <w:tcW w:w="1163" w:type="dxa"/>
            <w:tcBorders>
              <w:top w:val="single" w:sz="4" w:space="0" w:color="auto"/>
              <w:left w:val="single" w:sz="4" w:space="0" w:color="auto"/>
              <w:bottom w:val="single" w:sz="4" w:space="0" w:color="auto"/>
              <w:right w:val="single" w:sz="4" w:space="0" w:color="auto"/>
            </w:tcBorders>
          </w:tcPr>
          <w:p w14:paraId="45724A66" w14:textId="77777777" w:rsidR="00F81178" w:rsidRPr="00434BEA" w:rsidRDefault="00F81178" w:rsidP="00C83C4C">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3</w:t>
            </w:r>
          </w:p>
        </w:tc>
        <w:tc>
          <w:tcPr>
            <w:tcW w:w="1133" w:type="dxa"/>
            <w:tcBorders>
              <w:top w:val="single" w:sz="4" w:space="0" w:color="auto"/>
              <w:left w:val="single" w:sz="4" w:space="0" w:color="auto"/>
              <w:bottom w:val="single" w:sz="4" w:space="0" w:color="auto"/>
              <w:right w:val="single" w:sz="4" w:space="0" w:color="auto"/>
            </w:tcBorders>
          </w:tcPr>
          <w:p w14:paraId="4C9D074A" w14:textId="77777777" w:rsidR="00F81178" w:rsidRPr="00434BEA" w:rsidRDefault="00F81178" w:rsidP="00C83C4C">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4</w:t>
            </w:r>
          </w:p>
        </w:tc>
        <w:tc>
          <w:tcPr>
            <w:tcW w:w="2288" w:type="dxa"/>
            <w:gridSpan w:val="2"/>
            <w:tcBorders>
              <w:top w:val="single" w:sz="4" w:space="0" w:color="auto"/>
              <w:left w:val="single" w:sz="4" w:space="0" w:color="auto"/>
              <w:bottom w:val="single" w:sz="4" w:space="0" w:color="auto"/>
              <w:right w:val="single" w:sz="4" w:space="0" w:color="auto"/>
            </w:tcBorders>
          </w:tcPr>
          <w:p w14:paraId="3F2D92BA" w14:textId="77777777" w:rsidR="00F81178" w:rsidRPr="00434BEA" w:rsidRDefault="00F81178" w:rsidP="00C83C4C">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5</w:t>
            </w:r>
          </w:p>
        </w:tc>
      </w:tr>
      <w:tr w:rsidR="00F81178" w:rsidRPr="00434BEA" w14:paraId="5C00CAE0" w14:textId="77777777" w:rsidTr="00D16FB8">
        <w:tc>
          <w:tcPr>
            <w:tcW w:w="1609" w:type="dxa"/>
            <w:tcBorders>
              <w:top w:val="single" w:sz="4" w:space="0" w:color="auto"/>
              <w:left w:val="single" w:sz="4" w:space="0" w:color="auto"/>
              <w:bottom w:val="single" w:sz="4" w:space="0" w:color="auto"/>
              <w:right w:val="single" w:sz="4" w:space="0" w:color="auto"/>
            </w:tcBorders>
            <w:shd w:val="clear" w:color="auto" w:fill="E7E6E6"/>
          </w:tcPr>
          <w:p w14:paraId="2F5A4290" w14:textId="77777777" w:rsidR="00F81178" w:rsidRPr="00434BEA" w:rsidRDefault="00F81178" w:rsidP="00F81178">
            <w:pPr>
              <w:suppressAutoHyphens w:val="0"/>
              <w:spacing w:line="240" w:lineRule="auto"/>
              <w:jc w:val="left"/>
              <w:rPr>
                <w:rFonts w:eastAsia="Times New Roman"/>
                <w:color w:val="000000"/>
                <w:sz w:val="18"/>
                <w:szCs w:val="18"/>
                <w:lang w:eastAsia="sl-SI"/>
              </w:rPr>
            </w:pPr>
          </w:p>
        </w:tc>
        <w:tc>
          <w:tcPr>
            <w:tcW w:w="1144" w:type="dxa"/>
            <w:tcBorders>
              <w:top w:val="single" w:sz="4" w:space="0" w:color="auto"/>
              <w:left w:val="single" w:sz="4" w:space="0" w:color="auto"/>
              <w:bottom w:val="single" w:sz="4" w:space="0" w:color="auto"/>
              <w:right w:val="single" w:sz="4" w:space="0" w:color="auto"/>
            </w:tcBorders>
            <w:shd w:val="clear" w:color="auto" w:fill="E7E6E6"/>
          </w:tcPr>
          <w:p w14:paraId="34B85C77" w14:textId="77777777" w:rsidR="00F81178" w:rsidRPr="00434BEA" w:rsidRDefault="00F81178" w:rsidP="00F81178">
            <w:pPr>
              <w:suppressAutoHyphens w:val="0"/>
              <w:spacing w:line="240" w:lineRule="auto"/>
              <w:jc w:val="left"/>
              <w:rPr>
                <w:rFonts w:eastAsia="Times New Roman"/>
                <w:color w:val="000000"/>
                <w:sz w:val="18"/>
                <w:szCs w:val="18"/>
                <w:lang w:eastAsia="sl-SI"/>
              </w:rPr>
            </w:pPr>
          </w:p>
        </w:tc>
        <w:tc>
          <w:tcPr>
            <w:tcW w:w="1133" w:type="dxa"/>
            <w:tcBorders>
              <w:top w:val="single" w:sz="4" w:space="0" w:color="auto"/>
              <w:left w:val="single" w:sz="4" w:space="0" w:color="auto"/>
              <w:bottom w:val="single" w:sz="4" w:space="0" w:color="auto"/>
              <w:right w:val="single" w:sz="4" w:space="0" w:color="auto"/>
            </w:tcBorders>
            <w:shd w:val="clear" w:color="auto" w:fill="E7E6E6"/>
          </w:tcPr>
          <w:p w14:paraId="1FC00604" w14:textId="77777777" w:rsidR="00F81178" w:rsidRPr="00434BEA" w:rsidRDefault="00F81178" w:rsidP="00F81178">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CENA ČIŠČENJA BREZ DDV na m2</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24B3978E" w14:textId="77777777" w:rsidR="00F81178" w:rsidRPr="00434BEA" w:rsidRDefault="00F81178" w:rsidP="00F81178">
            <w:pPr>
              <w:suppressAutoHyphens w:val="0"/>
              <w:spacing w:line="240" w:lineRule="auto"/>
              <w:jc w:val="left"/>
              <w:rPr>
                <w:rFonts w:eastAsia="Times New Roman"/>
                <w:color w:val="000000"/>
                <w:sz w:val="18"/>
                <w:szCs w:val="18"/>
                <w:lang w:eastAsia="sl-SI"/>
              </w:rPr>
            </w:pPr>
          </w:p>
          <w:p w14:paraId="18C9DCBC" w14:textId="77777777" w:rsidR="00F81178" w:rsidRPr="00434BEA" w:rsidRDefault="00F81178" w:rsidP="00F81178">
            <w:pPr>
              <w:suppressAutoHyphens w:val="0"/>
              <w:spacing w:line="240" w:lineRule="auto"/>
              <w:jc w:val="left"/>
              <w:rPr>
                <w:rFonts w:eastAsia="Times New Roman"/>
                <w:color w:val="000000"/>
                <w:sz w:val="18"/>
                <w:szCs w:val="18"/>
                <w:lang w:eastAsia="sl-SI"/>
              </w:rPr>
            </w:pPr>
          </w:p>
          <w:p w14:paraId="1325C9FA" w14:textId="77777777" w:rsidR="00F81178" w:rsidRPr="00434BEA" w:rsidRDefault="00F81178" w:rsidP="00F81178">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 DDV</w:t>
            </w:r>
          </w:p>
        </w:tc>
        <w:tc>
          <w:tcPr>
            <w:tcW w:w="1163" w:type="dxa"/>
            <w:tcBorders>
              <w:top w:val="single" w:sz="4" w:space="0" w:color="auto"/>
              <w:left w:val="single" w:sz="4" w:space="0" w:color="auto"/>
              <w:bottom w:val="single" w:sz="4" w:space="0" w:color="auto"/>
              <w:right w:val="single" w:sz="4" w:space="0" w:color="auto"/>
            </w:tcBorders>
            <w:shd w:val="clear" w:color="auto" w:fill="E7E6E6"/>
          </w:tcPr>
          <w:p w14:paraId="2BC23FB5" w14:textId="77777777" w:rsidR="00F81178" w:rsidRPr="00434BEA" w:rsidRDefault="00F81178" w:rsidP="00F81178">
            <w:pPr>
              <w:suppressAutoHyphens w:val="0"/>
              <w:spacing w:line="240" w:lineRule="auto"/>
              <w:jc w:val="left"/>
              <w:rPr>
                <w:rFonts w:eastAsia="Times New Roman"/>
                <w:color w:val="000000"/>
                <w:sz w:val="18"/>
                <w:szCs w:val="18"/>
                <w:lang w:eastAsia="sl-SI"/>
              </w:rPr>
            </w:pPr>
          </w:p>
          <w:p w14:paraId="5612CBF5" w14:textId="77777777" w:rsidR="00F81178" w:rsidRPr="00434BEA" w:rsidRDefault="00F81178" w:rsidP="00F81178">
            <w:pPr>
              <w:suppressAutoHyphens w:val="0"/>
              <w:spacing w:line="240" w:lineRule="auto"/>
              <w:jc w:val="left"/>
              <w:rPr>
                <w:rFonts w:eastAsia="Times New Roman"/>
                <w:color w:val="000000"/>
                <w:sz w:val="18"/>
                <w:szCs w:val="18"/>
                <w:lang w:eastAsia="sl-SI"/>
              </w:rPr>
            </w:pPr>
          </w:p>
          <w:p w14:paraId="2A27619A" w14:textId="77777777" w:rsidR="00F81178" w:rsidRPr="00434BEA" w:rsidRDefault="00F81178" w:rsidP="00F81178">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VREDNOST DDV</w:t>
            </w:r>
          </w:p>
        </w:tc>
        <w:tc>
          <w:tcPr>
            <w:tcW w:w="1133" w:type="dxa"/>
            <w:tcBorders>
              <w:top w:val="single" w:sz="4" w:space="0" w:color="auto"/>
              <w:left w:val="single" w:sz="4" w:space="0" w:color="auto"/>
              <w:bottom w:val="single" w:sz="4" w:space="0" w:color="auto"/>
              <w:right w:val="single" w:sz="4" w:space="0" w:color="auto"/>
            </w:tcBorders>
            <w:shd w:val="clear" w:color="auto" w:fill="E7E6E6"/>
          </w:tcPr>
          <w:p w14:paraId="43D8247E" w14:textId="77777777" w:rsidR="00F81178" w:rsidRPr="00434BEA" w:rsidRDefault="00F81178" w:rsidP="00F81178">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 xml:space="preserve">CENA ČIŠČENJA Z DDV NA m2 </w:t>
            </w:r>
          </w:p>
        </w:tc>
        <w:tc>
          <w:tcPr>
            <w:tcW w:w="2288" w:type="dxa"/>
            <w:gridSpan w:val="2"/>
            <w:tcBorders>
              <w:top w:val="single" w:sz="4" w:space="0" w:color="auto"/>
              <w:left w:val="single" w:sz="4" w:space="0" w:color="auto"/>
              <w:bottom w:val="single" w:sz="4" w:space="0" w:color="auto"/>
              <w:right w:val="single" w:sz="4" w:space="0" w:color="auto"/>
            </w:tcBorders>
            <w:shd w:val="clear" w:color="auto" w:fill="E7E6E6"/>
          </w:tcPr>
          <w:p w14:paraId="55FCBD8E" w14:textId="77777777" w:rsidR="00F81178" w:rsidRPr="00434BEA" w:rsidRDefault="00F81178" w:rsidP="00F81178">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SKUPNA LETNA CENA Z DDV</w:t>
            </w:r>
          </w:p>
        </w:tc>
      </w:tr>
      <w:tr w:rsidR="00F81178" w:rsidRPr="00434BEA" w14:paraId="1A686DC4" w14:textId="77777777" w:rsidTr="009F7F02">
        <w:tc>
          <w:tcPr>
            <w:tcW w:w="1609" w:type="dxa"/>
            <w:tcBorders>
              <w:top w:val="single" w:sz="4" w:space="0" w:color="auto"/>
              <w:left w:val="single" w:sz="4" w:space="0" w:color="auto"/>
              <w:bottom w:val="single" w:sz="4" w:space="0" w:color="auto"/>
              <w:right w:val="single" w:sz="4" w:space="0" w:color="auto"/>
            </w:tcBorders>
          </w:tcPr>
          <w:p w14:paraId="2573C87F" w14:textId="77777777" w:rsidR="00F81178" w:rsidRPr="00434BEA" w:rsidRDefault="00F81178" w:rsidP="000778CF">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2. Generalno čiščenje 1x letno</w:t>
            </w:r>
          </w:p>
        </w:tc>
        <w:tc>
          <w:tcPr>
            <w:tcW w:w="1144" w:type="dxa"/>
            <w:tcBorders>
              <w:top w:val="single" w:sz="4" w:space="0" w:color="auto"/>
              <w:left w:val="single" w:sz="4" w:space="0" w:color="auto"/>
              <w:bottom w:val="single" w:sz="4" w:space="0" w:color="auto"/>
              <w:right w:val="single" w:sz="4" w:space="0" w:color="auto"/>
            </w:tcBorders>
          </w:tcPr>
          <w:p w14:paraId="65DF70CC" w14:textId="77777777" w:rsidR="00F81178" w:rsidRPr="00434BEA" w:rsidRDefault="00392CD7" w:rsidP="00C83C4C">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4.147,59</w:t>
            </w:r>
            <w:r w:rsidR="00F81178" w:rsidRPr="00434BEA">
              <w:rPr>
                <w:rFonts w:eastAsia="Times New Roman"/>
                <w:color w:val="000000"/>
                <w:sz w:val="18"/>
                <w:szCs w:val="18"/>
                <w:lang w:eastAsia="sl-SI"/>
              </w:rPr>
              <w:t xml:space="preserve"> m2</w:t>
            </w:r>
          </w:p>
        </w:tc>
        <w:tc>
          <w:tcPr>
            <w:tcW w:w="1133" w:type="dxa"/>
            <w:tcBorders>
              <w:top w:val="single" w:sz="4" w:space="0" w:color="auto"/>
              <w:left w:val="single" w:sz="4" w:space="0" w:color="auto"/>
              <w:bottom w:val="single" w:sz="4" w:space="0" w:color="auto"/>
              <w:right w:val="single" w:sz="4" w:space="0" w:color="auto"/>
            </w:tcBorders>
          </w:tcPr>
          <w:p w14:paraId="47F738F2" w14:textId="77777777" w:rsidR="00F81178" w:rsidRPr="00434BEA" w:rsidRDefault="00F81178" w:rsidP="00C83C4C">
            <w:pPr>
              <w:suppressAutoHyphens w:val="0"/>
              <w:spacing w:line="240" w:lineRule="auto"/>
              <w:rPr>
                <w:rFonts w:eastAsia="Times New Roman"/>
                <w:color w:val="000000"/>
                <w:sz w:val="18"/>
                <w:szCs w:val="18"/>
                <w:lang w:eastAsia="sl-SI"/>
              </w:rPr>
            </w:pPr>
          </w:p>
        </w:tc>
        <w:tc>
          <w:tcPr>
            <w:tcW w:w="992" w:type="dxa"/>
            <w:tcBorders>
              <w:top w:val="single" w:sz="4" w:space="0" w:color="auto"/>
              <w:left w:val="single" w:sz="4" w:space="0" w:color="auto"/>
              <w:bottom w:val="single" w:sz="4" w:space="0" w:color="auto"/>
              <w:right w:val="single" w:sz="4" w:space="0" w:color="auto"/>
            </w:tcBorders>
          </w:tcPr>
          <w:p w14:paraId="725078E6" w14:textId="77777777" w:rsidR="00F81178" w:rsidRPr="00434BEA" w:rsidRDefault="00F81178" w:rsidP="00C83C4C">
            <w:pPr>
              <w:suppressAutoHyphens w:val="0"/>
              <w:spacing w:line="240" w:lineRule="auto"/>
              <w:rPr>
                <w:rFonts w:eastAsia="Times New Roman"/>
                <w:color w:val="000000"/>
                <w:sz w:val="18"/>
                <w:szCs w:val="18"/>
                <w:lang w:eastAsia="sl-SI"/>
              </w:rPr>
            </w:pPr>
          </w:p>
        </w:tc>
        <w:tc>
          <w:tcPr>
            <w:tcW w:w="1163" w:type="dxa"/>
            <w:tcBorders>
              <w:top w:val="single" w:sz="4" w:space="0" w:color="auto"/>
              <w:left w:val="single" w:sz="4" w:space="0" w:color="auto"/>
              <w:bottom w:val="single" w:sz="4" w:space="0" w:color="auto"/>
              <w:right w:val="single" w:sz="4" w:space="0" w:color="auto"/>
            </w:tcBorders>
          </w:tcPr>
          <w:p w14:paraId="143AF95B" w14:textId="77777777" w:rsidR="00F81178" w:rsidRPr="00434BEA" w:rsidRDefault="00F81178" w:rsidP="00C83C4C">
            <w:pPr>
              <w:suppressAutoHyphens w:val="0"/>
              <w:spacing w:line="240" w:lineRule="auto"/>
              <w:rPr>
                <w:rFonts w:eastAsia="Times New Roman"/>
                <w:color w:val="000000"/>
                <w:sz w:val="18"/>
                <w:szCs w:val="18"/>
                <w:lang w:eastAsia="sl-SI"/>
              </w:rPr>
            </w:pPr>
          </w:p>
        </w:tc>
        <w:tc>
          <w:tcPr>
            <w:tcW w:w="1133" w:type="dxa"/>
            <w:tcBorders>
              <w:top w:val="single" w:sz="4" w:space="0" w:color="auto"/>
              <w:left w:val="single" w:sz="4" w:space="0" w:color="auto"/>
              <w:bottom w:val="single" w:sz="4" w:space="0" w:color="auto"/>
              <w:right w:val="single" w:sz="4" w:space="0" w:color="auto"/>
            </w:tcBorders>
          </w:tcPr>
          <w:p w14:paraId="357CDDD1" w14:textId="77777777" w:rsidR="00F81178" w:rsidRPr="00434BEA" w:rsidRDefault="00F81178" w:rsidP="00C83C4C">
            <w:pPr>
              <w:suppressAutoHyphens w:val="0"/>
              <w:spacing w:line="240" w:lineRule="auto"/>
              <w:rPr>
                <w:rFonts w:eastAsia="Times New Roman"/>
                <w:color w:val="000000"/>
                <w:sz w:val="18"/>
                <w:szCs w:val="18"/>
                <w:lang w:eastAsia="sl-SI"/>
              </w:rPr>
            </w:pPr>
          </w:p>
        </w:tc>
        <w:tc>
          <w:tcPr>
            <w:tcW w:w="2288" w:type="dxa"/>
            <w:gridSpan w:val="2"/>
            <w:tcBorders>
              <w:top w:val="single" w:sz="4" w:space="0" w:color="auto"/>
              <w:left w:val="single" w:sz="4" w:space="0" w:color="auto"/>
              <w:bottom w:val="single" w:sz="4" w:space="0" w:color="auto"/>
              <w:right w:val="single" w:sz="4" w:space="0" w:color="auto"/>
            </w:tcBorders>
          </w:tcPr>
          <w:p w14:paraId="125678E4" w14:textId="77777777" w:rsidR="00F81178" w:rsidRPr="00434BEA" w:rsidRDefault="00F81178" w:rsidP="00C83C4C">
            <w:pPr>
              <w:suppressAutoHyphens w:val="0"/>
              <w:spacing w:line="240" w:lineRule="auto"/>
              <w:rPr>
                <w:rFonts w:eastAsia="Times New Roman"/>
                <w:color w:val="000000"/>
                <w:sz w:val="18"/>
                <w:szCs w:val="18"/>
                <w:lang w:eastAsia="sl-SI"/>
              </w:rPr>
            </w:pPr>
          </w:p>
        </w:tc>
      </w:tr>
      <w:tr w:rsidR="00F81178" w:rsidRPr="00434BEA" w14:paraId="7908F292" w14:textId="77777777" w:rsidTr="00C404DF">
        <w:tc>
          <w:tcPr>
            <w:tcW w:w="1609" w:type="dxa"/>
            <w:tcBorders>
              <w:top w:val="single" w:sz="4" w:space="0" w:color="auto"/>
              <w:left w:val="single" w:sz="4" w:space="0" w:color="auto"/>
              <w:bottom w:val="single" w:sz="4" w:space="0" w:color="auto"/>
              <w:right w:val="single" w:sz="4" w:space="0" w:color="auto"/>
            </w:tcBorders>
          </w:tcPr>
          <w:p w14:paraId="3347AEC1" w14:textId="77777777" w:rsidR="00F81178" w:rsidRPr="00434BEA" w:rsidRDefault="00F81178" w:rsidP="000651F5">
            <w:pPr>
              <w:suppressAutoHyphens w:val="0"/>
              <w:spacing w:line="240" w:lineRule="auto"/>
              <w:jc w:val="left"/>
              <w:rPr>
                <w:rFonts w:eastAsia="Times New Roman"/>
                <w:color w:val="000000"/>
                <w:sz w:val="18"/>
                <w:szCs w:val="18"/>
                <w:lang w:eastAsia="sl-SI"/>
              </w:rPr>
            </w:pPr>
          </w:p>
        </w:tc>
        <w:tc>
          <w:tcPr>
            <w:tcW w:w="1144" w:type="dxa"/>
            <w:tcBorders>
              <w:top w:val="single" w:sz="4" w:space="0" w:color="auto"/>
              <w:left w:val="single" w:sz="4" w:space="0" w:color="auto"/>
              <w:bottom w:val="single" w:sz="4" w:space="0" w:color="auto"/>
              <w:right w:val="single" w:sz="4" w:space="0" w:color="auto"/>
            </w:tcBorders>
          </w:tcPr>
          <w:p w14:paraId="6007DE94" w14:textId="77777777" w:rsidR="00F81178" w:rsidRPr="00434BEA" w:rsidRDefault="00F81178" w:rsidP="000651F5">
            <w:pPr>
              <w:suppressAutoHyphens w:val="0"/>
              <w:spacing w:line="240" w:lineRule="auto"/>
              <w:rPr>
                <w:rFonts w:eastAsia="Times New Roman"/>
                <w:color w:val="000000"/>
                <w:sz w:val="18"/>
                <w:szCs w:val="18"/>
                <w:lang w:eastAsia="sl-SI"/>
              </w:rPr>
            </w:pPr>
          </w:p>
        </w:tc>
        <w:tc>
          <w:tcPr>
            <w:tcW w:w="1133" w:type="dxa"/>
            <w:tcBorders>
              <w:top w:val="single" w:sz="4" w:space="0" w:color="auto"/>
              <w:left w:val="single" w:sz="4" w:space="0" w:color="auto"/>
              <w:bottom w:val="single" w:sz="4" w:space="0" w:color="auto"/>
              <w:right w:val="single" w:sz="4" w:space="0" w:color="auto"/>
            </w:tcBorders>
          </w:tcPr>
          <w:p w14:paraId="28F2C403" w14:textId="77777777" w:rsidR="00F81178" w:rsidRPr="00434BEA" w:rsidRDefault="00F81178" w:rsidP="000651F5">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1</w:t>
            </w:r>
          </w:p>
        </w:tc>
        <w:tc>
          <w:tcPr>
            <w:tcW w:w="992" w:type="dxa"/>
            <w:tcBorders>
              <w:top w:val="single" w:sz="4" w:space="0" w:color="auto"/>
              <w:left w:val="single" w:sz="4" w:space="0" w:color="auto"/>
              <w:bottom w:val="single" w:sz="4" w:space="0" w:color="auto"/>
              <w:right w:val="single" w:sz="4" w:space="0" w:color="auto"/>
            </w:tcBorders>
          </w:tcPr>
          <w:p w14:paraId="04565E51" w14:textId="77777777" w:rsidR="00F81178" w:rsidRPr="00434BEA" w:rsidRDefault="00F81178" w:rsidP="000651F5">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2</w:t>
            </w:r>
          </w:p>
        </w:tc>
        <w:tc>
          <w:tcPr>
            <w:tcW w:w="2296" w:type="dxa"/>
            <w:gridSpan w:val="2"/>
            <w:tcBorders>
              <w:top w:val="single" w:sz="4" w:space="0" w:color="auto"/>
              <w:left w:val="single" w:sz="4" w:space="0" w:color="auto"/>
              <w:bottom w:val="single" w:sz="4" w:space="0" w:color="auto"/>
              <w:right w:val="single" w:sz="4" w:space="0" w:color="auto"/>
            </w:tcBorders>
          </w:tcPr>
          <w:p w14:paraId="006CF7E3" w14:textId="77777777" w:rsidR="00F81178" w:rsidRPr="00434BEA" w:rsidRDefault="00F81178" w:rsidP="000651F5">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3</w:t>
            </w:r>
          </w:p>
        </w:tc>
        <w:tc>
          <w:tcPr>
            <w:tcW w:w="2288" w:type="dxa"/>
            <w:gridSpan w:val="2"/>
            <w:tcBorders>
              <w:top w:val="single" w:sz="4" w:space="0" w:color="auto"/>
              <w:left w:val="single" w:sz="4" w:space="0" w:color="auto"/>
              <w:bottom w:val="single" w:sz="4" w:space="0" w:color="auto"/>
              <w:right w:val="single" w:sz="4" w:space="0" w:color="auto"/>
            </w:tcBorders>
          </w:tcPr>
          <w:p w14:paraId="6F6E6441" w14:textId="77777777" w:rsidR="00F81178" w:rsidRPr="00434BEA" w:rsidRDefault="00F81178" w:rsidP="000651F5">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4</w:t>
            </w:r>
          </w:p>
        </w:tc>
      </w:tr>
      <w:tr w:rsidR="00F81178" w:rsidRPr="00434BEA" w14:paraId="04075050" w14:textId="77777777" w:rsidTr="00D16FB8">
        <w:tc>
          <w:tcPr>
            <w:tcW w:w="1609" w:type="dxa"/>
            <w:tcBorders>
              <w:top w:val="single" w:sz="4" w:space="0" w:color="auto"/>
              <w:left w:val="single" w:sz="4" w:space="0" w:color="auto"/>
              <w:bottom w:val="single" w:sz="4" w:space="0" w:color="auto"/>
              <w:right w:val="single" w:sz="4" w:space="0" w:color="auto"/>
            </w:tcBorders>
            <w:shd w:val="clear" w:color="auto" w:fill="E7E6E6"/>
          </w:tcPr>
          <w:p w14:paraId="674EB210" w14:textId="77777777" w:rsidR="00F81178" w:rsidRPr="00434BEA" w:rsidRDefault="00F81178" w:rsidP="00F81178">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Vrsta sto</w:t>
            </w:r>
            <w:r w:rsidR="00AA1422" w:rsidRPr="00434BEA">
              <w:rPr>
                <w:rFonts w:eastAsia="Times New Roman"/>
                <w:color w:val="000000"/>
                <w:sz w:val="18"/>
                <w:szCs w:val="18"/>
                <w:lang w:eastAsia="sl-SI"/>
              </w:rPr>
              <w:t>r</w:t>
            </w:r>
            <w:r w:rsidRPr="00434BEA">
              <w:rPr>
                <w:rFonts w:eastAsia="Times New Roman"/>
                <w:color w:val="000000"/>
                <w:sz w:val="18"/>
                <w:szCs w:val="18"/>
                <w:lang w:eastAsia="sl-SI"/>
              </w:rPr>
              <w:t>itve</w:t>
            </w:r>
          </w:p>
        </w:tc>
        <w:tc>
          <w:tcPr>
            <w:tcW w:w="1144" w:type="dxa"/>
            <w:tcBorders>
              <w:top w:val="single" w:sz="4" w:space="0" w:color="auto"/>
              <w:left w:val="single" w:sz="4" w:space="0" w:color="auto"/>
              <w:bottom w:val="single" w:sz="4" w:space="0" w:color="auto"/>
              <w:right w:val="single" w:sz="4" w:space="0" w:color="auto"/>
            </w:tcBorders>
            <w:shd w:val="clear" w:color="auto" w:fill="E7E6E6"/>
          </w:tcPr>
          <w:p w14:paraId="511206B9" w14:textId="77777777" w:rsidR="00F81178" w:rsidRPr="00434BEA" w:rsidRDefault="00F81178" w:rsidP="00F81178">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EM</w:t>
            </w:r>
          </w:p>
        </w:tc>
        <w:tc>
          <w:tcPr>
            <w:tcW w:w="1133" w:type="dxa"/>
            <w:tcBorders>
              <w:top w:val="single" w:sz="4" w:space="0" w:color="auto"/>
              <w:left w:val="single" w:sz="4" w:space="0" w:color="auto"/>
              <w:bottom w:val="single" w:sz="4" w:space="0" w:color="auto"/>
              <w:right w:val="single" w:sz="4" w:space="0" w:color="auto"/>
            </w:tcBorders>
            <w:shd w:val="clear" w:color="auto" w:fill="E7E6E6"/>
          </w:tcPr>
          <w:p w14:paraId="3B98CB29" w14:textId="77777777" w:rsidR="00F81178" w:rsidRPr="00434BEA" w:rsidRDefault="00F81178" w:rsidP="00F81178">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CENA BREZ DDV</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6FB6C992" w14:textId="77777777" w:rsidR="00F81178" w:rsidRPr="00434BEA" w:rsidRDefault="00F81178" w:rsidP="00F81178">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 DDV</w:t>
            </w:r>
          </w:p>
        </w:tc>
        <w:tc>
          <w:tcPr>
            <w:tcW w:w="2296" w:type="dxa"/>
            <w:gridSpan w:val="2"/>
            <w:tcBorders>
              <w:top w:val="single" w:sz="4" w:space="0" w:color="auto"/>
              <w:left w:val="single" w:sz="4" w:space="0" w:color="auto"/>
              <w:bottom w:val="single" w:sz="4" w:space="0" w:color="auto"/>
              <w:right w:val="single" w:sz="4" w:space="0" w:color="auto"/>
            </w:tcBorders>
            <w:shd w:val="clear" w:color="auto" w:fill="E7E6E6"/>
          </w:tcPr>
          <w:p w14:paraId="525FD289" w14:textId="77777777" w:rsidR="00F81178" w:rsidRPr="00434BEA" w:rsidRDefault="00F81178" w:rsidP="00F81178">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VREDNOST DDV</w:t>
            </w:r>
          </w:p>
        </w:tc>
        <w:tc>
          <w:tcPr>
            <w:tcW w:w="2288" w:type="dxa"/>
            <w:gridSpan w:val="2"/>
            <w:tcBorders>
              <w:top w:val="single" w:sz="4" w:space="0" w:color="auto"/>
              <w:left w:val="single" w:sz="4" w:space="0" w:color="auto"/>
              <w:bottom w:val="single" w:sz="4" w:space="0" w:color="auto"/>
              <w:right w:val="single" w:sz="4" w:space="0" w:color="auto"/>
            </w:tcBorders>
            <w:shd w:val="clear" w:color="auto" w:fill="E7E6E6"/>
          </w:tcPr>
          <w:p w14:paraId="411CAC35" w14:textId="77777777" w:rsidR="00F81178" w:rsidRPr="00434BEA" w:rsidRDefault="00F81178" w:rsidP="00AA1422">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 xml:space="preserve">VREDNOST </w:t>
            </w:r>
            <w:r w:rsidR="00AA1422" w:rsidRPr="00434BEA">
              <w:rPr>
                <w:rFonts w:eastAsia="Times New Roman"/>
                <w:color w:val="000000"/>
                <w:sz w:val="18"/>
                <w:szCs w:val="18"/>
                <w:lang w:eastAsia="sl-SI"/>
              </w:rPr>
              <w:t>URNE POSTAVKE</w:t>
            </w:r>
          </w:p>
        </w:tc>
      </w:tr>
      <w:tr w:rsidR="00F81178" w:rsidRPr="00434BEA" w14:paraId="62017FEA" w14:textId="77777777" w:rsidTr="00C404DF">
        <w:tc>
          <w:tcPr>
            <w:tcW w:w="1609" w:type="dxa"/>
            <w:tcBorders>
              <w:top w:val="single" w:sz="4" w:space="0" w:color="auto"/>
              <w:left w:val="single" w:sz="4" w:space="0" w:color="auto"/>
              <w:bottom w:val="single" w:sz="4" w:space="0" w:color="auto"/>
              <w:right w:val="single" w:sz="4" w:space="0" w:color="auto"/>
            </w:tcBorders>
          </w:tcPr>
          <w:p w14:paraId="27A0C57C" w14:textId="77777777" w:rsidR="00F81178" w:rsidRPr="00434BEA" w:rsidRDefault="00C118F8" w:rsidP="00F81178">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3</w:t>
            </w:r>
            <w:r w:rsidR="00F81178" w:rsidRPr="00434BEA">
              <w:rPr>
                <w:rFonts w:eastAsia="Times New Roman"/>
                <w:color w:val="000000"/>
                <w:sz w:val="18"/>
                <w:szCs w:val="18"/>
                <w:lang w:eastAsia="sl-SI"/>
              </w:rPr>
              <w:t>. Vrednost urne postavke za morebitna dodatna dela</w:t>
            </w:r>
          </w:p>
        </w:tc>
        <w:tc>
          <w:tcPr>
            <w:tcW w:w="1144" w:type="dxa"/>
            <w:tcBorders>
              <w:top w:val="single" w:sz="4" w:space="0" w:color="auto"/>
              <w:left w:val="single" w:sz="4" w:space="0" w:color="auto"/>
              <w:bottom w:val="single" w:sz="4" w:space="0" w:color="auto"/>
              <w:right w:val="single" w:sz="4" w:space="0" w:color="auto"/>
            </w:tcBorders>
          </w:tcPr>
          <w:p w14:paraId="5DC4F745" w14:textId="77777777" w:rsidR="00F81178" w:rsidRPr="00434BEA" w:rsidRDefault="00AA1422" w:rsidP="000651F5">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ura</w:t>
            </w:r>
          </w:p>
        </w:tc>
        <w:tc>
          <w:tcPr>
            <w:tcW w:w="1133" w:type="dxa"/>
            <w:tcBorders>
              <w:top w:val="single" w:sz="4" w:space="0" w:color="auto"/>
              <w:left w:val="single" w:sz="4" w:space="0" w:color="auto"/>
              <w:bottom w:val="single" w:sz="4" w:space="0" w:color="auto"/>
              <w:right w:val="single" w:sz="4" w:space="0" w:color="auto"/>
            </w:tcBorders>
          </w:tcPr>
          <w:p w14:paraId="684EE802" w14:textId="77777777" w:rsidR="00F81178" w:rsidRPr="00434BEA" w:rsidRDefault="00F81178" w:rsidP="000651F5">
            <w:pPr>
              <w:suppressAutoHyphens w:val="0"/>
              <w:spacing w:line="240" w:lineRule="auto"/>
              <w:rPr>
                <w:rFonts w:eastAsia="Times New Roman"/>
                <w:color w:val="000000"/>
                <w:sz w:val="18"/>
                <w:szCs w:val="18"/>
                <w:lang w:eastAsia="sl-SI"/>
              </w:rPr>
            </w:pPr>
          </w:p>
        </w:tc>
        <w:tc>
          <w:tcPr>
            <w:tcW w:w="992" w:type="dxa"/>
            <w:tcBorders>
              <w:top w:val="single" w:sz="4" w:space="0" w:color="auto"/>
              <w:left w:val="single" w:sz="4" w:space="0" w:color="auto"/>
              <w:bottom w:val="single" w:sz="4" w:space="0" w:color="auto"/>
              <w:right w:val="single" w:sz="4" w:space="0" w:color="auto"/>
            </w:tcBorders>
          </w:tcPr>
          <w:p w14:paraId="36277BAE" w14:textId="77777777" w:rsidR="00F81178" w:rsidRPr="00434BEA" w:rsidRDefault="00F81178" w:rsidP="000651F5">
            <w:pPr>
              <w:suppressAutoHyphens w:val="0"/>
              <w:spacing w:line="240" w:lineRule="auto"/>
              <w:rPr>
                <w:rFonts w:eastAsia="Times New Roman"/>
                <w:color w:val="000000"/>
                <w:sz w:val="18"/>
                <w:szCs w:val="18"/>
                <w:lang w:eastAsia="sl-SI"/>
              </w:rPr>
            </w:pPr>
          </w:p>
        </w:tc>
        <w:tc>
          <w:tcPr>
            <w:tcW w:w="2296" w:type="dxa"/>
            <w:gridSpan w:val="2"/>
            <w:tcBorders>
              <w:top w:val="single" w:sz="4" w:space="0" w:color="auto"/>
              <w:left w:val="single" w:sz="4" w:space="0" w:color="auto"/>
              <w:bottom w:val="single" w:sz="4" w:space="0" w:color="auto"/>
              <w:right w:val="single" w:sz="4" w:space="0" w:color="auto"/>
            </w:tcBorders>
          </w:tcPr>
          <w:p w14:paraId="23C08BB8" w14:textId="77777777" w:rsidR="00F81178" w:rsidRPr="00434BEA" w:rsidRDefault="00F81178" w:rsidP="000651F5">
            <w:pPr>
              <w:suppressAutoHyphens w:val="0"/>
              <w:spacing w:line="240" w:lineRule="auto"/>
              <w:rPr>
                <w:rFonts w:eastAsia="Times New Roman"/>
                <w:color w:val="000000"/>
                <w:sz w:val="18"/>
                <w:szCs w:val="18"/>
                <w:lang w:eastAsia="sl-SI"/>
              </w:rPr>
            </w:pPr>
          </w:p>
        </w:tc>
        <w:tc>
          <w:tcPr>
            <w:tcW w:w="2288" w:type="dxa"/>
            <w:gridSpan w:val="2"/>
            <w:tcBorders>
              <w:top w:val="single" w:sz="4" w:space="0" w:color="auto"/>
              <w:left w:val="single" w:sz="4" w:space="0" w:color="auto"/>
              <w:bottom w:val="single" w:sz="4" w:space="0" w:color="auto"/>
              <w:right w:val="single" w:sz="4" w:space="0" w:color="auto"/>
            </w:tcBorders>
          </w:tcPr>
          <w:p w14:paraId="2CBCCC97" w14:textId="77777777" w:rsidR="00F81178" w:rsidRPr="00434BEA" w:rsidRDefault="00F81178" w:rsidP="000651F5">
            <w:pPr>
              <w:suppressAutoHyphens w:val="0"/>
              <w:spacing w:line="240" w:lineRule="auto"/>
              <w:rPr>
                <w:rFonts w:eastAsia="Times New Roman"/>
                <w:color w:val="000000"/>
                <w:sz w:val="18"/>
                <w:szCs w:val="18"/>
                <w:lang w:eastAsia="sl-SI"/>
              </w:rPr>
            </w:pPr>
          </w:p>
        </w:tc>
      </w:tr>
      <w:tr w:rsidR="00BD6C2C" w:rsidRPr="00434BEA" w14:paraId="478513B7" w14:textId="77777777" w:rsidTr="00C404DF">
        <w:tc>
          <w:tcPr>
            <w:tcW w:w="7174" w:type="dxa"/>
            <w:gridSpan w:val="6"/>
            <w:tcBorders>
              <w:top w:val="single" w:sz="4" w:space="0" w:color="auto"/>
              <w:left w:val="single" w:sz="4" w:space="0" w:color="auto"/>
              <w:bottom w:val="single" w:sz="4" w:space="0" w:color="auto"/>
              <w:right w:val="single" w:sz="4" w:space="0" w:color="auto"/>
            </w:tcBorders>
          </w:tcPr>
          <w:p w14:paraId="6E9523A6" w14:textId="77777777" w:rsidR="00BD6C2C" w:rsidRPr="00434BEA" w:rsidRDefault="009C3079" w:rsidP="000651F5">
            <w:pPr>
              <w:suppressAutoHyphens w:val="0"/>
              <w:spacing w:line="240" w:lineRule="auto"/>
              <w:rPr>
                <w:rFonts w:eastAsia="Times New Roman"/>
                <w:b/>
                <w:color w:val="000000"/>
                <w:sz w:val="18"/>
                <w:szCs w:val="18"/>
                <w:lang w:eastAsia="sl-SI"/>
              </w:rPr>
            </w:pPr>
            <w:r w:rsidRPr="00434BEA">
              <w:rPr>
                <w:rFonts w:eastAsia="Times New Roman"/>
                <w:b/>
                <w:color w:val="000000"/>
                <w:sz w:val="18"/>
                <w:szCs w:val="18"/>
                <w:lang w:eastAsia="sl-SI"/>
              </w:rPr>
              <w:t xml:space="preserve">M1.     </w:t>
            </w:r>
            <w:r w:rsidR="00BD6C2C" w:rsidRPr="00434BEA">
              <w:rPr>
                <w:rFonts w:eastAsia="Times New Roman"/>
                <w:b/>
                <w:color w:val="000000"/>
                <w:sz w:val="18"/>
                <w:szCs w:val="18"/>
                <w:lang w:eastAsia="sl-SI"/>
              </w:rPr>
              <w:t>SKUPAJ 1+2+</w:t>
            </w:r>
            <w:r w:rsidR="00C118F8" w:rsidRPr="00434BEA">
              <w:rPr>
                <w:rFonts w:eastAsia="Times New Roman"/>
                <w:b/>
                <w:color w:val="000000"/>
                <w:sz w:val="18"/>
                <w:szCs w:val="18"/>
                <w:lang w:eastAsia="sl-SI"/>
              </w:rPr>
              <w:t>3</w:t>
            </w:r>
            <w:r w:rsidR="00E82C1F" w:rsidRPr="00434BEA">
              <w:rPr>
                <w:rFonts w:eastAsia="Times New Roman"/>
                <w:b/>
                <w:color w:val="000000"/>
                <w:sz w:val="18"/>
                <w:szCs w:val="18"/>
                <w:lang w:eastAsia="sl-SI"/>
              </w:rPr>
              <w:t xml:space="preserve"> cena z DDV:</w:t>
            </w:r>
          </w:p>
          <w:p w14:paraId="6A8589DE" w14:textId="77777777" w:rsidR="00BD6C2C" w:rsidRPr="00434BEA" w:rsidRDefault="00BD6C2C" w:rsidP="000651F5">
            <w:pPr>
              <w:suppressAutoHyphens w:val="0"/>
              <w:spacing w:line="240" w:lineRule="auto"/>
              <w:rPr>
                <w:rFonts w:eastAsia="Times New Roman"/>
                <w:color w:val="000000"/>
                <w:sz w:val="18"/>
                <w:szCs w:val="18"/>
                <w:lang w:eastAsia="sl-SI"/>
              </w:rPr>
            </w:pPr>
          </w:p>
        </w:tc>
        <w:tc>
          <w:tcPr>
            <w:tcW w:w="2288" w:type="dxa"/>
            <w:gridSpan w:val="2"/>
            <w:tcBorders>
              <w:top w:val="single" w:sz="4" w:space="0" w:color="auto"/>
              <w:left w:val="single" w:sz="4" w:space="0" w:color="auto"/>
              <w:bottom w:val="single" w:sz="4" w:space="0" w:color="auto"/>
              <w:right w:val="single" w:sz="4" w:space="0" w:color="auto"/>
            </w:tcBorders>
          </w:tcPr>
          <w:p w14:paraId="2006FF83" w14:textId="77777777" w:rsidR="00BD6C2C" w:rsidRPr="00434BEA" w:rsidRDefault="00BD6C2C" w:rsidP="000651F5">
            <w:pPr>
              <w:suppressAutoHyphens w:val="0"/>
              <w:spacing w:line="240" w:lineRule="auto"/>
              <w:rPr>
                <w:rFonts w:eastAsia="Times New Roman"/>
                <w:color w:val="000000"/>
                <w:sz w:val="18"/>
                <w:szCs w:val="18"/>
                <w:lang w:eastAsia="sl-SI"/>
              </w:rPr>
            </w:pPr>
          </w:p>
        </w:tc>
      </w:tr>
    </w:tbl>
    <w:p w14:paraId="058D80E1" w14:textId="77777777" w:rsidR="00697392" w:rsidRPr="00434BEA" w:rsidRDefault="00697392" w:rsidP="00697392">
      <w:pPr>
        <w:suppressAutoHyphens w:val="0"/>
        <w:autoSpaceDE w:val="0"/>
        <w:autoSpaceDN w:val="0"/>
        <w:adjustRightInd w:val="0"/>
        <w:spacing w:after="120" w:line="276" w:lineRule="auto"/>
        <w:rPr>
          <w:rFonts w:eastAsia="Times New Roman"/>
          <w:b/>
          <w:noProof/>
          <w:color w:val="000000"/>
          <w:szCs w:val="20"/>
          <w:lang w:eastAsia="ar-SA"/>
        </w:rPr>
      </w:pPr>
    </w:p>
    <w:p w14:paraId="31834B02" w14:textId="77777777" w:rsidR="00697392" w:rsidRPr="00434BEA" w:rsidRDefault="00697392" w:rsidP="00697392">
      <w:pPr>
        <w:widowControl w:val="0"/>
        <w:suppressAutoHyphens w:val="0"/>
        <w:spacing w:line="240" w:lineRule="auto"/>
        <w:jc w:val="left"/>
        <w:rPr>
          <w:rFonts w:eastAsia="Arial Unicode MS"/>
          <w:color w:val="000000"/>
          <w:kern w:val="1"/>
          <w:szCs w:val="20"/>
        </w:rPr>
      </w:pPr>
    </w:p>
    <w:p w14:paraId="14E15B4E" w14:textId="77777777" w:rsidR="00697392" w:rsidRDefault="00697392" w:rsidP="00697392">
      <w:pPr>
        <w:widowControl w:val="0"/>
        <w:suppressAutoHyphens w:val="0"/>
        <w:spacing w:line="240" w:lineRule="auto"/>
        <w:jc w:val="left"/>
        <w:rPr>
          <w:rFonts w:eastAsia="Arial Unicode MS"/>
          <w:color w:val="000000"/>
          <w:kern w:val="1"/>
          <w:szCs w:val="20"/>
        </w:rPr>
      </w:pPr>
    </w:p>
    <w:p w14:paraId="6AA76690" w14:textId="77777777" w:rsidR="00DB46A2" w:rsidRDefault="00DB46A2" w:rsidP="00697392">
      <w:pPr>
        <w:widowControl w:val="0"/>
        <w:suppressAutoHyphens w:val="0"/>
        <w:spacing w:line="240" w:lineRule="auto"/>
        <w:jc w:val="left"/>
        <w:rPr>
          <w:rFonts w:eastAsia="Arial Unicode MS"/>
          <w:color w:val="000000"/>
          <w:kern w:val="1"/>
          <w:szCs w:val="20"/>
        </w:rPr>
      </w:pPr>
    </w:p>
    <w:p w14:paraId="01AB4A13" w14:textId="77777777" w:rsidR="00DB46A2" w:rsidRPr="00434BEA" w:rsidRDefault="00DB46A2" w:rsidP="00697392">
      <w:pPr>
        <w:widowControl w:val="0"/>
        <w:suppressAutoHyphens w:val="0"/>
        <w:spacing w:line="240" w:lineRule="auto"/>
        <w:jc w:val="left"/>
        <w:rPr>
          <w:rFonts w:eastAsia="Arial Unicode MS"/>
          <w:color w:val="000000"/>
          <w:kern w:val="1"/>
          <w:szCs w:val="20"/>
        </w:rPr>
      </w:pPr>
    </w:p>
    <w:p w14:paraId="24786F11" w14:textId="77777777" w:rsidR="00A671A8" w:rsidRPr="00434BEA" w:rsidRDefault="00A671A8">
      <w:pPr>
        <w:rPr>
          <w:color w:val="000000"/>
          <w:szCs w:val="20"/>
        </w:rPr>
      </w:pPr>
    </w:p>
    <w:tbl>
      <w:tblPr>
        <w:tblW w:w="0" w:type="auto"/>
        <w:tblInd w:w="108" w:type="dxa"/>
        <w:tblLayout w:type="fixed"/>
        <w:tblLook w:val="0000" w:firstRow="0" w:lastRow="0" w:firstColumn="0" w:lastColumn="0" w:noHBand="0" w:noVBand="0"/>
      </w:tblPr>
      <w:tblGrid>
        <w:gridCol w:w="4080"/>
        <w:gridCol w:w="4665"/>
      </w:tblGrid>
      <w:tr w:rsidR="00A671A8" w:rsidRPr="00434BEA" w14:paraId="5371AA0F" w14:textId="77777777">
        <w:tc>
          <w:tcPr>
            <w:tcW w:w="4080" w:type="dxa"/>
            <w:shd w:val="clear" w:color="auto" w:fill="auto"/>
            <w:vAlign w:val="center"/>
          </w:tcPr>
          <w:p w14:paraId="3B49ADB4" w14:textId="77777777" w:rsidR="00A671A8" w:rsidRPr="00434BEA" w:rsidRDefault="00A671A8">
            <w:pPr>
              <w:spacing w:line="240" w:lineRule="auto"/>
              <w:jc w:val="left"/>
              <w:rPr>
                <w:color w:val="000000"/>
              </w:rPr>
            </w:pPr>
            <w:r w:rsidRPr="00434BEA">
              <w:rPr>
                <w:color w:val="000000"/>
                <w:position w:val="-1"/>
                <w:sz w:val="18"/>
                <w:szCs w:val="18"/>
              </w:rPr>
              <w:t>Kraj in datum:</w:t>
            </w:r>
          </w:p>
        </w:tc>
        <w:tc>
          <w:tcPr>
            <w:tcW w:w="4665" w:type="dxa"/>
            <w:shd w:val="clear" w:color="auto" w:fill="auto"/>
            <w:vAlign w:val="center"/>
          </w:tcPr>
          <w:p w14:paraId="149993A8" w14:textId="77777777" w:rsidR="00A671A8" w:rsidRPr="00434BEA" w:rsidRDefault="00A671A8">
            <w:pPr>
              <w:spacing w:line="240" w:lineRule="auto"/>
              <w:jc w:val="center"/>
              <w:rPr>
                <w:color w:val="000000"/>
              </w:rPr>
            </w:pPr>
            <w:r w:rsidRPr="00434BEA">
              <w:rPr>
                <w:color w:val="000000"/>
                <w:position w:val="-1"/>
                <w:sz w:val="18"/>
                <w:szCs w:val="18"/>
              </w:rPr>
              <w:t xml:space="preserve">Ime in priimek odgovorne osebe ponudnika: </w:t>
            </w:r>
          </w:p>
          <w:p w14:paraId="62C24F86" w14:textId="77777777" w:rsidR="00A671A8" w:rsidRPr="00434BEA" w:rsidRDefault="00A671A8">
            <w:pPr>
              <w:spacing w:line="240" w:lineRule="auto"/>
              <w:jc w:val="center"/>
              <w:rPr>
                <w:color w:val="000000"/>
              </w:rPr>
            </w:pPr>
            <w:r w:rsidRPr="00434BEA">
              <w:rPr>
                <w:color w:val="000000"/>
                <w:position w:val="-1"/>
                <w:sz w:val="18"/>
                <w:szCs w:val="18"/>
              </w:rPr>
              <w:t>___________________________________</w:t>
            </w:r>
          </w:p>
        </w:tc>
      </w:tr>
      <w:tr w:rsidR="00A671A8" w:rsidRPr="00434BEA" w14:paraId="21158A55" w14:textId="77777777">
        <w:tc>
          <w:tcPr>
            <w:tcW w:w="4080" w:type="dxa"/>
            <w:shd w:val="clear" w:color="auto" w:fill="auto"/>
            <w:vAlign w:val="center"/>
          </w:tcPr>
          <w:p w14:paraId="4A95EE3F" w14:textId="77777777" w:rsidR="00A671A8" w:rsidRPr="00434BEA" w:rsidRDefault="00A671A8">
            <w:pPr>
              <w:spacing w:line="240" w:lineRule="auto"/>
              <w:jc w:val="left"/>
              <w:rPr>
                <w:color w:val="000000"/>
              </w:rPr>
            </w:pPr>
            <w:r w:rsidRPr="00434BEA">
              <w:rPr>
                <w:color w:val="000000"/>
                <w:position w:val="-1"/>
                <w:sz w:val="18"/>
                <w:szCs w:val="18"/>
              </w:rPr>
              <w:t> </w:t>
            </w:r>
          </w:p>
        </w:tc>
        <w:tc>
          <w:tcPr>
            <w:tcW w:w="4665" w:type="dxa"/>
            <w:shd w:val="clear" w:color="auto" w:fill="auto"/>
            <w:vAlign w:val="center"/>
          </w:tcPr>
          <w:p w14:paraId="578EEC8C" w14:textId="3AE1A2D1" w:rsidR="00A671A8" w:rsidRPr="00434BEA" w:rsidRDefault="00A671A8">
            <w:pPr>
              <w:spacing w:line="240" w:lineRule="auto"/>
              <w:jc w:val="center"/>
              <w:rPr>
                <w:color w:val="000000"/>
              </w:rPr>
            </w:pPr>
          </w:p>
        </w:tc>
      </w:tr>
      <w:tr w:rsidR="00697392" w:rsidRPr="00434BEA" w14:paraId="66EBF3E8" w14:textId="77777777">
        <w:tc>
          <w:tcPr>
            <w:tcW w:w="4080" w:type="dxa"/>
            <w:shd w:val="clear" w:color="auto" w:fill="auto"/>
            <w:vAlign w:val="center"/>
          </w:tcPr>
          <w:p w14:paraId="50A7DEA0" w14:textId="77777777" w:rsidR="00697392" w:rsidRPr="00434BEA" w:rsidRDefault="00697392">
            <w:pPr>
              <w:spacing w:line="240" w:lineRule="auto"/>
              <w:jc w:val="left"/>
              <w:rPr>
                <w:color w:val="000000"/>
                <w:position w:val="-1"/>
                <w:sz w:val="18"/>
                <w:szCs w:val="18"/>
              </w:rPr>
            </w:pPr>
          </w:p>
        </w:tc>
        <w:tc>
          <w:tcPr>
            <w:tcW w:w="4665" w:type="dxa"/>
            <w:shd w:val="clear" w:color="auto" w:fill="auto"/>
            <w:vAlign w:val="center"/>
          </w:tcPr>
          <w:p w14:paraId="7BE5509F" w14:textId="77777777" w:rsidR="00392CD7" w:rsidRDefault="00392CD7">
            <w:pPr>
              <w:snapToGrid w:val="0"/>
              <w:spacing w:line="240" w:lineRule="auto"/>
              <w:jc w:val="left"/>
              <w:rPr>
                <w:color w:val="000000"/>
                <w:sz w:val="22"/>
              </w:rPr>
            </w:pPr>
          </w:p>
          <w:p w14:paraId="2EAA92F7" w14:textId="77777777" w:rsidR="009E3773" w:rsidRDefault="009E3773">
            <w:pPr>
              <w:snapToGrid w:val="0"/>
              <w:spacing w:line="240" w:lineRule="auto"/>
              <w:jc w:val="left"/>
              <w:rPr>
                <w:color w:val="000000"/>
                <w:sz w:val="22"/>
              </w:rPr>
            </w:pPr>
          </w:p>
          <w:p w14:paraId="5E7D6EFC" w14:textId="77777777" w:rsidR="009E3773" w:rsidRDefault="009E3773">
            <w:pPr>
              <w:snapToGrid w:val="0"/>
              <w:spacing w:line="240" w:lineRule="auto"/>
              <w:jc w:val="left"/>
              <w:rPr>
                <w:color w:val="000000"/>
                <w:sz w:val="22"/>
              </w:rPr>
            </w:pPr>
          </w:p>
          <w:p w14:paraId="5C027432" w14:textId="77777777" w:rsidR="009E3773" w:rsidRDefault="009E3773">
            <w:pPr>
              <w:snapToGrid w:val="0"/>
              <w:spacing w:line="240" w:lineRule="auto"/>
              <w:jc w:val="left"/>
              <w:rPr>
                <w:color w:val="000000"/>
                <w:sz w:val="22"/>
              </w:rPr>
            </w:pPr>
          </w:p>
          <w:p w14:paraId="138FFBD1" w14:textId="77777777" w:rsidR="009E3773" w:rsidRDefault="009E3773">
            <w:pPr>
              <w:snapToGrid w:val="0"/>
              <w:spacing w:line="240" w:lineRule="auto"/>
              <w:jc w:val="left"/>
              <w:rPr>
                <w:color w:val="000000"/>
                <w:sz w:val="22"/>
              </w:rPr>
            </w:pPr>
          </w:p>
          <w:p w14:paraId="39A415FA" w14:textId="77777777" w:rsidR="009E3773" w:rsidRPr="00434BEA" w:rsidRDefault="009E3773">
            <w:pPr>
              <w:snapToGrid w:val="0"/>
              <w:spacing w:line="240" w:lineRule="auto"/>
              <w:jc w:val="left"/>
              <w:rPr>
                <w:color w:val="000000"/>
                <w:sz w:val="22"/>
              </w:rPr>
            </w:pPr>
          </w:p>
        </w:tc>
      </w:tr>
    </w:tbl>
    <w:p w14:paraId="35A7C9E5" w14:textId="77777777" w:rsidR="00DB46A2" w:rsidRPr="009001C6" w:rsidRDefault="00DB46A2" w:rsidP="009001C6">
      <w:pPr>
        <w:rPr>
          <w:b/>
          <w:i/>
          <w:color w:val="000000"/>
        </w:rPr>
      </w:pPr>
    </w:p>
    <w:p w14:paraId="087E6D5C" w14:textId="77777777" w:rsidR="009001C6" w:rsidRPr="007D0289" w:rsidRDefault="009001C6" w:rsidP="009001C6">
      <w:pPr>
        <w:spacing w:line="300" w:lineRule="auto"/>
        <w:jc w:val="center"/>
        <w:rPr>
          <w:b/>
        </w:rPr>
      </w:pPr>
      <w:bookmarkStart w:id="52" w:name="_Toc83905794"/>
      <w:r w:rsidRPr="007D0289">
        <w:rPr>
          <w:b/>
        </w:rPr>
        <w:t>PONUDBA  št. __________________</w:t>
      </w:r>
      <w:bookmarkEnd w:id="52"/>
    </w:p>
    <w:p w14:paraId="753612D3" w14:textId="77777777" w:rsidR="009001C6" w:rsidRPr="007D0289" w:rsidRDefault="009001C6" w:rsidP="009001C6">
      <w:pPr>
        <w:keepNext/>
        <w:keepLines/>
        <w:ind w:left="357" w:hanging="357"/>
        <w:jc w:val="center"/>
        <w:outlineLvl w:val="0"/>
        <w:rPr>
          <w:b/>
          <w:bCs/>
          <w:caps/>
        </w:rPr>
      </w:pPr>
    </w:p>
    <w:p w14:paraId="367D0F88" w14:textId="77777777" w:rsidR="009001C6" w:rsidRPr="007D0289" w:rsidRDefault="009001C6" w:rsidP="009001C6"/>
    <w:p w14:paraId="76C99704" w14:textId="478859A6" w:rsidR="009001C6" w:rsidRPr="007D0289" w:rsidRDefault="009001C6" w:rsidP="00673D82">
      <w:pPr>
        <w:pStyle w:val="Odstavekseznama"/>
        <w:numPr>
          <w:ilvl w:val="1"/>
          <w:numId w:val="75"/>
        </w:numPr>
        <w:suppressAutoHyphens w:val="0"/>
        <w:spacing w:line="276" w:lineRule="auto"/>
        <w:ind w:left="567" w:hanging="567"/>
        <w:rPr>
          <w:b/>
          <w:i/>
        </w:rPr>
      </w:pPr>
      <w:r w:rsidRPr="007D0289">
        <w:rPr>
          <w:b/>
          <w:i/>
        </w:rPr>
        <w:t>Seznam strokovnega osebja, ki bo sodelovalo z naročnikom</w:t>
      </w:r>
    </w:p>
    <w:p w14:paraId="2EB360A7" w14:textId="77777777" w:rsidR="009001C6" w:rsidRPr="007D0289" w:rsidRDefault="009001C6" w:rsidP="009001C6">
      <w:pPr>
        <w:pStyle w:val="Odstavekseznama"/>
        <w:ind w:left="2100"/>
        <w:rPr>
          <w:b/>
          <w:i/>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5173"/>
      </w:tblGrid>
      <w:tr w:rsidR="009710B2" w:rsidRPr="007D0289" w14:paraId="4BC2BBF9" w14:textId="77777777">
        <w:tc>
          <w:tcPr>
            <w:tcW w:w="9351" w:type="dxa"/>
            <w:gridSpan w:val="2"/>
            <w:shd w:val="clear" w:color="auto" w:fill="auto"/>
          </w:tcPr>
          <w:p w14:paraId="328FA53C" w14:textId="77777777" w:rsidR="009001C6" w:rsidRDefault="009001C6">
            <w:pPr>
              <w:pStyle w:val="Telobesedila"/>
              <w:spacing w:line="276" w:lineRule="auto"/>
              <w:ind w:right="24"/>
              <w:jc w:val="center"/>
              <w:rPr>
                <w:color w:val="0F0F0F"/>
                <w:sz w:val="22"/>
              </w:rPr>
            </w:pPr>
            <w:r>
              <w:rPr>
                <w:color w:val="0F0F0F"/>
                <w:sz w:val="22"/>
              </w:rPr>
              <w:t>Vodja čiščenja na objektu</w:t>
            </w:r>
          </w:p>
        </w:tc>
      </w:tr>
      <w:tr w:rsidR="009710B2" w:rsidRPr="007D0289" w14:paraId="26C5836A" w14:textId="77777777">
        <w:tc>
          <w:tcPr>
            <w:tcW w:w="4178" w:type="dxa"/>
            <w:shd w:val="clear" w:color="auto" w:fill="auto"/>
          </w:tcPr>
          <w:p w14:paraId="08B21CBF" w14:textId="77777777" w:rsidR="009001C6" w:rsidRDefault="009001C6">
            <w:pPr>
              <w:pStyle w:val="Telobesedila"/>
              <w:spacing w:line="276" w:lineRule="auto"/>
              <w:ind w:right="24"/>
              <w:rPr>
                <w:color w:val="0F0F0F"/>
                <w:sz w:val="22"/>
              </w:rPr>
            </w:pPr>
            <w:r>
              <w:rPr>
                <w:color w:val="0F0F0F"/>
                <w:sz w:val="22"/>
              </w:rPr>
              <w:t>Ime in priimek</w:t>
            </w:r>
          </w:p>
        </w:tc>
        <w:tc>
          <w:tcPr>
            <w:tcW w:w="5173" w:type="dxa"/>
            <w:shd w:val="clear" w:color="auto" w:fill="auto"/>
          </w:tcPr>
          <w:p w14:paraId="34058455" w14:textId="77777777" w:rsidR="009001C6" w:rsidRDefault="009001C6">
            <w:pPr>
              <w:pStyle w:val="Telobesedila"/>
              <w:spacing w:line="276" w:lineRule="auto"/>
              <w:ind w:right="24"/>
              <w:rPr>
                <w:color w:val="0F0F0F"/>
                <w:sz w:val="22"/>
              </w:rPr>
            </w:pPr>
          </w:p>
          <w:p w14:paraId="52B28C84" w14:textId="77777777" w:rsidR="009001C6" w:rsidRDefault="009001C6">
            <w:pPr>
              <w:pStyle w:val="Telobesedila"/>
              <w:spacing w:line="276" w:lineRule="auto"/>
              <w:ind w:right="24"/>
              <w:rPr>
                <w:color w:val="0F0F0F"/>
                <w:sz w:val="22"/>
              </w:rPr>
            </w:pPr>
          </w:p>
        </w:tc>
      </w:tr>
      <w:tr w:rsidR="009710B2" w:rsidRPr="007D0289" w14:paraId="552BDE1B" w14:textId="77777777">
        <w:tc>
          <w:tcPr>
            <w:tcW w:w="4178" w:type="dxa"/>
            <w:shd w:val="clear" w:color="auto" w:fill="auto"/>
          </w:tcPr>
          <w:p w14:paraId="024F3CB9" w14:textId="77777777" w:rsidR="009001C6" w:rsidRDefault="009001C6">
            <w:pPr>
              <w:pStyle w:val="Telobesedila"/>
              <w:spacing w:line="276" w:lineRule="auto"/>
              <w:ind w:right="24"/>
              <w:rPr>
                <w:color w:val="0F0F0F"/>
                <w:sz w:val="22"/>
              </w:rPr>
            </w:pPr>
            <w:r>
              <w:rPr>
                <w:color w:val="0F0F0F"/>
                <w:sz w:val="22"/>
              </w:rPr>
              <w:t>3 leta delovnih izkušenj preverjanja kakovosti čiščenja</w:t>
            </w:r>
          </w:p>
        </w:tc>
        <w:tc>
          <w:tcPr>
            <w:tcW w:w="5173" w:type="dxa"/>
            <w:shd w:val="clear" w:color="auto" w:fill="auto"/>
          </w:tcPr>
          <w:p w14:paraId="34D93610" w14:textId="77777777" w:rsidR="009001C6" w:rsidRDefault="009001C6">
            <w:pPr>
              <w:spacing w:line="276" w:lineRule="auto"/>
              <w:rPr>
                <w:sz w:val="22"/>
              </w:rPr>
            </w:pPr>
            <w:r>
              <w:rPr>
                <w:sz w:val="22"/>
              </w:rPr>
              <w:fldChar w:fldCharType="begin">
                <w:ffData>
                  <w:name w:val=""/>
                  <w:enabled/>
                  <w:calcOnExit w:val="0"/>
                  <w:checkBox>
                    <w:sizeAuto/>
                    <w:default w:val="0"/>
                  </w:checkBox>
                </w:ffData>
              </w:fldChar>
            </w:r>
            <w:r>
              <w:rPr>
                <w:sz w:val="22"/>
              </w:rPr>
              <w:instrText xml:space="preserve"> FORMCHECKBOX </w:instrText>
            </w:r>
            <w:r w:rsidR="00000000">
              <w:rPr>
                <w:sz w:val="22"/>
              </w:rPr>
            </w:r>
            <w:r w:rsidR="00000000">
              <w:rPr>
                <w:sz w:val="22"/>
              </w:rPr>
              <w:fldChar w:fldCharType="separate"/>
            </w:r>
            <w:r>
              <w:rPr>
                <w:sz w:val="22"/>
              </w:rPr>
              <w:fldChar w:fldCharType="end"/>
            </w:r>
            <w:r>
              <w:rPr>
                <w:sz w:val="22"/>
              </w:rPr>
              <w:t xml:space="preserve"> DA </w:t>
            </w:r>
          </w:p>
          <w:p w14:paraId="0BFBC7C7" w14:textId="77777777" w:rsidR="009001C6" w:rsidRDefault="009001C6">
            <w:pPr>
              <w:pStyle w:val="Telobesedila"/>
              <w:spacing w:line="276" w:lineRule="auto"/>
              <w:ind w:right="24"/>
              <w:rPr>
                <w:color w:val="0F0F0F"/>
                <w:sz w:val="22"/>
              </w:rPr>
            </w:pPr>
            <w:r>
              <w:rPr>
                <w:sz w:val="22"/>
              </w:rPr>
              <w:fldChar w:fldCharType="begin">
                <w:ffData>
                  <w:name w:val="Potrditev105"/>
                  <w:enabled/>
                  <w:calcOnExit w:val="0"/>
                  <w:checkBox>
                    <w:sizeAuto/>
                    <w:default w:val="0"/>
                  </w:checkBox>
                </w:ffData>
              </w:fldChar>
            </w:r>
            <w:r>
              <w:rPr>
                <w:sz w:val="22"/>
              </w:rPr>
              <w:instrText xml:space="preserve"> FORMCHECKBOX </w:instrText>
            </w:r>
            <w:r w:rsidR="00000000">
              <w:rPr>
                <w:sz w:val="22"/>
              </w:rPr>
            </w:r>
            <w:r w:rsidR="00000000">
              <w:rPr>
                <w:sz w:val="22"/>
              </w:rPr>
              <w:fldChar w:fldCharType="separate"/>
            </w:r>
            <w:r>
              <w:rPr>
                <w:sz w:val="22"/>
              </w:rPr>
              <w:fldChar w:fldCharType="end"/>
            </w:r>
            <w:r>
              <w:rPr>
                <w:sz w:val="22"/>
              </w:rPr>
              <w:t xml:space="preserve"> NE</w:t>
            </w:r>
          </w:p>
        </w:tc>
      </w:tr>
      <w:tr w:rsidR="009710B2" w:rsidRPr="007D0289" w14:paraId="590EC236" w14:textId="77777777">
        <w:tc>
          <w:tcPr>
            <w:tcW w:w="4178" w:type="dxa"/>
            <w:shd w:val="clear" w:color="auto" w:fill="auto"/>
          </w:tcPr>
          <w:p w14:paraId="0EF49039" w14:textId="77777777" w:rsidR="009001C6" w:rsidRDefault="009001C6">
            <w:pPr>
              <w:pStyle w:val="Telobesedila"/>
              <w:spacing w:line="276" w:lineRule="auto"/>
              <w:ind w:right="24"/>
              <w:rPr>
                <w:color w:val="0F0F0F"/>
                <w:sz w:val="22"/>
              </w:rPr>
            </w:pPr>
            <w:r>
              <w:rPr>
                <w:color w:val="0F0F0F"/>
                <w:sz w:val="22"/>
              </w:rPr>
              <w:t>6. stopnja izobrazbe</w:t>
            </w:r>
          </w:p>
        </w:tc>
        <w:tc>
          <w:tcPr>
            <w:tcW w:w="5173" w:type="dxa"/>
            <w:shd w:val="clear" w:color="auto" w:fill="auto"/>
          </w:tcPr>
          <w:p w14:paraId="574D8916" w14:textId="77777777" w:rsidR="009001C6" w:rsidRDefault="009001C6">
            <w:pPr>
              <w:spacing w:line="276" w:lineRule="auto"/>
              <w:rPr>
                <w:sz w:val="22"/>
              </w:rPr>
            </w:pPr>
            <w:r>
              <w:rPr>
                <w:sz w:val="22"/>
              </w:rPr>
              <w:fldChar w:fldCharType="begin">
                <w:ffData>
                  <w:name w:val=""/>
                  <w:enabled/>
                  <w:calcOnExit w:val="0"/>
                  <w:checkBox>
                    <w:sizeAuto/>
                    <w:default w:val="0"/>
                  </w:checkBox>
                </w:ffData>
              </w:fldChar>
            </w:r>
            <w:r>
              <w:rPr>
                <w:sz w:val="22"/>
              </w:rPr>
              <w:instrText xml:space="preserve"> FORMCHECKBOX </w:instrText>
            </w:r>
            <w:r w:rsidR="00000000">
              <w:rPr>
                <w:sz w:val="22"/>
              </w:rPr>
            </w:r>
            <w:r w:rsidR="00000000">
              <w:rPr>
                <w:sz w:val="22"/>
              </w:rPr>
              <w:fldChar w:fldCharType="separate"/>
            </w:r>
            <w:r>
              <w:rPr>
                <w:sz w:val="22"/>
              </w:rPr>
              <w:fldChar w:fldCharType="end"/>
            </w:r>
            <w:r>
              <w:rPr>
                <w:sz w:val="22"/>
              </w:rPr>
              <w:t xml:space="preserve"> DA </w:t>
            </w:r>
          </w:p>
          <w:p w14:paraId="5490FB8A" w14:textId="77777777" w:rsidR="009001C6" w:rsidRDefault="009001C6">
            <w:pPr>
              <w:pStyle w:val="Telobesedila"/>
              <w:spacing w:line="276" w:lineRule="auto"/>
              <w:ind w:right="24"/>
              <w:rPr>
                <w:color w:val="0F0F0F"/>
                <w:sz w:val="22"/>
              </w:rPr>
            </w:pPr>
            <w:r>
              <w:rPr>
                <w:sz w:val="22"/>
              </w:rPr>
              <w:fldChar w:fldCharType="begin">
                <w:ffData>
                  <w:name w:val="Potrditev105"/>
                  <w:enabled/>
                  <w:calcOnExit w:val="0"/>
                  <w:checkBox>
                    <w:sizeAuto/>
                    <w:default w:val="0"/>
                  </w:checkBox>
                </w:ffData>
              </w:fldChar>
            </w:r>
            <w:r>
              <w:rPr>
                <w:sz w:val="22"/>
              </w:rPr>
              <w:instrText xml:space="preserve"> FORMCHECKBOX </w:instrText>
            </w:r>
            <w:r w:rsidR="00000000">
              <w:rPr>
                <w:sz w:val="22"/>
              </w:rPr>
            </w:r>
            <w:r w:rsidR="00000000">
              <w:rPr>
                <w:sz w:val="22"/>
              </w:rPr>
              <w:fldChar w:fldCharType="separate"/>
            </w:r>
            <w:r>
              <w:rPr>
                <w:sz w:val="22"/>
              </w:rPr>
              <w:fldChar w:fldCharType="end"/>
            </w:r>
            <w:r>
              <w:rPr>
                <w:sz w:val="22"/>
              </w:rPr>
              <w:t xml:space="preserve"> NE</w:t>
            </w:r>
          </w:p>
        </w:tc>
      </w:tr>
      <w:tr w:rsidR="009710B2" w:rsidRPr="007D0289" w14:paraId="56D41055" w14:textId="77777777">
        <w:tc>
          <w:tcPr>
            <w:tcW w:w="4178" w:type="dxa"/>
            <w:shd w:val="clear" w:color="auto" w:fill="auto"/>
          </w:tcPr>
          <w:p w14:paraId="263D6CBB" w14:textId="77777777" w:rsidR="009001C6" w:rsidRDefault="009001C6">
            <w:pPr>
              <w:pStyle w:val="Telobesedila"/>
              <w:spacing w:line="276" w:lineRule="auto"/>
              <w:ind w:right="24"/>
              <w:rPr>
                <w:color w:val="0F0F0F"/>
                <w:sz w:val="22"/>
              </w:rPr>
            </w:pPr>
            <w:r>
              <w:rPr>
                <w:color w:val="0F0F0F"/>
                <w:sz w:val="22"/>
              </w:rPr>
              <w:t xml:space="preserve">Državljan RS  </w:t>
            </w:r>
          </w:p>
        </w:tc>
        <w:tc>
          <w:tcPr>
            <w:tcW w:w="5173" w:type="dxa"/>
            <w:shd w:val="clear" w:color="auto" w:fill="auto"/>
          </w:tcPr>
          <w:p w14:paraId="1D8116FB" w14:textId="77777777" w:rsidR="009001C6" w:rsidRDefault="009001C6">
            <w:pPr>
              <w:spacing w:line="276" w:lineRule="auto"/>
              <w:rPr>
                <w:sz w:val="22"/>
              </w:rPr>
            </w:pPr>
            <w:r>
              <w:rPr>
                <w:sz w:val="22"/>
              </w:rPr>
              <w:fldChar w:fldCharType="begin">
                <w:ffData>
                  <w:name w:val=""/>
                  <w:enabled/>
                  <w:calcOnExit w:val="0"/>
                  <w:checkBox>
                    <w:sizeAuto/>
                    <w:default w:val="0"/>
                  </w:checkBox>
                </w:ffData>
              </w:fldChar>
            </w:r>
            <w:r>
              <w:rPr>
                <w:sz w:val="22"/>
              </w:rPr>
              <w:instrText xml:space="preserve"> FORMCHECKBOX </w:instrText>
            </w:r>
            <w:r w:rsidR="00000000">
              <w:rPr>
                <w:sz w:val="22"/>
              </w:rPr>
            </w:r>
            <w:r w:rsidR="00000000">
              <w:rPr>
                <w:sz w:val="22"/>
              </w:rPr>
              <w:fldChar w:fldCharType="separate"/>
            </w:r>
            <w:r>
              <w:rPr>
                <w:sz w:val="22"/>
              </w:rPr>
              <w:fldChar w:fldCharType="end"/>
            </w:r>
            <w:r>
              <w:rPr>
                <w:sz w:val="22"/>
              </w:rPr>
              <w:t xml:space="preserve"> DA </w:t>
            </w:r>
          </w:p>
          <w:p w14:paraId="7C5B54E0" w14:textId="77777777" w:rsidR="009001C6" w:rsidRDefault="009001C6">
            <w:pPr>
              <w:spacing w:line="276" w:lineRule="auto"/>
              <w:rPr>
                <w:sz w:val="22"/>
              </w:rPr>
            </w:pPr>
            <w:r>
              <w:rPr>
                <w:sz w:val="22"/>
              </w:rPr>
              <w:fldChar w:fldCharType="begin">
                <w:ffData>
                  <w:name w:val="Potrditev105"/>
                  <w:enabled/>
                  <w:calcOnExit w:val="0"/>
                  <w:checkBox>
                    <w:sizeAuto/>
                    <w:default w:val="0"/>
                  </w:checkBox>
                </w:ffData>
              </w:fldChar>
            </w:r>
            <w:r>
              <w:rPr>
                <w:sz w:val="22"/>
              </w:rPr>
              <w:instrText xml:space="preserve"> FORMCHECKBOX </w:instrText>
            </w:r>
            <w:r w:rsidR="00000000">
              <w:rPr>
                <w:sz w:val="22"/>
              </w:rPr>
            </w:r>
            <w:r w:rsidR="00000000">
              <w:rPr>
                <w:sz w:val="22"/>
              </w:rPr>
              <w:fldChar w:fldCharType="separate"/>
            </w:r>
            <w:r>
              <w:rPr>
                <w:sz w:val="22"/>
              </w:rPr>
              <w:fldChar w:fldCharType="end"/>
            </w:r>
            <w:r>
              <w:rPr>
                <w:sz w:val="22"/>
              </w:rPr>
              <w:t xml:space="preserve"> NE</w:t>
            </w:r>
          </w:p>
        </w:tc>
      </w:tr>
    </w:tbl>
    <w:p w14:paraId="78D20AE2" w14:textId="77777777" w:rsidR="009001C6" w:rsidRPr="007D0289" w:rsidRDefault="009001C6" w:rsidP="009001C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2134"/>
        <w:gridCol w:w="1945"/>
        <w:gridCol w:w="4104"/>
      </w:tblGrid>
      <w:tr w:rsidR="009710B2" w:rsidRPr="007D0289" w14:paraId="505CD054" w14:textId="77777777">
        <w:tc>
          <w:tcPr>
            <w:tcW w:w="9062" w:type="dxa"/>
            <w:gridSpan w:val="4"/>
            <w:shd w:val="clear" w:color="auto" w:fill="auto"/>
          </w:tcPr>
          <w:p w14:paraId="2CF8658E" w14:textId="77777777" w:rsidR="009001C6" w:rsidRDefault="009001C6">
            <w:pPr>
              <w:pStyle w:val="Telobesedila"/>
              <w:spacing w:line="276" w:lineRule="auto"/>
              <w:ind w:right="24"/>
              <w:jc w:val="center"/>
              <w:rPr>
                <w:color w:val="0F0F0F"/>
                <w:sz w:val="22"/>
              </w:rPr>
            </w:pPr>
            <w:r>
              <w:rPr>
                <w:color w:val="0F0F0F"/>
                <w:sz w:val="22"/>
              </w:rPr>
              <w:t>Ostalo delovno osebje</w:t>
            </w:r>
          </w:p>
        </w:tc>
      </w:tr>
      <w:tr w:rsidR="009710B2" w:rsidRPr="007D0289" w14:paraId="28382091" w14:textId="77777777">
        <w:tc>
          <w:tcPr>
            <w:tcW w:w="878" w:type="dxa"/>
            <w:shd w:val="clear" w:color="auto" w:fill="auto"/>
          </w:tcPr>
          <w:p w14:paraId="13B0F4E5" w14:textId="77777777" w:rsidR="009001C6" w:rsidRDefault="009001C6">
            <w:pPr>
              <w:pStyle w:val="Telobesedila"/>
              <w:spacing w:line="276" w:lineRule="auto"/>
              <w:ind w:right="24"/>
              <w:rPr>
                <w:color w:val="0F0F0F"/>
                <w:sz w:val="22"/>
              </w:rPr>
            </w:pPr>
            <w:r>
              <w:rPr>
                <w:color w:val="0F0F0F"/>
                <w:sz w:val="22"/>
              </w:rPr>
              <w:t xml:space="preserve">Zap. št. </w:t>
            </w:r>
          </w:p>
        </w:tc>
        <w:tc>
          <w:tcPr>
            <w:tcW w:w="2134" w:type="dxa"/>
            <w:shd w:val="clear" w:color="auto" w:fill="auto"/>
          </w:tcPr>
          <w:p w14:paraId="06AFA885" w14:textId="77777777" w:rsidR="009001C6" w:rsidRDefault="009001C6">
            <w:pPr>
              <w:pStyle w:val="Telobesedila"/>
              <w:spacing w:line="276" w:lineRule="auto"/>
              <w:ind w:right="24"/>
              <w:rPr>
                <w:color w:val="0F0F0F"/>
                <w:sz w:val="22"/>
              </w:rPr>
            </w:pPr>
            <w:r>
              <w:rPr>
                <w:color w:val="0F0F0F"/>
                <w:sz w:val="22"/>
              </w:rPr>
              <w:t>Ime in priimek</w:t>
            </w:r>
          </w:p>
        </w:tc>
        <w:tc>
          <w:tcPr>
            <w:tcW w:w="1945" w:type="dxa"/>
            <w:shd w:val="clear" w:color="auto" w:fill="auto"/>
          </w:tcPr>
          <w:p w14:paraId="1BE0BA0E" w14:textId="77777777" w:rsidR="009001C6" w:rsidRDefault="009001C6">
            <w:pPr>
              <w:pStyle w:val="Telobesedila"/>
              <w:ind w:right="24"/>
              <w:rPr>
                <w:color w:val="0F0F0F"/>
                <w:sz w:val="22"/>
              </w:rPr>
            </w:pPr>
            <w:r>
              <w:rPr>
                <w:color w:val="0F0F0F"/>
                <w:sz w:val="22"/>
              </w:rPr>
              <w:t>Naziv delodajalca</w:t>
            </w:r>
          </w:p>
        </w:tc>
        <w:tc>
          <w:tcPr>
            <w:tcW w:w="4105" w:type="dxa"/>
            <w:shd w:val="clear" w:color="auto" w:fill="auto"/>
          </w:tcPr>
          <w:p w14:paraId="35B97E89" w14:textId="0A85D59B" w:rsidR="009001C6" w:rsidRDefault="009001C6">
            <w:pPr>
              <w:pStyle w:val="Telobesedila"/>
              <w:spacing w:line="276" w:lineRule="auto"/>
              <w:ind w:right="24"/>
              <w:rPr>
                <w:color w:val="0F0F0F"/>
                <w:sz w:val="22"/>
              </w:rPr>
            </w:pPr>
            <w:r>
              <w:rPr>
                <w:color w:val="0F0F0F"/>
                <w:sz w:val="22"/>
              </w:rPr>
              <w:t>Delovno mesto</w:t>
            </w:r>
          </w:p>
        </w:tc>
      </w:tr>
      <w:tr w:rsidR="009710B2" w:rsidRPr="007D0289" w14:paraId="4877EBBE" w14:textId="77777777">
        <w:tc>
          <w:tcPr>
            <w:tcW w:w="878" w:type="dxa"/>
            <w:shd w:val="clear" w:color="auto" w:fill="auto"/>
          </w:tcPr>
          <w:p w14:paraId="0C462981" w14:textId="77777777" w:rsidR="009001C6" w:rsidRDefault="009001C6">
            <w:pPr>
              <w:pStyle w:val="Telobesedila"/>
              <w:spacing w:line="276" w:lineRule="auto"/>
              <w:ind w:right="24"/>
              <w:rPr>
                <w:color w:val="0F0F0F"/>
                <w:sz w:val="22"/>
              </w:rPr>
            </w:pPr>
            <w:r>
              <w:rPr>
                <w:color w:val="0F0F0F"/>
                <w:sz w:val="22"/>
              </w:rPr>
              <w:t>1.</w:t>
            </w:r>
          </w:p>
        </w:tc>
        <w:tc>
          <w:tcPr>
            <w:tcW w:w="2134" w:type="dxa"/>
            <w:shd w:val="clear" w:color="auto" w:fill="auto"/>
          </w:tcPr>
          <w:p w14:paraId="7AB2F0A2" w14:textId="77777777" w:rsidR="009001C6" w:rsidRDefault="009001C6">
            <w:pPr>
              <w:pStyle w:val="Telobesedila"/>
              <w:spacing w:line="276" w:lineRule="auto"/>
              <w:ind w:right="24"/>
              <w:rPr>
                <w:color w:val="0F0F0F"/>
                <w:sz w:val="22"/>
              </w:rPr>
            </w:pPr>
          </w:p>
        </w:tc>
        <w:tc>
          <w:tcPr>
            <w:tcW w:w="1945" w:type="dxa"/>
            <w:shd w:val="clear" w:color="auto" w:fill="auto"/>
          </w:tcPr>
          <w:p w14:paraId="3DC66E96" w14:textId="77777777" w:rsidR="009001C6" w:rsidRDefault="009001C6">
            <w:pPr>
              <w:pStyle w:val="Telobesedila"/>
              <w:ind w:right="24"/>
              <w:rPr>
                <w:color w:val="0F0F0F"/>
                <w:sz w:val="22"/>
              </w:rPr>
            </w:pPr>
          </w:p>
        </w:tc>
        <w:tc>
          <w:tcPr>
            <w:tcW w:w="4105" w:type="dxa"/>
            <w:shd w:val="clear" w:color="auto" w:fill="auto"/>
          </w:tcPr>
          <w:p w14:paraId="48F05EF6" w14:textId="77777777" w:rsidR="009001C6" w:rsidRDefault="009001C6">
            <w:pPr>
              <w:pStyle w:val="Telobesedila"/>
              <w:spacing w:line="276" w:lineRule="auto"/>
              <w:ind w:right="24"/>
              <w:rPr>
                <w:color w:val="0F0F0F"/>
                <w:sz w:val="22"/>
              </w:rPr>
            </w:pPr>
          </w:p>
        </w:tc>
      </w:tr>
      <w:tr w:rsidR="009710B2" w:rsidRPr="007D0289" w14:paraId="56A34D12" w14:textId="77777777">
        <w:tc>
          <w:tcPr>
            <w:tcW w:w="878" w:type="dxa"/>
            <w:shd w:val="clear" w:color="auto" w:fill="auto"/>
          </w:tcPr>
          <w:p w14:paraId="3B9BBE4D" w14:textId="77777777" w:rsidR="009001C6" w:rsidRDefault="009001C6">
            <w:pPr>
              <w:pStyle w:val="Telobesedila"/>
              <w:spacing w:line="276" w:lineRule="auto"/>
              <w:ind w:right="24"/>
              <w:rPr>
                <w:color w:val="0F0F0F"/>
                <w:sz w:val="22"/>
              </w:rPr>
            </w:pPr>
            <w:r>
              <w:rPr>
                <w:color w:val="0F0F0F"/>
                <w:sz w:val="22"/>
              </w:rPr>
              <w:t>2.</w:t>
            </w:r>
          </w:p>
        </w:tc>
        <w:tc>
          <w:tcPr>
            <w:tcW w:w="2134" w:type="dxa"/>
            <w:shd w:val="clear" w:color="auto" w:fill="auto"/>
          </w:tcPr>
          <w:p w14:paraId="60E0677D" w14:textId="77777777" w:rsidR="009001C6" w:rsidRDefault="009001C6">
            <w:pPr>
              <w:pStyle w:val="Telobesedila"/>
              <w:spacing w:line="276" w:lineRule="auto"/>
              <w:ind w:right="24"/>
              <w:rPr>
                <w:color w:val="0F0F0F"/>
                <w:sz w:val="22"/>
              </w:rPr>
            </w:pPr>
          </w:p>
        </w:tc>
        <w:tc>
          <w:tcPr>
            <w:tcW w:w="1945" w:type="dxa"/>
            <w:shd w:val="clear" w:color="auto" w:fill="auto"/>
          </w:tcPr>
          <w:p w14:paraId="1BEF063F" w14:textId="77777777" w:rsidR="009001C6" w:rsidRDefault="009001C6">
            <w:pPr>
              <w:pStyle w:val="Telobesedila"/>
              <w:ind w:right="24"/>
              <w:rPr>
                <w:color w:val="0F0F0F"/>
                <w:sz w:val="22"/>
              </w:rPr>
            </w:pPr>
          </w:p>
        </w:tc>
        <w:tc>
          <w:tcPr>
            <w:tcW w:w="4105" w:type="dxa"/>
            <w:shd w:val="clear" w:color="auto" w:fill="auto"/>
          </w:tcPr>
          <w:p w14:paraId="1D6C1661" w14:textId="77777777" w:rsidR="009001C6" w:rsidRDefault="009001C6">
            <w:pPr>
              <w:pStyle w:val="Telobesedila"/>
              <w:spacing w:line="276" w:lineRule="auto"/>
              <w:ind w:right="24"/>
              <w:rPr>
                <w:color w:val="0F0F0F"/>
                <w:sz w:val="22"/>
              </w:rPr>
            </w:pPr>
          </w:p>
        </w:tc>
      </w:tr>
      <w:tr w:rsidR="009710B2" w:rsidRPr="007D0289" w14:paraId="616759F5" w14:textId="77777777">
        <w:tc>
          <w:tcPr>
            <w:tcW w:w="878" w:type="dxa"/>
            <w:shd w:val="clear" w:color="auto" w:fill="auto"/>
          </w:tcPr>
          <w:p w14:paraId="51D09077" w14:textId="77777777" w:rsidR="009001C6" w:rsidRDefault="009001C6">
            <w:pPr>
              <w:pStyle w:val="Telobesedila"/>
              <w:spacing w:line="276" w:lineRule="auto"/>
              <w:ind w:right="24"/>
              <w:rPr>
                <w:color w:val="0F0F0F"/>
                <w:sz w:val="22"/>
              </w:rPr>
            </w:pPr>
            <w:r>
              <w:rPr>
                <w:color w:val="0F0F0F"/>
                <w:sz w:val="22"/>
              </w:rPr>
              <w:t>3.</w:t>
            </w:r>
          </w:p>
        </w:tc>
        <w:tc>
          <w:tcPr>
            <w:tcW w:w="2134" w:type="dxa"/>
            <w:shd w:val="clear" w:color="auto" w:fill="auto"/>
          </w:tcPr>
          <w:p w14:paraId="494318C5" w14:textId="77777777" w:rsidR="009001C6" w:rsidRDefault="009001C6">
            <w:pPr>
              <w:pStyle w:val="Telobesedila"/>
              <w:spacing w:line="276" w:lineRule="auto"/>
              <w:ind w:right="24"/>
              <w:rPr>
                <w:color w:val="0F0F0F"/>
                <w:sz w:val="22"/>
              </w:rPr>
            </w:pPr>
          </w:p>
        </w:tc>
        <w:tc>
          <w:tcPr>
            <w:tcW w:w="1945" w:type="dxa"/>
            <w:shd w:val="clear" w:color="auto" w:fill="auto"/>
          </w:tcPr>
          <w:p w14:paraId="2E1A1ADB" w14:textId="77777777" w:rsidR="009001C6" w:rsidRDefault="009001C6">
            <w:pPr>
              <w:pStyle w:val="Telobesedila"/>
              <w:ind w:right="24"/>
              <w:rPr>
                <w:color w:val="0F0F0F"/>
                <w:sz w:val="22"/>
              </w:rPr>
            </w:pPr>
          </w:p>
        </w:tc>
        <w:tc>
          <w:tcPr>
            <w:tcW w:w="4105" w:type="dxa"/>
            <w:shd w:val="clear" w:color="auto" w:fill="auto"/>
          </w:tcPr>
          <w:p w14:paraId="1AD7BC81" w14:textId="77777777" w:rsidR="009001C6" w:rsidRDefault="009001C6">
            <w:pPr>
              <w:pStyle w:val="Telobesedila"/>
              <w:spacing w:line="276" w:lineRule="auto"/>
              <w:ind w:right="24"/>
              <w:rPr>
                <w:color w:val="0F0F0F"/>
                <w:sz w:val="22"/>
              </w:rPr>
            </w:pPr>
          </w:p>
        </w:tc>
      </w:tr>
      <w:tr w:rsidR="009710B2" w:rsidRPr="007D0289" w14:paraId="57B84053" w14:textId="77777777">
        <w:tc>
          <w:tcPr>
            <w:tcW w:w="878" w:type="dxa"/>
            <w:shd w:val="clear" w:color="auto" w:fill="auto"/>
          </w:tcPr>
          <w:p w14:paraId="54F2F594" w14:textId="77777777" w:rsidR="009001C6" w:rsidRDefault="009001C6">
            <w:pPr>
              <w:pStyle w:val="Telobesedila"/>
              <w:spacing w:line="276" w:lineRule="auto"/>
              <w:ind w:right="24"/>
              <w:rPr>
                <w:color w:val="0F0F0F"/>
                <w:sz w:val="22"/>
              </w:rPr>
            </w:pPr>
            <w:r>
              <w:rPr>
                <w:color w:val="0F0F0F"/>
                <w:sz w:val="22"/>
              </w:rPr>
              <w:t xml:space="preserve">4. </w:t>
            </w:r>
          </w:p>
        </w:tc>
        <w:tc>
          <w:tcPr>
            <w:tcW w:w="2134" w:type="dxa"/>
            <w:shd w:val="clear" w:color="auto" w:fill="auto"/>
          </w:tcPr>
          <w:p w14:paraId="07C405FC" w14:textId="77777777" w:rsidR="009001C6" w:rsidRDefault="009001C6">
            <w:pPr>
              <w:pStyle w:val="Telobesedila"/>
              <w:spacing w:line="276" w:lineRule="auto"/>
              <w:ind w:right="24"/>
              <w:rPr>
                <w:color w:val="0F0F0F"/>
                <w:sz w:val="22"/>
              </w:rPr>
            </w:pPr>
          </w:p>
        </w:tc>
        <w:tc>
          <w:tcPr>
            <w:tcW w:w="1945" w:type="dxa"/>
            <w:shd w:val="clear" w:color="auto" w:fill="auto"/>
          </w:tcPr>
          <w:p w14:paraId="06265883" w14:textId="77777777" w:rsidR="009001C6" w:rsidRDefault="009001C6">
            <w:pPr>
              <w:pStyle w:val="Telobesedila"/>
              <w:ind w:right="24"/>
              <w:rPr>
                <w:color w:val="0F0F0F"/>
                <w:sz w:val="22"/>
              </w:rPr>
            </w:pPr>
          </w:p>
        </w:tc>
        <w:tc>
          <w:tcPr>
            <w:tcW w:w="4105" w:type="dxa"/>
            <w:shd w:val="clear" w:color="auto" w:fill="auto"/>
          </w:tcPr>
          <w:p w14:paraId="0C0C8789" w14:textId="77777777" w:rsidR="009001C6" w:rsidRDefault="009001C6">
            <w:pPr>
              <w:pStyle w:val="Telobesedila"/>
              <w:spacing w:line="276" w:lineRule="auto"/>
              <w:ind w:right="24"/>
              <w:rPr>
                <w:color w:val="0F0F0F"/>
                <w:sz w:val="22"/>
              </w:rPr>
            </w:pPr>
          </w:p>
        </w:tc>
      </w:tr>
      <w:tr w:rsidR="009710B2" w:rsidRPr="007D0289" w14:paraId="2D38C833" w14:textId="77777777">
        <w:tc>
          <w:tcPr>
            <w:tcW w:w="878" w:type="dxa"/>
            <w:shd w:val="clear" w:color="auto" w:fill="auto"/>
          </w:tcPr>
          <w:p w14:paraId="52889AC6" w14:textId="77777777" w:rsidR="009001C6" w:rsidRDefault="009001C6">
            <w:pPr>
              <w:pStyle w:val="Telobesedila"/>
              <w:spacing w:line="276" w:lineRule="auto"/>
              <w:ind w:right="24"/>
              <w:rPr>
                <w:color w:val="0F0F0F"/>
                <w:sz w:val="22"/>
              </w:rPr>
            </w:pPr>
            <w:r>
              <w:rPr>
                <w:color w:val="0F0F0F"/>
                <w:sz w:val="22"/>
              </w:rPr>
              <w:t>5.</w:t>
            </w:r>
          </w:p>
        </w:tc>
        <w:tc>
          <w:tcPr>
            <w:tcW w:w="2134" w:type="dxa"/>
            <w:shd w:val="clear" w:color="auto" w:fill="auto"/>
          </w:tcPr>
          <w:p w14:paraId="5DA689FA" w14:textId="77777777" w:rsidR="009001C6" w:rsidRDefault="009001C6">
            <w:pPr>
              <w:pStyle w:val="Telobesedila"/>
              <w:spacing w:line="276" w:lineRule="auto"/>
              <w:ind w:right="24"/>
              <w:rPr>
                <w:color w:val="0F0F0F"/>
                <w:sz w:val="22"/>
              </w:rPr>
            </w:pPr>
          </w:p>
        </w:tc>
        <w:tc>
          <w:tcPr>
            <w:tcW w:w="1945" w:type="dxa"/>
            <w:shd w:val="clear" w:color="auto" w:fill="auto"/>
          </w:tcPr>
          <w:p w14:paraId="590812D0" w14:textId="77777777" w:rsidR="009001C6" w:rsidRDefault="009001C6">
            <w:pPr>
              <w:pStyle w:val="Telobesedila"/>
              <w:ind w:right="24"/>
              <w:rPr>
                <w:color w:val="0F0F0F"/>
                <w:sz w:val="22"/>
              </w:rPr>
            </w:pPr>
          </w:p>
        </w:tc>
        <w:tc>
          <w:tcPr>
            <w:tcW w:w="4105" w:type="dxa"/>
            <w:shd w:val="clear" w:color="auto" w:fill="auto"/>
          </w:tcPr>
          <w:p w14:paraId="4CCE9BB8" w14:textId="77777777" w:rsidR="009001C6" w:rsidRDefault="009001C6">
            <w:pPr>
              <w:pStyle w:val="Telobesedila"/>
              <w:spacing w:line="276" w:lineRule="auto"/>
              <w:ind w:right="24"/>
              <w:rPr>
                <w:color w:val="0F0F0F"/>
                <w:sz w:val="22"/>
              </w:rPr>
            </w:pPr>
          </w:p>
        </w:tc>
      </w:tr>
      <w:tr w:rsidR="009710B2" w:rsidRPr="007D0289" w14:paraId="6F4FE621" w14:textId="77777777">
        <w:tc>
          <w:tcPr>
            <w:tcW w:w="878" w:type="dxa"/>
            <w:shd w:val="clear" w:color="auto" w:fill="auto"/>
          </w:tcPr>
          <w:p w14:paraId="766504A5" w14:textId="77777777" w:rsidR="009001C6" w:rsidRDefault="009001C6">
            <w:pPr>
              <w:pStyle w:val="Telobesedila"/>
              <w:spacing w:line="276" w:lineRule="auto"/>
              <w:ind w:right="24"/>
              <w:rPr>
                <w:color w:val="0F0F0F"/>
                <w:sz w:val="22"/>
              </w:rPr>
            </w:pPr>
            <w:r>
              <w:rPr>
                <w:color w:val="0F0F0F"/>
                <w:sz w:val="22"/>
              </w:rPr>
              <w:t>6.</w:t>
            </w:r>
          </w:p>
        </w:tc>
        <w:tc>
          <w:tcPr>
            <w:tcW w:w="2134" w:type="dxa"/>
            <w:shd w:val="clear" w:color="auto" w:fill="auto"/>
          </w:tcPr>
          <w:p w14:paraId="1C703005" w14:textId="77777777" w:rsidR="009001C6" w:rsidRDefault="009001C6">
            <w:pPr>
              <w:pStyle w:val="Telobesedila"/>
              <w:spacing w:line="276" w:lineRule="auto"/>
              <w:ind w:right="24"/>
              <w:rPr>
                <w:color w:val="0F0F0F"/>
                <w:sz w:val="22"/>
              </w:rPr>
            </w:pPr>
          </w:p>
        </w:tc>
        <w:tc>
          <w:tcPr>
            <w:tcW w:w="1945" w:type="dxa"/>
            <w:shd w:val="clear" w:color="auto" w:fill="auto"/>
          </w:tcPr>
          <w:p w14:paraId="16EEEFE2" w14:textId="77777777" w:rsidR="009001C6" w:rsidRDefault="009001C6">
            <w:pPr>
              <w:pStyle w:val="Telobesedila"/>
              <w:ind w:right="24"/>
              <w:rPr>
                <w:color w:val="0F0F0F"/>
                <w:sz w:val="22"/>
              </w:rPr>
            </w:pPr>
          </w:p>
        </w:tc>
        <w:tc>
          <w:tcPr>
            <w:tcW w:w="4105" w:type="dxa"/>
            <w:shd w:val="clear" w:color="auto" w:fill="auto"/>
          </w:tcPr>
          <w:p w14:paraId="1F5DDF65" w14:textId="77777777" w:rsidR="009001C6" w:rsidRDefault="009001C6">
            <w:pPr>
              <w:pStyle w:val="Telobesedila"/>
              <w:spacing w:line="276" w:lineRule="auto"/>
              <w:ind w:right="24"/>
              <w:rPr>
                <w:color w:val="0F0F0F"/>
                <w:sz w:val="22"/>
              </w:rPr>
            </w:pPr>
          </w:p>
        </w:tc>
      </w:tr>
    </w:tbl>
    <w:p w14:paraId="3AE3B899" w14:textId="77777777" w:rsidR="009001C6" w:rsidRPr="007D0289" w:rsidRDefault="009001C6" w:rsidP="009001C6">
      <w:pPr>
        <w:rPr>
          <w:b/>
        </w:rPr>
      </w:pPr>
    </w:p>
    <w:p w14:paraId="4D2D9142" w14:textId="77777777" w:rsidR="009001C6" w:rsidRPr="007D0289" w:rsidRDefault="009001C6" w:rsidP="009001C6">
      <w:r w:rsidRPr="007D0289">
        <w:t xml:space="preserve">Izvajalec je dolžan naročniku nemudoma sporočiti morebitno zamenjavo zgoraj navedenih oseb ter obenem predložiti zahtevana dokazila o izpolnjevanju tehničnega pogoja oz. sposobnosti za novo predlagano osebo. </w:t>
      </w:r>
    </w:p>
    <w:p w14:paraId="682A7C59" w14:textId="77777777" w:rsidR="009001C6" w:rsidRPr="007D0289" w:rsidRDefault="009001C6" w:rsidP="009001C6">
      <w:pPr>
        <w:rPr>
          <w:b/>
        </w:rPr>
      </w:pPr>
    </w:p>
    <w:p w14:paraId="65EF84CE" w14:textId="77777777" w:rsidR="009001C6" w:rsidRPr="007D0289" w:rsidRDefault="009001C6" w:rsidP="009001C6">
      <w:pPr>
        <w:pStyle w:val="Odstavekseznama"/>
        <w:ind w:left="2100"/>
        <w:rPr>
          <w:b/>
          <w:i/>
        </w:rPr>
      </w:pPr>
    </w:p>
    <w:p w14:paraId="30C6C241" w14:textId="77777777" w:rsidR="009001C6" w:rsidRPr="007D0289" w:rsidRDefault="009001C6" w:rsidP="00673D82">
      <w:pPr>
        <w:pStyle w:val="Odstavekseznama"/>
        <w:numPr>
          <w:ilvl w:val="1"/>
          <w:numId w:val="75"/>
        </w:numPr>
        <w:suppressAutoHyphens w:val="0"/>
        <w:spacing w:line="276" w:lineRule="auto"/>
        <w:ind w:left="709" w:hanging="709"/>
        <w:rPr>
          <w:b/>
          <w:i/>
        </w:rPr>
      </w:pPr>
      <w:r w:rsidRPr="007D0289">
        <w:rPr>
          <w:b/>
          <w:i/>
        </w:rPr>
        <w:t>Mesečna bruto plača čistilca/-ke</w:t>
      </w:r>
    </w:p>
    <w:p w14:paraId="54171546" w14:textId="77777777" w:rsidR="009001C6" w:rsidRPr="007D0289" w:rsidRDefault="009001C6" w:rsidP="009001C6">
      <w:pPr>
        <w:pStyle w:val="Odstavekseznama"/>
        <w:ind w:left="2100"/>
        <w:rPr>
          <w:b/>
          <w:i/>
        </w:rPr>
      </w:pPr>
    </w:p>
    <w:p w14:paraId="1497FA38" w14:textId="77777777" w:rsidR="009001C6" w:rsidRPr="007D0289" w:rsidRDefault="009001C6" w:rsidP="009001C6">
      <w:r w:rsidRPr="007D0289">
        <w:t>Mesečna bruto plača prijavljenega kadra, ki bo neposredno izvajal storitve čiščenja: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1793"/>
        <w:gridCol w:w="1227"/>
        <w:gridCol w:w="1401"/>
        <w:gridCol w:w="1536"/>
        <w:gridCol w:w="2207"/>
      </w:tblGrid>
      <w:tr w:rsidR="009710B2" w:rsidRPr="007D0289" w14:paraId="7CE3AEC7" w14:textId="77777777" w:rsidTr="00360772">
        <w:trPr>
          <w:trHeight w:val="595"/>
        </w:trPr>
        <w:tc>
          <w:tcPr>
            <w:tcW w:w="896" w:type="dxa"/>
            <w:vMerge w:val="restart"/>
            <w:shd w:val="clear" w:color="auto" w:fill="auto"/>
          </w:tcPr>
          <w:p w14:paraId="2566FD61" w14:textId="77777777" w:rsidR="009001C6" w:rsidRDefault="009001C6">
            <w:pPr>
              <w:pStyle w:val="Telobesedila"/>
              <w:spacing w:line="276" w:lineRule="auto"/>
              <w:ind w:right="24"/>
              <w:rPr>
                <w:color w:val="0F0F0F"/>
                <w:sz w:val="22"/>
              </w:rPr>
            </w:pPr>
            <w:proofErr w:type="spellStart"/>
            <w:r>
              <w:rPr>
                <w:color w:val="0F0F0F"/>
                <w:sz w:val="22"/>
              </w:rPr>
              <w:t>Zap</w:t>
            </w:r>
            <w:proofErr w:type="spellEnd"/>
            <w:r>
              <w:rPr>
                <w:color w:val="0F0F0F"/>
                <w:sz w:val="22"/>
              </w:rPr>
              <w:t xml:space="preserve">. št. </w:t>
            </w:r>
          </w:p>
        </w:tc>
        <w:tc>
          <w:tcPr>
            <w:tcW w:w="1793" w:type="dxa"/>
            <w:vMerge w:val="restart"/>
            <w:shd w:val="clear" w:color="auto" w:fill="auto"/>
          </w:tcPr>
          <w:p w14:paraId="7B132D34" w14:textId="77777777" w:rsidR="009001C6" w:rsidRDefault="009001C6">
            <w:pPr>
              <w:pStyle w:val="Telobesedila"/>
              <w:spacing w:line="276" w:lineRule="auto"/>
              <w:ind w:right="24"/>
              <w:rPr>
                <w:color w:val="0F0F0F"/>
                <w:sz w:val="22"/>
              </w:rPr>
            </w:pPr>
            <w:r>
              <w:rPr>
                <w:color w:val="0F0F0F"/>
                <w:sz w:val="22"/>
              </w:rPr>
              <w:t>Ime in priimek</w:t>
            </w:r>
          </w:p>
        </w:tc>
        <w:tc>
          <w:tcPr>
            <w:tcW w:w="4164" w:type="dxa"/>
            <w:gridSpan w:val="3"/>
            <w:shd w:val="clear" w:color="auto" w:fill="auto"/>
          </w:tcPr>
          <w:p w14:paraId="29BA2239" w14:textId="77777777" w:rsidR="009001C6" w:rsidRDefault="009001C6">
            <w:pPr>
              <w:autoSpaceDE w:val="0"/>
              <w:autoSpaceDN w:val="0"/>
              <w:adjustRightInd w:val="0"/>
              <w:jc w:val="center"/>
              <w:rPr>
                <w:rFonts w:eastAsia="Times New Roman"/>
                <w:noProof/>
                <w:sz w:val="22"/>
                <w:lang w:eastAsia="ar-SA"/>
              </w:rPr>
            </w:pPr>
            <w:r>
              <w:rPr>
                <w:rFonts w:eastAsia="Times New Roman"/>
                <w:noProof/>
                <w:sz w:val="22"/>
                <w:lang w:eastAsia="ar-SA"/>
              </w:rPr>
              <w:t>Mesečna bruto plača v EUR</w:t>
            </w:r>
          </w:p>
        </w:tc>
        <w:tc>
          <w:tcPr>
            <w:tcW w:w="2207" w:type="dxa"/>
            <w:vMerge w:val="restart"/>
            <w:shd w:val="clear" w:color="auto" w:fill="auto"/>
          </w:tcPr>
          <w:p w14:paraId="64BFA1C6" w14:textId="2E03BF53" w:rsidR="009001C6" w:rsidRDefault="009001C6">
            <w:pPr>
              <w:autoSpaceDE w:val="0"/>
              <w:autoSpaceDN w:val="0"/>
              <w:adjustRightInd w:val="0"/>
              <w:jc w:val="center"/>
              <w:rPr>
                <w:rFonts w:eastAsia="Times New Roman"/>
                <w:noProof/>
                <w:sz w:val="22"/>
                <w:lang w:eastAsia="ar-SA"/>
              </w:rPr>
            </w:pPr>
            <w:r>
              <w:rPr>
                <w:rFonts w:eastAsia="Times New Roman"/>
                <w:noProof/>
                <w:sz w:val="22"/>
                <w:lang w:eastAsia="ar-SA"/>
              </w:rPr>
              <w:t>Povprečna mesečna bruto plača v EUR za mesece januar, februar, marec 2023</w:t>
            </w:r>
          </w:p>
          <w:p w14:paraId="26AE0432" w14:textId="77777777" w:rsidR="009001C6" w:rsidRDefault="009001C6">
            <w:pPr>
              <w:pStyle w:val="Telobesedila"/>
              <w:spacing w:line="276" w:lineRule="auto"/>
              <w:ind w:right="24"/>
              <w:rPr>
                <w:color w:val="0F0F0F"/>
                <w:sz w:val="22"/>
              </w:rPr>
            </w:pPr>
            <w:r>
              <w:rPr>
                <w:rFonts w:eastAsia="Times New Roman"/>
                <w:i/>
                <w:noProof/>
                <w:sz w:val="22"/>
                <w:lang w:eastAsia="ar-SA"/>
              </w:rPr>
              <w:t>(seštevek plač se deli s 3 in vpiše znesek)</w:t>
            </w:r>
          </w:p>
        </w:tc>
      </w:tr>
      <w:tr w:rsidR="009710B2" w:rsidRPr="007D0289" w14:paraId="3432C87B" w14:textId="77777777" w:rsidTr="00360772">
        <w:trPr>
          <w:trHeight w:val="595"/>
        </w:trPr>
        <w:tc>
          <w:tcPr>
            <w:tcW w:w="896" w:type="dxa"/>
            <w:vMerge/>
            <w:shd w:val="clear" w:color="auto" w:fill="auto"/>
          </w:tcPr>
          <w:p w14:paraId="45B50679" w14:textId="77777777" w:rsidR="009001C6" w:rsidRDefault="009001C6">
            <w:pPr>
              <w:pStyle w:val="Telobesedila"/>
              <w:ind w:right="24"/>
              <w:rPr>
                <w:color w:val="0F0F0F"/>
                <w:sz w:val="22"/>
              </w:rPr>
            </w:pPr>
          </w:p>
        </w:tc>
        <w:tc>
          <w:tcPr>
            <w:tcW w:w="1793" w:type="dxa"/>
            <w:vMerge/>
            <w:shd w:val="clear" w:color="auto" w:fill="auto"/>
          </w:tcPr>
          <w:p w14:paraId="4CC6254D" w14:textId="77777777" w:rsidR="009001C6" w:rsidRDefault="009001C6">
            <w:pPr>
              <w:pStyle w:val="Telobesedila"/>
              <w:ind w:right="24"/>
              <w:rPr>
                <w:color w:val="0F0F0F"/>
                <w:sz w:val="22"/>
              </w:rPr>
            </w:pPr>
          </w:p>
        </w:tc>
        <w:tc>
          <w:tcPr>
            <w:tcW w:w="1227" w:type="dxa"/>
            <w:shd w:val="clear" w:color="auto" w:fill="auto"/>
          </w:tcPr>
          <w:p w14:paraId="6891D08A" w14:textId="162466FB" w:rsidR="009001C6" w:rsidRDefault="009001C6">
            <w:pPr>
              <w:autoSpaceDE w:val="0"/>
              <w:autoSpaceDN w:val="0"/>
              <w:adjustRightInd w:val="0"/>
              <w:jc w:val="center"/>
              <w:rPr>
                <w:rFonts w:eastAsia="Times New Roman"/>
                <w:noProof/>
                <w:sz w:val="22"/>
                <w:lang w:eastAsia="ar-SA"/>
              </w:rPr>
            </w:pPr>
            <w:r>
              <w:rPr>
                <w:rFonts w:eastAsia="Times New Roman"/>
                <w:noProof/>
                <w:sz w:val="22"/>
                <w:lang w:eastAsia="ar-SA"/>
              </w:rPr>
              <w:t>Mesec januar 2023</w:t>
            </w:r>
          </w:p>
        </w:tc>
        <w:tc>
          <w:tcPr>
            <w:tcW w:w="1401" w:type="dxa"/>
            <w:shd w:val="clear" w:color="auto" w:fill="auto"/>
          </w:tcPr>
          <w:p w14:paraId="3BC520E4" w14:textId="77777777" w:rsidR="009001C6" w:rsidRDefault="009001C6">
            <w:pPr>
              <w:autoSpaceDE w:val="0"/>
              <w:autoSpaceDN w:val="0"/>
              <w:adjustRightInd w:val="0"/>
              <w:jc w:val="center"/>
              <w:rPr>
                <w:rFonts w:eastAsia="Times New Roman"/>
                <w:noProof/>
                <w:sz w:val="22"/>
                <w:lang w:eastAsia="ar-SA"/>
              </w:rPr>
            </w:pPr>
            <w:r>
              <w:rPr>
                <w:rFonts w:eastAsia="Times New Roman"/>
                <w:noProof/>
                <w:sz w:val="22"/>
                <w:lang w:eastAsia="ar-SA"/>
              </w:rPr>
              <w:t xml:space="preserve">Mesec februar </w:t>
            </w:r>
          </w:p>
          <w:p w14:paraId="3CFA289B" w14:textId="354539BF" w:rsidR="009001C6" w:rsidRDefault="009001C6">
            <w:pPr>
              <w:autoSpaceDE w:val="0"/>
              <w:autoSpaceDN w:val="0"/>
              <w:adjustRightInd w:val="0"/>
              <w:jc w:val="center"/>
              <w:rPr>
                <w:rFonts w:eastAsia="Times New Roman"/>
                <w:noProof/>
                <w:sz w:val="22"/>
                <w:lang w:eastAsia="ar-SA"/>
              </w:rPr>
            </w:pPr>
            <w:r>
              <w:rPr>
                <w:rFonts w:eastAsia="Times New Roman"/>
                <w:noProof/>
                <w:sz w:val="22"/>
                <w:lang w:eastAsia="ar-SA"/>
              </w:rPr>
              <w:t>2023</w:t>
            </w:r>
          </w:p>
        </w:tc>
        <w:tc>
          <w:tcPr>
            <w:tcW w:w="1536" w:type="dxa"/>
            <w:shd w:val="clear" w:color="auto" w:fill="auto"/>
          </w:tcPr>
          <w:p w14:paraId="63F4A06B" w14:textId="68EECFDD" w:rsidR="009001C6" w:rsidRDefault="009001C6">
            <w:pPr>
              <w:autoSpaceDE w:val="0"/>
              <w:autoSpaceDN w:val="0"/>
              <w:adjustRightInd w:val="0"/>
              <w:jc w:val="center"/>
              <w:rPr>
                <w:rFonts w:eastAsia="Times New Roman"/>
                <w:noProof/>
                <w:sz w:val="22"/>
                <w:lang w:eastAsia="ar-SA"/>
              </w:rPr>
            </w:pPr>
            <w:r>
              <w:rPr>
                <w:rFonts w:eastAsia="Times New Roman"/>
                <w:noProof/>
                <w:sz w:val="22"/>
                <w:lang w:eastAsia="ar-SA"/>
              </w:rPr>
              <w:t>Mesec marec 2023</w:t>
            </w:r>
          </w:p>
        </w:tc>
        <w:tc>
          <w:tcPr>
            <w:tcW w:w="2207" w:type="dxa"/>
            <w:vMerge/>
            <w:shd w:val="clear" w:color="auto" w:fill="auto"/>
          </w:tcPr>
          <w:p w14:paraId="3ABB081B" w14:textId="77777777" w:rsidR="009001C6" w:rsidRDefault="009001C6">
            <w:pPr>
              <w:autoSpaceDE w:val="0"/>
              <w:autoSpaceDN w:val="0"/>
              <w:adjustRightInd w:val="0"/>
              <w:jc w:val="center"/>
              <w:rPr>
                <w:rFonts w:eastAsia="Times New Roman"/>
                <w:noProof/>
                <w:sz w:val="22"/>
                <w:lang w:eastAsia="ar-SA"/>
              </w:rPr>
            </w:pPr>
          </w:p>
        </w:tc>
      </w:tr>
      <w:tr w:rsidR="009710B2" w:rsidRPr="007D0289" w14:paraId="59E75DFB" w14:textId="77777777" w:rsidTr="00360772">
        <w:tc>
          <w:tcPr>
            <w:tcW w:w="896" w:type="dxa"/>
            <w:shd w:val="clear" w:color="auto" w:fill="auto"/>
          </w:tcPr>
          <w:p w14:paraId="1B41D3E7" w14:textId="77777777" w:rsidR="009001C6" w:rsidRDefault="009001C6">
            <w:pPr>
              <w:pStyle w:val="Telobesedila"/>
              <w:spacing w:line="276" w:lineRule="auto"/>
              <w:ind w:right="24"/>
              <w:rPr>
                <w:color w:val="0F0F0F"/>
                <w:sz w:val="22"/>
              </w:rPr>
            </w:pPr>
            <w:r>
              <w:rPr>
                <w:color w:val="0F0F0F"/>
                <w:sz w:val="22"/>
              </w:rPr>
              <w:lastRenderedPageBreak/>
              <w:t>1.</w:t>
            </w:r>
          </w:p>
        </w:tc>
        <w:tc>
          <w:tcPr>
            <w:tcW w:w="1793" w:type="dxa"/>
            <w:shd w:val="clear" w:color="auto" w:fill="auto"/>
          </w:tcPr>
          <w:p w14:paraId="476B07C1" w14:textId="77777777" w:rsidR="009001C6" w:rsidRDefault="009001C6">
            <w:pPr>
              <w:pStyle w:val="Telobesedila"/>
              <w:spacing w:line="276" w:lineRule="auto"/>
              <w:ind w:right="24"/>
              <w:rPr>
                <w:color w:val="0F0F0F"/>
                <w:sz w:val="22"/>
              </w:rPr>
            </w:pPr>
          </w:p>
        </w:tc>
        <w:tc>
          <w:tcPr>
            <w:tcW w:w="1227" w:type="dxa"/>
            <w:shd w:val="clear" w:color="auto" w:fill="auto"/>
          </w:tcPr>
          <w:p w14:paraId="701551D9" w14:textId="77777777" w:rsidR="009001C6" w:rsidRDefault="009001C6">
            <w:pPr>
              <w:pStyle w:val="Telobesedila"/>
              <w:ind w:right="24"/>
              <w:rPr>
                <w:color w:val="0F0F0F"/>
                <w:sz w:val="22"/>
              </w:rPr>
            </w:pPr>
          </w:p>
        </w:tc>
        <w:tc>
          <w:tcPr>
            <w:tcW w:w="1401" w:type="dxa"/>
            <w:shd w:val="clear" w:color="auto" w:fill="auto"/>
          </w:tcPr>
          <w:p w14:paraId="7CF1F0C2" w14:textId="77777777" w:rsidR="009001C6" w:rsidRDefault="009001C6">
            <w:pPr>
              <w:pStyle w:val="Telobesedila"/>
              <w:ind w:right="24"/>
              <w:rPr>
                <w:color w:val="0F0F0F"/>
                <w:sz w:val="22"/>
              </w:rPr>
            </w:pPr>
          </w:p>
        </w:tc>
        <w:tc>
          <w:tcPr>
            <w:tcW w:w="1536" w:type="dxa"/>
            <w:shd w:val="clear" w:color="auto" w:fill="auto"/>
          </w:tcPr>
          <w:p w14:paraId="68AE374A" w14:textId="77777777" w:rsidR="009001C6" w:rsidRDefault="009001C6">
            <w:pPr>
              <w:pStyle w:val="Telobesedila"/>
              <w:ind w:right="24"/>
              <w:rPr>
                <w:color w:val="0F0F0F"/>
                <w:sz w:val="22"/>
              </w:rPr>
            </w:pPr>
          </w:p>
        </w:tc>
        <w:tc>
          <w:tcPr>
            <w:tcW w:w="2207" w:type="dxa"/>
            <w:shd w:val="clear" w:color="auto" w:fill="auto"/>
          </w:tcPr>
          <w:p w14:paraId="7E8BF29D" w14:textId="77777777" w:rsidR="009001C6" w:rsidRDefault="009001C6">
            <w:pPr>
              <w:pStyle w:val="Telobesedila"/>
              <w:spacing w:line="276" w:lineRule="auto"/>
              <w:ind w:right="24"/>
              <w:rPr>
                <w:color w:val="0F0F0F"/>
                <w:sz w:val="22"/>
              </w:rPr>
            </w:pPr>
          </w:p>
        </w:tc>
      </w:tr>
      <w:tr w:rsidR="009710B2" w:rsidRPr="007D0289" w14:paraId="24CB487C" w14:textId="77777777" w:rsidTr="00360772">
        <w:tc>
          <w:tcPr>
            <w:tcW w:w="896" w:type="dxa"/>
            <w:shd w:val="clear" w:color="auto" w:fill="auto"/>
          </w:tcPr>
          <w:p w14:paraId="1C0D4439" w14:textId="77777777" w:rsidR="009001C6" w:rsidRDefault="009001C6">
            <w:pPr>
              <w:pStyle w:val="Telobesedila"/>
              <w:spacing w:line="276" w:lineRule="auto"/>
              <w:ind w:right="24"/>
              <w:rPr>
                <w:color w:val="0F0F0F"/>
                <w:sz w:val="22"/>
              </w:rPr>
            </w:pPr>
            <w:r>
              <w:rPr>
                <w:color w:val="0F0F0F"/>
                <w:sz w:val="22"/>
              </w:rPr>
              <w:t>2.</w:t>
            </w:r>
          </w:p>
        </w:tc>
        <w:tc>
          <w:tcPr>
            <w:tcW w:w="1793" w:type="dxa"/>
            <w:shd w:val="clear" w:color="auto" w:fill="auto"/>
          </w:tcPr>
          <w:p w14:paraId="43FEF09C" w14:textId="77777777" w:rsidR="009001C6" w:rsidRDefault="009001C6">
            <w:pPr>
              <w:pStyle w:val="Telobesedila"/>
              <w:spacing w:line="276" w:lineRule="auto"/>
              <w:ind w:right="24"/>
              <w:rPr>
                <w:color w:val="0F0F0F"/>
                <w:sz w:val="22"/>
              </w:rPr>
            </w:pPr>
          </w:p>
        </w:tc>
        <w:tc>
          <w:tcPr>
            <w:tcW w:w="1227" w:type="dxa"/>
            <w:shd w:val="clear" w:color="auto" w:fill="auto"/>
          </w:tcPr>
          <w:p w14:paraId="26616977" w14:textId="77777777" w:rsidR="009001C6" w:rsidRDefault="009001C6">
            <w:pPr>
              <w:pStyle w:val="Telobesedila"/>
              <w:ind w:right="24"/>
              <w:rPr>
                <w:color w:val="0F0F0F"/>
                <w:sz w:val="22"/>
              </w:rPr>
            </w:pPr>
          </w:p>
        </w:tc>
        <w:tc>
          <w:tcPr>
            <w:tcW w:w="1401" w:type="dxa"/>
            <w:shd w:val="clear" w:color="auto" w:fill="auto"/>
          </w:tcPr>
          <w:p w14:paraId="0217B714" w14:textId="77777777" w:rsidR="009001C6" w:rsidRDefault="009001C6">
            <w:pPr>
              <w:pStyle w:val="Telobesedila"/>
              <w:ind w:right="24"/>
              <w:rPr>
                <w:color w:val="0F0F0F"/>
                <w:sz w:val="22"/>
              </w:rPr>
            </w:pPr>
          </w:p>
        </w:tc>
        <w:tc>
          <w:tcPr>
            <w:tcW w:w="1536" w:type="dxa"/>
            <w:shd w:val="clear" w:color="auto" w:fill="auto"/>
          </w:tcPr>
          <w:p w14:paraId="62D71A42" w14:textId="77777777" w:rsidR="009001C6" w:rsidRDefault="009001C6">
            <w:pPr>
              <w:pStyle w:val="Telobesedila"/>
              <w:ind w:right="24"/>
              <w:rPr>
                <w:color w:val="0F0F0F"/>
                <w:sz w:val="22"/>
              </w:rPr>
            </w:pPr>
          </w:p>
        </w:tc>
        <w:tc>
          <w:tcPr>
            <w:tcW w:w="2207" w:type="dxa"/>
            <w:shd w:val="clear" w:color="auto" w:fill="auto"/>
          </w:tcPr>
          <w:p w14:paraId="71174552" w14:textId="77777777" w:rsidR="009001C6" w:rsidRDefault="009001C6">
            <w:pPr>
              <w:pStyle w:val="Telobesedila"/>
              <w:spacing w:line="276" w:lineRule="auto"/>
              <w:ind w:right="24"/>
              <w:rPr>
                <w:color w:val="0F0F0F"/>
                <w:sz w:val="22"/>
              </w:rPr>
            </w:pPr>
          </w:p>
        </w:tc>
      </w:tr>
      <w:tr w:rsidR="009710B2" w:rsidRPr="007D0289" w14:paraId="60932E3C" w14:textId="77777777" w:rsidTr="00360772">
        <w:tc>
          <w:tcPr>
            <w:tcW w:w="896" w:type="dxa"/>
            <w:shd w:val="clear" w:color="auto" w:fill="auto"/>
          </w:tcPr>
          <w:p w14:paraId="25A893E4" w14:textId="77777777" w:rsidR="009001C6" w:rsidRDefault="009001C6">
            <w:pPr>
              <w:pStyle w:val="Telobesedila"/>
              <w:spacing w:line="276" w:lineRule="auto"/>
              <w:ind w:right="24"/>
              <w:rPr>
                <w:color w:val="0F0F0F"/>
                <w:sz w:val="22"/>
              </w:rPr>
            </w:pPr>
            <w:r>
              <w:rPr>
                <w:color w:val="0F0F0F"/>
                <w:sz w:val="22"/>
              </w:rPr>
              <w:t>3.</w:t>
            </w:r>
          </w:p>
        </w:tc>
        <w:tc>
          <w:tcPr>
            <w:tcW w:w="1793" w:type="dxa"/>
            <w:shd w:val="clear" w:color="auto" w:fill="auto"/>
          </w:tcPr>
          <w:p w14:paraId="4F3E594F" w14:textId="77777777" w:rsidR="009001C6" w:rsidRDefault="009001C6">
            <w:pPr>
              <w:pStyle w:val="Telobesedila"/>
              <w:spacing w:line="276" w:lineRule="auto"/>
              <w:ind w:right="24"/>
              <w:rPr>
                <w:color w:val="0F0F0F"/>
                <w:sz w:val="22"/>
              </w:rPr>
            </w:pPr>
          </w:p>
        </w:tc>
        <w:tc>
          <w:tcPr>
            <w:tcW w:w="1227" w:type="dxa"/>
            <w:shd w:val="clear" w:color="auto" w:fill="auto"/>
          </w:tcPr>
          <w:p w14:paraId="25F5107B" w14:textId="77777777" w:rsidR="009001C6" w:rsidRDefault="009001C6">
            <w:pPr>
              <w:pStyle w:val="Telobesedila"/>
              <w:ind w:right="24"/>
              <w:rPr>
                <w:color w:val="0F0F0F"/>
                <w:sz w:val="22"/>
              </w:rPr>
            </w:pPr>
          </w:p>
        </w:tc>
        <w:tc>
          <w:tcPr>
            <w:tcW w:w="1401" w:type="dxa"/>
            <w:shd w:val="clear" w:color="auto" w:fill="auto"/>
          </w:tcPr>
          <w:p w14:paraId="4585FDEC" w14:textId="77777777" w:rsidR="009001C6" w:rsidRDefault="009001C6">
            <w:pPr>
              <w:pStyle w:val="Telobesedila"/>
              <w:ind w:right="24"/>
              <w:rPr>
                <w:color w:val="0F0F0F"/>
                <w:sz w:val="22"/>
              </w:rPr>
            </w:pPr>
          </w:p>
        </w:tc>
        <w:tc>
          <w:tcPr>
            <w:tcW w:w="1536" w:type="dxa"/>
            <w:shd w:val="clear" w:color="auto" w:fill="auto"/>
          </w:tcPr>
          <w:p w14:paraId="406B2C43" w14:textId="77777777" w:rsidR="009001C6" w:rsidRDefault="009001C6">
            <w:pPr>
              <w:pStyle w:val="Telobesedila"/>
              <w:ind w:right="24"/>
              <w:rPr>
                <w:color w:val="0F0F0F"/>
                <w:sz w:val="22"/>
              </w:rPr>
            </w:pPr>
          </w:p>
        </w:tc>
        <w:tc>
          <w:tcPr>
            <w:tcW w:w="2207" w:type="dxa"/>
            <w:shd w:val="clear" w:color="auto" w:fill="auto"/>
          </w:tcPr>
          <w:p w14:paraId="6A8DE4E6" w14:textId="77777777" w:rsidR="009001C6" w:rsidRDefault="009001C6">
            <w:pPr>
              <w:pStyle w:val="Telobesedila"/>
              <w:spacing w:line="276" w:lineRule="auto"/>
              <w:ind w:right="24"/>
              <w:rPr>
                <w:color w:val="0F0F0F"/>
                <w:sz w:val="22"/>
              </w:rPr>
            </w:pPr>
          </w:p>
        </w:tc>
      </w:tr>
      <w:tr w:rsidR="009710B2" w:rsidRPr="007D0289" w14:paraId="2DDEBF06" w14:textId="77777777" w:rsidTr="00360772">
        <w:tc>
          <w:tcPr>
            <w:tcW w:w="896" w:type="dxa"/>
            <w:shd w:val="clear" w:color="auto" w:fill="auto"/>
          </w:tcPr>
          <w:p w14:paraId="0961961B" w14:textId="77777777" w:rsidR="009001C6" w:rsidRDefault="009001C6">
            <w:pPr>
              <w:pStyle w:val="Telobesedila"/>
              <w:spacing w:line="276" w:lineRule="auto"/>
              <w:ind w:right="24"/>
              <w:rPr>
                <w:color w:val="0F0F0F"/>
                <w:sz w:val="22"/>
              </w:rPr>
            </w:pPr>
            <w:r>
              <w:rPr>
                <w:color w:val="0F0F0F"/>
                <w:sz w:val="22"/>
              </w:rPr>
              <w:t xml:space="preserve">4. </w:t>
            </w:r>
          </w:p>
        </w:tc>
        <w:tc>
          <w:tcPr>
            <w:tcW w:w="1793" w:type="dxa"/>
            <w:shd w:val="clear" w:color="auto" w:fill="auto"/>
          </w:tcPr>
          <w:p w14:paraId="7FC84945" w14:textId="77777777" w:rsidR="009001C6" w:rsidRDefault="009001C6">
            <w:pPr>
              <w:pStyle w:val="Telobesedila"/>
              <w:spacing w:line="276" w:lineRule="auto"/>
              <w:ind w:right="24"/>
              <w:rPr>
                <w:color w:val="0F0F0F"/>
                <w:sz w:val="22"/>
              </w:rPr>
            </w:pPr>
          </w:p>
        </w:tc>
        <w:tc>
          <w:tcPr>
            <w:tcW w:w="1227" w:type="dxa"/>
            <w:shd w:val="clear" w:color="auto" w:fill="auto"/>
          </w:tcPr>
          <w:p w14:paraId="41AFD680" w14:textId="77777777" w:rsidR="009001C6" w:rsidRDefault="009001C6">
            <w:pPr>
              <w:pStyle w:val="Telobesedila"/>
              <w:ind w:right="24"/>
              <w:rPr>
                <w:color w:val="0F0F0F"/>
                <w:sz w:val="22"/>
              </w:rPr>
            </w:pPr>
          </w:p>
        </w:tc>
        <w:tc>
          <w:tcPr>
            <w:tcW w:w="1401" w:type="dxa"/>
            <w:shd w:val="clear" w:color="auto" w:fill="auto"/>
          </w:tcPr>
          <w:p w14:paraId="11C4BED9" w14:textId="77777777" w:rsidR="009001C6" w:rsidRDefault="009001C6">
            <w:pPr>
              <w:pStyle w:val="Telobesedila"/>
              <w:ind w:right="24"/>
              <w:rPr>
                <w:color w:val="0F0F0F"/>
                <w:sz w:val="22"/>
              </w:rPr>
            </w:pPr>
          </w:p>
        </w:tc>
        <w:tc>
          <w:tcPr>
            <w:tcW w:w="1536" w:type="dxa"/>
            <w:shd w:val="clear" w:color="auto" w:fill="auto"/>
          </w:tcPr>
          <w:p w14:paraId="43DA5636" w14:textId="77777777" w:rsidR="009001C6" w:rsidRDefault="009001C6">
            <w:pPr>
              <w:pStyle w:val="Telobesedila"/>
              <w:ind w:right="24"/>
              <w:rPr>
                <w:color w:val="0F0F0F"/>
                <w:sz w:val="22"/>
              </w:rPr>
            </w:pPr>
          </w:p>
        </w:tc>
        <w:tc>
          <w:tcPr>
            <w:tcW w:w="2207" w:type="dxa"/>
            <w:shd w:val="clear" w:color="auto" w:fill="auto"/>
          </w:tcPr>
          <w:p w14:paraId="2A2A251E" w14:textId="77777777" w:rsidR="009001C6" w:rsidRDefault="009001C6">
            <w:pPr>
              <w:pStyle w:val="Telobesedila"/>
              <w:spacing w:line="276" w:lineRule="auto"/>
              <w:ind w:right="24"/>
              <w:rPr>
                <w:color w:val="0F0F0F"/>
                <w:sz w:val="22"/>
              </w:rPr>
            </w:pPr>
          </w:p>
        </w:tc>
      </w:tr>
      <w:tr w:rsidR="009710B2" w:rsidRPr="007D0289" w14:paraId="1682C51D" w14:textId="77777777" w:rsidTr="00360772">
        <w:tc>
          <w:tcPr>
            <w:tcW w:w="896" w:type="dxa"/>
            <w:shd w:val="clear" w:color="auto" w:fill="auto"/>
          </w:tcPr>
          <w:p w14:paraId="55531BD3" w14:textId="77777777" w:rsidR="009001C6" w:rsidRDefault="009001C6">
            <w:pPr>
              <w:pStyle w:val="Telobesedila"/>
              <w:spacing w:line="276" w:lineRule="auto"/>
              <w:ind w:right="24"/>
              <w:rPr>
                <w:color w:val="0F0F0F"/>
                <w:sz w:val="22"/>
              </w:rPr>
            </w:pPr>
            <w:r>
              <w:rPr>
                <w:color w:val="0F0F0F"/>
                <w:sz w:val="22"/>
              </w:rPr>
              <w:t>5.</w:t>
            </w:r>
          </w:p>
        </w:tc>
        <w:tc>
          <w:tcPr>
            <w:tcW w:w="1793" w:type="dxa"/>
            <w:shd w:val="clear" w:color="auto" w:fill="auto"/>
          </w:tcPr>
          <w:p w14:paraId="705F54E7" w14:textId="77777777" w:rsidR="009001C6" w:rsidRDefault="009001C6">
            <w:pPr>
              <w:pStyle w:val="Telobesedila"/>
              <w:spacing w:line="276" w:lineRule="auto"/>
              <w:ind w:right="24"/>
              <w:rPr>
                <w:color w:val="0F0F0F"/>
                <w:sz w:val="22"/>
              </w:rPr>
            </w:pPr>
          </w:p>
        </w:tc>
        <w:tc>
          <w:tcPr>
            <w:tcW w:w="1227" w:type="dxa"/>
            <w:shd w:val="clear" w:color="auto" w:fill="auto"/>
          </w:tcPr>
          <w:p w14:paraId="1449074D" w14:textId="77777777" w:rsidR="009001C6" w:rsidRDefault="009001C6">
            <w:pPr>
              <w:pStyle w:val="Telobesedila"/>
              <w:ind w:right="24"/>
              <w:rPr>
                <w:color w:val="0F0F0F"/>
                <w:sz w:val="22"/>
              </w:rPr>
            </w:pPr>
          </w:p>
        </w:tc>
        <w:tc>
          <w:tcPr>
            <w:tcW w:w="1401" w:type="dxa"/>
            <w:shd w:val="clear" w:color="auto" w:fill="auto"/>
          </w:tcPr>
          <w:p w14:paraId="50A9BF4E" w14:textId="77777777" w:rsidR="009001C6" w:rsidRDefault="009001C6">
            <w:pPr>
              <w:pStyle w:val="Telobesedila"/>
              <w:ind w:right="24"/>
              <w:rPr>
                <w:color w:val="0F0F0F"/>
                <w:sz w:val="22"/>
              </w:rPr>
            </w:pPr>
          </w:p>
        </w:tc>
        <w:tc>
          <w:tcPr>
            <w:tcW w:w="1536" w:type="dxa"/>
            <w:shd w:val="clear" w:color="auto" w:fill="auto"/>
          </w:tcPr>
          <w:p w14:paraId="1B1D053B" w14:textId="77777777" w:rsidR="009001C6" w:rsidRDefault="009001C6">
            <w:pPr>
              <w:pStyle w:val="Telobesedila"/>
              <w:ind w:right="24"/>
              <w:rPr>
                <w:color w:val="0F0F0F"/>
                <w:sz w:val="22"/>
              </w:rPr>
            </w:pPr>
          </w:p>
        </w:tc>
        <w:tc>
          <w:tcPr>
            <w:tcW w:w="2207" w:type="dxa"/>
            <w:shd w:val="clear" w:color="auto" w:fill="auto"/>
          </w:tcPr>
          <w:p w14:paraId="435E5F82" w14:textId="77777777" w:rsidR="009001C6" w:rsidRDefault="009001C6">
            <w:pPr>
              <w:pStyle w:val="Telobesedila"/>
              <w:spacing w:line="276" w:lineRule="auto"/>
              <w:ind w:right="24"/>
              <w:rPr>
                <w:color w:val="0F0F0F"/>
                <w:sz w:val="22"/>
              </w:rPr>
            </w:pPr>
          </w:p>
        </w:tc>
      </w:tr>
      <w:tr w:rsidR="009710B2" w:rsidRPr="007D0289" w14:paraId="265B4042" w14:textId="77777777" w:rsidTr="00360772">
        <w:tc>
          <w:tcPr>
            <w:tcW w:w="896" w:type="dxa"/>
            <w:shd w:val="clear" w:color="auto" w:fill="auto"/>
          </w:tcPr>
          <w:p w14:paraId="31D09691" w14:textId="77777777" w:rsidR="009001C6" w:rsidRDefault="009001C6">
            <w:pPr>
              <w:pStyle w:val="Telobesedila"/>
              <w:spacing w:line="276" w:lineRule="auto"/>
              <w:ind w:right="24"/>
              <w:rPr>
                <w:color w:val="0F0F0F"/>
                <w:sz w:val="22"/>
              </w:rPr>
            </w:pPr>
            <w:r>
              <w:rPr>
                <w:color w:val="0F0F0F"/>
                <w:sz w:val="22"/>
              </w:rPr>
              <w:t>6.</w:t>
            </w:r>
          </w:p>
        </w:tc>
        <w:tc>
          <w:tcPr>
            <w:tcW w:w="1793" w:type="dxa"/>
            <w:shd w:val="clear" w:color="auto" w:fill="auto"/>
          </w:tcPr>
          <w:p w14:paraId="2A2D18E3" w14:textId="77777777" w:rsidR="009001C6" w:rsidRDefault="009001C6">
            <w:pPr>
              <w:pStyle w:val="Telobesedila"/>
              <w:spacing w:line="276" w:lineRule="auto"/>
              <w:ind w:right="24"/>
              <w:rPr>
                <w:color w:val="0F0F0F"/>
                <w:sz w:val="22"/>
              </w:rPr>
            </w:pPr>
          </w:p>
        </w:tc>
        <w:tc>
          <w:tcPr>
            <w:tcW w:w="1227" w:type="dxa"/>
            <w:shd w:val="clear" w:color="auto" w:fill="auto"/>
          </w:tcPr>
          <w:p w14:paraId="1F2078A2" w14:textId="77777777" w:rsidR="009001C6" w:rsidRDefault="009001C6">
            <w:pPr>
              <w:pStyle w:val="Telobesedila"/>
              <w:ind w:right="24"/>
              <w:rPr>
                <w:color w:val="0F0F0F"/>
                <w:sz w:val="22"/>
              </w:rPr>
            </w:pPr>
          </w:p>
        </w:tc>
        <w:tc>
          <w:tcPr>
            <w:tcW w:w="1401" w:type="dxa"/>
            <w:shd w:val="clear" w:color="auto" w:fill="auto"/>
          </w:tcPr>
          <w:p w14:paraId="3BC0B339" w14:textId="77777777" w:rsidR="009001C6" w:rsidRDefault="009001C6">
            <w:pPr>
              <w:pStyle w:val="Telobesedila"/>
              <w:ind w:right="24"/>
              <w:rPr>
                <w:color w:val="0F0F0F"/>
                <w:sz w:val="22"/>
              </w:rPr>
            </w:pPr>
          </w:p>
        </w:tc>
        <w:tc>
          <w:tcPr>
            <w:tcW w:w="1536" w:type="dxa"/>
            <w:shd w:val="clear" w:color="auto" w:fill="auto"/>
          </w:tcPr>
          <w:p w14:paraId="6AA85969" w14:textId="77777777" w:rsidR="009001C6" w:rsidRDefault="009001C6">
            <w:pPr>
              <w:pStyle w:val="Telobesedila"/>
              <w:ind w:right="24"/>
              <w:rPr>
                <w:color w:val="0F0F0F"/>
                <w:sz w:val="22"/>
              </w:rPr>
            </w:pPr>
          </w:p>
        </w:tc>
        <w:tc>
          <w:tcPr>
            <w:tcW w:w="2207" w:type="dxa"/>
            <w:shd w:val="clear" w:color="auto" w:fill="auto"/>
          </w:tcPr>
          <w:p w14:paraId="577B0AD4" w14:textId="77777777" w:rsidR="009001C6" w:rsidRDefault="009001C6">
            <w:pPr>
              <w:pStyle w:val="Telobesedila"/>
              <w:spacing w:line="276" w:lineRule="auto"/>
              <w:ind w:right="24"/>
              <w:rPr>
                <w:color w:val="0F0F0F"/>
                <w:sz w:val="22"/>
              </w:rPr>
            </w:pPr>
          </w:p>
        </w:tc>
      </w:tr>
    </w:tbl>
    <w:p w14:paraId="31FC5F89" w14:textId="77777777" w:rsidR="009001C6" w:rsidRPr="007D0289" w:rsidRDefault="009001C6" w:rsidP="009001C6"/>
    <w:p w14:paraId="39E9E4E9" w14:textId="77777777" w:rsidR="009001C6" w:rsidRPr="007D0289" w:rsidRDefault="009001C6" w:rsidP="009001C6"/>
    <w:p w14:paraId="5CFF85D3" w14:textId="77777777" w:rsidR="009001C6" w:rsidRPr="007D0289" w:rsidRDefault="009001C6" w:rsidP="009001C6">
      <w:r w:rsidRPr="007D0289">
        <w:t xml:space="preserve">Izjavljamo, da: </w:t>
      </w:r>
    </w:p>
    <w:p w14:paraId="51BDDEEC" w14:textId="77777777" w:rsidR="009001C6" w:rsidRPr="007D0289" w:rsidRDefault="009001C6" w:rsidP="00673D82">
      <w:pPr>
        <w:pStyle w:val="Odstavekseznama"/>
        <w:numPr>
          <w:ilvl w:val="0"/>
          <w:numId w:val="76"/>
        </w:numPr>
        <w:suppressAutoHyphens w:val="0"/>
        <w:spacing w:line="276" w:lineRule="auto"/>
      </w:pPr>
      <w:r w:rsidRPr="007D0289">
        <w:t>razpolagamo z ustreznimi stroji in tehnično opremo za izvedbo predmeta javnega naročila;</w:t>
      </w:r>
    </w:p>
    <w:p w14:paraId="7C1DD374" w14:textId="77777777" w:rsidR="009001C6" w:rsidRPr="007D0289" w:rsidRDefault="009001C6" w:rsidP="00673D82">
      <w:pPr>
        <w:pStyle w:val="Odstavekseznama"/>
        <w:numPr>
          <w:ilvl w:val="0"/>
          <w:numId w:val="76"/>
        </w:numPr>
        <w:suppressAutoHyphens w:val="0"/>
        <w:spacing w:line="276" w:lineRule="auto"/>
      </w:pPr>
      <w:r w:rsidRPr="007D0289">
        <w:t>ponujene storitve v celoti ustrezajo tehničnim specifikacijam, ki so opredeljene v razpisni dokumentaciji;</w:t>
      </w:r>
    </w:p>
    <w:p w14:paraId="1F461389" w14:textId="77777777" w:rsidR="009001C6" w:rsidRPr="007D0289" w:rsidRDefault="009001C6" w:rsidP="00673D82">
      <w:pPr>
        <w:pStyle w:val="Odstavekseznama"/>
        <w:numPr>
          <w:ilvl w:val="0"/>
          <w:numId w:val="76"/>
        </w:numPr>
        <w:spacing w:line="276" w:lineRule="auto"/>
      </w:pPr>
      <w:r w:rsidRPr="007D0289">
        <w:t>ponudnik skupaj s podizvajalci izpolnjuje formalne, ekonomsko-finančne in tehnične pogoje, ima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5E683520" w14:textId="77777777" w:rsidR="009001C6" w:rsidRPr="007D0289" w:rsidRDefault="009001C6" w:rsidP="00673D82">
      <w:pPr>
        <w:pStyle w:val="Odstavekseznama"/>
        <w:numPr>
          <w:ilvl w:val="0"/>
          <w:numId w:val="76"/>
        </w:numPr>
        <w:suppressAutoHyphens w:val="0"/>
        <w:spacing w:line="276" w:lineRule="auto"/>
      </w:pPr>
      <w:r w:rsidRPr="007D0289">
        <w:t xml:space="preserve">bomo izvajali javno naročilo strokovno in kvalitetno po pravilih stroke, v skladu z veljavnimi predpisi, tehničnimi navodili, priporočili in normativi, če bomo izbrani za izvedbo javnega naročila; </w:t>
      </w:r>
    </w:p>
    <w:p w14:paraId="5ECAFBF8" w14:textId="77777777" w:rsidR="009001C6" w:rsidRPr="007D0289" w:rsidRDefault="009001C6" w:rsidP="00673D82">
      <w:pPr>
        <w:pStyle w:val="Odstavekseznama"/>
        <w:numPr>
          <w:ilvl w:val="0"/>
          <w:numId w:val="76"/>
        </w:numPr>
        <w:suppressAutoHyphens w:val="0"/>
        <w:spacing w:line="276" w:lineRule="auto"/>
        <w:ind w:hanging="357"/>
      </w:pPr>
      <w:r w:rsidRPr="007D0289">
        <w:t>bomo zagotovili, da bodo vse čistilke/čistilce</w:t>
      </w:r>
      <w:r w:rsidRPr="007D0289">
        <w:rPr>
          <w:rFonts w:eastAsia="Times New Roman"/>
          <w:lang w:eastAsia="sl-SI"/>
        </w:rPr>
        <w:t xml:space="preserve"> pred pričetkom izvajanja del cepljeni proti virusu Hepatitisa B;</w:t>
      </w:r>
    </w:p>
    <w:p w14:paraId="2C312FCA" w14:textId="77777777" w:rsidR="009001C6" w:rsidRPr="007D0289" w:rsidRDefault="009001C6" w:rsidP="00673D82">
      <w:pPr>
        <w:pStyle w:val="Odstavekseznama"/>
        <w:numPr>
          <w:ilvl w:val="0"/>
          <w:numId w:val="76"/>
        </w:numPr>
        <w:suppressAutoHyphens w:val="0"/>
        <w:spacing w:line="276" w:lineRule="auto"/>
        <w:ind w:hanging="357"/>
      </w:pPr>
      <w:r w:rsidRPr="007D0289">
        <w:t>bomo naročniku na njegovo zahtevo poslali poročilo o izvedbi javnega naročila;</w:t>
      </w:r>
    </w:p>
    <w:p w14:paraId="760311ED" w14:textId="77777777" w:rsidR="009001C6" w:rsidRPr="007D0289" w:rsidRDefault="009001C6" w:rsidP="00673D82">
      <w:pPr>
        <w:pStyle w:val="Odstavekseznama"/>
        <w:numPr>
          <w:ilvl w:val="0"/>
          <w:numId w:val="76"/>
        </w:numPr>
        <w:suppressAutoHyphens w:val="0"/>
        <w:spacing w:line="276" w:lineRule="auto"/>
        <w:ind w:hanging="357"/>
      </w:pPr>
      <w:r w:rsidRPr="007D0289">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6ED39E1E" w14:textId="77777777" w:rsidR="009001C6" w:rsidRPr="007D0289" w:rsidRDefault="009001C6" w:rsidP="00673D82">
      <w:pPr>
        <w:pStyle w:val="Odstavekseznama"/>
        <w:numPr>
          <w:ilvl w:val="0"/>
          <w:numId w:val="76"/>
        </w:numPr>
        <w:suppressAutoHyphens w:val="0"/>
        <w:spacing w:line="276" w:lineRule="auto"/>
      </w:pPr>
      <w:r w:rsidRPr="007D0289">
        <w:t>smo v celoti seznanjeni z obsegom in zahtevnostjo javnega naročila in smo sposobni izvesti javno naročilo v celoti in v roku, kot ga zahteva naročnik;</w:t>
      </w:r>
    </w:p>
    <w:p w14:paraId="4765C9D4" w14:textId="77777777" w:rsidR="009001C6" w:rsidRPr="007D0289" w:rsidRDefault="009001C6" w:rsidP="00673D82">
      <w:pPr>
        <w:pStyle w:val="Odstavekseznama"/>
        <w:numPr>
          <w:ilvl w:val="0"/>
          <w:numId w:val="76"/>
        </w:numPr>
        <w:suppressAutoHyphens w:val="0"/>
        <w:spacing w:line="276" w:lineRule="auto"/>
      </w:pPr>
      <w:r w:rsidRPr="007D0289">
        <w:t>ne bomo imeli do naročnika kakršnegakoli odškodninskega zahtevka, če ne bomo izbrani za izvedbo javnega naročila;</w:t>
      </w:r>
    </w:p>
    <w:p w14:paraId="26FC9745" w14:textId="77777777" w:rsidR="009001C6" w:rsidRPr="007D0289" w:rsidRDefault="009001C6" w:rsidP="00673D82">
      <w:pPr>
        <w:pStyle w:val="Odstavekseznama"/>
        <w:numPr>
          <w:ilvl w:val="0"/>
          <w:numId w:val="76"/>
        </w:numPr>
        <w:suppressAutoHyphens w:val="0"/>
        <w:spacing w:line="276" w:lineRule="auto"/>
      </w:pPr>
      <w:r w:rsidRPr="007D0289">
        <w:t>smo podali samo resnične oz. verodostojne izjave.</w:t>
      </w:r>
    </w:p>
    <w:p w14:paraId="4343EFF5" w14:textId="77777777" w:rsidR="009001C6" w:rsidRPr="007D0289" w:rsidRDefault="009001C6" w:rsidP="009001C6"/>
    <w:p w14:paraId="762F3F83" w14:textId="77777777" w:rsidR="009001C6" w:rsidRPr="009001C6" w:rsidRDefault="009001C6" w:rsidP="009001C6">
      <w:pPr>
        <w:rPr>
          <w:highlight w:val="yellow"/>
        </w:rPr>
      </w:pPr>
    </w:p>
    <w:p w14:paraId="78A75299" w14:textId="77777777" w:rsidR="009001C6" w:rsidRPr="009001C6" w:rsidRDefault="009001C6" w:rsidP="009001C6">
      <w:pPr>
        <w:rPr>
          <w:highlight w:val="yellow"/>
        </w:rPr>
      </w:pPr>
    </w:p>
    <w:tbl>
      <w:tblPr>
        <w:tblW w:w="9624" w:type="dxa"/>
        <w:tblLook w:val="04A0" w:firstRow="1" w:lastRow="0" w:firstColumn="1" w:lastColumn="0" w:noHBand="0" w:noVBand="1"/>
      </w:tblPr>
      <w:tblGrid>
        <w:gridCol w:w="9876"/>
        <w:gridCol w:w="222"/>
        <w:gridCol w:w="222"/>
      </w:tblGrid>
      <w:tr w:rsidR="009001C6" w:rsidRPr="007D0289" w14:paraId="4A6D47D5" w14:textId="77777777" w:rsidTr="008A3EE7">
        <w:trPr>
          <w:trHeight w:val="210"/>
        </w:trPr>
        <w:tc>
          <w:tcPr>
            <w:tcW w:w="3208" w:type="dxa"/>
          </w:tcPr>
          <w:p w14:paraId="6F7BEC80" w14:textId="77777777" w:rsidR="00F32D11" w:rsidRPr="00434BEA" w:rsidRDefault="00F32D11" w:rsidP="00F32D11">
            <w:pPr>
              <w:rPr>
                <w:color w:val="000000"/>
                <w:szCs w:val="20"/>
              </w:rPr>
            </w:pPr>
          </w:p>
          <w:tbl>
            <w:tblPr>
              <w:tblW w:w="9660" w:type="dxa"/>
              <w:tblLook w:val="0000" w:firstRow="0" w:lastRow="0" w:firstColumn="0" w:lastColumn="0" w:noHBand="0" w:noVBand="0"/>
            </w:tblPr>
            <w:tblGrid>
              <w:gridCol w:w="1652"/>
              <w:gridCol w:w="8008"/>
            </w:tblGrid>
            <w:tr w:rsidR="00F32D11" w:rsidRPr="007D0289" w14:paraId="50858E5C" w14:textId="77777777" w:rsidTr="00F32D11">
              <w:trPr>
                <w:trHeight w:val="386"/>
              </w:trPr>
              <w:tc>
                <w:tcPr>
                  <w:tcW w:w="1652" w:type="dxa"/>
                  <w:shd w:val="clear" w:color="auto" w:fill="auto"/>
                  <w:vAlign w:val="center"/>
                </w:tcPr>
                <w:p w14:paraId="002CD726" w14:textId="77777777" w:rsidR="00F32D11" w:rsidRPr="007D0289" w:rsidRDefault="00F32D11" w:rsidP="00F32D11">
                  <w:pPr>
                    <w:spacing w:line="240" w:lineRule="auto"/>
                    <w:jc w:val="left"/>
                    <w:rPr>
                      <w:color w:val="000000"/>
                    </w:rPr>
                  </w:pPr>
                  <w:r w:rsidRPr="007D0289">
                    <w:rPr>
                      <w:color w:val="000000"/>
                      <w:position w:val="-1"/>
                      <w:sz w:val="18"/>
                      <w:szCs w:val="18"/>
                    </w:rPr>
                    <w:t>Kraj in datum:</w:t>
                  </w:r>
                </w:p>
              </w:tc>
              <w:tc>
                <w:tcPr>
                  <w:tcW w:w="8008" w:type="dxa"/>
                  <w:shd w:val="clear" w:color="auto" w:fill="auto"/>
                  <w:vAlign w:val="center"/>
                </w:tcPr>
                <w:p w14:paraId="53468EF7" w14:textId="77777777" w:rsidR="00F32D11" w:rsidRPr="007D0289" w:rsidRDefault="00F32D11" w:rsidP="00F32D11">
                  <w:pPr>
                    <w:spacing w:line="240" w:lineRule="auto"/>
                    <w:jc w:val="center"/>
                    <w:rPr>
                      <w:color w:val="000000"/>
                    </w:rPr>
                  </w:pPr>
                  <w:r w:rsidRPr="007D0289">
                    <w:rPr>
                      <w:color w:val="000000"/>
                      <w:position w:val="-1"/>
                      <w:sz w:val="18"/>
                      <w:szCs w:val="18"/>
                    </w:rPr>
                    <w:t xml:space="preserve">Ime in priimek odgovorne osebe ponudnika: </w:t>
                  </w:r>
                </w:p>
                <w:p w14:paraId="54E7827B" w14:textId="77777777" w:rsidR="00F32D11" w:rsidRPr="007D0289" w:rsidRDefault="00F32D11" w:rsidP="00F32D11">
                  <w:pPr>
                    <w:spacing w:line="240" w:lineRule="auto"/>
                    <w:jc w:val="center"/>
                    <w:rPr>
                      <w:color w:val="000000"/>
                    </w:rPr>
                  </w:pPr>
                  <w:r w:rsidRPr="007D0289">
                    <w:rPr>
                      <w:color w:val="000000"/>
                      <w:position w:val="-1"/>
                      <w:sz w:val="18"/>
                      <w:szCs w:val="18"/>
                    </w:rPr>
                    <w:t>___________________________________</w:t>
                  </w:r>
                </w:p>
              </w:tc>
            </w:tr>
            <w:tr w:rsidR="00F32D11" w:rsidRPr="007D0289" w14:paraId="1C4CF842" w14:textId="77777777" w:rsidTr="00F32D11">
              <w:trPr>
                <w:trHeight w:val="208"/>
              </w:trPr>
              <w:tc>
                <w:tcPr>
                  <w:tcW w:w="1652" w:type="dxa"/>
                  <w:shd w:val="clear" w:color="auto" w:fill="auto"/>
                  <w:vAlign w:val="center"/>
                </w:tcPr>
                <w:p w14:paraId="2EB34BEB" w14:textId="77777777" w:rsidR="00F32D11" w:rsidRPr="007D0289" w:rsidRDefault="00F32D11" w:rsidP="00F32D11">
                  <w:pPr>
                    <w:spacing w:line="240" w:lineRule="auto"/>
                    <w:jc w:val="left"/>
                    <w:rPr>
                      <w:color w:val="000000"/>
                    </w:rPr>
                  </w:pPr>
                  <w:r w:rsidRPr="007D0289">
                    <w:rPr>
                      <w:color w:val="000000"/>
                      <w:position w:val="-1"/>
                      <w:sz w:val="18"/>
                      <w:szCs w:val="18"/>
                    </w:rPr>
                    <w:t> </w:t>
                  </w:r>
                </w:p>
              </w:tc>
              <w:tc>
                <w:tcPr>
                  <w:tcW w:w="8008" w:type="dxa"/>
                  <w:shd w:val="clear" w:color="auto" w:fill="auto"/>
                  <w:vAlign w:val="center"/>
                </w:tcPr>
                <w:p w14:paraId="2F7450D0" w14:textId="77777777" w:rsidR="00F32D11" w:rsidRPr="007D0289" w:rsidRDefault="00F32D11" w:rsidP="00F32D11">
                  <w:pPr>
                    <w:spacing w:line="240" w:lineRule="auto"/>
                    <w:jc w:val="center"/>
                    <w:rPr>
                      <w:color w:val="000000"/>
                    </w:rPr>
                  </w:pPr>
                </w:p>
              </w:tc>
            </w:tr>
            <w:tr w:rsidR="00F32D11" w:rsidRPr="007D0289" w14:paraId="2C884F7C" w14:textId="77777777" w:rsidTr="00F32D11">
              <w:trPr>
                <w:trHeight w:val="208"/>
              </w:trPr>
              <w:tc>
                <w:tcPr>
                  <w:tcW w:w="1652" w:type="dxa"/>
                  <w:shd w:val="clear" w:color="auto" w:fill="auto"/>
                  <w:vAlign w:val="center"/>
                </w:tcPr>
                <w:p w14:paraId="79457B71" w14:textId="77777777" w:rsidR="00F32D11" w:rsidRPr="007D0289" w:rsidRDefault="00F32D11" w:rsidP="00F32D11">
                  <w:pPr>
                    <w:spacing w:line="240" w:lineRule="auto"/>
                    <w:jc w:val="left"/>
                    <w:rPr>
                      <w:color w:val="000000"/>
                      <w:position w:val="-1"/>
                      <w:sz w:val="18"/>
                      <w:szCs w:val="18"/>
                    </w:rPr>
                  </w:pPr>
                </w:p>
              </w:tc>
              <w:tc>
                <w:tcPr>
                  <w:tcW w:w="8008" w:type="dxa"/>
                  <w:shd w:val="clear" w:color="auto" w:fill="auto"/>
                  <w:vAlign w:val="center"/>
                </w:tcPr>
                <w:p w14:paraId="799D8F1D" w14:textId="77777777" w:rsidR="00F32D11" w:rsidRPr="007D0289" w:rsidRDefault="00F32D11" w:rsidP="00F32D11">
                  <w:pPr>
                    <w:spacing w:line="240" w:lineRule="auto"/>
                    <w:jc w:val="center"/>
                    <w:rPr>
                      <w:color w:val="000000"/>
                    </w:rPr>
                  </w:pPr>
                </w:p>
              </w:tc>
            </w:tr>
          </w:tbl>
          <w:p w14:paraId="208BE4D1" w14:textId="29A22AD7" w:rsidR="009001C6" w:rsidRPr="007D0289" w:rsidRDefault="009001C6" w:rsidP="008A3EE7"/>
        </w:tc>
        <w:tc>
          <w:tcPr>
            <w:tcW w:w="3208" w:type="dxa"/>
          </w:tcPr>
          <w:p w14:paraId="31D5DB80" w14:textId="456AB4AD" w:rsidR="009001C6" w:rsidRPr="007D0289" w:rsidRDefault="009001C6" w:rsidP="008A3EE7">
            <w:pPr>
              <w:jc w:val="center"/>
            </w:pPr>
          </w:p>
        </w:tc>
        <w:tc>
          <w:tcPr>
            <w:tcW w:w="3208" w:type="dxa"/>
          </w:tcPr>
          <w:p w14:paraId="507598A1" w14:textId="77777777" w:rsidR="009001C6" w:rsidRPr="007D0289" w:rsidRDefault="009001C6" w:rsidP="008A3EE7">
            <w:pPr>
              <w:ind w:left="-470"/>
              <w:jc w:val="center"/>
            </w:pPr>
          </w:p>
        </w:tc>
      </w:tr>
    </w:tbl>
    <w:p w14:paraId="158BA42E" w14:textId="77777777" w:rsidR="009001C6" w:rsidRPr="007D0289" w:rsidRDefault="009001C6" w:rsidP="009001C6">
      <w:pPr>
        <w:rPr>
          <w:b/>
        </w:rPr>
      </w:pPr>
    </w:p>
    <w:p w14:paraId="3B489EC7" w14:textId="77777777" w:rsidR="009001C6" w:rsidRPr="007D0289" w:rsidRDefault="009001C6" w:rsidP="009001C6">
      <w:pPr>
        <w:rPr>
          <w:b/>
        </w:rPr>
      </w:pPr>
      <w:r w:rsidRPr="007D0289">
        <w:rPr>
          <w:b/>
        </w:rPr>
        <w:t>Priloge:</w:t>
      </w:r>
    </w:p>
    <w:p w14:paraId="5A87EB3A" w14:textId="77777777" w:rsidR="009001C6" w:rsidRPr="007D0289" w:rsidRDefault="009001C6" w:rsidP="00673D82">
      <w:pPr>
        <w:pStyle w:val="Odstavekseznama"/>
        <w:numPr>
          <w:ilvl w:val="0"/>
          <w:numId w:val="77"/>
        </w:numPr>
        <w:suppressAutoHyphens w:val="0"/>
        <w:spacing w:line="276" w:lineRule="auto"/>
        <w:jc w:val="left"/>
      </w:pPr>
      <w:r w:rsidRPr="007D0289">
        <w:t>Ponudnik mora priložiti tudi soglasja delavcev za predložitev pisnih obračunov plač.</w:t>
      </w:r>
    </w:p>
    <w:p w14:paraId="2B580449" w14:textId="77777777" w:rsidR="009001C6" w:rsidRPr="007D0289" w:rsidRDefault="009001C6" w:rsidP="009001C6"/>
    <w:p w14:paraId="7834D353" w14:textId="77777777" w:rsidR="009001C6" w:rsidRPr="007D0289" w:rsidRDefault="009001C6" w:rsidP="009001C6">
      <w:pPr>
        <w:rPr>
          <w:i/>
        </w:rPr>
      </w:pPr>
    </w:p>
    <w:p w14:paraId="11FAFFEC" w14:textId="7E32D797" w:rsidR="009001C6" w:rsidRDefault="009001C6" w:rsidP="00F32D11">
      <w:pPr>
        <w:rPr>
          <w:b/>
          <w:i/>
          <w:color w:val="000000"/>
        </w:rPr>
      </w:pPr>
      <w:r w:rsidRPr="007D0289">
        <w:rPr>
          <w:b/>
          <w:i/>
        </w:rPr>
        <w:t>Ta obrazec podpišejo predstavniki vseh ponudnikov, ki so predložili skupno ponudbo.</w:t>
      </w:r>
      <w:r w:rsidRPr="009001C6">
        <w:rPr>
          <w:b/>
          <w:i/>
        </w:rPr>
        <w:t xml:space="preserve"> </w:t>
      </w:r>
    </w:p>
    <w:p w14:paraId="49CB3FC8" w14:textId="77777777" w:rsidR="009001C6" w:rsidRDefault="009001C6" w:rsidP="00BA550C">
      <w:pPr>
        <w:jc w:val="right"/>
        <w:rPr>
          <w:b/>
          <w:i/>
          <w:color w:val="000000"/>
        </w:rPr>
      </w:pPr>
    </w:p>
    <w:p w14:paraId="71BF8A6B" w14:textId="77777777" w:rsidR="00F32D11" w:rsidRDefault="00F32D11" w:rsidP="00BA550C">
      <w:pPr>
        <w:jc w:val="right"/>
        <w:rPr>
          <w:b/>
          <w:i/>
          <w:color w:val="000000"/>
        </w:rPr>
      </w:pPr>
    </w:p>
    <w:p w14:paraId="55F423A9" w14:textId="77777777" w:rsidR="009001C6" w:rsidRDefault="009001C6" w:rsidP="00BA550C">
      <w:pPr>
        <w:jc w:val="right"/>
        <w:rPr>
          <w:b/>
          <w:i/>
          <w:color w:val="000000"/>
        </w:rPr>
      </w:pPr>
    </w:p>
    <w:p w14:paraId="679984EF" w14:textId="77777777" w:rsidR="00F32D11" w:rsidRDefault="00F32D11" w:rsidP="00BA550C">
      <w:pPr>
        <w:jc w:val="right"/>
        <w:rPr>
          <w:b/>
          <w:i/>
          <w:color w:val="000000"/>
        </w:rPr>
      </w:pPr>
    </w:p>
    <w:p w14:paraId="5CD67849" w14:textId="5D383FB1" w:rsidR="00BA550C" w:rsidRPr="00434BEA" w:rsidRDefault="00BA550C" w:rsidP="00BA550C">
      <w:pPr>
        <w:jc w:val="right"/>
        <w:rPr>
          <w:color w:val="000000"/>
        </w:rPr>
      </w:pPr>
      <w:r w:rsidRPr="00434BEA">
        <w:rPr>
          <w:b/>
          <w:i/>
          <w:color w:val="000000"/>
        </w:rPr>
        <w:t>Priloga Obrazec ESPD</w:t>
      </w:r>
    </w:p>
    <w:p w14:paraId="2AD161FC" w14:textId="77777777" w:rsidR="00A671A8" w:rsidRPr="00434BEA" w:rsidRDefault="00A671A8">
      <w:pPr>
        <w:rPr>
          <w:color w:val="000000"/>
        </w:rPr>
      </w:pPr>
    </w:p>
    <w:p w14:paraId="3DA8D5BE" w14:textId="77777777" w:rsidR="00A671A8" w:rsidRPr="00434BEA" w:rsidRDefault="00A671A8">
      <w:pPr>
        <w:spacing w:line="276" w:lineRule="auto"/>
        <w:rPr>
          <w:b/>
          <w:color w:val="000000"/>
          <w:sz w:val="14"/>
          <w:szCs w:val="14"/>
        </w:rPr>
      </w:pPr>
    </w:p>
    <w:p w14:paraId="111CA1A8" w14:textId="77777777" w:rsidR="00A671A8" w:rsidRPr="00434BEA" w:rsidRDefault="00A671A8">
      <w:pPr>
        <w:spacing w:line="276" w:lineRule="auto"/>
        <w:jc w:val="right"/>
        <w:rPr>
          <w:color w:val="000000"/>
          <w:sz w:val="18"/>
          <w:szCs w:val="18"/>
        </w:rPr>
      </w:pPr>
      <w:bookmarkStart w:id="53" w:name="_Hlk485723233"/>
    </w:p>
    <w:p w14:paraId="12727663" w14:textId="77777777" w:rsidR="00A671A8" w:rsidRPr="00434BEA" w:rsidRDefault="00A671A8">
      <w:pPr>
        <w:keepNext/>
        <w:keepLines/>
        <w:numPr>
          <w:ilvl w:val="0"/>
          <w:numId w:val="9"/>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rPr>
          <w:color w:val="000000"/>
        </w:rPr>
      </w:pPr>
      <w:r w:rsidRPr="00434BEA">
        <w:rPr>
          <w:rFonts w:eastAsia="Times New Roman"/>
          <w:b/>
          <w:bCs/>
          <w:color w:val="000000"/>
          <w:sz w:val="26"/>
          <w:szCs w:val="28"/>
        </w:rPr>
        <w:t>ESPD</w:t>
      </w:r>
    </w:p>
    <w:p w14:paraId="4C346AF6" w14:textId="77777777" w:rsidR="00A671A8" w:rsidRPr="00434BEA" w:rsidRDefault="00A671A8">
      <w:pPr>
        <w:spacing w:after="120" w:line="276" w:lineRule="auto"/>
        <w:jc w:val="left"/>
        <w:rPr>
          <w:rFonts w:eastAsia="Times New Roman"/>
          <w:b/>
          <w:bCs/>
          <w:color w:val="000000"/>
          <w:sz w:val="22"/>
          <w:szCs w:val="28"/>
          <w:lang w:val="x-none"/>
        </w:rPr>
      </w:pPr>
    </w:p>
    <w:bookmarkEnd w:id="53"/>
    <w:p w14:paraId="11F845A6" w14:textId="77777777" w:rsidR="00A671A8" w:rsidRPr="00434BEA" w:rsidRDefault="00A671A8">
      <w:pPr>
        <w:spacing w:after="200" w:line="276" w:lineRule="auto"/>
        <w:jc w:val="left"/>
        <w:rPr>
          <w:color w:val="000000"/>
        </w:rPr>
      </w:pPr>
      <w:r w:rsidRPr="00434BEA">
        <w:rPr>
          <w:color w:val="000000"/>
          <w:sz w:val="18"/>
          <w:szCs w:val="18"/>
        </w:rPr>
        <w:t xml:space="preserve">Zahtevan dokument elektronsko podpišete in ga dodate na portal eJN pod rubriko drugi dokumenti. </w:t>
      </w:r>
    </w:p>
    <w:p w14:paraId="7C94A274" w14:textId="77777777" w:rsidR="00A671A8" w:rsidRPr="00434BEA" w:rsidRDefault="00A671A8">
      <w:pPr>
        <w:spacing w:after="200" w:line="276" w:lineRule="auto"/>
        <w:jc w:val="left"/>
        <w:rPr>
          <w:color w:val="000000"/>
        </w:rPr>
      </w:pPr>
      <w:r w:rsidRPr="00434BEA">
        <w:rPr>
          <w:i/>
          <w:color w:val="000000"/>
          <w:sz w:val="18"/>
          <w:szCs w:val="18"/>
        </w:rPr>
        <w:t>Vsak dokument mora biti elektronsko podpisan ali pa ročno podpisan in žigosan in potem skeniran v pdf obliki (če ni elektronsko podpisan) ter priložen v razdelek drugo.</w:t>
      </w:r>
    </w:p>
    <w:p w14:paraId="6D294256" w14:textId="77777777" w:rsidR="00A671A8" w:rsidRPr="00434BEA" w:rsidRDefault="00A671A8">
      <w:pPr>
        <w:spacing w:after="200" w:line="276" w:lineRule="auto"/>
        <w:jc w:val="left"/>
        <w:rPr>
          <w:i/>
          <w:color w:val="000000"/>
          <w:sz w:val="22"/>
          <w:szCs w:val="18"/>
        </w:rPr>
      </w:pPr>
    </w:p>
    <w:p w14:paraId="62E2C35E" w14:textId="77777777" w:rsidR="00A671A8" w:rsidRPr="00434BEA" w:rsidRDefault="00A671A8">
      <w:pPr>
        <w:spacing w:after="200" w:line="276" w:lineRule="auto"/>
        <w:jc w:val="left"/>
        <w:rPr>
          <w:color w:val="000000"/>
          <w:sz w:val="22"/>
        </w:rPr>
      </w:pPr>
    </w:p>
    <w:p w14:paraId="306DDD2B" w14:textId="77777777" w:rsidR="00A671A8" w:rsidRPr="00434BEA" w:rsidRDefault="00A671A8">
      <w:pPr>
        <w:spacing w:after="200" w:line="276" w:lineRule="auto"/>
        <w:jc w:val="left"/>
        <w:rPr>
          <w:color w:val="000000"/>
          <w:sz w:val="22"/>
        </w:rPr>
      </w:pPr>
    </w:p>
    <w:p w14:paraId="01CA834E" w14:textId="77777777" w:rsidR="00A671A8" w:rsidRPr="00434BEA" w:rsidRDefault="00A671A8">
      <w:pPr>
        <w:spacing w:after="200" w:line="276" w:lineRule="auto"/>
        <w:jc w:val="left"/>
        <w:rPr>
          <w:color w:val="000000"/>
          <w:sz w:val="22"/>
        </w:rPr>
      </w:pPr>
    </w:p>
    <w:p w14:paraId="511C0227" w14:textId="77777777" w:rsidR="00A671A8" w:rsidRPr="00434BEA" w:rsidRDefault="00A671A8">
      <w:pPr>
        <w:spacing w:after="200" w:line="276" w:lineRule="auto"/>
        <w:jc w:val="left"/>
        <w:rPr>
          <w:color w:val="000000"/>
          <w:sz w:val="22"/>
        </w:rPr>
      </w:pPr>
    </w:p>
    <w:p w14:paraId="3A8B8290" w14:textId="77777777" w:rsidR="00A671A8" w:rsidRPr="00434BEA" w:rsidRDefault="00A671A8">
      <w:pPr>
        <w:spacing w:after="200" w:line="276" w:lineRule="auto"/>
        <w:jc w:val="left"/>
        <w:rPr>
          <w:color w:val="000000"/>
          <w:sz w:val="22"/>
        </w:rPr>
      </w:pPr>
    </w:p>
    <w:p w14:paraId="151CAA7A" w14:textId="77777777" w:rsidR="00A671A8" w:rsidRPr="00434BEA" w:rsidRDefault="00A671A8">
      <w:pPr>
        <w:spacing w:after="200" w:line="276" w:lineRule="auto"/>
        <w:jc w:val="left"/>
        <w:rPr>
          <w:color w:val="000000"/>
          <w:sz w:val="22"/>
        </w:rPr>
      </w:pPr>
    </w:p>
    <w:p w14:paraId="07C4CDD6" w14:textId="77777777" w:rsidR="00A671A8" w:rsidRPr="00434BEA" w:rsidRDefault="00A671A8">
      <w:pPr>
        <w:spacing w:after="200" w:line="276" w:lineRule="auto"/>
        <w:jc w:val="left"/>
        <w:rPr>
          <w:color w:val="000000"/>
          <w:sz w:val="22"/>
        </w:rPr>
      </w:pPr>
    </w:p>
    <w:p w14:paraId="2419311C" w14:textId="77777777" w:rsidR="00A671A8" w:rsidRPr="00434BEA" w:rsidRDefault="00A671A8">
      <w:pPr>
        <w:spacing w:after="200" w:line="276" w:lineRule="auto"/>
        <w:jc w:val="left"/>
        <w:rPr>
          <w:color w:val="000000"/>
          <w:sz w:val="22"/>
        </w:rPr>
      </w:pPr>
    </w:p>
    <w:p w14:paraId="757DB2A5" w14:textId="77777777" w:rsidR="00A671A8" w:rsidRPr="00434BEA" w:rsidRDefault="00A671A8">
      <w:pPr>
        <w:spacing w:after="200" w:line="276" w:lineRule="auto"/>
        <w:jc w:val="left"/>
        <w:rPr>
          <w:color w:val="000000"/>
          <w:sz w:val="22"/>
        </w:rPr>
      </w:pPr>
    </w:p>
    <w:p w14:paraId="723B5BF9" w14:textId="77777777" w:rsidR="00A671A8" w:rsidRPr="00434BEA" w:rsidRDefault="00A671A8">
      <w:pPr>
        <w:spacing w:after="200" w:line="276" w:lineRule="auto"/>
        <w:jc w:val="left"/>
        <w:rPr>
          <w:color w:val="000000"/>
          <w:sz w:val="22"/>
        </w:rPr>
      </w:pPr>
    </w:p>
    <w:p w14:paraId="6A445F5B" w14:textId="77777777" w:rsidR="00A671A8" w:rsidRPr="00434BEA" w:rsidRDefault="00A671A8">
      <w:pPr>
        <w:spacing w:after="200" w:line="276" w:lineRule="auto"/>
        <w:jc w:val="left"/>
        <w:rPr>
          <w:color w:val="000000"/>
          <w:sz w:val="22"/>
        </w:rPr>
      </w:pPr>
    </w:p>
    <w:p w14:paraId="5C0B28A8" w14:textId="77777777" w:rsidR="00A671A8" w:rsidRPr="00434BEA" w:rsidRDefault="00A671A8">
      <w:pPr>
        <w:spacing w:after="200" w:line="276" w:lineRule="auto"/>
        <w:jc w:val="left"/>
        <w:rPr>
          <w:color w:val="000000"/>
          <w:sz w:val="22"/>
        </w:rPr>
      </w:pPr>
    </w:p>
    <w:p w14:paraId="3323A5E0" w14:textId="77777777" w:rsidR="00761E14" w:rsidRPr="00434BEA" w:rsidRDefault="00761E14">
      <w:pPr>
        <w:spacing w:after="200" w:line="276" w:lineRule="auto"/>
        <w:jc w:val="left"/>
        <w:rPr>
          <w:color w:val="000000"/>
          <w:sz w:val="22"/>
        </w:rPr>
      </w:pPr>
    </w:p>
    <w:p w14:paraId="799F4AFA" w14:textId="77777777" w:rsidR="00A671A8" w:rsidRPr="00434BEA" w:rsidRDefault="00A671A8">
      <w:pPr>
        <w:spacing w:after="200" w:line="276" w:lineRule="auto"/>
        <w:jc w:val="left"/>
        <w:rPr>
          <w:color w:val="000000"/>
          <w:sz w:val="22"/>
        </w:rPr>
      </w:pPr>
    </w:p>
    <w:p w14:paraId="6F0C5965" w14:textId="77777777" w:rsidR="00A671A8" w:rsidRPr="00434BEA" w:rsidRDefault="00A671A8">
      <w:pPr>
        <w:spacing w:after="200" w:line="276" w:lineRule="auto"/>
        <w:jc w:val="left"/>
        <w:rPr>
          <w:color w:val="000000"/>
          <w:sz w:val="22"/>
        </w:rPr>
      </w:pPr>
    </w:p>
    <w:p w14:paraId="47CE6C34" w14:textId="77777777" w:rsidR="00A671A8" w:rsidRPr="00434BEA" w:rsidRDefault="00A671A8">
      <w:pPr>
        <w:spacing w:after="200" w:line="276" w:lineRule="auto"/>
        <w:jc w:val="left"/>
        <w:rPr>
          <w:color w:val="000000"/>
          <w:sz w:val="22"/>
        </w:rPr>
      </w:pPr>
    </w:p>
    <w:p w14:paraId="5519F21D" w14:textId="77777777" w:rsidR="00495B29" w:rsidRPr="00434BEA" w:rsidRDefault="00495B29">
      <w:pPr>
        <w:spacing w:after="200" w:line="276" w:lineRule="auto"/>
        <w:jc w:val="left"/>
        <w:rPr>
          <w:color w:val="000000"/>
          <w:sz w:val="22"/>
        </w:rPr>
      </w:pPr>
    </w:p>
    <w:p w14:paraId="5F6A199A" w14:textId="77777777" w:rsidR="00B60D34" w:rsidRPr="00434BEA" w:rsidRDefault="00B60D34">
      <w:pPr>
        <w:spacing w:after="200" w:line="276" w:lineRule="auto"/>
        <w:jc w:val="left"/>
        <w:rPr>
          <w:color w:val="000000"/>
          <w:sz w:val="22"/>
        </w:rPr>
      </w:pPr>
    </w:p>
    <w:p w14:paraId="04650556" w14:textId="77777777" w:rsidR="00761E14" w:rsidRPr="00434BEA" w:rsidRDefault="00761E14">
      <w:pPr>
        <w:spacing w:after="200" w:line="276" w:lineRule="auto"/>
        <w:jc w:val="left"/>
        <w:rPr>
          <w:color w:val="000000"/>
          <w:sz w:val="22"/>
        </w:rPr>
      </w:pPr>
    </w:p>
    <w:p w14:paraId="328A664C" w14:textId="77777777" w:rsidR="008652A9" w:rsidRDefault="008652A9">
      <w:pPr>
        <w:spacing w:after="200" w:line="276" w:lineRule="auto"/>
        <w:jc w:val="left"/>
        <w:rPr>
          <w:color w:val="000000"/>
          <w:sz w:val="22"/>
        </w:rPr>
      </w:pPr>
    </w:p>
    <w:p w14:paraId="70AF0BDB" w14:textId="77777777" w:rsidR="00DB46A2" w:rsidRPr="00434BEA" w:rsidRDefault="00DB46A2">
      <w:pPr>
        <w:spacing w:after="200" w:line="276" w:lineRule="auto"/>
        <w:jc w:val="left"/>
        <w:rPr>
          <w:color w:val="000000"/>
          <w:sz w:val="22"/>
        </w:rPr>
      </w:pPr>
    </w:p>
    <w:p w14:paraId="028331FA" w14:textId="77777777" w:rsidR="00A671A8" w:rsidRPr="00434BEA" w:rsidRDefault="00A671A8">
      <w:pPr>
        <w:spacing w:line="276" w:lineRule="auto"/>
        <w:jc w:val="right"/>
        <w:rPr>
          <w:color w:val="000000"/>
          <w:sz w:val="18"/>
          <w:szCs w:val="18"/>
        </w:rPr>
      </w:pPr>
    </w:p>
    <w:p w14:paraId="7E20F86B" w14:textId="77777777" w:rsidR="00A671A8" w:rsidRPr="00434BEA" w:rsidRDefault="00A671A8">
      <w:pPr>
        <w:spacing w:after="200" w:line="276" w:lineRule="auto"/>
        <w:jc w:val="right"/>
        <w:rPr>
          <w:color w:val="000000"/>
        </w:rPr>
      </w:pPr>
      <w:r w:rsidRPr="00434BEA">
        <w:rPr>
          <w:b/>
          <w:i/>
          <w:color w:val="000000"/>
          <w:sz w:val="18"/>
          <w:szCs w:val="18"/>
        </w:rPr>
        <w:t>Obrazec 3</w:t>
      </w:r>
    </w:p>
    <w:p w14:paraId="51E70E58" w14:textId="77777777" w:rsidR="00A671A8" w:rsidRPr="00434BEA" w:rsidRDefault="00A671A8">
      <w:pPr>
        <w:keepNext/>
        <w:keepLines/>
        <w:numPr>
          <w:ilvl w:val="0"/>
          <w:numId w:val="19"/>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rPr>
          <w:color w:val="000000"/>
        </w:rPr>
      </w:pPr>
      <w:r w:rsidRPr="00434BEA">
        <w:rPr>
          <w:rFonts w:eastAsia="Times New Roman"/>
          <w:b/>
          <w:bCs/>
          <w:color w:val="000000"/>
          <w:sz w:val="26"/>
          <w:szCs w:val="28"/>
          <w:lang w:val="x-none"/>
        </w:rPr>
        <w:t>Izjava gospodarskega subjekta in pooblastilo za pridobitev podatkov iz kazenske evidence</w:t>
      </w:r>
    </w:p>
    <w:p w14:paraId="281E1EE9" w14:textId="77777777" w:rsidR="00A671A8" w:rsidRPr="00434BEA" w:rsidRDefault="00A671A8">
      <w:pPr>
        <w:spacing w:after="120" w:line="276" w:lineRule="auto"/>
        <w:jc w:val="left"/>
        <w:rPr>
          <w:rFonts w:eastAsia="Times New Roman"/>
          <w:b/>
          <w:bCs/>
          <w:color w:val="000000"/>
          <w:sz w:val="22"/>
          <w:szCs w:val="28"/>
          <w:lang w:val="x-none"/>
        </w:rPr>
      </w:pPr>
    </w:p>
    <w:p w14:paraId="26949B6D" w14:textId="77777777" w:rsidR="00A671A8" w:rsidRPr="00434BEA" w:rsidRDefault="00A671A8">
      <w:pPr>
        <w:spacing w:before="225" w:after="225" w:line="240" w:lineRule="auto"/>
        <w:rPr>
          <w:color w:val="000000"/>
        </w:rPr>
      </w:pPr>
      <w:r w:rsidRPr="00434BEA">
        <w:rPr>
          <w:color w:val="000000"/>
          <w:sz w:val="18"/>
          <w:szCs w:val="18"/>
        </w:rPr>
        <w:t xml:space="preserve">Pod kazensko in materialno odgovornostjo izjavljamo, da naša družba, </w:t>
      </w:r>
      <w:r w:rsidRPr="00434BEA">
        <w:rPr>
          <w:color w:val="000000"/>
          <w:sz w:val="18"/>
          <w:szCs w:val="18"/>
          <w:u w:val="single"/>
        </w:rPr>
        <w:t>_______________</w:t>
      </w:r>
      <w:r w:rsidRPr="00434BEA">
        <w:rPr>
          <w:color w:val="000000"/>
          <w:sz w:val="18"/>
          <w:szCs w:val="18"/>
        </w:rPr>
        <w:t xml:space="preserve">(firma), </w:t>
      </w:r>
      <w:r w:rsidRPr="00434BEA">
        <w:rPr>
          <w:color w:val="000000"/>
          <w:sz w:val="18"/>
          <w:szCs w:val="18"/>
          <w:u w:val="single"/>
        </w:rPr>
        <w:t>_________________</w:t>
      </w:r>
      <w:r w:rsidRPr="00434BEA">
        <w:rPr>
          <w:color w:val="000000"/>
          <w:sz w:val="18"/>
          <w:szCs w:val="18"/>
        </w:rPr>
        <w:t xml:space="preserve">(naslov), matična številka: </w:t>
      </w:r>
      <w:r w:rsidRPr="00434BEA">
        <w:rPr>
          <w:color w:val="000000"/>
          <w:sz w:val="18"/>
          <w:szCs w:val="18"/>
          <w:u w:val="single"/>
        </w:rPr>
        <w:t>_______________</w:t>
      </w:r>
      <w:r w:rsidRPr="00434BEA">
        <w:rPr>
          <w:color w:val="000000"/>
          <w:sz w:val="18"/>
          <w:szCs w:val="18"/>
        </w:rPr>
        <w:t xml:space="preserve"> ni bila pravnomočno obsojena zaradi kaznivih dejanj, ki so našteta v prvem odstavku 75. člena ZJN-3.</w:t>
      </w:r>
    </w:p>
    <w:p w14:paraId="2E1B62B7" w14:textId="77777777" w:rsidR="00A671A8" w:rsidRPr="00434BEA" w:rsidRDefault="00A671A8">
      <w:pPr>
        <w:spacing w:before="225" w:after="225" w:line="240" w:lineRule="auto"/>
        <w:rPr>
          <w:color w:val="000000"/>
          <w:sz w:val="18"/>
          <w:szCs w:val="18"/>
        </w:rPr>
      </w:pPr>
      <w:r w:rsidRPr="00434BEA">
        <w:rPr>
          <w:color w:val="000000"/>
          <w:sz w:val="18"/>
          <w:szCs w:val="18"/>
        </w:rPr>
        <w:t>Obenem izjavljamo, da:</w:t>
      </w:r>
    </w:p>
    <w:tbl>
      <w:tblPr>
        <w:tblW w:w="0" w:type="auto"/>
        <w:tblInd w:w="108" w:type="dxa"/>
        <w:tblLayout w:type="fixed"/>
        <w:tblLook w:val="0000" w:firstRow="0" w:lastRow="0" w:firstColumn="0" w:lastColumn="0" w:noHBand="0" w:noVBand="0"/>
      </w:tblPr>
      <w:tblGrid>
        <w:gridCol w:w="9178"/>
      </w:tblGrid>
      <w:tr w:rsidR="00A671A8" w:rsidRPr="00434BEA" w14:paraId="4631318D" w14:textId="77777777">
        <w:tc>
          <w:tcPr>
            <w:tcW w:w="9178" w:type="dxa"/>
            <w:shd w:val="clear" w:color="auto" w:fill="auto"/>
          </w:tcPr>
          <w:p w14:paraId="6BA6D035" w14:textId="77777777" w:rsidR="00A671A8" w:rsidRPr="00434BEA" w:rsidRDefault="00A671A8">
            <w:pPr>
              <w:numPr>
                <w:ilvl w:val="0"/>
                <w:numId w:val="17"/>
              </w:numPr>
              <w:spacing w:after="200" w:line="240" w:lineRule="auto"/>
              <w:jc w:val="left"/>
              <w:rPr>
                <w:color w:val="000000"/>
                <w:sz w:val="18"/>
                <w:szCs w:val="18"/>
              </w:rPr>
            </w:pPr>
            <w:r w:rsidRPr="00434BEA">
              <w:rPr>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98E7743" w14:textId="77777777" w:rsidR="00A671A8" w:rsidRPr="00434BEA" w:rsidRDefault="00A671A8">
            <w:pPr>
              <w:numPr>
                <w:ilvl w:val="0"/>
                <w:numId w:val="17"/>
              </w:numPr>
              <w:spacing w:after="200" w:line="240" w:lineRule="auto"/>
              <w:jc w:val="left"/>
              <w:rPr>
                <w:color w:val="000000"/>
                <w:sz w:val="18"/>
                <w:szCs w:val="18"/>
              </w:rPr>
            </w:pPr>
            <w:r w:rsidRPr="00434BEA">
              <w:rPr>
                <w:color w:val="000000"/>
                <w:sz w:val="18"/>
                <w:szCs w:val="18"/>
              </w:rPr>
              <w:t>lahko naročnik sam pridobi potrdila, ki se nanašajo na zgoraj navedeno iz uradnih evidenc, ki jih vodijo državni organi, organi lokalnih skupnosti ali nosilci javnih pooblastil,</w:t>
            </w:r>
          </w:p>
          <w:p w14:paraId="698248D6" w14:textId="77777777" w:rsidR="00A671A8" w:rsidRPr="00434BEA" w:rsidRDefault="00A671A8">
            <w:pPr>
              <w:numPr>
                <w:ilvl w:val="0"/>
                <w:numId w:val="17"/>
              </w:numPr>
              <w:spacing w:after="200" w:line="240" w:lineRule="auto"/>
              <w:jc w:val="left"/>
              <w:rPr>
                <w:color w:val="000000"/>
                <w:sz w:val="18"/>
                <w:szCs w:val="18"/>
              </w:rPr>
            </w:pPr>
            <w:r w:rsidRPr="00434BEA">
              <w:rPr>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846D911" w14:textId="77777777" w:rsidR="00A671A8" w:rsidRPr="00434BEA" w:rsidRDefault="00A671A8">
      <w:pPr>
        <w:spacing w:before="225" w:after="225" w:line="240" w:lineRule="auto"/>
        <w:jc w:val="center"/>
        <w:rPr>
          <w:color w:val="000000"/>
          <w:sz w:val="18"/>
          <w:szCs w:val="18"/>
        </w:rPr>
      </w:pPr>
      <w:r w:rsidRPr="00434BEA">
        <w:rPr>
          <w:b/>
          <w:bCs/>
          <w:color w:val="000000"/>
          <w:sz w:val="18"/>
          <w:szCs w:val="18"/>
        </w:rPr>
        <w:t>in</w:t>
      </w:r>
    </w:p>
    <w:p w14:paraId="01026222" w14:textId="77777777" w:rsidR="00A671A8" w:rsidRPr="00434BEA" w:rsidRDefault="00A671A8">
      <w:pPr>
        <w:spacing w:before="225" w:after="225" w:line="240" w:lineRule="auto"/>
        <w:jc w:val="center"/>
        <w:rPr>
          <w:color w:val="000000"/>
          <w:sz w:val="18"/>
          <w:szCs w:val="18"/>
        </w:rPr>
      </w:pPr>
      <w:r w:rsidRPr="00434BEA">
        <w:rPr>
          <w:b/>
          <w:bCs/>
          <w:color w:val="000000"/>
          <w:sz w:val="18"/>
          <w:szCs w:val="18"/>
        </w:rPr>
        <w:t>POOBLASTILO</w:t>
      </w:r>
    </w:p>
    <w:p w14:paraId="537B569E" w14:textId="6D4F9313" w:rsidR="00A671A8" w:rsidRPr="00434BEA" w:rsidRDefault="00A671A8">
      <w:pPr>
        <w:spacing w:before="225" w:after="225" w:line="240" w:lineRule="auto"/>
        <w:rPr>
          <w:color w:val="000000"/>
        </w:rPr>
      </w:pPr>
      <w:r w:rsidRPr="00434BEA">
        <w:rPr>
          <w:color w:val="000000"/>
          <w:sz w:val="18"/>
          <w:szCs w:val="18"/>
        </w:rPr>
        <w:t xml:space="preserve">Pooblaščamo naročnika </w:t>
      </w:r>
      <w:r w:rsidR="001C5380" w:rsidRPr="00434BEA">
        <w:rPr>
          <w:color w:val="000000"/>
          <w:sz w:val="18"/>
          <w:szCs w:val="18"/>
        </w:rPr>
        <w:t xml:space="preserve">Zdravstveni dom </w:t>
      </w:r>
      <w:r w:rsidR="00C404DF" w:rsidRPr="00434BEA">
        <w:rPr>
          <w:color w:val="000000"/>
          <w:sz w:val="18"/>
          <w:szCs w:val="18"/>
        </w:rPr>
        <w:t>»dr.</w:t>
      </w:r>
      <w:r w:rsidR="00731C5B">
        <w:rPr>
          <w:color w:val="000000"/>
          <w:sz w:val="18"/>
          <w:szCs w:val="18"/>
        </w:rPr>
        <w:t xml:space="preserve"> </w:t>
      </w:r>
      <w:r w:rsidR="00C404DF" w:rsidRPr="00434BEA">
        <w:rPr>
          <w:color w:val="000000"/>
          <w:sz w:val="18"/>
          <w:szCs w:val="18"/>
        </w:rPr>
        <w:t>Jožeta Potrate« Žalec, Prešernova 6, 3310 Žalec</w:t>
      </w:r>
      <w:r w:rsidR="001C5380" w:rsidRPr="00434BEA">
        <w:rPr>
          <w:color w:val="000000"/>
          <w:sz w:val="18"/>
          <w:szCs w:val="18"/>
        </w:rPr>
        <w:t>,</w:t>
      </w:r>
      <w:r w:rsidRPr="00434BEA">
        <w:rPr>
          <w:color w:val="000000"/>
          <w:sz w:val="18"/>
          <w:szCs w:val="18"/>
        </w:rPr>
        <w:t xml:space="preserve"> da za potrebe preverjanja izpolnjevanja pogojev v postopku javnega naročila od Ministrstva za pravosodje pridobi potrdilo iz kazenske evidence.</w:t>
      </w:r>
    </w:p>
    <w:tbl>
      <w:tblPr>
        <w:tblW w:w="0" w:type="auto"/>
        <w:tblInd w:w="108" w:type="dxa"/>
        <w:tblLayout w:type="fixed"/>
        <w:tblLook w:val="0000" w:firstRow="0" w:lastRow="0" w:firstColumn="0" w:lastColumn="0" w:noHBand="0" w:noVBand="0"/>
      </w:tblPr>
      <w:tblGrid>
        <w:gridCol w:w="2786"/>
        <w:gridCol w:w="6517"/>
      </w:tblGrid>
      <w:tr w:rsidR="00A671A8" w:rsidRPr="00434BEA" w14:paraId="21140BCB"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3DB6C1F1" w14:textId="77777777" w:rsidR="00A671A8" w:rsidRPr="00434BEA" w:rsidRDefault="00A671A8">
            <w:pPr>
              <w:spacing w:line="240" w:lineRule="auto"/>
              <w:jc w:val="right"/>
              <w:rPr>
                <w:color w:val="000000"/>
              </w:rPr>
            </w:pPr>
            <w:r w:rsidRPr="00434BEA">
              <w:rPr>
                <w:color w:val="000000"/>
                <w:position w:val="-1"/>
                <w:sz w:val="18"/>
                <w:szCs w:val="18"/>
              </w:rPr>
              <w:t>Polno ime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273B17FD"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496C920D"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19153E25" w14:textId="77777777" w:rsidR="00A671A8" w:rsidRPr="00434BEA" w:rsidRDefault="00A671A8">
            <w:pPr>
              <w:spacing w:line="240" w:lineRule="auto"/>
              <w:jc w:val="right"/>
              <w:rPr>
                <w:color w:val="000000"/>
              </w:rPr>
            </w:pPr>
            <w:r w:rsidRPr="00434BEA">
              <w:rPr>
                <w:color w:val="000000"/>
                <w:position w:val="-1"/>
                <w:sz w:val="18"/>
                <w:szCs w:val="18"/>
              </w:rPr>
              <w:t>Sedež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5EFDCB49"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160421EC"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652BD117" w14:textId="77777777" w:rsidR="00A671A8" w:rsidRPr="00434BEA" w:rsidRDefault="00A671A8">
            <w:pPr>
              <w:spacing w:line="240" w:lineRule="auto"/>
              <w:jc w:val="right"/>
              <w:rPr>
                <w:color w:val="000000"/>
              </w:rPr>
            </w:pPr>
            <w:r w:rsidRPr="00434BEA">
              <w:rPr>
                <w:color w:val="000000"/>
                <w:position w:val="-1"/>
                <w:sz w:val="18"/>
                <w:szCs w:val="18"/>
              </w:rPr>
              <w:t>Številka vpisa v sodni register (št. vložka):</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5D014D6C"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793A4425"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37960D9D" w14:textId="77777777" w:rsidR="00A671A8" w:rsidRPr="00434BEA" w:rsidRDefault="00A671A8">
            <w:pPr>
              <w:spacing w:line="240" w:lineRule="auto"/>
              <w:jc w:val="right"/>
              <w:rPr>
                <w:color w:val="000000"/>
              </w:rPr>
            </w:pPr>
            <w:r w:rsidRPr="00434BEA">
              <w:rPr>
                <w:color w:val="000000"/>
                <w:position w:val="-1"/>
                <w:sz w:val="18"/>
                <w:szCs w:val="18"/>
              </w:rPr>
              <w:t>Matična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12950054"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2138ADBF"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4B553108" w14:textId="77777777" w:rsidR="00A671A8" w:rsidRPr="00434BEA" w:rsidRDefault="00A671A8">
            <w:pPr>
              <w:spacing w:line="240" w:lineRule="auto"/>
              <w:jc w:val="right"/>
              <w:rPr>
                <w:color w:val="000000"/>
              </w:rPr>
            </w:pPr>
            <w:r w:rsidRPr="00434BEA">
              <w:rPr>
                <w:color w:val="000000"/>
                <w:position w:val="-1"/>
                <w:sz w:val="18"/>
                <w:szCs w:val="18"/>
              </w:rPr>
              <w:t>Davčna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1E46E7D6" w14:textId="77777777" w:rsidR="00A671A8" w:rsidRPr="00434BEA" w:rsidRDefault="00A671A8">
            <w:pPr>
              <w:spacing w:line="240" w:lineRule="auto"/>
              <w:jc w:val="left"/>
              <w:rPr>
                <w:color w:val="000000"/>
              </w:rPr>
            </w:pPr>
            <w:r w:rsidRPr="00434BEA">
              <w:rPr>
                <w:color w:val="000000"/>
                <w:position w:val="-1"/>
                <w:sz w:val="18"/>
                <w:szCs w:val="18"/>
              </w:rPr>
              <w:t> </w:t>
            </w:r>
          </w:p>
        </w:tc>
      </w:tr>
    </w:tbl>
    <w:p w14:paraId="166E4A49" w14:textId="77777777" w:rsidR="00A671A8" w:rsidRPr="00434BEA" w:rsidRDefault="00A671A8">
      <w:pPr>
        <w:spacing w:before="225" w:after="225" w:line="240" w:lineRule="auto"/>
        <w:rPr>
          <w:color w:val="000000"/>
        </w:rPr>
      </w:pPr>
      <w:r w:rsidRPr="00434BEA">
        <w:rPr>
          <w:color w:val="000000"/>
        </w:rPr>
        <w:t> </w:t>
      </w:r>
    </w:p>
    <w:tbl>
      <w:tblPr>
        <w:tblW w:w="0" w:type="auto"/>
        <w:tblInd w:w="108" w:type="dxa"/>
        <w:tblLayout w:type="fixed"/>
        <w:tblLook w:val="0000" w:firstRow="0" w:lastRow="0" w:firstColumn="0" w:lastColumn="0" w:noHBand="0" w:noVBand="0"/>
      </w:tblPr>
      <w:tblGrid>
        <w:gridCol w:w="4080"/>
        <w:gridCol w:w="4665"/>
      </w:tblGrid>
      <w:tr w:rsidR="00A671A8" w:rsidRPr="00434BEA" w14:paraId="692198EF" w14:textId="77777777">
        <w:tc>
          <w:tcPr>
            <w:tcW w:w="4080" w:type="dxa"/>
            <w:shd w:val="clear" w:color="auto" w:fill="auto"/>
            <w:vAlign w:val="center"/>
          </w:tcPr>
          <w:p w14:paraId="20249A74" w14:textId="77777777" w:rsidR="00A671A8" w:rsidRPr="00434BEA" w:rsidRDefault="00A671A8">
            <w:pPr>
              <w:spacing w:line="240" w:lineRule="auto"/>
              <w:jc w:val="left"/>
              <w:rPr>
                <w:color w:val="000000"/>
              </w:rPr>
            </w:pPr>
            <w:r w:rsidRPr="00434BEA">
              <w:rPr>
                <w:color w:val="000000"/>
                <w:position w:val="-1"/>
                <w:sz w:val="18"/>
                <w:szCs w:val="18"/>
              </w:rPr>
              <w:t>Kraj in datum:</w:t>
            </w:r>
          </w:p>
        </w:tc>
        <w:tc>
          <w:tcPr>
            <w:tcW w:w="4665" w:type="dxa"/>
            <w:shd w:val="clear" w:color="auto" w:fill="auto"/>
            <w:vAlign w:val="center"/>
          </w:tcPr>
          <w:p w14:paraId="37461601" w14:textId="77777777" w:rsidR="00A671A8" w:rsidRPr="00434BEA" w:rsidRDefault="00A671A8">
            <w:pPr>
              <w:spacing w:line="240" w:lineRule="auto"/>
              <w:jc w:val="center"/>
              <w:rPr>
                <w:color w:val="000000"/>
              </w:rPr>
            </w:pPr>
            <w:r w:rsidRPr="00434BEA">
              <w:rPr>
                <w:color w:val="000000"/>
                <w:position w:val="-1"/>
                <w:sz w:val="18"/>
                <w:szCs w:val="18"/>
              </w:rPr>
              <w:t xml:space="preserve">Ime in priimek: </w:t>
            </w:r>
          </w:p>
          <w:p w14:paraId="16C6F13E" w14:textId="77777777" w:rsidR="00A671A8" w:rsidRPr="00434BEA" w:rsidRDefault="00A671A8">
            <w:pPr>
              <w:spacing w:line="240" w:lineRule="auto"/>
              <w:jc w:val="center"/>
              <w:rPr>
                <w:color w:val="000000"/>
              </w:rPr>
            </w:pPr>
            <w:r w:rsidRPr="00434BEA">
              <w:rPr>
                <w:color w:val="000000"/>
                <w:position w:val="-1"/>
                <w:sz w:val="18"/>
                <w:szCs w:val="18"/>
              </w:rPr>
              <w:t>___________________________________</w:t>
            </w:r>
          </w:p>
        </w:tc>
      </w:tr>
      <w:tr w:rsidR="00A671A8" w:rsidRPr="00434BEA" w14:paraId="2480447C" w14:textId="77777777">
        <w:tc>
          <w:tcPr>
            <w:tcW w:w="4080" w:type="dxa"/>
            <w:shd w:val="clear" w:color="auto" w:fill="auto"/>
            <w:vAlign w:val="center"/>
          </w:tcPr>
          <w:p w14:paraId="48F4F89E" w14:textId="77777777" w:rsidR="00A671A8" w:rsidRPr="00434BEA" w:rsidRDefault="00A671A8">
            <w:pPr>
              <w:spacing w:line="240" w:lineRule="auto"/>
              <w:jc w:val="left"/>
              <w:rPr>
                <w:color w:val="000000"/>
              </w:rPr>
            </w:pPr>
            <w:r w:rsidRPr="00434BEA">
              <w:rPr>
                <w:color w:val="000000"/>
                <w:position w:val="-1"/>
                <w:sz w:val="18"/>
                <w:szCs w:val="18"/>
              </w:rPr>
              <w:t> </w:t>
            </w:r>
          </w:p>
        </w:tc>
        <w:tc>
          <w:tcPr>
            <w:tcW w:w="4665" w:type="dxa"/>
            <w:shd w:val="clear" w:color="auto" w:fill="auto"/>
            <w:vAlign w:val="center"/>
          </w:tcPr>
          <w:p w14:paraId="78F29F89" w14:textId="77777777" w:rsidR="00A671A8" w:rsidRPr="00434BEA" w:rsidRDefault="00A671A8">
            <w:pPr>
              <w:snapToGrid w:val="0"/>
              <w:spacing w:line="240" w:lineRule="auto"/>
              <w:jc w:val="left"/>
              <w:rPr>
                <w:color w:val="000000"/>
                <w:sz w:val="22"/>
              </w:rPr>
            </w:pPr>
          </w:p>
          <w:p w14:paraId="0EDF3851" w14:textId="77777777" w:rsidR="00A671A8" w:rsidRPr="00434BEA" w:rsidRDefault="00A671A8">
            <w:pPr>
              <w:spacing w:line="240" w:lineRule="auto"/>
              <w:jc w:val="center"/>
              <w:rPr>
                <w:color w:val="000000"/>
              </w:rPr>
            </w:pPr>
            <w:r w:rsidRPr="00434BEA">
              <w:rPr>
                <w:rFonts w:eastAsia="Arial"/>
                <w:color w:val="000000"/>
                <w:position w:val="-1"/>
                <w:sz w:val="18"/>
                <w:szCs w:val="18"/>
              </w:rPr>
              <w:t xml:space="preserve"> </w:t>
            </w:r>
            <w:r w:rsidRPr="00434BEA">
              <w:rPr>
                <w:color w:val="000000"/>
                <w:position w:val="-1"/>
                <w:sz w:val="18"/>
                <w:szCs w:val="18"/>
              </w:rPr>
              <w:t>(žig in podpis)</w:t>
            </w:r>
            <w:r w:rsidRPr="00434BEA">
              <w:rPr>
                <w:color w:val="000000"/>
                <w:position w:val="-1"/>
                <w:sz w:val="18"/>
                <w:szCs w:val="18"/>
              </w:rPr>
              <w:br/>
              <w:t> </w:t>
            </w:r>
          </w:p>
        </w:tc>
      </w:tr>
    </w:tbl>
    <w:p w14:paraId="67D00058" w14:textId="77777777" w:rsidR="00A671A8" w:rsidRPr="00434BEA" w:rsidRDefault="00A671A8">
      <w:pPr>
        <w:spacing w:before="225" w:after="225" w:line="240" w:lineRule="auto"/>
        <w:rPr>
          <w:color w:val="000000"/>
          <w:sz w:val="22"/>
        </w:rPr>
        <w:sectPr w:rsidR="00A671A8" w:rsidRPr="00434BEA">
          <w:footerReference w:type="default" r:id="rId19"/>
          <w:pgSz w:w="11906" w:h="16838"/>
          <w:pgMar w:top="1418" w:right="1418" w:bottom="1418" w:left="1418" w:header="708" w:footer="596" w:gutter="0"/>
          <w:cols w:space="708"/>
          <w:docGrid w:linePitch="360"/>
        </w:sectPr>
      </w:pPr>
    </w:p>
    <w:p w14:paraId="31AA0BC2" w14:textId="77777777" w:rsidR="00A671A8" w:rsidRPr="00434BEA" w:rsidRDefault="00A671A8">
      <w:pPr>
        <w:spacing w:line="276" w:lineRule="auto"/>
        <w:jc w:val="right"/>
        <w:rPr>
          <w:color w:val="000000"/>
        </w:rPr>
      </w:pPr>
      <w:bookmarkStart w:id="54" w:name="_Hlk485730122"/>
      <w:r w:rsidRPr="00434BEA">
        <w:rPr>
          <w:b/>
          <w:i/>
          <w:color w:val="000000"/>
          <w:sz w:val="18"/>
          <w:szCs w:val="18"/>
        </w:rPr>
        <w:lastRenderedPageBreak/>
        <w:t>Obrazec 4</w:t>
      </w:r>
    </w:p>
    <w:p w14:paraId="6391D882" w14:textId="77777777" w:rsidR="00A671A8" w:rsidRPr="00434BEA" w:rsidRDefault="00A671A8">
      <w:pPr>
        <w:spacing w:line="276" w:lineRule="auto"/>
        <w:jc w:val="right"/>
        <w:rPr>
          <w:b/>
          <w:i/>
          <w:color w:val="000000"/>
          <w:sz w:val="18"/>
          <w:szCs w:val="18"/>
        </w:rPr>
      </w:pPr>
    </w:p>
    <w:bookmarkEnd w:id="54"/>
    <w:p w14:paraId="6D2BD48E" w14:textId="77777777" w:rsidR="00A671A8" w:rsidRPr="00434BEA" w:rsidRDefault="00A671A8">
      <w:pPr>
        <w:keepNext/>
        <w:keepLines/>
        <w:numPr>
          <w:ilvl w:val="0"/>
          <w:numId w:val="19"/>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rPr>
          <w:color w:val="000000"/>
        </w:rPr>
      </w:pPr>
      <w:r w:rsidRPr="00434BEA">
        <w:rPr>
          <w:rFonts w:eastAsia="Times New Roman"/>
          <w:b/>
          <w:bCs/>
          <w:color w:val="000000"/>
          <w:sz w:val="26"/>
          <w:szCs w:val="28"/>
          <w:lang w:val="x-none"/>
        </w:rPr>
        <w:t>Izjava članov organov in zastopnikov gospodarskega subjekta in pooblastilo za pridobitev podatkov iz kazenske evidence</w:t>
      </w:r>
    </w:p>
    <w:p w14:paraId="458649EA" w14:textId="77777777" w:rsidR="00A671A8" w:rsidRPr="00434BEA" w:rsidRDefault="00A671A8">
      <w:pPr>
        <w:spacing w:before="225" w:after="225" w:line="240" w:lineRule="auto"/>
        <w:rPr>
          <w:color w:val="000000"/>
          <w:sz w:val="18"/>
          <w:szCs w:val="18"/>
        </w:rPr>
      </w:pPr>
      <w:r w:rsidRPr="00434BEA">
        <w:rPr>
          <w:color w:val="000000"/>
          <w:sz w:val="18"/>
          <w:szCs w:val="18"/>
        </w:rPr>
        <w:t>Pod kazensko in materialno odgovornostjo izjavljam, da nisem bil/a pravnomočno obsojen/a zaradi kaznivih dejanj, ki so opredeljena v prvem odstavku 75. člena ZJN-3.</w:t>
      </w:r>
    </w:p>
    <w:p w14:paraId="4BCE7970" w14:textId="77777777" w:rsidR="00A671A8" w:rsidRPr="00434BEA" w:rsidRDefault="00A671A8">
      <w:pPr>
        <w:spacing w:before="225" w:after="225" w:line="240" w:lineRule="auto"/>
        <w:rPr>
          <w:color w:val="000000"/>
          <w:sz w:val="18"/>
          <w:szCs w:val="18"/>
        </w:rPr>
      </w:pPr>
      <w:r w:rsidRPr="00434BEA">
        <w:rPr>
          <w:color w:val="000000"/>
          <w:sz w:val="18"/>
          <w:szCs w:val="18"/>
        </w:rPr>
        <w:t>Obenem izjavljam, da:</w:t>
      </w:r>
    </w:p>
    <w:tbl>
      <w:tblPr>
        <w:tblW w:w="0" w:type="auto"/>
        <w:tblInd w:w="108" w:type="dxa"/>
        <w:tblLayout w:type="fixed"/>
        <w:tblLook w:val="0000" w:firstRow="0" w:lastRow="0" w:firstColumn="0" w:lastColumn="0" w:noHBand="0" w:noVBand="0"/>
      </w:tblPr>
      <w:tblGrid>
        <w:gridCol w:w="9178"/>
      </w:tblGrid>
      <w:tr w:rsidR="00A671A8" w:rsidRPr="00434BEA" w14:paraId="1A9A0CCC" w14:textId="77777777">
        <w:tc>
          <w:tcPr>
            <w:tcW w:w="9178" w:type="dxa"/>
            <w:shd w:val="clear" w:color="auto" w:fill="auto"/>
          </w:tcPr>
          <w:p w14:paraId="4B1598F3" w14:textId="77777777" w:rsidR="00A671A8" w:rsidRPr="00434BEA" w:rsidRDefault="00A671A8">
            <w:pPr>
              <w:numPr>
                <w:ilvl w:val="0"/>
                <w:numId w:val="2"/>
              </w:numPr>
              <w:spacing w:after="200" w:line="240" w:lineRule="auto"/>
              <w:jc w:val="left"/>
              <w:rPr>
                <w:color w:val="000000"/>
                <w:sz w:val="18"/>
                <w:szCs w:val="18"/>
              </w:rPr>
            </w:pPr>
            <w:r w:rsidRPr="00434BEA">
              <w:rPr>
                <w:color w:val="000000"/>
                <w:sz w:val="18"/>
                <w:szCs w:val="18"/>
              </w:rPr>
              <w:t>lahko naročnik sam pridobi potrdila, ki se nanašajo na zgoraj navedeno iz uradnih evidenc, ki jih vodijo državni organi, organi lokalnih skupnosti ali nosilci javnih pooblastil,</w:t>
            </w:r>
          </w:p>
          <w:p w14:paraId="16998543" w14:textId="77777777" w:rsidR="00A671A8" w:rsidRPr="00434BEA" w:rsidRDefault="00A671A8">
            <w:pPr>
              <w:numPr>
                <w:ilvl w:val="0"/>
                <w:numId w:val="2"/>
              </w:numPr>
              <w:spacing w:after="200" w:line="240" w:lineRule="auto"/>
              <w:jc w:val="left"/>
              <w:rPr>
                <w:color w:val="000000"/>
                <w:sz w:val="18"/>
                <w:szCs w:val="18"/>
              </w:rPr>
            </w:pPr>
            <w:r w:rsidRPr="00434BEA">
              <w:rPr>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2E99D17" w14:textId="77777777" w:rsidR="00A671A8" w:rsidRPr="00434BEA" w:rsidRDefault="00A671A8">
      <w:pPr>
        <w:spacing w:before="225" w:after="225" w:line="240" w:lineRule="auto"/>
        <w:jc w:val="center"/>
        <w:rPr>
          <w:color w:val="000000"/>
          <w:sz w:val="18"/>
          <w:szCs w:val="18"/>
        </w:rPr>
      </w:pPr>
      <w:r w:rsidRPr="00434BEA">
        <w:rPr>
          <w:b/>
          <w:bCs/>
          <w:color w:val="000000"/>
          <w:sz w:val="18"/>
          <w:szCs w:val="18"/>
        </w:rPr>
        <w:t>in</w:t>
      </w:r>
    </w:p>
    <w:p w14:paraId="773C50EC" w14:textId="77777777" w:rsidR="00A671A8" w:rsidRPr="00434BEA" w:rsidRDefault="00A671A8">
      <w:pPr>
        <w:spacing w:before="225" w:after="225" w:line="240" w:lineRule="auto"/>
        <w:jc w:val="center"/>
        <w:rPr>
          <w:color w:val="000000"/>
          <w:sz w:val="18"/>
          <w:szCs w:val="18"/>
        </w:rPr>
      </w:pPr>
      <w:r w:rsidRPr="00434BEA">
        <w:rPr>
          <w:b/>
          <w:bCs/>
          <w:color w:val="000000"/>
          <w:sz w:val="18"/>
          <w:szCs w:val="18"/>
        </w:rPr>
        <w:t>POOBLASTILO</w:t>
      </w:r>
    </w:p>
    <w:p w14:paraId="5FF95835" w14:textId="77777777" w:rsidR="00A671A8" w:rsidRPr="00434BEA" w:rsidRDefault="00A671A8">
      <w:pPr>
        <w:spacing w:before="225" w:after="225" w:line="240" w:lineRule="auto"/>
        <w:rPr>
          <w:color w:val="000000"/>
          <w:sz w:val="18"/>
          <w:szCs w:val="18"/>
        </w:rPr>
      </w:pPr>
      <w:r w:rsidRPr="00434BEA">
        <w:rPr>
          <w:color w:val="000000"/>
          <w:sz w:val="18"/>
          <w:szCs w:val="18"/>
        </w:rPr>
        <w:t xml:space="preserve">Spodaj podpisani pooblaščam naročnika </w:t>
      </w:r>
      <w:r w:rsidR="00C404DF" w:rsidRPr="00434BEA">
        <w:rPr>
          <w:color w:val="000000"/>
          <w:sz w:val="18"/>
          <w:szCs w:val="18"/>
        </w:rPr>
        <w:t>Zdravstveni dom »dr.</w:t>
      </w:r>
      <w:r w:rsidR="00446310" w:rsidRPr="00434BEA">
        <w:rPr>
          <w:color w:val="000000"/>
          <w:sz w:val="18"/>
          <w:szCs w:val="18"/>
        </w:rPr>
        <w:t xml:space="preserve"> </w:t>
      </w:r>
      <w:r w:rsidR="00C404DF" w:rsidRPr="00434BEA">
        <w:rPr>
          <w:color w:val="000000"/>
          <w:sz w:val="18"/>
          <w:szCs w:val="18"/>
        </w:rPr>
        <w:t xml:space="preserve">Jožeta Potrate« Žalec, Prešernova 6, 3310 Žalec, </w:t>
      </w:r>
      <w:r w:rsidRPr="00434BEA">
        <w:rPr>
          <w:color w:val="000000"/>
          <w:sz w:val="18"/>
          <w:szCs w:val="18"/>
        </w:rPr>
        <w:t>da za potrebe preverjanja izpolnjevanja pogojev v postopku javnega naročila od Ministrstva za pravosodje pridobi potrdilo iz kazenske evidence.</w:t>
      </w:r>
    </w:p>
    <w:p w14:paraId="7BB9C76F" w14:textId="77777777" w:rsidR="00A671A8" w:rsidRPr="00434BEA" w:rsidRDefault="00A671A8">
      <w:pPr>
        <w:spacing w:before="225" w:after="225" w:line="240" w:lineRule="auto"/>
        <w:rPr>
          <w:color w:val="000000"/>
          <w:sz w:val="18"/>
          <w:szCs w:val="18"/>
        </w:rPr>
      </w:pPr>
      <w:r w:rsidRPr="00434BEA">
        <w:rPr>
          <w:color w:val="000000"/>
          <w:sz w:val="18"/>
          <w:szCs w:val="18"/>
        </w:rPr>
        <w:t>Moji osebni podatki so naslednji:</w:t>
      </w:r>
    </w:p>
    <w:tbl>
      <w:tblPr>
        <w:tblW w:w="0" w:type="auto"/>
        <w:tblInd w:w="108" w:type="dxa"/>
        <w:tblLayout w:type="fixed"/>
        <w:tblLook w:val="0000" w:firstRow="0" w:lastRow="0" w:firstColumn="0" w:lastColumn="0" w:noHBand="0" w:noVBand="0"/>
      </w:tblPr>
      <w:tblGrid>
        <w:gridCol w:w="2786"/>
        <w:gridCol w:w="6512"/>
      </w:tblGrid>
      <w:tr w:rsidR="00A671A8" w:rsidRPr="00434BEA" w14:paraId="0D4AF6D5" w14:textId="77777777">
        <w:tc>
          <w:tcPr>
            <w:tcW w:w="2786" w:type="dxa"/>
            <w:tcBorders>
              <w:top w:val="single" w:sz="5" w:space="0" w:color="000000"/>
              <w:left w:val="single" w:sz="5" w:space="0" w:color="000000"/>
              <w:bottom w:val="single" w:sz="5" w:space="0" w:color="000000"/>
            </w:tcBorders>
            <w:shd w:val="clear" w:color="auto" w:fill="auto"/>
            <w:vAlign w:val="center"/>
          </w:tcPr>
          <w:p w14:paraId="2124F9E4" w14:textId="77777777" w:rsidR="00A671A8" w:rsidRPr="00434BEA" w:rsidRDefault="00A671A8">
            <w:pPr>
              <w:spacing w:line="240" w:lineRule="auto"/>
              <w:jc w:val="right"/>
              <w:rPr>
                <w:color w:val="000000"/>
              </w:rPr>
            </w:pPr>
            <w:r w:rsidRPr="00434BEA">
              <w:rPr>
                <w:color w:val="000000"/>
                <w:position w:val="-1"/>
                <w:sz w:val="18"/>
                <w:szCs w:val="18"/>
              </w:rPr>
              <w:t>Ime in priimek:</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2937061"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0DA61E8D" w14:textId="77777777">
        <w:tc>
          <w:tcPr>
            <w:tcW w:w="2786" w:type="dxa"/>
            <w:tcBorders>
              <w:top w:val="single" w:sz="5" w:space="0" w:color="000000"/>
              <w:left w:val="single" w:sz="5" w:space="0" w:color="000000"/>
              <w:bottom w:val="single" w:sz="5" w:space="0" w:color="000000"/>
            </w:tcBorders>
            <w:shd w:val="clear" w:color="auto" w:fill="auto"/>
            <w:vAlign w:val="center"/>
          </w:tcPr>
          <w:p w14:paraId="0FEC08B2" w14:textId="77777777" w:rsidR="00A671A8" w:rsidRPr="00434BEA" w:rsidRDefault="00A671A8">
            <w:pPr>
              <w:spacing w:line="240" w:lineRule="auto"/>
              <w:jc w:val="right"/>
              <w:rPr>
                <w:color w:val="000000"/>
              </w:rPr>
            </w:pPr>
            <w:r w:rsidRPr="00434BEA">
              <w:rPr>
                <w:color w:val="000000"/>
                <w:position w:val="-1"/>
                <w:sz w:val="18"/>
                <w:szCs w:val="18"/>
              </w:rPr>
              <w:t>Funkcija v gospodarskem subjektu:</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D165ACB"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7DC394DB" w14:textId="77777777">
        <w:tc>
          <w:tcPr>
            <w:tcW w:w="2786" w:type="dxa"/>
            <w:tcBorders>
              <w:top w:val="single" w:sz="5" w:space="0" w:color="000000"/>
              <w:left w:val="single" w:sz="5" w:space="0" w:color="000000"/>
              <w:bottom w:val="single" w:sz="5" w:space="0" w:color="000000"/>
            </w:tcBorders>
            <w:shd w:val="clear" w:color="auto" w:fill="auto"/>
            <w:vAlign w:val="center"/>
          </w:tcPr>
          <w:p w14:paraId="38EEC3FE" w14:textId="77777777" w:rsidR="00A671A8" w:rsidRPr="00434BEA" w:rsidRDefault="00A671A8">
            <w:pPr>
              <w:spacing w:line="240" w:lineRule="auto"/>
              <w:jc w:val="right"/>
              <w:rPr>
                <w:color w:val="000000"/>
              </w:rPr>
            </w:pPr>
            <w:r w:rsidRPr="00434BEA">
              <w:rPr>
                <w:color w:val="000000"/>
                <w:position w:val="-1"/>
                <w:sz w:val="18"/>
                <w:szCs w:val="18"/>
              </w:rPr>
              <w:t>EMŠO: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AE1A6AA"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4DACA91E" w14:textId="77777777">
        <w:tc>
          <w:tcPr>
            <w:tcW w:w="2786" w:type="dxa"/>
            <w:tcBorders>
              <w:top w:val="single" w:sz="5" w:space="0" w:color="000000"/>
              <w:left w:val="single" w:sz="5" w:space="0" w:color="000000"/>
              <w:bottom w:val="single" w:sz="5" w:space="0" w:color="000000"/>
            </w:tcBorders>
            <w:shd w:val="clear" w:color="auto" w:fill="auto"/>
            <w:vAlign w:val="center"/>
          </w:tcPr>
          <w:p w14:paraId="5332923D" w14:textId="77777777" w:rsidR="00A671A8" w:rsidRPr="00434BEA" w:rsidRDefault="00A671A8">
            <w:pPr>
              <w:spacing w:line="240" w:lineRule="auto"/>
              <w:jc w:val="right"/>
              <w:rPr>
                <w:color w:val="000000"/>
              </w:rPr>
            </w:pPr>
            <w:r w:rsidRPr="00434BEA">
              <w:rPr>
                <w:color w:val="000000"/>
                <w:position w:val="-1"/>
                <w:sz w:val="18"/>
                <w:szCs w:val="18"/>
              </w:rPr>
              <w:t>Kraj in država rojstva: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6211197"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0BEF85EF" w14:textId="77777777">
        <w:tc>
          <w:tcPr>
            <w:tcW w:w="2786" w:type="dxa"/>
            <w:tcBorders>
              <w:top w:val="single" w:sz="5" w:space="0" w:color="000000"/>
              <w:left w:val="single" w:sz="5" w:space="0" w:color="000000"/>
              <w:bottom w:val="single" w:sz="5" w:space="0" w:color="000000"/>
            </w:tcBorders>
            <w:shd w:val="clear" w:color="auto" w:fill="auto"/>
            <w:vAlign w:val="center"/>
          </w:tcPr>
          <w:p w14:paraId="73E0C6E0" w14:textId="77777777" w:rsidR="00A671A8" w:rsidRPr="00434BEA" w:rsidRDefault="00A671A8">
            <w:pPr>
              <w:spacing w:line="240" w:lineRule="auto"/>
              <w:jc w:val="right"/>
              <w:rPr>
                <w:color w:val="000000"/>
              </w:rPr>
            </w:pPr>
            <w:r w:rsidRPr="00434BEA">
              <w:rPr>
                <w:color w:val="000000"/>
                <w:position w:val="-1"/>
                <w:sz w:val="18"/>
                <w:szCs w:val="18"/>
              </w:rPr>
              <w:t>Naslov stalnega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13A7D8F"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23F44BA4" w14:textId="77777777">
        <w:tc>
          <w:tcPr>
            <w:tcW w:w="2786" w:type="dxa"/>
            <w:tcBorders>
              <w:top w:val="single" w:sz="5" w:space="0" w:color="000000"/>
              <w:left w:val="single" w:sz="5" w:space="0" w:color="000000"/>
              <w:bottom w:val="single" w:sz="5" w:space="0" w:color="000000"/>
            </w:tcBorders>
            <w:shd w:val="clear" w:color="auto" w:fill="auto"/>
            <w:vAlign w:val="center"/>
          </w:tcPr>
          <w:p w14:paraId="7EF1D107" w14:textId="77777777" w:rsidR="00A671A8" w:rsidRPr="00434BEA" w:rsidRDefault="00A671A8">
            <w:pPr>
              <w:spacing w:line="240" w:lineRule="auto"/>
              <w:jc w:val="right"/>
              <w:rPr>
                <w:color w:val="000000"/>
              </w:rPr>
            </w:pPr>
            <w:r w:rsidRPr="00434BEA">
              <w:rPr>
                <w:color w:val="000000"/>
                <w:position w:val="-1"/>
                <w:sz w:val="18"/>
                <w:szCs w:val="18"/>
              </w:rPr>
              <w:t>Naslov začasnega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DECE405"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67C063E6" w14:textId="77777777">
        <w:tc>
          <w:tcPr>
            <w:tcW w:w="2786" w:type="dxa"/>
            <w:tcBorders>
              <w:top w:val="single" w:sz="5" w:space="0" w:color="000000"/>
              <w:left w:val="single" w:sz="5" w:space="0" w:color="000000"/>
              <w:bottom w:val="single" w:sz="5" w:space="0" w:color="000000"/>
            </w:tcBorders>
            <w:shd w:val="clear" w:color="auto" w:fill="auto"/>
            <w:vAlign w:val="center"/>
          </w:tcPr>
          <w:p w14:paraId="6E06926A" w14:textId="77777777" w:rsidR="00A671A8" w:rsidRPr="00434BEA" w:rsidRDefault="00A671A8">
            <w:pPr>
              <w:spacing w:line="240" w:lineRule="auto"/>
              <w:jc w:val="right"/>
              <w:rPr>
                <w:color w:val="000000"/>
              </w:rPr>
            </w:pPr>
            <w:r w:rsidRPr="00434BEA">
              <w:rPr>
                <w:color w:val="000000"/>
                <w:position w:val="-1"/>
                <w:sz w:val="18"/>
                <w:szCs w:val="18"/>
              </w:rPr>
              <w:t>Državljanstvo: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D2BE36C"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5C91C7BB" w14:textId="77777777">
        <w:tc>
          <w:tcPr>
            <w:tcW w:w="2786" w:type="dxa"/>
            <w:tcBorders>
              <w:top w:val="single" w:sz="5" w:space="0" w:color="000000"/>
              <w:left w:val="single" w:sz="5" w:space="0" w:color="000000"/>
              <w:bottom w:val="single" w:sz="5" w:space="0" w:color="000000"/>
            </w:tcBorders>
            <w:shd w:val="clear" w:color="auto" w:fill="auto"/>
            <w:vAlign w:val="center"/>
          </w:tcPr>
          <w:p w14:paraId="5AC55B33" w14:textId="77777777" w:rsidR="00A671A8" w:rsidRPr="00434BEA" w:rsidRDefault="00A671A8">
            <w:pPr>
              <w:spacing w:line="240" w:lineRule="auto"/>
              <w:jc w:val="right"/>
              <w:rPr>
                <w:color w:val="000000"/>
              </w:rPr>
            </w:pPr>
            <w:r w:rsidRPr="00434BEA">
              <w:rPr>
                <w:color w:val="000000"/>
                <w:position w:val="-1"/>
                <w:sz w:val="18"/>
                <w:szCs w:val="18"/>
              </w:rPr>
              <w:t>Moj prejšnji priimek se glasi:</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0489BE7" w14:textId="77777777" w:rsidR="00A671A8" w:rsidRPr="00434BEA" w:rsidRDefault="00A671A8">
            <w:pPr>
              <w:spacing w:line="240" w:lineRule="auto"/>
              <w:jc w:val="left"/>
              <w:rPr>
                <w:color w:val="000000"/>
              </w:rPr>
            </w:pPr>
            <w:r w:rsidRPr="00434BEA">
              <w:rPr>
                <w:color w:val="000000"/>
                <w:position w:val="-1"/>
                <w:sz w:val="18"/>
                <w:szCs w:val="18"/>
              </w:rPr>
              <w:t> </w:t>
            </w:r>
          </w:p>
        </w:tc>
      </w:tr>
    </w:tbl>
    <w:p w14:paraId="5FA83077" w14:textId="77777777" w:rsidR="00A671A8" w:rsidRPr="00434BEA" w:rsidRDefault="00A671A8">
      <w:pPr>
        <w:spacing w:before="225" w:after="225" w:line="240" w:lineRule="auto"/>
        <w:rPr>
          <w:color w:val="000000"/>
        </w:rPr>
      </w:pPr>
      <w:r w:rsidRPr="00434BEA">
        <w:rPr>
          <w:color w:val="000000"/>
          <w:sz w:val="22"/>
          <w:szCs w:val="18"/>
        </w:rPr>
        <w:t> </w:t>
      </w:r>
    </w:p>
    <w:tbl>
      <w:tblPr>
        <w:tblW w:w="0" w:type="auto"/>
        <w:tblInd w:w="108" w:type="dxa"/>
        <w:tblLayout w:type="fixed"/>
        <w:tblLook w:val="0000" w:firstRow="0" w:lastRow="0" w:firstColumn="0" w:lastColumn="0" w:noHBand="0" w:noVBand="0"/>
      </w:tblPr>
      <w:tblGrid>
        <w:gridCol w:w="4080"/>
        <w:gridCol w:w="4665"/>
      </w:tblGrid>
      <w:tr w:rsidR="00A671A8" w:rsidRPr="00434BEA" w14:paraId="2554D464" w14:textId="77777777">
        <w:tc>
          <w:tcPr>
            <w:tcW w:w="4080" w:type="dxa"/>
            <w:shd w:val="clear" w:color="auto" w:fill="auto"/>
            <w:vAlign w:val="center"/>
          </w:tcPr>
          <w:p w14:paraId="525835C6" w14:textId="77777777" w:rsidR="00A671A8" w:rsidRPr="00434BEA" w:rsidRDefault="00A671A8">
            <w:pPr>
              <w:spacing w:line="240" w:lineRule="auto"/>
              <w:jc w:val="left"/>
              <w:rPr>
                <w:color w:val="000000"/>
              </w:rPr>
            </w:pPr>
            <w:r w:rsidRPr="00434BEA">
              <w:rPr>
                <w:color w:val="000000"/>
                <w:position w:val="-1"/>
                <w:sz w:val="18"/>
                <w:szCs w:val="18"/>
              </w:rPr>
              <w:t>Kraj in datum:</w:t>
            </w:r>
          </w:p>
        </w:tc>
        <w:tc>
          <w:tcPr>
            <w:tcW w:w="4665" w:type="dxa"/>
            <w:shd w:val="clear" w:color="auto" w:fill="auto"/>
            <w:vAlign w:val="center"/>
          </w:tcPr>
          <w:p w14:paraId="1D13C007" w14:textId="77777777" w:rsidR="00A671A8" w:rsidRPr="00434BEA" w:rsidRDefault="00A671A8">
            <w:pPr>
              <w:spacing w:line="240" w:lineRule="auto"/>
              <w:jc w:val="left"/>
              <w:rPr>
                <w:color w:val="000000"/>
              </w:rPr>
            </w:pPr>
            <w:r w:rsidRPr="00434BEA">
              <w:rPr>
                <w:rFonts w:eastAsia="Arial"/>
                <w:color w:val="000000"/>
                <w:position w:val="-1"/>
                <w:sz w:val="18"/>
                <w:szCs w:val="18"/>
              </w:rPr>
              <w:t xml:space="preserve">        </w:t>
            </w:r>
            <w:r w:rsidRPr="00434BEA">
              <w:rPr>
                <w:color w:val="000000"/>
                <w:position w:val="-1"/>
                <w:sz w:val="18"/>
                <w:szCs w:val="18"/>
              </w:rPr>
              <w:t xml:space="preserve">Ime in priimek: </w:t>
            </w:r>
          </w:p>
          <w:p w14:paraId="19BA90E1" w14:textId="77777777" w:rsidR="00A671A8" w:rsidRPr="00434BEA" w:rsidRDefault="00A671A8">
            <w:pPr>
              <w:spacing w:line="240" w:lineRule="auto"/>
              <w:jc w:val="center"/>
              <w:rPr>
                <w:color w:val="000000"/>
              </w:rPr>
            </w:pPr>
            <w:r w:rsidRPr="00434BEA">
              <w:rPr>
                <w:color w:val="000000"/>
                <w:position w:val="-1"/>
                <w:sz w:val="18"/>
                <w:szCs w:val="18"/>
              </w:rPr>
              <w:t>___________________________________</w:t>
            </w:r>
          </w:p>
        </w:tc>
      </w:tr>
      <w:tr w:rsidR="00A671A8" w:rsidRPr="00434BEA" w14:paraId="0F4EF396" w14:textId="77777777">
        <w:tc>
          <w:tcPr>
            <w:tcW w:w="4080" w:type="dxa"/>
            <w:shd w:val="clear" w:color="auto" w:fill="auto"/>
            <w:vAlign w:val="center"/>
          </w:tcPr>
          <w:p w14:paraId="4264D333" w14:textId="77777777" w:rsidR="00A671A8" w:rsidRPr="00434BEA" w:rsidRDefault="00A671A8">
            <w:pPr>
              <w:spacing w:line="240" w:lineRule="auto"/>
              <w:jc w:val="left"/>
              <w:rPr>
                <w:color w:val="000000"/>
              </w:rPr>
            </w:pPr>
            <w:r w:rsidRPr="00434BEA">
              <w:rPr>
                <w:color w:val="000000"/>
                <w:position w:val="-1"/>
                <w:sz w:val="18"/>
                <w:szCs w:val="18"/>
              </w:rPr>
              <w:t> </w:t>
            </w:r>
          </w:p>
        </w:tc>
        <w:tc>
          <w:tcPr>
            <w:tcW w:w="4665" w:type="dxa"/>
            <w:shd w:val="clear" w:color="auto" w:fill="auto"/>
            <w:vAlign w:val="center"/>
          </w:tcPr>
          <w:p w14:paraId="31072152" w14:textId="77777777" w:rsidR="00A671A8" w:rsidRPr="00434BEA" w:rsidRDefault="00A671A8">
            <w:pPr>
              <w:snapToGrid w:val="0"/>
              <w:spacing w:line="240" w:lineRule="auto"/>
              <w:jc w:val="left"/>
              <w:rPr>
                <w:color w:val="000000"/>
                <w:sz w:val="22"/>
              </w:rPr>
            </w:pPr>
          </w:p>
          <w:p w14:paraId="79961FCD" w14:textId="77777777" w:rsidR="00A671A8" w:rsidRPr="00434BEA" w:rsidRDefault="00A671A8">
            <w:pPr>
              <w:spacing w:line="240" w:lineRule="auto"/>
              <w:jc w:val="center"/>
              <w:rPr>
                <w:color w:val="000000"/>
              </w:rPr>
            </w:pPr>
            <w:r w:rsidRPr="00434BEA">
              <w:rPr>
                <w:rFonts w:eastAsia="Arial"/>
                <w:color w:val="000000"/>
                <w:position w:val="-1"/>
                <w:sz w:val="18"/>
                <w:szCs w:val="18"/>
              </w:rPr>
              <w:t xml:space="preserve"> </w:t>
            </w:r>
            <w:r w:rsidRPr="00434BEA">
              <w:rPr>
                <w:color w:val="000000"/>
                <w:position w:val="-1"/>
                <w:sz w:val="18"/>
                <w:szCs w:val="18"/>
              </w:rPr>
              <w:t>(žig in podpis)</w:t>
            </w:r>
            <w:r w:rsidRPr="00434BEA">
              <w:rPr>
                <w:color w:val="000000"/>
                <w:position w:val="-1"/>
                <w:sz w:val="18"/>
                <w:szCs w:val="18"/>
              </w:rPr>
              <w:br/>
              <w:t> </w:t>
            </w:r>
          </w:p>
        </w:tc>
      </w:tr>
    </w:tbl>
    <w:p w14:paraId="62E37B8F" w14:textId="77777777" w:rsidR="00A671A8" w:rsidRPr="00434BEA" w:rsidRDefault="00A671A8">
      <w:pPr>
        <w:spacing w:before="225" w:after="225" w:line="240" w:lineRule="auto"/>
        <w:rPr>
          <w:color w:val="000000"/>
          <w:sz w:val="22"/>
        </w:rPr>
      </w:pPr>
    </w:p>
    <w:p w14:paraId="4C081462" w14:textId="77777777" w:rsidR="00495B29" w:rsidRPr="00434BEA" w:rsidRDefault="00495B29">
      <w:pPr>
        <w:spacing w:before="225" w:after="225" w:line="240" w:lineRule="auto"/>
        <w:rPr>
          <w:color w:val="000000"/>
          <w:sz w:val="22"/>
        </w:rPr>
      </w:pPr>
    </w:p>
    <w:p w14:paraId="6D02E1F8" w14:textId="77777777" w:rsidR="00495B29" w:rsidRPr="00434BEA" w:rsidRDefault="00495B29">
      <w:pPr>
        <w:spacing w:before="225" w:after="225" w:line="240" w:lineRule="auto"/>
        <w:rPr>
          <w:color w:val="000000"/>
          <w:sz w:val="22"/>
        </w:rPr>
      </w:pPr>
    </w:p>
    <w:p w14:paraId="22A3D64A" w14:textId="77777777" w:rsidR="00495B29" w:rsidRPr="00434BEA" w:rsidRDefault="00495B29">
      <w:pPr>
        <w:spacing w:before="225" w:after="225" w:line="240" w:lineRule="auto"/>
        <w:rPr>
          <w:color w:val="000000"/>
          <w:sz w:val="22"/>
        </w:rPr>
      </w:pPr>
    </w:p>
    <w:p w14:paraId="02609DA4" w14:textId="77777777" w:rsidR="00495B29" w:rsidRPr="00434BEA" w:rsidRDefault="00495B29">
      <w:pPr>
        <w:spacing w:before="225" w:after="225" w:line="240" w:lineRule="auto"/>
        <w:rPr>
          <w:color w:val="000000"/>
          <w:sz w:val="22"/>
        </w:rPr>
      </w:pPr>
    </w:p>
    <w:p w14:paraId="4F8C5E5D" w14:textId="77777777" w:rsidR="00495B29" w:rsidRPr="00434BEA" w:rsidRDefault="00495B29">
      <w:pPr>
        <w:spacing w:before="225" w:after="225" w:line="240" w:lineRule="auto"/>
        <w:rPr>
          <w:color w:val="000000"/>
          <w:sz w:val="22"/>
        </w:rPr>
      </w:pPr>
    </w:p>
    <w:p w14:paraId="570D020F" w14:textId="77777777" w:rsidR="00495B29" w:rsidRPr="00434BEA" w:rsidRDefault="00495B29">
      <w:pPr>
        <w:spacing w:before="225" w:after="225" w:line="240" w:lineRule="auto"/>
        <w:rPr>
          <w:color w:val="000000"/>
          <w:sz w:val="22"/>
        </w:rPr>
      </w:pPr>
    </w:p>
    <w:p w14:paraId="2914D5FD" w14:textId="77777777" w:rsidR="00A671A8" w:rsidRPr="00434BEA" w:rsidRDefault="00A671A8">
      <w:pPr>
        <w:spacing w:line="276" w:lineRule="auto"/>
        <w:jc w:val="right"/>
        <w:rPr>
          <w:color w:val="000000"/>
        </w:rPr>
      </w:pPr>
      <w:bookmarkStart w:id="55" w:name="_Hlk520972276"/>
      <w:r w:rsidRPr="00434BEA">
        <w:rPr>
          <w:b/>
          <w:color w:val="000000"/>
          <w:sz w:val="18"/>
          <w:szCs w:val="18"/>
        </w:rPr>
        <w:lastRenderedPageBreak/>
        <w:t>Obrazec 5</w:t>
      </w:r>
    </w:p>
    <w:bookmarkEnd w:id="55"/>
    <w:p w14:paraId="1F620AE7" w14:textId="77777777" w:rsidR="00A671A8" w:rsidRPr="00434BEA" w:rsidRDefault="00A671A8">
      <w:pPr>
        <w:spacing w:line="276" w:lineRule="auto"/>
        <w:jc w:val="right"/>
        <w:rPr>
          <w:b/>
          <w:color w:val="000000"/>
          <w:sz w:val="18"/>
          <w:szCs w:val="18"/>
        </w:rPr>
      </w:pPr>
    </w:p>
    <w:p w14:paraId="0F48F80B" w14:textId="77777777" w:rsidR="00A671A8" w:rsidRPr="00434BEA" w:rsidRDefault="00A671A8">
      <w:pPr>
        <w:keepNext/>
        <w:keepLines/>
        <w:numPr>
          <w:ilvl w:val="0"/>
          <w:numId w:val="19"/>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rPr>
          <w:color w:val="000000"/>
        </w:rPr>
      </w:pPr>
      <w:r w:rsidRPr="00434BEA">
        <w:rPr>
          <w:rFonts w:eastAsia="Times New Roman"/>
          <w:b/>
          <w:bCs/>
          <w:color w:val="000000"/>
          <w:sz w:val="26"/>
          <w:szCs w:val="28"/>
          <w:lang w:val="x-none"/>
        </w:rPr>
        <w:t>Izjava o lastniških deležih</w:t>
      </w:r>
    </w:p>
    <w:p w14:paraId="7D607357" w14:textId="77777777" w:rsidR="00A671A8" w:rsidRPr="00434BEA" w:rsidRDefault="00A671A8">
      <w:pPr>
        <w:spacing w:line="240" w:lineRule="auto"/>
        <w:rPr>
          <w:rFonts w:eastAsia="Times New Roman"/>
          <w:b/>
          <w:bCs/>
          <w:color w:val="000000"/>
          <w:sz w:val="18"/>
          <w:szCs w:val="18"/>
          <w:lang w:val="x-none" w:eastAsia="sl-SI"/>
        </w:rPr>
      </w:pPr>
    </w:p>
    <w:p w14:paraId="7835DD65" w14:textId="77777777" w:rsidR="00A671A8" w:rsidRPr="00434BEA" w:rsidRDefault="00A671A8" w:rsidP="00495B29">
      <w:pPr>
        <w:spacing w:line="240" w:lineRule="auto"/>
        <w:rPr>
          <w:color w:val="000000"/>
        </w:rPr>
      </w:pPr>
      <w:r w:rsidRPr="00434BEA">
        <w:rPr>
          <w:rFonts w:eastAsia="Times New Roman"/>
          <w:color w:val="000000"/>
          <w:sz w:val="18"/>
          <w:szCs w:val="18"/>
          <w:lang w:eastAsia="sl-SI"/>
        </w:rPr>
        <w:t xml:space="preserve">Zaradi namena iz 6. odstavka 14. člena Zakona o integriteti in preprečevanju korupcije (ZIntPK-UPB2, Ur.l. RS, št. 69/11, v nadaljevanju: ZIntPK), tj. zaradi zagotovitve transparentnosti posla in preprečitve korupcijskih tveganj pri sklepanju pravnih poslov kot zakoniti zastopnik ponudnika (samostojni ponudnik/glavni izvajalec pri ponudbi s podizvajalci/vsak partner v skupni ponudbi) v postopku oddaje naročila št. </w:t>
      </w:r>
      <w:r w:rsidRPr="00434BEA">
        <w:rPr>
          <w:color w:val="000000"/>
          <w:sz w:val="18"/>
          <w:szCs w:val="18"/>
        </w:rPr>
        <w:t>....................</w:t>
      </w:r>
      <w:r w:rsidRPr="00434BEA">
        <w:rPr>
          <w:rFonts w:eastAsia="Times New Roman"/>
          <w:color w:val="000000"/>
          <w:sz w:val="18"/>
          <w:szCs w:val="18"/>
          <w:lang w:eastAsia="sl-SI"/>
        </w:rPr>
        <w:t xml:space="preserve">, katerega predmet je </w:t>
      </w:r>
      <w:r w:rsidRPr="00434BEA">
        <w:rPr>
          <w:b/>
          <w:color w:val="000000"/>
          <w:sz w:val="18"/>
          <w:szCs w:val="18"/>
        </w:rPr>
        <w:t xml:space="preserve"> </w:t>
      </w:r>
      <w:r w:rsidR="00C404DF" w:rsidRPr="00434BEA">
        <w:rPr>
          <w:b/>
          <w:color w:val="000000"/>
          <w:sz w:val="18"/>
          <w:szCs w:val="18"/>
        </w:rPr>
        <w:t xml:space="preserve"> </w:t>
      </w:r>
      <w:r w:rsidR="00392CD7" w:rsidRPr="00434BEA">
        <w:rPr>
          <w:b/>
          <w:color w:val="000000"/>
          <w:sz w:val="18"/>
          <w:szCs w:val="18"/>
        </w:rPr>
        <w:t>»</w:t>
      </w:r>
      <w:r w:rsidR="00C404DF" w:rsidRPr="00434BEA">
        <w:rPr>
          <w:b/>
          <w:color w:val="000000"/>
          <w:sz w:val="18"/>
          <w:szCs w:val="18"/>
        </w:rPr>
        <w:t>opravljanje storitev čiščenja prostorov z okoljsko manj obremenjujočimi čistili in dobavo potrošnega materiala</w:t>
      </w:r>
      <w:r w:rsidR="00392CD7" w:rsidRPr="00434BEA">
        <w:rPr>
          <w:b/>
          <w:color w:val="000000"/>
          <w:sz w:val="18"/>
          <w:szCs w:val="18"/>
        </w:rPr>
        <w:t>»</w:t>
      </w:r>
      <w:r w:rsidR="00C404DF" w:rsidRPr="00434BEA">
        <w:rPr>
          <w:b/>
          <w:color w:val="000000"/>
          <w:sz w:val="18"/>
          <w:szCs w:val="18"/>
        </w:rPr>
        <w:t>, ki ga je naročnik Zdravstveni dom »dr.</w:t>
      </w:r>
      <w:r w:rsidR="00446310" w:rsidRPr="00434BEA">
        <w:rPr>
          <w:b/>
          <w:color w:val="000000"/>
          <w:sz w:val="18"/>
          <w:szCs w:val="18"/>
        </w:rPr>
        <w:t xml:space="preserve"> </w:t>
      </w:r>
      <w:r w:rsidR="00C404DF" w:rsidRPr="00434BEA">
        <w:rPr>
          <w:b/>
          <w:color w:val="000000"/>
          <w:sz w:val="18"/>
          <w:szCs w:val="18"/>
        </w:rPr>
        <w:t>Jožeta Potrate« Žalec, Prešernova 6, 3310 Žalec,</w:t>
      </w:r>
      <w:r w:rsidR="001C5380" w:rsidRPr="00434BEA">
        <w:rPr>
          <w:b/>
          <w:color w:val="000000"/>
          <w:sz w:val="18"/>
          <w:szCs w:val="18"/>
        </w:rPr>
        <w:t xml:space="preserve"> </w:t>
      </w:r>
      <w:r w:rsidRPr="00434BEA">
        <w:rPr>
          <w:rFonts w:eastAsia="Times New Roman"/>
          <w:color w:val="000000"/>
          <w:sz w:val="18"/>
          <w:szCs w:val="18"/>
          <w:lang w:eastAsia="sl-SI"/>
        </w:rPr>
        <w:t>podajam naslednjo</w:t>
      </w:r>
    </w:p>
    <w:p w14:paraId="457B5138" w14:textId="77777777" w:rsidR="00A671A8" w:rsidRPr="00434BEA" w:rsidRDefault="00A671A8">
      <w:pPr>
        <w:spacing w:line="240" w:lineRule="auto"/>
        <w:jc w:val="left"/>
        <w:rPr>
          <w:rFonts w:eastAsia="Times New Roman"/>
          <w:b/>
          <w:color w:val="000000"/>
          <w:sz w:val="18"/>
          <w:szCs w:val="18"/>
          <w:lang w:eastAsia="sl-SI"/>
        </w:rPr>
      </w:pPr>
    </w:p>
    <w:p w14:paraId="26E7AFFB" w14:textId="77777777" w:rsidR="00A671A8" w:rsidRPr="00434BEA" w:rsidRDefault="00A671A8">
      <w:pPr>
        <w:spacing w:line="240" w:lineRule="auto"/>
        <w:jc w:val="left"/>
        <w:rPr>
          <w:color w:val="000000"/>
        </w:rPr>
      </w:pPr>
      <w:r w:rsidRPr="00434BEA">
        <w:rPr>
          <w:rFonts w:eastAsia="Times New Roman"/>
          <w:b/>
          <w:color w:val="000000"/>
          <w:sz w:val="22"/>
          <w:lang w:eastAsia="sl-SI"/>
        </w:rPr>
        <w:t>IZJAVO O UDELEŽBI FIZIČNIH IN PRAVNIH OSEB V LASTNIŠTVU PONUDNIKA</w:t>
      </w:r>
    </w:p>
    <w:p w14:paraId="2156F379" w14:textId="77777777" w:rsidR="00A671A8" w:rsidRPr="00434BEA" w:rsidRDefault="00A671A8">
      <w:pPr>
        <w:spacing w:line="240" w:lineRule="auto"/>
        <w:rPr>
          <w:rFonts w:eastAsia="Times New Roman"/>
          <w:color w:val="000000"/>
          <w:sz w:val="18"/>
          <w:szCs w:val="18"/>
          <w:lang w:eastAsia="sl-SI"/>
        </w:rPr>
      </w:pPr>
    </w:p>
    <w:p w14:paraId="1FC720C8" w14:textId="77777777" w:rsidR="00A671A8" w:rsidRPr="00434BEA" w:rsidRDefault="00A671A8">
      <w:pPr>
        <w:spacing w:line="240" w:lineRule="auto"/>
        <w:rPr>
          <w:color w:val="000000"/>
        </w:rPr>
      </w:pPr>
      <w:r w:rsidRPr="00434BEA">
        <w:rPr>
          <w:rFonts w:eastAsia="Times New Roman"/>
          <w:b/>
          <w:color w:val="000000"/>
          <w:sz w:val="18"/>
          <w:szCs w:val="18"/>
          <w:lang w:eastAsia="sl-SI"/>
        </w:rPr>
        <w:t>PODATKI O PONUDNIKU:</w:t>
      </w:r>
    </w:p>
    <w:p w14:paraId="3541587F" w14:textId="77777777" w:rsidR="00A671A8" w:rsidRPr="00434BEA" w:rsidRDefault="00A671A8">
      <w:pPr>
        <w:spacing w:line="240" w:lineRule="auto"/>
        <w:rPr>
          <w:color w:val="000000"/>
        </w:rPr>
      </w:pPr>
      <w:r w:rsidRPr="00434BEA">
        <w:rPr>
          <w:rFonts w:eastAsia="Times New Roman"/>
          <w:i/>
          <w:color w:val="000000"/>
          <w:sz w:val="18"/>
          <w:szCs w:val="18"/>
          <w:lang w:eastAsia="sl-SI"/>
        </w:rPr>
        <w:t>Opomba: vpisati podatke o pravni osebi zasebnega ali javnega prava, fizični osebi – samostojnem podjetniku posamezniku, društvu, združenju, …</w:t>
      </w:r>
    </w:p>
    <w:p w14:paraId="26ECD0B0" w14:textId="77777777" w:rsidR="00A671A8" w:rsidRPr="00434BEA" w:rsidRDefault="00A671A8">
      <w:pPr>
        <w:spacing w:line="240" w:lineRule="auto"/>
        <w:rPr>
          <w:color w:val="000000"/>
        </w:rPr>
      </w:pPr>
      <w:r w:rsidRPr="00434BEA">
        <w:rPr>
          <w:rFonts w:eastAsia="Times New Roman"/>
          <w:color w:val="000000"/>
          <w:sz w:val="18"/>
          <w:szCs w:val="18"/>
          <w:lang w:eastAsia="sl-SI"/>
        </w:rPr>
        <w:t>____________________________________________________</w:t>
      </w:r>
    </w:p>
    <w:p w14:paraId="660EAD87" w14:textId="77777777" w:rsidR="00A671A8" w:rsidRPr="00434BEA" w:rsidRDefault="00A671A8">
      <w:pPr>
        <w:spacing w:line="240" w:lineRule="auto"/>
        <w:rPr>
          <w:color w:val="000000"/>
        </w:rPr>
      </w:pPr>
      <w:r w:rsidRPr="00434BEA">
        <w:rPr>
          <w:rFonts w:eastAsia="Times New Roman"/>
          <w:i/>
          <w:color w:val="000000"/>
          <w:sz w:val="18"/>
          <w:szCs w:val="18"/>
          <w:lang w:eastAsia="sl-SI"/>
        </w:rPr>
        <w:t>(naziv in naslov ponudnika)</w:t>
      </w:r>
    </w:p>
    <w:p w14:paraId="5C23F9B8" w14:textId="77777777" w:rsidR="00A671A8" w:rsidRPr="00434BEA" w:rsidRDefault="00A671A8">
      <w:pPr>
        <w:spacing w:line="240" w:lineRule="auto"/>
        <w:rPr>
          <w:color w:val="000000"/>
        </w:rPr>
      </w:pPr>
      <w:r w:rsidRPr="00434BEA">
        <w:rPr>
          <w:rFonts w:eastAsia="Times New Roman"/>
          <w:color w:val="000000"/>
          <w:sz w:val="18"/>
          <w:szCs w:val="18"/>
          <w:lang w:eastAsia="sl-SI"/>
        </w:rPr>
        <w:t>__________________________</w:t>
      </w:r>
    </w:p>
    <w:p w14:paraId="6B2FF456" w14:textId="77777777" w:rsidR="00A671A8" w:rsidRPr="00434BEA" w:rsidRDefault="00A671A8">
      <w:pPr>
        <w:spacing w:line="240" w:lineRule="auto"/>
        <w:rPr>
          <w:color w:val="000000"/>
        </w:rPr>
      </w:pPr>
      <w:r w:rsidRPr="00434BEA">
        <w:rPr>
          <w:rFonts w:eastAsia="Times New Roman"/>
          <w:i/>
          <w:color w:val="000000"/>
          <w:sz w:val="18"/>
          <w:szCs w:val="18"/>
          <w:lang w:eastAsia="sl-SI"/>
        </w:rPr>
        <w:t>(matična številka)</w:t>
      </w:r>
    </w:p>
    <w:p w14:paraId="29BD880C" w14:textId="77777777" w:rsidR="00A671A8" w:rsidRPr="00434BEA" w:rsidRDefault="00A671A8">
      <w:pPr>
        <w:spacing w:line="240" w:lineRule="auto"/>
        <w:rPr>
          <w:color w:val="000000"/>
        </w:rPr>
      </w:pPr>
      <w:r w:rsidRPr="00434BEA">
        <w:rPr>
          <w:rFonts w:eastAsia="Times New Roman"/>
          <w:color w:val="000000"/>
          <w:sz w:val="18"/>
          <w:szCs w:val="18"/>
          <w:lang w:eastAsia="sl-SI"/>
        </w:rPr>
        <w:t>__________________________</w:t>
      </w:r>
    </w:p>
    <w:p w14:paraId="6718F120" w14:textId="77777777" w:rsidR="00A671A8" w:rsidRPr="00434BEA" w:rsidRDefault="00A671A8">
      <w:pPr>
        <w:spacing w:line="240" w:lineRule="auto"/>
        <w:rPr>
          <w:color w:val="000000"/>
        </w:rPr>
      </w:pPr>
      <w:r w:rsidRPr="00434BEA">
        <w:rPr>
          <w:rFonts w:eastAsia="Times New Roman"/>
          <w:i/>
          <w:color w:val="000000"/>
          <w:sz w:val="18"/>
          <w:szCs w:val="18"/>
          <w:lang w:eastAsia="sl-SI"/>
        </w:rPr>
        <w:t>(davčna številka)</w:t>
      </w:r>
    </w:p>
    <w:p w14:paraId="42E73E61" w14:textId="77777777" w:rsidR="00A671A8" w:rsidRPr="00434BEA" w:rsidRDefault="00A671A8">
      <w:pPr>
        <w:spacing w:line="240" w:lineRule="auto"/>
        <w:rPr>
          <w:rFonts w:eastAsia="Times New Roman"/>
          <w:i/>
          <w:color w:val="000000"/>
          <w:sz w:val="18"/>
          <w:szCs w:val="18"/>
          <w:lang w:eastAsia="sl-SI"/>
        </w:rPr>
      </w:pPr>
    </w:p>
    <w:p w14:paraId="3C50DC57" w14:textId="77777777" w:rsidR="00A671A8" w:rsidRPr="00434BEA" w:rsidRDefault="00A671A8">
      <w:pPr>
        <w:spacing w:line="240" w:lineRule="auto"/>
        <w:rPr>
          <w:color w:val="000000"/>
        </w:rPr>
      </w:pPr>
      <w:r w:rsidRPr="00434BEA">
        <w:rPr>
          <w:rFonts w:eastAsia="Times New Roman"/>
          <w:b/>
          <w:color w:val="000000"/>
          <w:sz w:val="18"/>
          <w:szCs w:val="18"/>
          <w:lang w:eastAsia="sl-SI"/>
        </w:rPr>
        <w:t>UDELEŽBA FIZIČNIH IN PRAVNIH OSEB V LASTNIŠTVU PONUDNIKA:</w:t>
      </w:r>
    </w:p>
    <w:p w14:paraId="0521CBED" w14:textId="77777777" w:rsidR="00A671A8" w:rsidRPr="00434BEA" w:rsidRDefault="00A671A8">
      <w:pPr>
        <w:spacing w:line="240" w:lineRule="auto"/>
        <w:rPr>
          <w:color w:val="000000"/>
        </w:rPr>
      </w:pPr>
      <w:r w:rsidRPr="00434BEA">
        <w:rPr>
          <w:rFonts w:eastAsia="Times New Roman"/>
          <w:i/>
          <w:color w:val="000000"/>
          <w:sz w:val="18"/>
          <w:szCs w:val="18"/>
          <w:lang w:eastAsia="sl-SI"/>
        </w:rPr>
        <w:t>Opomba: vpisati je potrebno naslednje podatke o udeležbi fizičnih in pravnih oseb v lastništvu ponudnika:</w:t>
      </w:r>
    </w:p>
    <w:p w14:paraId="7C990029" w14:textId="77777777" w:rsidR="00A671A8" w:rsidRPr="00434BEA" w:rsidRDefault="00A671A8">
      <w:pPr>
        <w:numPr>
          <w:ilvl w:val="0"/>
          <w:numId w:val="19"/>
        </w:numPr>
        <w:spacing w:after="200" w:line="240" w:lineRule="auto"/>
        <w:ind w:left="426"/>
        <w:jc w:val="left"/>
        <w:rPr>
          <w:color w:val="000000"/>
        </w:rPr>
      </w:pPr>
      <w:r w:rsidRPr="00434BEA">
        <w:rPr>
          <w:rFonts w:eastAsia="Times New Roman"/>
          <w:i/>
          <w:color w:val="000000"/>
          <w:sz w:val="18"/>
          <w:szCs w:val="18"/>
          <w:lang w:eastAsia="sl-SI"/>
        </w:rPr>
        <w:t>za fizične osebe: ime in priimek, naslov prebivališča in delež lastništva;</w:t>
      </w:r>
    </w:p>
    <w:p w14:paraId="14A82686" w14:textId="77777777" w:rsidR="00A671A8" w:rsidRPr="00434BEA" w:rsidRDefault="00A671A8">
      <w:pPr>
        <w:numPr>
          <w:ilvl w:val="0"/>
          <w:numId w:val="19"/>
        </w:numPr>
        <w:spacing w:after="200" w:line="240" w:lineRule="auto"/>
        <w:ind w:left="426"/>
        <w:jc w:val="left"/>
        <w:rPr>
          <w:color w:val="000000"/>
        </w:rPr>
      </w:pPr>
      <w:r w:rsidRPr="00434BEA">
        <w:rPr>
          <w:rFonts w:eastAsia="Times New Roman"/>
          <w:i/>
          <w:color w:val="000000"/>
          <w:sz w:val="18"/>
          <w:szCs w:val="18"/>
          <w:lang w:eastAsia="sl-SI"/>
        </w:rPr>
        <w:t>za pravne osebe: naziv in naslov pravne osebe in delež lastništva.</w:t>
      </w:r>
    </w:p>
    <w:p w14:paraId="11DA9F73" w14:textId="77777777" w:rsidR="00A671A8" w:rsidRPr="00434BEA" w:rsidRDefault="00A671A8">
      <w:pPr>
        <w:spacing w:line="240" w:lineRule="auto"/>
        <w:ind w:left="66"/>
        <w:rPr>
          <w:color w:val="000000"/>
        </w:rPr>
      </w:pPr>
      <w:r w:rsidRPr="00434BEA">
        <w:rPr>
          <w:rFonts w:eastAsia="Times New Roman"/>
          <w:i/>
          <w:color w:val="000000"/>
          <w:sz w:val="18"/>
          <w:szCs w:val="18"/>
          <w:lang w:eastAsia="sl-SI"/>
        </w:rPr>
        <w:t>Podatke je potrebno vpisati za vse udeležene v lastništvu, ne glede na delež lastništva.</w:t>
      </w:r>
    </w:p>
    <w:p w14:paraId="0B23BE2C" w14:textId="77777777" w:rsidR="00A671A8" w:rsidRPr="00434BEA" w:rsidRDefault="00A671A8">
      <w:pPr>
        <w:spacing w:line="240" w:lineRule="auto"/>
        <w:ind w:left="66"/>
        <w:rPr>
          <w:rFonts w:eastAsia="Times New Roman"/>
          <w:i/>
          <w:color w:val="000000"/>
          <w:sz w:val="18"/>
          <w:szCs w:val="18"/>
          <w:lang w:eastAsia="sl-SI"/>
        </w:rPr>
      </w:pPr>
    </w:p>
    <w:p w14:paraId="754344B8" w14:textId="77777777" w:rsidR="00A671A8" w:rsidRPr="00434BEA" w:rsidRDefault="00A671A8">
      <w:pPr>
        <w:spacing w:line="240" w:lineRule="auto"/>
        <w:ind w:left="66"/>
        <w:rPr>
          <w:color w:val="000000"/>
        </w:rPr>
      </w:pPr>
      <w:r w:rsidRPr="00434BEA">
        <w:rPr>
          <w:rFonts w:eastAsia="Times New Roman"/>
          <w:i/>
          <w:color w:val="000000"/>
          <w:sz w:val="18"/>
          <w:szCs w:val="18"/>
          <w:lang w:eastAsia="sl-SI"/>
        </w:rPr>
        <w:t>V kolikor je oseb v lastništvu ponudnika več, dodajte vrstice v tabeli, če obrazec izpolnjujete v elektronski obliki oziroma jih priložite izjavi v obliki seznama z vsemi potrebnimi podatki.</w:t>
      </w:r>
    </w:p>
    <w:p w14:paraId="30B04387" w14:textId="77777777" w:rsidR="00A671A8" w:rsidRPr="00434BEA" w:rsidRDefault="00A671A8">
      <w:pPr>
        <w:spacing w:line="240" w:lineRule="auto"/>
        <w:ind w:left="66"/>
        <w:rPr>
          <w:rFonts w:eastAsia="Times New Roman"/>
          <w:i/>
          <w:color w:val="000000"/>
          <w:sz w:val="18"/>
          <w:szCs w:val="18"/>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A671A8" w:rsidRPr="00434BEA" w14:paraId="75B3A4BD" w14:textId="77777777">
        <w:tc>
          <w:tcPr>
            <w:tcW w:w="609" w:type="dxa"/>
            <w:tcBorders>
              <w:top w:val="single" w:sz="4" w:space="0" w:color="000000"/>
              <w:left w:val="single" w:sz="4" w:space="0" w:color="000000"/>
              <w:bottom w:val="single" w:sz="4" w:space="0" w:color="000000"/>
            </w:tcBorders>
            <w:shd w:val="clear" w:color="auto" w:fill="auto"/>
          </w:tcPr>
          <w:p w14:paraId="751B4F1B" w14:textId="77777777" w:rsidR="00A671A8" w:rsidRPr="00434BEA" w:rsidRDefault="00A671A8">
            <w:pPr>
              <w:snapToGrid w:val="0"/>
              <w:spacing w:line="240" w:lineRule="auto"/>
              <w:rPr>
                <w:rFonts w:eastAsia="Times New Roman"/>
                <w:i/>
                <w:color w:val="000000"/>
                <w:sz w:val="18"/>
                <w:szCs w:val="18"/>
                <w:lang w:eastAsia="sl-SI"/>
              </w:rPr>
            </w:pPr>
          </w:p>
        </w:tc>
        <w:tc>
          <w:tcPr>
            <w:tcW w:w="3544" w:type="dxa"/>
            <w:tcBorders>
              <w:top w:val="single" w:sz="4" w:space="0" w:color="000000"/>
              <w:left w:val="single" w:sz="4" w:space="0" w:color="000000"/>
              <w:bottom w:val="single" w:sz="4" w:space="0" w:color="000000"/>
            </w:tcBorders>
            <w:shd w:val="clear" w:color="auto" w:fill="auto"/>
          </w:tcPr>
          <w:p w14:paraId="33B6C070" w14:textId="77777777" w:rsidR="00A671A8" w:rsidRPr="00434BEA" w:rsidRDefault="00A671A8">
            <w:pPr>
              <w:spacing w:line="240" w:lineRule="auto"/>
              <w:rPr>
                <w:color w:val="000000"/>
              </w:rPr>
            </w:pPr>
            <w:r w:rsidRPr="00434BEA">
              <w:rPr>
                <w:rFonts w:eastAsia="Times New Roman"/>
                <w:i/>
                <w:color w:val="000000"/>
                <w:sz w:val="18"/>
                <w:szCs w:val="18"/>
                <w:lang w:eastAsia="sl-SI"/>
              </w:rPr>
              <w:t>IME IN PRIIMEK /</w:t>
            </w:r>
          </w:p>
          <w:p w14:paraId="05014575" w14:textId="77777777" w:rsidR="00A671A8" w:rsidRPr="00434BEA" w:rsidRDefault="00A671A8">
            <w:pPr>
              <w:spacing w:line="240" w:lineRule="auto"/>
              <w:rPr>
                <w:color w:val="000000"/>
              </w:rPr>
            </w:pPr>
            <w:r w:rsidRPr="00434BEA">
              <w:rPr>
                <w:rFonts w:eastAsia="Times New Roman"/>
                <w:i/>
                <w:color w:val="000000"/>
                <w:sz w:val="18"/>
                <w:szCs w:val="18"/>
                <w:lang w:eastAsia="sl-SI"/>
              </w:rPr>
              <w:t>NAZIV PRAVNE OSEBE</w:t>
            </w:r>
          </w:p>
        </w:tc>
        <w:tc>
          <w:tcPr>
            <w:tcW w:w="2693" w:type="dxa"/>
            <w:tcBorders>
              <w:top w:val="single" w:sz="4" w:space="0" w:color="000000"/>
              <w:left w:val="single" w:sz="4" w:space="0" w:color="000000"/>
              <w:bottom w:val="single" w:sz="4" w:space="0" w:color="000000"/>
            </w:tcBorders>
            <w:shd w:val="clear" w:color="auto" w:fill="auto"/>
          </w:tcPr>
          <w:p w14:paraId="1CD258E5" w14:textId="77777777" w:rsidR="00A671A8" w:rsidRPr="00434BEA" w:rsidRDefault="00A671A8">
            <w:pPr>
              <w:spacing w:line="240" w:lineRule="auto"/>
              <w:rPr>
                <w:color w:val="000000"/>
              </w:rPr>
            </w:pPr>
            <w:r w:rsidRPr="00434BEA">
              <w:rPr>
                <w:rFonts w:eastAsia="Times New Roman"/>
                <w:i/>
                <w:color w:val="000000"/>
                <w:sz w:val="18"/>
                <w:szCs w:val="18"/>
                <w:lang w:eastAsia="sl-SI"/>
              </w:rPr>
              <w:t>NASLOV PREBIVALIŠČA /</w:t>
            </w:r>
          </w:p>
          <w:p w14:paraId="4CA9164B" w14:textId="77777777" w:rsidR="00A671A8" w:rsidRPr="00434BEA" w:rsidRDefault="00A671A8">
            <w:pPr>
              <w:spacing w:line="240" w:lineRule="auto"/>
              <w:rPr>
                <w:color w:val="000000"/>
              </w:rPr>
            </w:pPr>
            <w:r w:rsidRPr="00434BEA">
              <w:rPr>
                <w:rFonts w:eastAsia="Times New Roman"/>
                <w:i/>
                <w:color w:val="000000"/>
                <w:sz w:val="18"/>
                <w:szCs w:val="18"/>
                <w:lang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0DC91191" w14:textId="77777777" w:rsidR="00A671A8" w:rsidRPr="00434BEA" w:rsidRDefault="00A671A8">
            <w:pPr>
              <w:spacing w:line="240" w:lineRule="auto"/>
              <w:rPr>
                <w:color w:val="000000"/>
              </w:rPr>
            </w:pPr>
            <w:r w:rsidRPr="00434BEA">
              <w:rPr>
                <w:rFonts w:eastAsia="Times New Roman"/>
                <w:i/>
                <w:color w:val="000000"/>
                <w:sz w:val="18"/>
                <w:szCs w:val="18"/>
                <w:lang w:eastAsia="sl-SI"/>
              </w:rPr>
              <w:t>DELEŽ LASTNIŠTVA</w:t>
            </w:r>
          </w:p>
        </w:tc>
      </w:tr>
      <w:tr w:rsidR="00A671A8" w:rsidRPr="00434BEA" w14:paraId="62C419DC" w14:textId="77777777">
        <w:tc>
          <w:tcPr>
            <w:tcW w:w="609" w:type="dxa"/>
            <w:tcBorders>
              <w:top w:val="single" w:sz="4" w:space="0" w:color="000000"/>
              <w:left w:val="single" w:sz="4" w:space="0" w:color="000000"/>
              <w:bottom w:val="single" w:sz="4" w:space="0" w:color="000000"/>
            </w:tcBorders>
            <w:shd w:val="clear" w:color="auto" w:fill="auto"/>
          </w:tcPr>
          <w:p w14:paraId="07C3E84A" w14:textId="77777777" w:rsidR="00A671A8" w:rsidRPr="00434BEA" w:rsidRDefault="00A671A8">
            <w:pPr>
              <w:spacing w:line="240" w:lineRule="auto"/>
              <w:rPr>
                <w:color w:val="000000"/>
              </w:rPr>
            </w:pPr>
            <w:r w:rsidRPr="00434BEA">
              <w:rPr>
                <w:rFonts w:eastAsia="Times New Roman"/>
                <w:i/>
                <w:color w:val="000000"/>
                <w:sz w:val="18"/>
                <w:szCs w:val="18"/>
                <w:lang w:eastAsia="sl-SI"/>
              </w:rPr>
              <w:t>1.</w:t>
            </w:r>
          </w:p>
        </w:tc>
        <w:tc>
          <w:tcPr>
            <w:tcW w:w="3544" w:type="dxa"/>
            <w:tcBorders>
              <w:top w:val="single" w:sz="4" w:space="0" w:color="000000"/>
              <w:left w:val="single" w:sz="4" w:space="0" w:color="000000"/>
              <w:bottom w:val="single" w:sz="4" w:space="0" w:color="000000"/>
            </w:tcBorders>
            <w:shd w:val="clear" w:color="auto" w:fill="auto"/>
          </w:tcPr>
          <w:p w14:paraId="01B31BA7" w14:textId="77777777" w:rsidR="00A671A8" w:rsidRPr="00434BEA" w:rsidRDefault="00A671A8">
            <w:pPr>
              <w:snapToGrid w:val="0"/>
              <w:spacing w:line="240" w:lineRule="auto"/>
              <w:rPr>
                <w:rFonts w:eastAsia="Times New Roman"/>
                <w:i/>
                <w:color w:val="000000"/>
                <w:sz w:val="18"/>
                <w:szCs w:val="18"/>
                <w:lang w:eastAsia="sl-SI"/>
              </w:rPr>
            </w:pPr>
          </w:p>
          <w:p w14:paraId="4F38950F" w14:textId="77777777" w:rsidR="00A671A8" w:rsidRPr="00434BEA" w:rsidRDefault="00A671A8">
            <w:pPr>
              <w:spacing w:line="240" w:lineRule="auto"/>
              <w:rPr>
                <w:rFonts w:eastAsia="Times New Roman"/>
                <w:i/>
                <w:color w:val="000000"/>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48BB2D8D" w14:textId="77777777" w:rsidR="00A671A8" w:rsidRPr="00434BEA" w:rsidRDefault="00A671A8">
            <w:pPr>
              <w:snapToGrid w:val="0"/>
              <w:spacing w:line="240" w:lineRule="auto"/>
              <w:rPr>
                <w:rFonts w:eastAsia="Times New Roman"/>
                <w:i/>
                <w:color w:val="000000"/>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4FCF678B" w14:textId="77777777" w:rsidR="00A671A8" w:rsidRPr="00434BEA" w:rsidRDefault="00A671A8">
            <w:pPr>
              <w:snapToGrid w:val="0"/>
              <w:spacing w:line="240" w:lineRule="auto"/>
              <w:rPr>
                <w:rFonts w:eastAsia="Times New Roman"/>
                <w:i/>
                <w:color w:val="000000"/>
                <w:sz w:val="18"/>
                <w:szCs w:val="18"/>
                <w:lang w:eastAsia="sl-SI"/>
              </w:rPr>
            </w:pPr>
          </w:p>
        </w:tc>
      </w:tr>
      <w:tr w:rsidR="00A671A8" w:rsidRPr="00434BEA" w14:paraId="34D46278" w14:textId="77777777">
        <w:tc>
          <w:tcPr>
            <w:tcW w:w="609" w:type="dxa"/>
            <w:tcBorders>
              <w:top w:val="single" w:sz="4" w:space="0" w:color="000000"/>
              <w:left w:val="single" w:sz="4" w:space="0" w:color="000000"/>
              <w:bottom w:val="single" w:sz="4" w:space="0" w:color="000000"/>
            </w:tcBorders>
            <w:shd w:val="clear" w:color="auto" w:fill="auto"/>
          </w:tcPr>
          <w:p w14:paraId="1820E903" w14:textId="77777777" w:rsidR="00A671A8" w:rsidRPr="00434BEA" w:rsidRDefault="00A671A8">
            <w:pPr>
              <w:spacing w:line="240" w:lineRule="auto"/>
              <w:rPr>
                <w:color w:val="000000"/>
              </w:rPr>
            </w:pPr>
            <w:r w:rsidRPr="00434BEA">
              <w:rPr>
                <w:rFonts w:eastAsia="Times New Roman"/>
                <w:i/>
                <w:color w:val="000000"/>
                <w:sz w:val="18"/>
                <w:szCs w:val="18"/>
                <w:lang w:eastAsia="sl-SI"/>
              </w:rPr>
              <w:t>2.</w:t>
            </w:r>
          </w:p>
        </w:tc>
        <w:tc>
          <w:tcPr>
            <w:tcW w:w="3544" w:type="dxa"/>
            <w:tcBorders>
              <w:top w:val="single" w:sz="4" w:space="0" w:color="000000"/>
              <w:left w:val="single" w:sz="4" w:space="0" w:color="000000"/>
              <w:bottom w:val="single" w:sz="4" w:space="0" w:color="000000"/>
            </w:tcBorders>
            <w:shd w:val="clear" w:color="auto" w:fill="auto"/>
          </w:tcPr>
          <w:p w14:paraId="4197D4A2" w14:textId="77777777" w:rsidR="00A671A8" w:rsidRPr="00434BEA" w:rsidRDefault="00A671A8">
            <w:pPr>
              <w:snapToGrid w:val="0"/>
              <w:spacing w:line="240" w:lineRule="auto"/>
              <w:rPr>
                <w:rFonts w:eastAsia="Times New Roman"/>
                <w:i/>
                <w:color w:val="000000"/>
                <w:sz w:val="18"/>
                <w:szCs w:val="18"/>
                <w:lang w:eastAsia="sl-SI"/>
              </w:rPr>
            </w:pPr>
          </w:p>
          <w:p w14:paraId="78C51BB2" w14:textId="77777777" w:rsidR="00A671A8" w:rsidRPr="00434BEA" w:rsidRDefault="00A671A8">
            <w:pPr>
              <w:spacing w:line="240" w:lineRule="auto"/>
              <w:rPr>
                <w:rFonts w:eastAsia="Times New Roman"/>
                <w:i/>
                <w:color w:val="000000"/>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3CC47B7E" w14:textId="77777777" w:rsidR="00A671A8" w:rsidRPr="00434BEA" w:rsidRDefault="00A671A8">
            <w:pPr>
              <w:snapToGrid w:val="0"/>
              <w:spacing w:line="240" w:lineRule="auto"/>
              <w:rPr>
                <w:rFonts w:eastAsia="Times New Roman"/>
                <w:i/>
                <w:color w:val="000000"/>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58C2661E" w14:textId="77777777" w:rsidR="00A671A8" w:rsidRPr="00434BEA" w:rsidRDefault="00A671A8">
            <w:pPr>
              <w:snapToGrid w:val="0"/>
              <w:spacing w:line="240" w:lineRule="auto"/>
              <w:rPr>
                <w:rFonts w:eastAsia="Times New Roman"/>
                <w:i/>
                <w:color w:val="000000"/>
                <w:sz w:val="18"/>
                <w:szCs w:val="18"/>
                <w:lang w:eastAsia="sl-SI"/>
              </w:rPr>
            </w:pPr>
          </w:p>
        </w:tc>
      </w:tr>
      <w:tr w:rsidR="00A671A8" w:rsidRPr="00434BEA" w14:paraId="6AE341C9" w14:textId="77777777">
        <w:tc>
          <w:tcPr>
            <w:tcW w:w="609" w:type="dxa"/>
            <w:tcBorders>
              <w:top w:val="single" w:sz="4" w:space="0" w:color="000000"/>
              <w:left w:val="single" w:sz="4" w:space="0" w:color="000000"/>
              <w:bottom w:val="single" w:sz="4" w:space="0" w:color="000000"/>
            </w:tcBorders>
            <w:shd w:val="clear" w:color="auto" w:fill="auto"/>
          </w:tcPr>
          <w:p w14:paraId="52D259B4" w14:textId="77777777" w:rsidR="00A671A8" w:rsidRPr="00434BEA" w:rsidRDefault="00A671A8">
            <w:pPr>
              <w:spacing w:line="240" w:lineRule="auto"/>
              <w:rPr>
                <w:color w:val="000000"/>
              </w:rPr>
            </w:pPr>
            <w:r w:rsidRPr="00434BEA">
              <w:rPr>
                <w:rFonts w:eastAsia="Times New Roman"/>
                <w:i/>
                <w:color w:val="000000"/>
                <w:sz w:val="18"/>
                <w:szCs w:val="18"/>
                <w:lang w:eastAsia="sl-SI"/>
              </w:rPr>
              <w:t>3.</w:t>
            </w:r>
          </w:p>
        </w:tc>
        <w:tc>
          <w:tcPr>
            <w:tcW w:w="3544" w:type="dxa"/>
            <w:tcBorders>
              <w:top w:val="single" w:sz="4" w:space="0" w:color="000000"/>
              <w:left w:val="single" w:sz="4" w:space="0" w:color="000000"/>
              <w:bottom w:val="single" w:sz="4" w:space="0" w:color="000000"/>
            </w:tcBorders>
            <w:shd w:val="clear" w:color="auto" w:fill="auto"/>
          </w:tcPr>
          <w:p w14:paraId="6AC82C80" w14:textId="77777777" w:rsidR="00A671A8" w:rsidRPr="00434BEA" w:rsidRDefault="00A671A8">
            <w:pPr>
              <w:snapToGrid w:val="0"/>
              <w:spacing w:line="240" w:lineRule="auto"/>
              <w:rPr>
                <w:rFonts w:eastAsia="Times New Roman"/>
                <w:i/>
                <w:color w:val="000000"/>
                <w:sz w:val="18"/>
                <w:szCs w:val="18"/>
                <w:lang w:eastAsia="sl-SI"/>
              </w:rPr>
            </w:pPr>
          </w:p>
          <w:p w14:paraId="1C6009BD" w14:textId="77777777" w:rsidR="00A671A8" w:rsidRPr="00434BEA" w:rsidRDefault="00A671A8">
            <w:pPr>
              <w:spacing w:line="240" w:lineRule="auto"/>
              <w:rPr>
                <w:rFonts w:eastAsia="Times New Roman"/>
                <w:i/>
                <w:color w:val="000000"/>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2B62460B" w14:textId="77777777" w:rsidR="00A671A8" w:rsidRPr="00434BEA" w:rsidRDefault="00A671A8">
            <w:pPr>
              <w:snapToGrid w:val="0"/>
              <w:spacing w:line="240" w:lineRule="auto"/>
              <w:rPr>
                <w:rFonts w:eastAsia="Times New Roman"/>
                <w:i/>
                <w:color w:val="000000"/>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425D82E" w14:textId="77777777" w:rsidR="00A671A8" w:rsidRPr="00434BEA" w:rsidRDefault="00A671A8">
            <w:pPr>
              <w:snapToGrid w:val="0"/>
              <w:spacing w:line="240" w:lineRule="auto"/>
              <w:rPr>
                <w:rFonts w:eastAsia="Times New Roman"/>
                <w:i/>
                <w:color w:val="000000"/>
                <w:sz w:val="18"/>
                <w:szCs w:val="18"/>
                <w:lang w:eastAsia="sl-SI"/>
              </w:rPr>
            </w:pPr>
          </w:p>
        </w:tc>
      </w:tr>
    </w:tbl>
    <w:p w14:paraId="2B5FBD92" w14:textId="77777777" w:rsidR="00A671A8" w:rsidRPr="00434BEA" w:rsidRDefault="00A671A8">
      <w:pPr>
        <w:spacing w:line="240" w:lineRule="auto"/>
        <w:ind w:left="66"/>
        <w:rPr>
          <w:rFonts w:eastAsia="Times New Roman"/>
          <w:i/>
          <w:color w:val="000000"/>
          <w:sz w:val="18"/>
          <w:szCs w:val="18"/>
          <w:lang w:eastAsia="sl-SI"/>
        </w:rPr>
      </w:pPr>
    </w:p>
    <w:p w14:paraId="12F86621" w14:textId="77777777" w:rsidR="00A671A8" w:rsidRPr="00434BEA" w:rsidRDefault="00A671A8">
      <w:pPr>
        <w:spacing w:line="240" w:lineRule="auto"/>
        <w:rPr>
          <w:rFonts w:eastAsia="Times New Roman"/>
          <w:i/>
          <w:color w:val="000000"/>
          <w:sz w:val="18"/>
          <w:szCs w:val="18"/>
          <w:lang w:eastAsia="sl-SI"/>
        </w:rPr>
      </w:pPr>
    </w:p>
    <w:p w14:paraId="5E72BC87" w14:textId="77777777" w:rsidR="00A671A8" w:rsidRPr="00434BEA" w:rsidRDefault="00A671A8">
      <w:pPr>
        <w:spacing w:line="240" w:lineRule="auto"/>
        <w:rPr>
          <w:color w:val="000000"/>
        </w:rPr>
      </w:pPr>
      <w:r w:rsidRPr="00434BEA">
        <w:rPr>
          <w:rFonts w:eastAsia="Times New Roman"/>
          <w:b/>
          <w:color w:val="000000"/>
          <w:sz w:val="18"/>
          <w:szCs w:val="18"/>
          <w:lang w:eastAsia="sl-SI"/>
        </w:rPr>
        <w:t>PODATKI O TIHIH DRUŽBENIKIH</w:t>
      </w:r>
    </w:p>
    <w:p w14:paraId="72B77E40" w14:textId="77777777" w:rsidR="00A671A8" w:rsidRPr="00434BEA" w:rsidRDefault="00A671A8">
      <w:pPr>
        <w:spacing w:line="240" w:lineRule="auto"/>
        <w:rPr>
          <w:color w:val="000000"/>
        </w:rPr>
      </w:pPr>
      <w:r w:rsidRPr="00434BEA">
        <w:rPr>
          <w:rFonts w:eastAsia="Times New Roman"/>
          <w:i/>
          <w:color w:val="000000"/>
          <w:sz w:val="18"/>
          <w:szCs w:val="18"/>
          <w:lang w:eastAsia="sl-SI"/>
        </w:rPr>
        <w:t>Opombe: v primeru, da so udeleženci v lastništvu ponudnika tihi družbeniki, je za vsakega od tihih družbenikov potrebno vpisati naslednje podatke:</w:t>
      </w:r>
    </w:p>
    <w:p w14:paraId="04735D15" w14:textId="77777777" w:rsidR="00A671A8" w:rsidRPr="00434BEA" w:rsidRDefault="00A671A8">
      <w:pPr>
        <w:numPr>
          <w:ilvl w:val="0"/>
          <w:numId w:val="19"/>
        </w:numPr>
        <w:spacing w:after="200" w:line="240" w:lineRule="auto"/>
        <w:ind w:left="426"/>
        <w:jc w:val="left"/>
        <w:rPr>
          <w:color w:val="000000"/>
        </w:rPr>
      </w:pPr>
      <w:r w:rsidRPr="00434BEA">
        <w:rPr>
          <w:rFonts w:eastAsia="Times New Roman"/>
          <w:i/>
          <w:color w:val="000000"/>
          <w:sz w:val="18"/>
          <w:szCs w:val="18"/>
          <w:lang w:eastAsia="sl-SI"/>
        </w:rPr>
        <w:t>za fizične osebe: ime in priimek, naslov prebivališča in delež lastništva;</w:t>
      </w:r>
    </w:p>
    <w:p w14:paraId="58C69D9C" w14:textId="77777777" w:rsidR="00A671A8" w:rsidRPr="00434BEA" w:rsidRDefault="00A671A8">
      <w:pPr>
        <w:numPr>
          <w:ilvl w:val="0"/>
          <w:numId w:val="19"/>
        </w:numPr>
        <w:spacing w:after="200" w:line="240" w:lineRule="auto"/>
        <w:ind w:left="426"/>
        <w:jc w:val="left"/>
        <w:rPr>
          <w:color w:val="000000"/>
        </w:rPr>
      </w:pPr>
      <w:r w:rsidRPr="00434BEA">
        <w:rPr>
          <w:rFonts w:eastAsia="Times New Roman"/>
          <w:i/>
          <w:color w:val="000000"/>
          <w:sz w:val="18"/>
          <w:szCs w:val="18"/>
          <w:lang w:eastAsia="sl-SI"/>
        </w:rPr>
        <w:t>za pravne osebe: naziv in naslov pravne osebe in delež lastništva.</w:t>
      </w:r>
    </w:p>
    <w:p w14:paraId="56993F3D" w14:textId="77777777" w:rsidR="00A671A8" w:rsidRPr="00434BEA" w:rsidRDefault="00A671A8">
      <w:pPr>
        <w:spacing w:line="240" w:lineRule="auto"/>
        <w:ind w:left="66"/>
        <w:rPr>
          <w:color w:val="000000"/>
        </w:rPr>
      </w:pPr>
      <w:r w:rsidRPr="00434BEA">
        <w:rPr>
          <w:rFonts w:eastAsia="Times New Roman"/>
          <w:i/>
          <w:color w:val="000000"/>
          <w:sz w:val="18"/>
          <w:szCs w:val="18"/>
          <w:lang w:eastAsia="sl-SI"/>
        </w:rPr>
        <w:t>Podatke je potrebno vpisati za vse tihe družbenike, ne glede na delež lastništva.</w:t>
      </w:r>
    </w:p>
    <w:p w14:paraId="501BF1A2" w14:textId="77777777" w:rsidR="00A671A8" w:rsidRPr="00434BEA" w:rsidRDefault="00A671A8">
      <w:pPr>
        <w:spacing w:line="240" w:lineRule="auto"/>
        <w:ind w:left="66"/>
        <w:rPr>
          <w:color w:val="000000"/>
        </w:rPr>
      </w:pPr>
      <w:r w:rsidRPr="00434BEA">
        <w:rPr>
          <w:rFonts w:eastAsia="Times New Roman"/>
          <w:i/>
          <w:color w:val="000000"/>
          <w:sz w:val="18"/>
          <w:szCs w:val="18"/>
          <w:lang w:eastAsia="sl-SI"/>
        </w:rPr>
        <w:t>Tabelo izpolni ponudnik, v katerega lastništvu so udeleženi tihi družbeniki.</w:t>
      </w:r>
    </w:p>
    <w:p w14:paraId="5B11B1F6" w14:textId="77777777" w:rsidR="00A671A8" w:rsidRPr="00434BEA" w:rsidRDefault="00A671A8">
      <w:pPr>
        <w:spacing w:line="240" w:lineRule="auto"/>
        <w:ind w:left="66"/>
        <w:rPr>
          <w:rFonts w:eastAsia="Times New Roman"/>
          <w:i/>
          <w:color w:val="000000"/>
          <w:sz w:val="18"/>
          <w:szCs w:val="18"/>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A671A8" w:rsidRPr="00434BEA" w14:paraId="3246DCBF" w14:textId="77777777">
        <w:tc>
          <w:tcPr>
            <w:tcW w:w="609" w:type="dxa"/>
            <w:tcBorders>
              <w:top w:val="single" w:sz="4" w:space="0" w:color="000000"/>
              <w:left w:val="single" w:sz="4" w:space="0" w:color="000000"/>
              <w:bottom w:val="single" w:sz="4" w:space="0" w:color="000000"/>
            </w:tcBorders>
            <w:shd w:val="clear" w:color="auto" w:fill="auto"/>
          </w:tcPr>
          <w:p w14:paraId="50E5099A" w14:textId="77777777" w:rsidR="00A671A8" w:rsidRPr="00434BEA" w:rsidRDefault="00A671A8">
            <w:pPr>
              <w:snapToGrid w:val="0"/>
              <w:spacing w:line="240" w:lineRule="auto"/>
              <w:rPr>
                <w:rFonts w:eastAsia="Times New Roman"/>
                <w:i/>
                <w:color w:val="000000"/>
                <w:sz w:val="18"/>
                <w:szCs w:val="18"/>
                <w:lang w:eastAsia="sl-SI"/>
              </w:rPr>
            </w:pPr>
          </w:p>
        </w:tc>
        <w:tc>
          <w:tcPr>
            <w:tcW w:w="3544" w:type="dxa"/>
            <w:tcBorders>
              <w:top w:val="single" w:sz="4" w:space="0" w:color="000000"/>
              <w:left w:val="single" w:sz="4" w:space="0" w:color="000000"/>
              <w:bottom w:val="single" w:sz="4" w:space="0" w:color="000000"/>
            </w:tcBorders>
            <w:shd w:val="clear" w:color="auto" w:fill="auto"/>
          </w:tcPr>
          <w:p w14:paraId="7DAE2D9C" w14:textId="77777777" w:rsidR="00A671A8" w:rsidRPr="00434BEA" w:rsidRDefault="00A671A8">
            <w:pPr>
              <w:spacing w:line="240" w:lineRule="auto"/>
              <w:rPr>
                <w:color w:val="000000"/>
              </w:rPr>
            </w:pPr>
            <w:r w:rsidRPr="00434BEA">
              <w:rPr>
                <w:rFonts w:eastAsia="Times New Roman"/>
                <w:i/>
                <w:color w:val="000000"/>
                <w:sz w:val="18"/>
                <w:szCs w:val="18"/>
                <w:lang w:eastAsia="sl-SI"/>
              </w:rPr>
              <w:t>IME IN PRIIMEK /</w:t>
            </w:r>
          </w:p>
          <w:p w14:paraId="1E18C39E" w14:textId="77777777" w:rsidR="00A671A8" w:rsidRPr="00434BEA" w:rsidRDefault="00A671A8">
            <w:pPr>
              <w:spacing w:line="240" w:lineRule="auto"/>
              <w:rPr>
                <w:color w:val="000000"/>
              </w:rPr>
            </w:pPr>
            <w:r w:rsidRPr="00434BEA">
              <w:rPr>
                <w:rFonts w:eastAsia="Times New Roman"/>
                <w:i/>
                <w:color w:val="000000"/>
                <w:sz w:val="18"/>
                <w:szCs w:val="18"/>
                <w:lang w:eastAsia="sl-SI"/>
              </w:rPr>
              <w:t>NAZIV PRAVNE OSEBE</w:t>
            </w:r>
          </w:p>
        </w:tc>
        <w:tc>
          <w:tcPr>
            <w:tcW w:w="2693" w:type="dxa"/>
            <w:tcBorders>
              <w:top w:val="single" w:sz="4" w:space="0" w:color="000000"/>
              <w:left w:val="single" w:sz="4" w:space="0" w:color="000000"/>
              <w:bottom w:val="single" w:sz="4" w:space="0" w:color="000000"/>
            </w:tcBorders>
            <w:shd w:val="clear" w:color="auto" w:fill="auto"/>
          </w:tcPr>
          <w:p w14:paraId="3715474F" w14:textId="77777777" w:rsidR="00A671A8" w:rsidRPr="00434BEA" w:rsidRDefault="00A671A8">
            <w:pPr>
              <w:spacing w:line="240" w:lineRule="auto"/>
              <w:rPr>
                <w:color w:val="000000"/>
              </w:rPr>
            </w:pPr>
            <w:r w:rsidRPr="00434BEA">
              <w:rPr>
                <w:rFonts w:eastAsia="Times New Roman"/>
                <w:i/>
                <w:color w:val="000000"/>
                <w:sz w:val="18"/>
                <w:szCs w:val="18"/>
                <w:lang w:eastAsia="sl-SI"/>
              </w:rPr>
              <w:t>NASLOV PREBIVALIŠČA /</w:t>
            </w:r>
          </w:p>
          <w:p w14:paraId="465D8368" w14:textId="77777777" w:rsidR="00A671A8" w:rsidRPr="00434BEA" w:rsidRDefault="00A671A8">
            <w:pPr>
              <w:spacing w:line="240" w:lineRule="auto"/>
              <w:rPr>
                <w:color w:val="000000"/>
              </w:rPr>
            </w:pPr>
            <w:r w:rsidRPr="00434BEA">
              <w:rPr>
                <w:rFonts w:eastAsia="Times New Roman"/>
                <w:i/>
                <w:color w:val="000000"/>
                <w:sz w:val="18"/>
                <w:szCs w:val="18"/>
                <w:lang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0C87013B" w14:textId="77777777" w:rsidR="00A671A8" w:rsidRPr="00434BEA" w:rsidRDefault="00A671A8">
            <w:pPr>
              <w:spacing w:line="240" w:lineRule="auto"/>
              <w:rPr>
                <w:color w:val="000000"/>
              </w:rPr>
            </w:pPr>
            <w:r w:rsidRPr="00434BEA">
              <w:rPr>
                <w:rFonts w:eastAsia="Times New Roman"/>
                <w:i/>
                <w:color w:val="000000"/>
                <w:sz w:val="18"/>
                <w:szCs w:val="18"/>
                <w:lang w:eastAsia="sl-SI"/>
              </w:rPr>
              <w:t>DELEŽ LASTNIŠTVA</w:t>
            </w:r>
          </w:p>
        </w:tc>
      </w:tr>
      <w:tr w:rsidR="00A671A8" w:rsidRPr="00434BEA" w14:paraId="362626FC" w14:textId="77777777">
        <w:tc>
          <w:tcPr>
            <w:tcW w:w="609" w:type="dxa"/>
            <w:tcBorders>
              <w:top w:val="single" w:sz="4" w:space="0" w:color="000000"/>
              <w:left w:val="single" w:sz="4" w:space="0" w:color="000000"/>
              <w:bottom w:val="single" w:sz="4" w:space="0" w:color="000000"/>
            </w:tcBorders>
            <w:shd w:val="clear" w:color="auto" w:fill="auto"/>
          </w:tcPr>
          <w:p w14:paraId="638F5A96" w14:textId="77777777" w:rsidR="00A671A8" w:rsidRPr="00434BEA" w:rsidRDefault="00A671A8">
            <w:pPr>
              <w:spacing w:line="240" w:lineRule="auto"/>
              <w:rPr>
                <w:color w:val="000000"/>
              </w:rPr>
            </w:pPr>
            <w:r w:rsidRPr="00434BEA">
              <w:rPr>
                <w:rFonts w:eastAsia="Times New Roman"/>
                <w:i/>
                <w:color w:val="000000"/>
                <w:sz w:val="18"/>
                <w:szCs w:val="18"/>
                <w:lang w:eastAsia="sl-SI"/>
              </w:rPr>
              <w:t>1.</w:t>
            </w:r>
          </w:p>
        </w:tc>
        <w:tc>
          <w:tcPr>
            <w:tcW w:w="3544" w:type="dxa"/>
            <w:tcBorders>
              <w:top w:val="single" w:sz="4" w:space="0" w:color="000000"/>
              <w:left w:val="single" w:sz="4" w:space="0" w:color="000000"/>
              <w:bottom w:val="single" w:sz="4" w:space="0" w:color="000000"/>
            </w:tcBorders>
            <w:shd w:val="clear" w:color="auto" w:fill="auto"/>
          </w:tcPr>
          <w:p w14:paraId="0D93061C" w14:textId="77777777" w:rsidR="00A671A8" w:rsidRPr="00434BEA" w:rsidRDefault="00A671A8">
            <w:pPr>
              <w:snapToGrid w:val="0"/>
              <w:spacing w:line="240" w:lineRule="auto"/>
              <w:rPr>
                <w:rFonts w:eastAsia="Times New Roman"/>
                <w:i/>
                <w:color w:val="000000"/>
                <w:sz w:val="18"/>
                <w:szCs w:val="18"/>
                <w:lang w:eastAsia="sl-SI"/>
              </w:rPr>
            </w:pPr>
          </w:p>
          <w:p w14:paraId="5C5E1CF0" w14:textId="77777777" w:rsidR="00A671A8" w:rsidRPr="00434BEA" w:rsidRDefault="00A671A8">
            <w:pPr>
              <w:spacing w:line="240" w:lineRule="auto"/>
              <w:rPr>
                <w:rFonts w:eastAsia="Times New Roman"/>
                <w:i/>
                <w:color w:val="000000"/>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218908F1" w14:textId="77777777" w:rsidR="00A671A8" w:rsidRPr="00434BEA" w:rsidRDefault="00A671A8">
            <w:pPr>
              <w:snapToGrid w:val="0"/>
              <w:spacing w:line="240" w:lineRule="auto"/>
              <w:rPr>
                <w:rFonts w:eastAsia="Times New Roman"/>
                <w:i/>
                <w:color w:val="000000"/>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128D2A7" w14:textId="77777777" w:rsidR="00A671A8" w:rsidRPr="00434BEA" w:rsidRDefault="00A671A8">
            <w:pPr>
              <w:snapToGrid w:val="0"/>
              <w:spacing w:line="240" w:lineRule="auto"/>
              <w:rPr>
                <w:rFonts w:eastAsia="Times New Roman"/>
                <w:i/>
                <w:color w:val="000000"/>
                <w:sz w:val="18"/>
                <w:szCs w:val="18"/>
                <w:lang w:eastAsia="sl-SI"/>
              </w:rPr>
            </w:pPr>
          </w:p>
        </w:tc>
      </w:tr>
      <w:tr w:rsidR="00A671A8" w:rsidRPr="00434BEA" w14:paraId="136A2817" w14:textId="77777777">
        <w:tc>
          <w:tcPr>
            <w:tcW w:w="609" w:type="dxa"/>
            <w:tcBorders>
              <w:top w:val="single" w:sz="4" w:space="0" w:color="000000"/>
              <w:left w:val="single" w:sz="4" w:space="0" w:color="000000"/>
              <w:bottom w:val="single" w:sz="4" w:space="0" w:color="000000"/>
            </w:tcBorders>
            <w:shd w:val="clear" w:color="auto" w:fill="auto"/>
          </w:tcPr>
          <w:p w14:paraId="70B274F9" w14:textId="77777777" w:rsidR="00A671A8" w:rsidRPr="00434BEA" w:rsidRDefault="00A671A8">
            <w:pPr>
              <w:spacing w:line="240" w:lineRule="auto"/>
              <w:rPr>
                <w:color w:val="000000"/>
              </w:rPr>
            </w:pPr>
            <w:r w:rsidRPr="00434BEA">
              <w:rPr>
                <w:rFonts w:eastAsia="Times New Roman"/>
                <w:i/>
                <w:color w:val="000000"/>
                <w:sz w:val="18"/>
                <w:szCs w:val="18"/>
                <w:lang w:eastAsia="sl-SI"/>
              </w:rPr>
              <w:t>2.</w:t>
            </w:r>
          </w:p>
        </w:tc>
        <w:tc>
          <w:tcPr>
            <w:tcW w:w="3544" w:type="dxa"/>
            <w:tcBorders>
              <w:top w:val="single" w:sz="4" w:space="0" w:color="000000"/>
              <w:left w:val="single" w:sz="4" w:space="0" w:color="000000"/>
              <w:bottom w:val="single" w:sz="4" w:space="0" w:color="000000"/>
            </w:tcBorders>
            <w:shd w:val="clear" w:color="auto" w:fill="auto"/>
          </w:tcPr>
          <w:p w14:paraId="093E7616" w14:textId="77777777" w:rsidR="00A671A8" w:rsidRPr="00434BEA" w:rsidRDefault="00A671A8">
            <w:pPr>
              <w:snapToGrid w:val="0"/>
              <w:spacing w:line="240" w:lineRule="auto"/>
              <w:rPr>
                <w:rFonts w:eastAsia="Times New Roman"/>
                <w:i/>
                <w:color w:val="000000"/>
                <w:sz w:val="18"/>
                <w:szCs w:val="18"/>
                <w:lang w:eastAsia="sl-SI"/>
              </w:rPr>
            </w:pPr>
          </w:p>
          <w:p w14:paraId="3C44E6C2" w14:textId="77777777" w:rsidR="00A671A8" w:rsidRPr="00434BEA" w:rsidRDefault="00A671A8">
            <w:pPr>
              <w:spacing w:line="240" w:lineRule="auto"/>
              <w:rPr>
                <w:rFonts w:eastAsia="Times New Roman"/>
                <w:i/>
                <w:color w:val="000000"/>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3A55863B" w14:textId="77777777" w:rsidR="00A671A8" w:rsidRPr="00434BEA" w:rsidRDefault="00A671A8">
            <w:pPr>
              <w:snapToGrid w:val="0"/>
              <w:spacing w:line="240" w:lineRule="auto"/>
              <w:rPr>
                <w:rFonts w:eastAsia="Times New Roman"/>
                <w:i/>
                <w:color w:val="000000"/>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E0B5288" w14:textId="77777777" w:rsidR="00A671A8" w:rsidRPr="00434BEA" w:rsidRDefault="00A671A8">
            <w:pPr>
              <w:snapToGrid w:val="0"/>
              <w:spacing w:line="240" w:lineRule="auto"/>
              <w:rPr>
                <w:rFonts w:eastAsia="Times New Roman"/>
                <w:i/>
                <w:color w:val="000000"/>
                <w:sz w:val="18"/>
                <w:szCs w:val="18"/>
                <w:lang w:eastAsia="sl-SI"/>
              </w:rPr>
            </w:pPr>
          </w:p>
        </w:tc>
      </w:tr>
      <w:tr w:rsidR="00A671A8" w:rsidRPr="00434BEA" w14:paraId="33DCC339" w14:textId="77777777">
        <w:tc>
          <w:tcPr>
            <w:tcW w:w="609" w:type="dxa"/>
            <w:tcBorders>
              <w:top w:val="single" w:sz="4" w:space="0" w:color="000000"/>
              <w:left w:val="single" w:sz="4" w:space="0" w:color="000000"/>
              <w:bottom w:val="single" w:sz="4" w:space="0" w:color="000000"/>
            </w:tcBorders>
            <w:shd w:val="clear" w:color="auto" w:fill="auto"/>
          </w:tcPr>
          <w:p w14:paraId="6A90B76B" w14:textId="77777777" w:rsidR="00A671A8" w:rsidRPr="00434BEA" w:rsidRDefault="00A671A8">
            <w:pPr>
              <w:spacing w:line="240" w:lineRule="auto"/>
              <w:rPr>
                <w:color w:val="000000"/>
              </w:rPr>
            </w:pPr>
            <w:r w:rsidRPr="00434BEA">
              <w:rPr>
                <w:rFonts w:eastAsia="Times New Roman"/>
                <w:i/>
                <w:color w:val="000000"/>
                <w:sz w:val="18"/>
                <w:szCs w:val="18"/>
                <w:lang w:eastAsia="sl-SI"/>
              </w:rPr>
              <w:t>3.</w:t>
            </w:r>
          </w:p>
        </w:tc>
        <w:tc>
          <w:tcPr>
            <w:tcW w:w="3544" w:type="dxa"/>
            <w:tcBorders>
              <w:top w:val="single" w:sz="4" w:space="0" w:color="000000"/>
              <w:left w:val="single" w:sz="4" w:space="0" w:color="000000"/>
              <w:bottom w:val="single" w:sz="4" w:space="0" w:color="000000"/>
            </w:tcBorders>
            <w:shd w:val="clear" w:color="auto" w:fill="auto"/>
          </w:tcPr>
          <w:p w14:paraId="4CD9857F" w14:textId="77777777" w:rsidR="00A671A8" w:rsidRPr="00434BEA" w:rsidRDefault="00A671A8">
            <w:pPr>
              <w:snapToGrid w:val="0"/>
              <w:spacing w:line="240" w:lineRule="auto"/>
              <w:rPr>
                <w:rFonts w:eastAsia="Times New Roman"/>
                <w:i/>
                <w:color w:val="000000"/>
                <w:sz w:val="18"/>
                <w:szCs w:val="18"/>
                <w:lang w:eastAsia="sl-SI"/>
              </w:rPr>
            </w:pPr>
          </w:p>
          <w:p w14:paraId="4FE33C1E" w14:textId="77777777" w:rsidR="00A671A8" w:rsidRPr="00434BEA" w:rsidRDefault="00A671A8">
            <w:pPr>
              <w:spacing w:line="240" w:lineRule="auto"/>
              <w:rPr>
                <w:rFonts w:eastAsia="Times New Roman"/>
                <w:i/>
                <w:color w:val="000000"/>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5B8622B7" w14:textId="77777777" w:rsidR="00A671A8" w:rsidRPr="00434BEA" w:rsidRDefault="00A671A8">
            <w:pPr>
              <w:snapToGrid w:val="0"/>
              <w:spacing w:line="240" w:lineRule="auto"/>
              <w:rPr>
                <w:rFonts w:eastAsia="Times New Roman"/>
                <w:i/>
                <w:color w:val="000000"/>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43EE9BD3" w14:textId="77777777" w:rsidR="00A671A8" w:rsidRPr="00434BEA" w:rsidRDefault="00A671A8">
            <w:pPr>
              <w:snapToGrid w:val="0"/>
              <w:spacing w:line="240" w:lineRule="auto"/>
              <w:rPr>
                <w:rFonts w:eastAsia="Times New Roman"/>
                <w:i/>
                <w:color w:val="000000"/>
                <w:sz w:val="18"/>
                <w:szCs w:val="18"/>
                <w:lang w:eastAsia="sl-SI"/>
              </w:rPr>
            </w:pPr>
          </w:p>
        </w:tc>
      </w:tr>
    </w:tbl>
    <w:p w14:paraId="50C6EA88" w14:textId="77777777" w:rsidR="00A671A8" w:rsidRPr="00434BEA" w:rsidRDefault="00A671A8">
      <w:pPr>
        <w:spacing w:line="240" w:lineRule="auto"/>
        <w:jc w:val="left"/>
        <w:rPr>
          <w:color w:val="000000"/>
        </w:rPr>
      </w:pPr>
      <w:r w:rsidRPr="00434BEA">
        <w:rPr>
          <w:rFonts w:eastAsia="Times New Roman"/>
          <w:b/>
          <w:color w:val="000000"/>
          <w:sz w:val="18"/>
          <w:szCs w:val="18"/>
          <w:lang w:eastAsia="sl-SI"/>
        </w:rPr>
        <w:lastRenderedPageBreak/>
        <w:t>IZJAVA, DA NI TIHIH DRUŽBENIKOV</w:t>
      </w:r>
    </w:p>
    <w:p w14:paraId="7A204722" w14:textId="77777777" w:rsidR="00A671A8" w:rsidRPr="00434BEA" w:rsidRDefault="00A671A8">
      <w:pPr>
        <w:spacing w:line="240" w:lineRule="auto"/>
        <w:jc w:val="left"/>
        <w:rPr>
          <w:color w:val="000000"/>
        </w:rPr>
      </w:pPr>
      <w:r w:rsidRPr="00434BEA">
        <w:rPr>
          <w:rFonts w:eastAsia="Times New Roman"/>
          <w:i/>
          <w:color w:val="000000"/>
          <w:sz w:val="18"/>
          <w:szCs w:val="18"/>
          <w:lang w:eastAsia="sl-SI"/>
        </w:rPr>
        <w:t>Opomba: v primeru, da v lastništvu ponudnika ni tihih družbenikov, ponudnik poda naslednjo izjavo:</w:t>
      </w:r>
    </w:p>
    <w:p w14:paraId="4355DA7D" w14:textId="77777777" w:rsidR="00A671A8" w:rsidRPr="00434BEA" w:rsidRDefault="00A671A8">
      <w:pPr>
        <w:spacing w:line="240" w:lineRule="auto"/>
        <w:jc w:val="left"/>
        <w:rPr>
          <w:rFonts w:eastAsia="Times New Roman"/>
          <w:i/>
          <w:color w:val="000000"/>
          <w:sz w:val="18"/>
          <w:szCs w:val="18"/>
          <w:lang w:eastAsia="sl-SI"/>
        </w:rPr>
      </w:pPr>
    </w:p>
    <w:p w14:paraId="4FABC00E" w14:textId="77777777" w:rsidR="00A671A8" w:rsidRPr="00434BEA" w:rsidRDefault="00A671A8">
      <w:pPr>
        <w:spacing w:line="240" w:lineRule="auto"/>
        <w:jc w:val="left"/>
        <w:rPr>
          <w:color w:val="000000"/>
        </w:rPr>
      </w:pPr>
      <w:r w:rsidRPr="00434BEA">
        <w:rPr>
          <w:rFonts w:eastAsia="Times New Roman"/>
          <w:color w:val="000000"/>
          <w:sz w:val="18"/>
          <w:szCs w:val="18"/>
          <w:lang w:eastAsia="sl-SI"/>
        </w:rPr>
        <w:t>Izjavljamo, da v lastništvu ponudnika ____________________________________________________</w:t>
      </w:r>
    </w:p>
    <w:p w14:paraId="0AF3C057" w14:textId="77777777" w:rsidR="00A671A8" w:rsidRPr="00434BEA" w:rsidRDefault="00A671A8">
      <w:pPr>
        <w:spacing w:line="240" w:lineRule="auto"/>
        <w:jc w:val="left"/>
        <w:rPr>
          <w:color w:val="000000"/>
        </w:rPr>
      </w:pPr>
      <w:r w:rsidRPr="00434BEA">
        <w:rPr>
          <w:rFonts w:eastAsia="Arial"/>
          <w:color w:val="000000"/>
          <w:sz w:val="18"/>
          <w:szCs w:val="18"/>
          <w:lang w:eastAsia="sl-SI"/>
        </w:rPr>
        <w:t xml:space="preserve">                                                                 </w:t>
      </w:r>
      <w:r w:rsidRPr="00434BEA">
        <w:rPr>
          <w:rFonts w:eastAsia="Arial"/>
          <w:i/>
          <w:color w:val="000000"/>
          <w:sz w:val="18"/>
          <w:szCs w:val="18"/>
          <w:lang w:eastAsia="sl-SI"/>
        </w:rPr>
        <w:t xml:space="preserve">                 </w:t>
      </w:r>
      <w:r w:rsidRPr="00434BEA">
        <w:rPr>
          <w:rFonts w:eastAsia="Times New Roman"/>
          <w:i/>
          <w:color w:val="000000"/>
          <w:sz w:val="18"/>
          <w:szCs w:val="18"/>
          <w:lang w:eastAsia="sl-SI"/>
        </w:rPr>
        <w:t>(naziv in sedež ponudnika)</w:t>
      </w:r>
    </w:p>
    <w:p w14:paraId="4426889F" w14:textId="77777777" w:rsidR="00A671A8" w:rsidRPr="00434BEA" w:rsidRDefault="00A671A8">
      <w:pPr>
        <w:spacing w:line="240" w:lineRule="auto"/>
        <w:jc w:val="left"/>
        <w:rPr>
          <w:color w:val="000000"/>
        </w:rPr>
      </w:pPr>
      <w:r w:rsidRPr="00434BEA">
        <w:rPr>
          <w:rFonts w:eastAsia="Times New Roman"/>
          <w:color w:val="000000"/>
          <w:sz w:val="18"/>
          <w:szCs w:val="18"/>
          <w:lang w:eastAsia="sl-SI"/>
        </w:rPr>
        <w:t xml:space="preserve">_________________________________________________   </w:t>
      </w:r>
      <w:r w:rsidRPr="00434BEA">
        <w:rPr>
          <w:rFonts w:eastAsia="Times New Roman"/>
          <w:b/>
          <w:color w:val="000000"/>
          <w:sz w:val="18"/>
          <w:szCs w:val="18"/>
          <w:lang w:eastAsia="sl-SI"/>
        </w:rPr>
        <w:t>ni tihih družbenikov.</w:t>
      </w:r>
    </w:p>
    <w:p w14:paraId="15540C63" w14:textId="77777777" w:rsidR="00A671A8" w:rsidRPr="00434BEA" w:rsidRDefault="00A671A8">
      <w:pPr>
        <w:spacing w:line="240" w:lineRule="auto"/>
        <w:jc w:val="left"/>
        <w:rPr>
          <w:rFonts w:eastAsia="Times New Roman"/>
          <w:color w:val="000000"/>
          <w:sz w:val="18"/>
          <w:szCs w:val="18"/>
          <w:lang w:eastAsia="sl-SI"/>
        </w:rPr>
      </w:pPr>
    </w:p>
    <w:p w14:paraId="546BF686" w14:textId="77777777" w:rsidR="00A671A8" w:rsidRPr="00434BEA" w:rsidRDefault="00A671A8">
      <w:pPr>
        <w:spacing w:line="240" w:lineRule="auto"/>
        <w:jc w:val="left"/>
        <w:rPr>
          <w:rFonts w:eastAsia="Times New Roman"/>
          <w:color w:val="000000"/>
          <w:sz w:val="18"/>
          <w:szCs w:val="18"/>
          <w:lang w:eastAsia="sl-SI"/>
        </w:rPr>
      </w:pPr>
    </w:p>
    <w:p w14:paraId="4CDD543C" w14:textId="77777777" w:rsidR="00A671A8" w:rsidRPr="00434BEA" w:rsidRDefault="00A671A8">
      <w:pPr>
        <w:spacing w:line="240" w:lineRule="auto"/>
        <w:jc w:val="left"/>
        <w:rPr>
          <w:color w:val="000000"/>
        </w:rPr>
      </w:pPr>
      <w:r w:rsidRPr="00434BEA">
        <w:rPr>
          <w:rFonts w:eastAsia="Times New Roman"/>
          <w:b/>
          <w:color w:val="000000"/>
          <w:sz w:val="18"/>
          <w:szCs w:val="18"/>
          <w:lang w:eastAsia="sl-SI"/>
        </w:rPr>
        <w:t>POVEZANE DRUŽBE</w:t>
      </w:r>
    </w:p>
    <w:p w14:paraId="61F56EAA" w14:textId="77777777" w:rsidR="00A671A8" w:rsidRPr="00434BEA" w:rsidRDefault="00A671A8">
      <w:pPr>
        <w:spacing w:line="240" w:lineRule="auto"/>
        <w:rPr>
          <w:color w:val="000000"/>
        </w:rPr>
      </w:pPr>
      <w:r w:rsidRPr="00434BEA">
        <w:rPr>
          <w:rFonts w:eastAsia="Times New Roman"/>
          <w:i/>
          <w:color w:val="000000"/>
          <w:sz w:val="18"/>
          <w:szCs w:val="18"/>
          <w:lang w:eastAsia="sl-SI"/>
        </w:rPr>
        <w:t>Opomba: v primeru, da so s ponudnikom povezane družbe, za katere se glede na določbe zakona, ki ureja gospodarske družbe šteje, da so povezane družbe s ponudnikom, ponudnik izpolni spodnjo tabelo z naslednjimi podatki:</w:t>
      </w:r>
    </w:p>
    <w:p w14:paraId="1FA36D0A" w14:textId="77777777" w:rsidR="00A671A8" w:rsidRPr="00434BEA" w:rsidRDefault="00A671A8">
      <w:pPr>
        <w:numPr>
          <w:ilvl w:val="0"/>
          <w:numId w:val="12"/>
        </w:numPr>
        <w:spacing w:after="200" w:line="240" w:lineRule="auto"/>
        <w:ind w:left="426"/>
        <w:jc w:val="left"/>
        <w:rPr>
          <w:color w:val="000000"/>
        </w:rPr>
      </w:pPr>
      <w:r w:rsidRPr="00434BEA">
        <w:rPr>
          <w:rFonts w:eastAsia="Times New Roman"/>
          <w:i/>
          <w:color w:val="000000"/>
          <w:sz w:val="18"/>
          <w:szCs w:val="18"/>
          <w:lang w:eastAsia="sl-SI"/>
        </w:rPr>
        <w:t>naziv in naslov povezane družbe,</w:t>
      </w:r>
    </w:p>
    <w:p w14:paraId="5B9AE715" w14:textId="77777777" w:rsidR="00A671A8" w:rsidRPr="00434BEA" w:rsidRDefault="00A671A8">
      <w:pPr>
        <w:numPr>
          <w:ilvl w:val="0"/>
          <w:numId w:val="12"/>
        </w:numPr>
        <w:spacing w:after="200" w:line="240" w:lineRule="auto"/>
        <w:ind w:left="426"/>
        <w:jc w:val="left"/>
        <w:rPr>
          <w:color w:val="000000"/>
        </w:rPr>
      </w:pPr>
      <w:r w:rsidRPr="00434BEA">
        <w:rPr>
          <w:rFonts w:eastAsia="Times New Roman"/>
          <w:i/>
          <w:color w:val="000000"/>
          <w:sz w:val="18"/>
          <w:szCs w:val="18"/>
          <w:lang w:eastAsia="sl-SI"/>
        </w:rPr>
        <w:t>vrsta povezave in/ali delež lastništva.</w:t>
      </w:r>
    </w:p>
    <w:p w14:paraId="609FF149" w14:textId="77777777" w:rsidR="00A671A8" w:rsidRPr="00434BEA" w:rsidRDefault="00A671A8">
      <w:pPr>
        <w:spacing w:line="240" w:lineRule="auto"/>
        <w:ind w:left="66"/>
        <w:rPr>
          <w:color w:val="000000"/>
        </w:rPr>
      </w:pPr>
      <w:r w:rsidRPr="00434BEA">
        <w:rPr>
          <w:rFonts w:eastAsia="Times New Roman"/>
          <w:i/>
          <w:color w:val="000000"/>
          <w:sz w:val="18"/>
          <w:szCs w:val="18"/>
          <w:lang w:eastAsia="sl-SI"/>
        </w:rPr>
        <w:t>Podatke je potrebno vpisati za vse s ponudnikom povezane družbe.</w:t>
      </w:r>
    </w:p>
    <w:p w14:paraId="72F8637F" w14:textId="77777777" w:rsidR="00A671A8" w:rsidRPr="00434BEA" w:rsidRDefault="00A671A8">
      <w:pPr>
        <w:spacing w:line="240" w:lineRule="auto"/>
        <w:jc w:val="left"/>
        <w:rPr>
          <w:rFonts w:eastAsia="Times New Roman"/>
          <w:i/>
          <w:color w:val="000000"/>
          <w:sz w:val="18"/>
          <w:szCs w:val="18"/>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A671A8" w:rsidRPr="00434BEA" w14:paraId="575810AA" w14:textId="77777777">
        <w:tc>
          <w:tcPr>
            <w:tcW w:w="609" w:type="dxa"/>
            <w:tcBorders>
              <w:top w:val="single" w:sz="4" w:space="0" w:color="000000"/>
              <w:left w:val="single" w:sz="4" w:space="0" w:color="000000"/>
              <w:bottom w:val="single" w:sz="4" w:space="0" w:color="000000"/>
            </w:tcBorders>
            <w:shd w:val="clear" w:color="auto" w:fill="auto"/>
          </w:tcPr>
          <w:p w14:paraId="3E0DE125" w14:textId="77777777" w:rsidR="00A671A8" w:rsidRPr="00434BEA" w:rsidRDefault="00A671A8">
            <w:pPr>
              <w:snapToGrid w:val="0"/>
              <w:spacing w:line="240" w:lineRule="auto"/>
              <w:rPr>
                <w:rFonts w:eastAsia="Times New Roman"/>
                <w:i/>
                <w:color w:val="000000"/>
                <w:sz w:val="18"/>
                <w:szCs w:val="18"/>
                <w:lang w:eastAsia="sl-SI"/>
              </w:rPr>
            </w:pPr>
          </w:p>
        </w:tc>
        <w:tc>
          <w:tcPr>
            <w:tcW w:w="3544" w:type="dxa"/>
            <w:tcBorders>
              <w:top w:val="single" w:sz="4" w:space="0" w:color="000000"/>
              <w:left w:val="single" w:sz="4" w:space="0" w:color="000000"/>
              <w:bottom w:val="single" w:sz="4" w:space="0" w:color="000000"/>
            </w:tcBorders>
            <w:shd w:val="clear" w:color="auto" w:fill="auto"/>
          </w:tcPr>
          <w:p w14:paraId="35831266" w14:textId="77777777" w:rsidR="00A671A8" w:rsidRPr="00434BEA" w:rsidRDefault="00A671A8">
            <w:pPr>
              <w:snapToGrid w:val="0"/>
              <w:spacing w:line="240" w:lineRule="auto"/>
              <w:rPr>
                <w:rFonts w:eastAsia="Times New Roman"/>
                <w:i/>
                <w:color w:val="000000"/>
                <w:sz w:val="18"/>
                <w:szCs w:val="18"/>
                <w:lang w:eastAsia="sl-SI"/>
              </w:rPr>
            </w:pPr>
          </w:p>
          <w:p w14:paraId="00659140" w14:textId="77777777" w:rsidR="00A671A8" w:rsidRPr="00434BEA" w:rsidRDefault="00A671A8">
            <w:pPr>
              <w:spacing w:line="240" w:lineRule="auto"/>
              <w:rPr>
                <w:color w:val="000000"/>
              </w:rPr>
            </w:pPr>
            <w:r w:rsidRPr="00434BEA">
              <w:rPr>
                <w:rFonts w:eastAsia="Times New Roman"/>
                <w:i/>
                <w:color w:val="000000"/>
                <w:sz w:val="18"/>
                <w:szCs w:val="18"/>
                <w:lang w:eastAsia="sl-SI"/>
              </w:rPr>
              <w:t>NAZIV POVEZANE DRUŽBE</w:t>
            </w:r>
          </w:p>
        </w:tc>
        <w:tc>
          <w:tcPr>
            <w:tcW w:w="2693" w:type="dxa"/>
            <w:tcBorders>
              <w:top w:val="single" w:sz="4" w:space="0" w:color="000000"/>
              <w:left w:val="single" w:sz="4" w:space="0" w:color="000000"/>
              <w:bottom w:val="single" w:sz="4" w:space="0" w:color="000000"/>
            </w:tcBorders>
            <w:shd w:val="clear" w:color="auto" w:fill="auto"/>
          </w:tcPr>
          <w:p w14:paraId="5381EE95" w14:textId="77777777" w:rsidR="00A671A8" w:rsidRPr="00434BEA" w:rsidRDefault="00A671A8">
            <w:pPr>
              <w:spacing w:line="240" w:lineRule="auto"/>
              <w:jc w:val="left"/>
              <w:rPr>
                <w:color w:val="000000"/>
              </w:rPr>
            </w:pPr>
            <w:r w:rsidRPr="00434BEA">
              <w:rPr>
                <w:rFonts w:eastAsia="Times New Roman"/>
                <w:i/>
                <w:color w:val="000000"/>
                <w:sz w:val="18"/>
                <w:szCs w:val="18"/>
                <w:lang w:eastAsia="sl-SI"/>
              </w:rPr>
              <w:t>NASLOV POVEZANE DRUŽBE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AAABC06" w14:textId="77777777" w:rsidR="00A671A8" w:rsidRPr="00434BEA" w:rsidRDefault="00A671A8">
            <w:pPr>
              <w:spacing w:line="240" w:lineRule="auto"/>
              <w:jc w:val="left"/>
              <w:rPr>
                <w:color w:val="000000"/>
              </w:rPr>
            </w:pPr>
            <w:r w:rsidRPr="00434BEA">
              <w:rPr>
                <w:rFonts w:eastAsia="Times New Roman"/>
                <w:i/>
                <w:color w:val="000000"/>
                <w:sz w:val="18"/>
                <w:szCs w:val="18"/>
                <w:lang w:eastAsia="sl-SI"/>
              </w:rPr>
              <w:t>VRSTA POVEZAVE /</w:t>
            </w:r>
          </w:p>
          <w:p w14:paraId="42FBF7A3" w14:textId="77777777" w:rsidR="00A671A8" w:rsidRPr="00434BEA" w:rsidRDefault="00A671A8">
            <w:pPr>
              <w:spacing w:line="240" w:lineRule="auto"/>
              <w:jc w:val="left"/>
              <w:rPr>
                <w:color w:val="000000"/>
              </w:rPr>
            </w:pPr>
            <w:r w:rsidRPr="00434BEA">
              <w:rPr>
                <w:rFonts w:eastAsia="Times New Roman"/>
                <w:i/>
                <w:color w:val="000000"/>
                <w:sz w:val="18"/>
                <w:szCs w:val="18"/>
                <w:lang w:eastAsia="sl-SI"/>
              </w:rPr>
              <w:t>DELEŽ LASTNIŠTVA</w:t>
            </w:r>
          </w:p>
        </w:tc>
      </w:tr>
      <w:tr w:rsidR="00A671A8" w:rsidRPr="00434BEA" w14:paraId="2F2AF9CF" w14:textId="77777777">
        <w:tc>
          <w:tcPr>
            <w:tcW w:w="609" w:type="dxa"/>
            <w:tcBorders>
              <w:top w:val="single" w:sz="4" w:space="0" w:color="000000"/>
              <w:left w:val="single" w:sz="4" w:space="0" w:color="000000"/>
              <w:bottom w:val="single" w:sz="4" w:space="0" w:color="000000"/>
            </w:tcBorders>
            <w:shd w:val="clear" w:color="auto" w:fill="auto"/>
          </w:tcPr>
          <w:p w14:paraId="68842B89" w14:textId="77777777" w:rsidR="00A671A8" w:rsidRPr="00434BEA" w:rsidRDefault="00A671A8">
            <w:pPr>
              <w:spacing w:line="240" w:lineRule="auto"/>
              <w:rPr>
                <w:color w:val="000000"/>
              </w:rPr>
            </w:pPr>
            <w:r w:rsidRPr="00434BEA">
              <w:rPr>
                <w:rFonts w:eastAsia="Times New Roman"/>
                <w:i/>
                <w:color w:val="000000"/>
                <w:sz w:val="18"/>
                <w:szCs w:val="18"/>
                <w:lang w:eastAsia="sl-SI"/>
              </w:rPr>
              <w:t>1.</w:t>
            </w:r>
          </w:p>
        </w:tc>
        <w:tc>
          <w:tcPr>
            <w:tcW w:w="3544" w:type="dxa"/>
            <w:tcBorders>
              <w:top w:val="single" w:sz="4" w:space="0" w:color="000000"/>
              <w:left w:val="single" w:sz="4" w:space="0" w:color="000000"/>
              <w:bottom w:val="single" w:sz="4" w:space="0" w:color="000000"/>
            </w:tcBorders>
            <w:shd w:val="clear" w:color="auto" w:fill="auto"/>
          </w:tcPr>
          <w:p w14:paraId="3187288C" w14:textId="77777777" w:rsidR="00A671A8" w:rsidRPr="00434BEA" w:rsidRDefault="00A671A8">
            <w:pPr>
              <w:snapToGrid w:val="0"/>
              <w:spacing w:line="240" w:lineRule="auto"/>
              <w:rPr>
                <w:rFonts w:eastAsia="Times New Roman"/>
                <w:i/>
                <w:color w:val="000000"/>
                <w:sz w:val="18"/>
                <w:szCs w:val="18"/>
                <w:lang w:eastAsia="sl-SI"/>
              </w:rPr>
            </w:pPr>
          </w:p>
          <w:p w14:paraId="292B4D6A" w14:textId="77777777" w:rsidR="00A671A8" w:rsidRPr="00434BEA" w:rsidRDefault="00A671A8">
            <w:pPr>
              <w:spacing w:line="240" w:lineRule="auto"/>
              <w:rPr>
                <w:rFonts w:eastAsia="Times New Roman"/>
                <w:i/>
                <w:color w:val="000000"/>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7D45AB14" w14:textId="77777777" w:rsidR="00A671A8" w:rsidRPr="00434BEA" w:rsidRDefault="00A671A8">
            <w:pPr>
              <w:snapToGrid w:val="0"/>
              <w:spacing w:line="240" w:lineRule="auto"/>
              <w:rPr>
                <w:rFonts w:eastAsia="Times New Roman"/>
                <w:i/>
                <w:color w:val="000000"/>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4C11AB8" w14:textId="77777777" w:rsidR="00A671A8" w:rsidRPr="00434BEA" w:rsidRDefault="00A671A8">
            <w:pPr>
              <w:snapToGrid w:val="0"/>
              <w:spacing w:line="240" w:lineRule="auto"/>
              <w:rPr>
                <w:rFonts w:eastAsia="Times New Roman"/>
                <w:i/>
                <w:color w:val="000000"/>
                <w:sz w:val="18"/>
                <w:szCs w:val="18"/>
                <w:lang w:eastAsia="sl-SI"/>
              </w:rPr>
            </w:pPr>
          </w:p>
        </w:tc>
      </w:tr>
      <w:tr w:rsidR="00A671A8" w:rsidRPr="00434BEA" w14:paraId="1499F229" w14:textId="77777777">
        <w:tc>
          <w:tcPr>
            <w:tcW w:w="609" w:type="dxa"/>
            <w:tcBorders>
              <w:top w:val="single" w:sz="4" w:space="0" w:color="000000"/>
              <w:left w:val="single" w:sz="4" w:space="0" w:color="000000"/>
              <w:bottom w:val="single" w:sz="4" w:space="0" w:color="000000"/>
            </w:tcBorders>
            <w:shd w:val="clear" w:color="auto" w:fill="auto"/>
          </w:tcPr>
          <w:p w14:paraId="1EBE4282" w14:textId="77777777" w:rsidR="00A671A8" w:rsidRPr="00434BEA" w:rsidRDefault="00A671A8">
            <w:pPr>
              <w:spacing w:line="240" w:lineRule="auto"/>
              <w:rPr>
                <w:color w:val="000000"/>
              </w:rPr>
            </w:pPr>
            <w:r w:rsidRPr="00434BEA">
              <w:rPr>
                <w:rFonts w:eastAsia="Times New Roman"/>
                <w:i/>
                <w:color w:val="000000"/>
                <w:sz w:val="18"/>
                <w:szCs w:val="18"/>
                <w:lang w:eastAsia="sl-SI"/>
              </w:rPr>
              <w:t>2.</w:t>
            </w:r>
          </w:p>
        </w:tc>
        <w:tc>
          <w:tcPr>
            <w:tcW w:w="3544" w:type="dxa"/>
            <w:tcBorders>
              <w:top w:val="single" w:sz="4" w:space="0" w:color="000000"/>
              <w:left w:val="single" w:sz="4" w:space="0" w:color="000000"/>
              <w:bottom w:val="single" w:sz="4" w:space="0" w:color="000000"/>
            </w:tcBorders>
            <w:shd w:val="clear" w:color="auto" w:fill="auto"/>
          </w:tcPr>
          <w:p w14:paraId="040A3392" w14:textId="77777777" w:rsidR="00A671A8" w:rsidRPr="00434BEA" w:rsidRDefault="00A671A8">
            <w:pPr>
              <w:snapToGrid w:val="0"/>
              <w:spacing w:line="240" w:lineRule="auto"/>
              <w:rPr>
                <w:rFonts w:eastAsia="Times New Roman"/>
                <w:i/>
                <w:color w:val="000000"/>
                <w:sz w:val="18"/>
                <w:szCs w:val="18"/>
                <w:lang w:eastAsia="sl-SI"/>
              </w:rPr>
            </w:pPr>
          </w:p>
          <w:p w14:paraId="16692050" w14:textId="77777777" w:rsidR="00A671A8" w:rsidRPr="00434BEA" w:rsidRDefault="00A671A8">
            <w:pPr>
              <w:spacing w:line="240" w:lineRule="auto"/>
              <w:rPr>
                <w:rFonts w:eastAsia="Times New Roman"/>
                <w:i/>
                <w:color w:val="000000"/>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5A096059" w14:textId="77777777" w:rsidR="00A671A8" w:rsidRPr="00434BEA" w:rsidRDefault="00A671A8">
            <w:pPr>
              <w:snapToGrid w:val="0"/>
              <w:spacing w:line="240" w:lineRule="auto"/>
              <w:rPr>
                <w:rFonts w:eastAsia="Times New Roman"/>
                <w:i/>
                <w:color w:val="000000"/>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4C21485" w14:textId="77777777" w:rsidR="00A671A8" w:rsidRPr="00434BEA" w:rsidRDefault="00A671A8">
            <w:pPr>
              <w:snapToGrid w:val="0"/>
              <w:spacing w:line="240" w:lineRule="auto"/>
              <w:rPr>
                <w:rFonts w:eastAsia="Times New Roman"/>
                <w:i/>
                <w:color w:val="000000"/>
                <w:sz w:val="18"/>
                <w:szCs w:val="18"/>
                <w:lang w:eastAsia="sl-SI"/>
              </w:rPr>
            </w:pPr>
          </w:p>
        </w:tc>
      </w:tr>
      <w:tr w:rsidR="00A671A8" w:rsidRPr="00434BEA" w14:paraId="3AFEF9F7" w14:textId="77777777">
        <w:tc>
          <w:tcPr>
            <w:tcW w:w="609" w:type="dxa"/>
            <w:tcBorders>
              <w:top w:val="single" w:sz="4" w:space="0" w:color="000000"/>
              <w:left w:val="single" w:sz="4" w:space="0" w:color="000000"/>
              <w:bottom w:val="single" w:sz="4" w:space="0" w:color="000000"/>
            </w:tcBorders>
            <w:shd w:val="clear" w:color="auto" w:fill="auto"/>
          </w:tcPr>
          <w:p w14:paraId="70EBB914" w14:textId="77777777" w:rsidR="00A671A8" w:rsidRPr="00434BEA" w:rsidRDefault="00A671A8">
            <w:pPr>
              <w:spacing w:line="240" w:lineRule="auto"/>
              <w:rPr>
                <w:color w:val="000000"/>
              </w:rPr>
            </w:pPr>
            <w:r w:rsidRPr="00434BEA">
              <w:rPr>
                <w:rFonts w:eastAsia="Times New Roman"/>
                <w:i/>
                <w:color w:val="000000"/>
                <w:sz w:val="18"/>
                <w:szCs w:val="18"/>
                <w:lang w:eastAsia="sl-SI"/>
              </w:rPr>
              <w:t>3.</w:t>
            </w:r>
          </w:p>
        </w:tc>
        <w:tc>
          <w:tcPr>
            <w:tcW w:w="3544" w:type="dxa"/>
            <w:tcBorders>
              <w:top w:val="single" w:sz="4" w:space="0" w:color="000000"/>
              <w:left w:val="single" w:sz="4" w:space="0" w:color="000000"/>
              <w:bottom w:val="single" w:sz="4" w:space="0" w:color="000000"/>
            </w:tcBorders>
            <w:shd w:val="clear" w:color="auto" w:fill="auto"/>
          </w:tcPr>
          <w:p w14:paraId="1E281839" w14:textId="77777777" w:rsidR="00A671A8" w:rsidRPr="00434BEA" w:rsidRDefault="00A671A8">
            <w:pPr>
              <w:snapToGrid w:val="0"/>
              <w:spacing w:line="240" w:lineRule="auto"/>
              <w:rPr>
                <w:rFonts w:eastAsia="Times New Roman"/>
                <w:i/>
                <w:color w:val="000000"/>
                <w:sz w:val="18"/>
                <w:szCs w:val="18"/>
                <w:lang w:eastAsia="sl-SI"/>
              </w:rPr>
            </w:pPr>
          </w:p>
          <w:p w14:paraId="0336022D" w14:textId="77777777" w:rsidR="00A671A8" w:rsidRPr="00434BEA" w:rsidRDefault="00A671A8">
            <w:pPr>
              <w:spacing w:line="240" w:lineRule="auto"/>
              <w:rPr>
                <w:rFonts w:eastAsia="Times New Roman"/>
                <w:i/>
                <w:color w:val="000000"/>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49FE260E" w14:textId="77777777" w:rsidR="00A671A8" w:rsidRPr="00434BEA" w:rsidRDefault="00A671A8">
            <w:pPr>
              <w:snapToGrid w:val="0"/>
              <w:spacing w:line="240" w:lineRule="auto"/>
              <w:rPr>
                <w:rFonts w:eastAsia="Times New Roman"/>
                <w:i/>
                <w:color w:val="000000"/>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606B949" w14:textId="77777777" w:rsidR="00A671A8" w:rsidRPr="00434BEA" w:rsidRDefault="00A671A8">
            <w:pPr>
              <w:snapToGrid w:val="0"/>
              <w:spacing w:line="240" w:lineRule="auto"/>
              <w:rPr>
                <w:rFonts w:eastAsia="Times New Roman"/>
                <w:i/>
                <w:color w:val="000000"/>
                <w:sz w:val="18"/>
                <w:szCs w:val="18"/>
                <w:lang w:eastAsia="sl-SI"/>
              </w:rPr>
            </w:pPr>
          </w:p>
        </w:tc>
      </w:tr>
    </w:tbl>
    <w:p w14:paraId="62C84767" w14:textId="77777777" w:rsidR="00A671A8" w:rsidRPr="00434BEA" w:rsidRDefault="00A671A8">
      <w:pPr>
        <w:spacing w:line="240" w:lineRule="auto"/>
        <w:jc w:val="left"/>
        <w:rPr>
          <w:rFonts w:eastAsia="Times New Roman"/>
          <w:b/>
          <w:color w:val="000000"/>
          <w:sz w:val="18"/>
          <w:szCs w:val="18"/>
          <w:lang w:eastAsia="sl-SI"/>
        </w:rPr>
      </w:pPr>
    </w:p>
    <w:p w14:paraId="38682FFB" w14:textId="77777777" w:rsidR="00A671A8" w:rsidRPr="00434BEA" w:rsidRDefault="00A671A8">
      <w:pPr>
        <w:spacing w:line="240" w:lineRule="auto"/>
        <w:jc w:val="left"/>
        <w:rPr>
          <w:rFonts w:eastAsia="Times New Roman"/>
          <w:b/>
          <w:color w:val="000000"/>
          <w:sz w:val="18"/>
          <w:szCs w:val="18"/>
          <w:lang w:eastAsia="sl-SI"/>
        </w:rPr>
      </w:pPr>
    </w:p>
    <w:p w14:paraId="100589CD" w14:textId="77777777" w:rsidR="00A671A8" w:rsidRPr="00434BEA" w:rsidRDefault="00A671A8">
      <w:pPr>
        <w:spacing w:line="240" w:lineRule="auto"/>
        <w:jc w:val="left"/>
        <w:rPr>
          <w:color w:val="000000"/>
        </w:rPr>
      </w:pPr>
      <w:r w:rsidRPr="00434BEA">
        <w:rPr>
          <w:rFonts w:eastAsia="Times New Roman"/>
          <w:b/>
          <w:color w:val="000000"/>
          <w:sz w:val="18"/>
          <w:szCs w:val="18"/>
          <w:lang w:eastAsia="sl-SI"/>
        </w:rPr>
        <w:t>IZJAVA, DA NI POVEZANIH DRUŽB</w:t>
      </w:r>
    </w:p>
    <w:p w14:paraId="3F843A3D" w14:textId="77777777" w:rsidR="00A671A8" w:rsidRPr="00434BEA" w:rsidRDefault="00A671A8">
      <w:pPr>
        <w:spacing w:line="240" w:lineRule="auto"/>
        <w:jc w:val="left"/>
        <w:rPr>
          <w:color w:val="000000"/>
        </w:rPr>
      </w:pPr>
      <w:r w:rsidRPr="00434BEA">
        <w:rPr>
          <w:rFonts w:eastAsia="Times New Roman"/>
          <w:i/>
          <w:color w:val="000000"/>
          <w:sz w:val="18"/>
          <w:szCs w:val="18"/>
          <w:lang w:eastAsia="sl-SI"/>
        </w:rPr>
        <w:t>Opomba: v primeru, da povezanih družb s ponudnikom ni, ponudnik poda naslednjo izjavo:</w:t>
      </w:r>
    </w:p>
    <w:p w14:paraId="4EBB1BEA" w14:textId="77777777" w:rsidR="00A671A8" w:rsidRPr="00434BEA" w:rsidRDefault="00A671A8">
      <w:pPr>
        <w:spacing w:line="240" w:lineRule="auto"/>
        <w:jc w:val="left"/>
        <w:rPr>
          <w:rFonts w:eastAsia="Times New Roman"/>
          <w:i/>
          <w:color w:val="000000"/>
          <w:sz w:val="18"/>
          <w:szCs w:val="18"/>
          <w:lang w:eastAsia="sl-SI"/>
        </w:rPr>
      </w:pPr>
    </w:p>
    <w:p w14:paraId="7B2AAD1B" w14:textId="77777777" w:rsidR="00A671A8" w:rsidRPr="00434BEA" w:rsidRDefault="00A671A8">
      <w:pPr>
        <w:spacing w:line="240" w:lineRule="auto"/>
        <w:jc w:val="left"/>
        <w:rPr>
          <w:color w:val="000000"/>
        </w:rPr>
      </w:pPr>
      <w:r w:rsidRPr="00434BEA">
        <w:rPr>
          <w:rFonts w:eastAsia="Times New Roman"/>
          <w:color w:val="000000"/>
          <w:sz w:val="18"/>
          <w:szCs w:val="18"/>
          <w:lang w:eastAsia="sl-SI"/>
        </w:rPr>
        <w:t>Izjavljamo, da  s ponudnikom ______________________________________________________________</w:t>
      </w:r>
    </w:p>
    <w:p w14:paraId="2F3FE17E" w14:textId="77777777" w:rsidR="00A671A8" w:rsidRPr="00434BEA" w:rsidRDefault="00A671A8">
      <w:pPr>
        <w:spacing w:line="240" w:lineRule="auto"/>
        <w:jc w:val="left"/>
        <w:rPr>
          <w:color w:val="000000"/>
        </w:rPr>
      </w:pPr>
      <w:r w:rsidRPr="00434BEA">
        <w:rPr>
          <w:rFonts w:eastAsia="Arial"/>
          <w:color w:val="000000"/>
          <w:sz w:val="18"/>
          <w:szCs w:val="18"/>
          <w:lang w:eastAsia="sl-SI"/>
        </w:rPr>
        <w:t xml:space="preserve">                                          </w:t>
      </w:r>
      <w:r w:rsidRPr="00434BEA">
        <w:rPr>
          <w:rFonts w:eastAsia="Arial"/>
          <w:i/>
          <w:color w:val="000000"/>
          <w:sz w:val="18"/>
          <w:szCs w:val="18"/>
          <w:lang w:eastAsia="sl-SI"/>
        </w:rPr>
        <w:t xml:space="preserve"> </w:t>
      </w:r>
      <w:r w:rsidRPr="00434BEA">
        <w:rPr>
          <w:rFonts w:eastAsia="Times New Roman"/>
          <w:i/>
          <w:color w:val="000000"/>
          <w:sz w:val="18"/>
          <w:szCs w:val="18"/>
          <w:lang w:eastAsia="sl-SI"/>
        </w:rPr>
        <w:t>(naziv in sedež ponudnika)</w:t>
      </w:r>
    </w:p>
    <w:p w14:paraId="40BA5BD7" w14:textId="77777777" w:rsidR="00A671A8" w:rsidRPr="00434BEA" w:rsidRDefault="00A671A8">
      <w:pPr>
        <w:spacing w:line="240" w:lineRule="auto"/>
        <w:jc w:val="left"/>
        <w:rPr>
          <w:color w:val="000000"/>
        </w:rPr>
      </w:pPr>
      <w:r w:rsidRPr="00434BEA">
        <w:rPr>
          <w:rFonts w:eastAsia="Times New Roman"/>
          <w:color w:val="000000"/>
          <w:sz w:val="18"/>
          <w:szCs w:val="18"/>
          <w:lang w:eastAsia="sl-SI"/>
        </w:rPr>
        <w:t>____________________________________________________________________________________</w:t>
      </w:r>
    </w:p>
    <w:p w14:paraId="4862225E" w14:textId="77777777" w:rsidR="00A671A8" w:rsidRPr="00434BEA" w:rsidRDefault="00A671A8">
      <w:pPr>
        <w:spacing w:line="240" w:lineRule="auto"/>
        <w:rPr>
          <w:color w:val="000000"/>
        </w:rPr>
      </w:pPr>
      <w:r w:rsidRPr="00434BEA">
        <w:rPr>
          <w:rFonts w:eastAsia="Times New Roman"/>
          <w:b/>
          <w:color w:val="000000"/>
          <w:sz w:val="18"/>
          <w:szCs w:val="18"/>
          <w:lang w:eastAsia="sl-SI"/>
        </w:rPr>
        <w:t>ni povezanih družb, za katere se glede na določbe zakona, ki ureja gospodarske družbe, šteje, da so povezane.</w:t>
      </w:r>
    </w:p>
    <w:p w14:paraId="77CD5320" w14:textId="77777777" w:rsidR="00A671A8" w:rsidRPr="00434BEA" w:rsidRDefault="00A671A8">
      <w:pPr>
        <w:tabs>
          <w:tab w:val="center" w:pos="0"/>
        </w:tabs>
        <w:spacing w:line="240" w:lineRule="auto"/>
        <w:jc w:val="left"/>
        <w:rPr>
          <w:color w:val="000000"/>
        </w:rPr>
      </w:pP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p>
    <w:p w14:paraId="1AFAF0CF" w14:textId="77777777" w:rsidR="00A671A8" w:rsidRPr="00434BEA" w:rsidRDefault="00A671A8">
      <w:pPr>
        <w:tabs>
          <w:tab w:val="center" w:pos="0"/>
        </w:tabs>
        <w:spacing w:line="240" w:lineRule="auto"/>
        <w:rPr>
          <w:color w:val="000000"/>
        </w:rPr>
      </w:pPr>
      <w:r w:rsidRPr="00434BEA">
        <w:rPr>
          <w:rFonts w:eastAsia="Times New Roman"/>
          <w:b/>
          <w:color w:val="000000"/>
          <w:sz w:val="18"/>
          <w:szCs w:val="18"/>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27F4E42E" w14:textId="77777777" w:rsidR="00A671A8" w:rsidRPr="00434BEA" w:rsidRDefault="00A671A8">
      <w:pPr>
        <w:tabs>
          <w:tab w:val="center" w:pos="0"/>
        </w:tabs>
        <w:spacing w:line="240" w:lineRule="auto"/>
        <w:rPr>
          <w:rFonts w:eastAsia="Times New Roman"/>
          <w:b/>
          <w:color w:val="000000"/>
          <w:sz w:val="18"/>
          <w:szCs w:val="18"/>
          <w:lang w:eastAsia="sl-SI"/>
        </w:rPr>
      </w:pPr>
    </w:p>
    <w:p w14:paraId="78E28E47" w14:textId="77777777" w:rsidR="00A671A8" w:rsidRPr="00434BEA" w:rsidRDefault="00A671A8">
      <w:pPr>
        <w:tabs>
          <w:tab w:val="center" w:pos="0"/>
        </w:tabs>
        <w:spacing w:line="240" w:lineRule="auto"/>
        <w:rPr>
          <w:rFonts w:eastAsia="Times New Roman"/>
          <w:b/>
          <w:color w:val="000000"/>
          <w:sz w:val="18"/>
          <w:szCs w:val="18"/>
          <w:lang w:eastAsia="sl-SI"/>
        </w:rPr>
      </w:pPr>
    </w:p>
    <w:p w14:paraId="26792445" w14:textId="77777777" w:rsidR="00A671A8" w:rsidRPr="00434BEA" w:rsidRDefault="00A671A8">
      <w:pPr>
        <w:tabs>
          <w:tab w:val="center" w:pos="0"/>
        </w:tabs>
        <w:spacing w:line="240" w:lineRule="auto"/>
        <w:rPr>
          <w:rFonts w:eastAsia="Times New Roman"/>
          <w:b/>
          <w:color w:val="000000"/>
          <w:sz w:val="18"/>
          <w:szCs w:val="18"/>
          <w:lang w:eastAsia="sl-SI"/>
        </w:rPr>
      </w:pPr>
    </w:p>
    <w:tbl>
      <w:tblPr>
        <w:tblW w:w="0" w:type="auto"/>
        <w:tblLayout w:type="fixed"/>
        <w:tblLook w:val="0000" w:firstRow="0" w:lastRow="0" w:firstColumn="0" w:lastColumn="0" w:noHBand="0" w:noVBand="0"/>
      </w:tblPr>
      <w:tblGrid>
        <w:gridCol w:w="4606"/>
        <w:gridCol w:w="4606"/>
      </w:tblGrid>
      <w:tr w:rsidR="00A671A8" w:rsidRPr="00434BEA" w14:paraId="3EDB24AB" w14:textId="77777777">
        <w:tc>
          <w:tcPr>
            <w:tcW w:w="4606" w:type="dxa"/>
            <w:shd w:val="clear" w:color="auto" w:fill="auto"/>
          </w:tcPr>
          <w:p w14:paraId="107122E4" w14:textId="77777777" w:rsidR="00A671A8" w:rsidRPr="00434BEA" w:rsidRDefault="00A671A8">
            <w:pPr>
              <w:tabs>
                <w:tab w:val="center" w:pos="0"/>
              </w:tabs>
              <w:spacing w:line="240" w:lineRule="auto"/>
              <w:rPr>
                <w:color w:val="000000"/>
              </w:rPr>
            </w:pPr>
            <w:r w:rsidRPr="00434BEA">
              <w:rPr>
                <w:rFonts w:eastAsia="Times New Roman"/>
                <w:color w:val="000000"/>
                <w:sz w:val="18"/>
                <w:szCs w:val="18"/>
                <w:lang w:eastAsia="sl-SI"/>
              </w:rPr>
              <w:t>Kraj:</w:t>
            </w:r>
          </w:p>
        </w:tc>
        <w:tc>
          <w:tcPr>
            <w:tcW w:w="4606" w:type="dxa"/>
            <w:shd w:val="clear" w:color="auto" w:fill="auto"/>
          </w:tcPr>
          <w:p w14:paraId="5F5444AA" w14:textId="77777777" w:rsidR="00A671A8" w:rsidRPr="00434BEA" w:rsidRDefault="00A671A8">
            <w:pPr>
              <w:tabs>
                <w:tab w:val="center" w:pos="0"/>
              </w:tabs>
              <w:spacing w:line="240" w:lineRule="auto"/>
              <w:rPr>
                <w:color w:val="000000"/>
              </w:rPr>
            </w:pPr>
            <w:r w:rsidRPr="00434BEA">
              <w:rPr>
                <w:rFonts w:eastAsia="Times New Roman"/>
                <w:color w:val="000000"/>
                <w:sz w:val="18"/>
                <w:szCs w:val="18"/>
                <w:lang w:eastAsia="sl-SI"/>
              </w:rPr>
              <w:t>Ime in priimek zakonitega zastopnika:</w:t>
            </w:r>
          </w:p>
        </w:tc>
      </w:tr>
      <w:tr w:rsidR="00A671A8" w:rsidRPr="00434BEA" w14:paraId="1D287857" w14:textId="77777777">
        <w:tc>
          <w:tcPr>
            <w:tcW w:w="4606" w:type="dxa"/>
            <w:shd w:val="clear" w:color="auto" w:fill="auto"/>
          </w:tcPr>
          <w:p w14:paraId="781A9813" w14:textId="77777777" w:rsidR="00A671A8" w:rsidRPr="00434BEA" w:rsidRDefault="00A671A8">
            <w:pPr>
              <w:tabs>
                <w:tab w:val="center" w:pos="0"/>
              </w:tabs>
              <w:snapToGrid w:val="0"/>
              <w:spacing w:line="240" w:lineRule="auto"/>
              <w:rPr>
                <w:rFonts w:eastAsia="Times New Roman"/>
                <w:color w:val="000000"/>
                <w:sz w:val="18"/>
                <w:szCs w:val="18"/>
                <w:lang w:eastAsia="sl-SI"/>
              </w:rPr>
            </w:pPr>
          </w:p>
        </w:tc>
        <w:tc>
          <w:tcPr>
            <w:tcW w:w="4606" w:type="dxa"/>
            <w:tcBorders>
              <w:top w:val="none" w:sz="0" w:space="0" w:color="000000"/>
              <w:left w:val="none" w:sz="0" w:space="0" w:color="000000"/>
              <w:bottom w:val="single" w:sz="4" w:space="0" w:color="000000"/>
              <w:right w:val="none" w:sz="0" w:space="0" w:color="000000"/>
            </w:tcBorders>
            <w:shd w:val="clear" w:color="auto" w:fill="auto"/>
          </w:tcPr>
          <w:p w14:paraId="2F48F695" w14:textId="77777777" w:rsidR="00A671A8" w:rsidRPr="00434BEA" w:rsidRDefault="00A671A8">
            <w:pPr>
              <w:tabs>
                <w:tab w:val="center" w:pos="0"/>
              </w:tabs>
              <w:snapToGrid w:val="0"/>
              <w:spacing w:line="240" w:lineRule="auto"/>
              <w:rPr>
                <w:rFonts w:eastAsia="Times New Roman"/>
                <w:color w:val="000000"/>
                <w:sz w:val="18"/>
                <w:szCs w:val="18"/>
                <w:lang w:eastAsia="sl-SI"/>
              </w:rPr>
            </w:pPr>
          </w:p>
        </w:tc>
      </w:tr>
      <w:tr w:rsidR="00A671A8" w:rsidRPr="00434BEA" w14:paraId="329FA252" w14:textId="77777777">
        <w:tc>
          <w:tcPr>
            <w:tcW w:w="4606" w:type="dxa"/>
            <w:shd w:val="clear" w:color="auto" w:fill="auto"/>
          </w:tcPr>
          <w:p w14:paraId="349D5CA6" w14:textId="77777777" w:rsidR="00A671A8" w:rsidRPr="00434BEA" w:rsidRDefault="00A671A8">
            <w:pPr>
              <w:tabs>
                <w:tab w:val="center" w:pos="0"/>
              </w:tabs>
              <w:spacing w:line="240" w:lineRule="auto"/>
              <w:rPr>
                <w:color w:val="000000"/>
              </w:rPr>
            </w:pPr>
            <w:r w:rsidRPr="00434BEA">
              <w:rPr>
                <w:rFonts w:eastAsia="Times New Roman"/>
                <w:color w:val="000000"/>
                <w:sz w:val="18"/>
                <w:szCs w:val="18"/>
                <w:lang w:eastAsia="sl-SI"/>
              </w:rPr>
              <w:t>Datum:</w:t>
            </w:r>
          </w:p>
        </w:tc>
        <w:tc>
          <w:tcPr>
            <w:tcW w:w="4606" w:type="dxa"/>
            <w:tcBorders>
              <w:top w:val="single" w:sz="4" w:space="0" w:color="000000"/>
              <w:left w:val="none" w:sz="0" w:space="0" w:color="000000"/>
              <w:bottom w:val="none" w:sz="0" w:space="0" w:color="000000"/>
              <w:right w:val="none" w:sz="0" w:space="0" w:color="000000"/>
            </w:tcBorders>
            <w:shd w:val="clear" w:color="auto" w:fill="auto"/>
          </w:tcPr>
          <w:p w14:paraId="13F82B3E" w14:textId="77777777" w:rsidR="00A671A8" w:rsidRPr="00434BEA" w:rsidRDefault="00A671A8">
            <w:pPr>
              <w:tabs>
                <w:tab w:val="center" w:pos="0"/>
              </w:tabs>
              <w:snapToGrid w:val="0"/>
              <w:spacing w:line="240" w:lineRule="auto"/>
              <w:rPr>
                <w:rFonts w:eastAsia="Times New Roman"/>
                <w:color w:val="000000"/>
                <w:sz w:val="18"/>
                <w:szCs w:val="18"/>
                <w:lang w:eastAsia="sl-SI"/>
              </w:rPr>
            </w:pPr>
          </w:p>
        </w:tc>
      </w:tr>
      <w:tr w:rsidR="00A671A8" w:rsidRPr="00434BEA" w14:paraId="571D8AFF" w14:textId="77777777">
        <w:tc>
          <w:tcPr>
            <w:tcW w:w="4606" w:type="dxa"/>
            <w:shd w:val="clear" w:color="auto" w:fill="auto"/>
          </w:tcPr>
          <w:p w14:paraId="3122F17E" w14:textId="77777777" w:rsidR="00A671A8" w:rsidRPr="00434BEA" w:rsidRDefault="00A671A8">
            <w:pPr>
              <w:tabs>
                <w:tab w:val="center" w:pos="0"/>
              </w:tabs>
              <w:spacing w:line="240" w:lineRule="auto"/>
              <w:jc w:val="right"/>
              <w:rPr>
                <w:color w:val="000000"/>
              </w:rPr>
            </w:pPr>
            <w:r w:rsidRPr="00434BEA">
              <w:rPr>
                <w:rFonts w:eastAsia="Times New Roman"/>
                <w:color w:val="000000"/>
                <w:sz w:val="18"/>
                <w:szCs w:val="18"/>
                <w:lang w:eastAsia="sl-SI"/>
              </w:rPr>
              <w:t>Žig:</w:t>
            </w:r>
          </w:p>
        </w:tc>
        <w:tc>
          <w:tcPr>
            <w:tcW w:w="4606" w:type="dxa"/>
            <w:shd w:val="clear" w:color="auto" w:fill="auto"/>
          </w:tcPr>
          <w:p w14:paraId="2497301D" w14:textId="77777777" w:rsidR="00A671A8" w:rsidRPr="00434BEA" w:rsidRDefault="00A671A8">
            <w:pPr>
              <w:tabs>
                <w:tab w:val="center" w:pos="0"/>
              </w:tabs>
              <w:snapToGrid w:val="0"/>
              <w:spacing w:line="240" w:lineRule="auto"/>
              <w:rPr>
                <w:rFonts w:eastAsia="Times New Roman"/>
                <w:color w:val="000000"/>
                <w:sz w:val="18"/>
                <w:szCs w:val="18"/>
                <w:lang w:eastAsia="sl-SI"/>
              </w:rPr>
            </w:pPr>
          </w:p>
        </w:tc>
      </w:tr>
      <w:tr w:rsidR="00A671A8" w:rsidRPr="00434BEA" w14:paraId="00BAA837" w14:textId="77777777">
        <w:tc>
          <w:tcPr>
            <w:tcW w:w="4606" w:type="dxa"/>
            <w:shd w:val="clear" w:color="auto" w:fill="auto"/>
          </w:tcPr>
          <w:p w14:paraId="236A36E6" w14:textId="77777777" w:rsidR="00A671A8" w:rsidRPr="00434BEA" w:rsidRDefault="00A671A8">
            <w:pPr>
              <w:tabs>
                <w:tab w:val="center" w:pos="0"/>
              </w:tabs>
              <w:snapToGrid w:val="0"/>
              <w:spacing w:line="240" w:lineRule="auto"/>
              <w:rPr>
                <w:rFonts w:eastAsia="Times New Roman"/>
                <w:color w:val="000000"/>
                <w:sz w:val="18"/>
                <w:szCs w:val="18"/>
                <w:lang w:eastAsia="sl-SI"/>
              </w:rPr>
            </w:pPr>
          </w:p>
        </w:tc>
        <w:tc>
          <w:tcPr>
            <w:tcW w:w="4606" w:type="dxa"/>
            <w:shd w:val="clear" w:color="auto" w:fill="auto"/>
          </w:tcPr>
          <w:p w14:paraId="3CC8DC5D" w14:textId="77777777" w:rsidR="00A671A8" w:rsidRPr="00434BEA" w:rsidRDefault="00A671A8">
            <w:pPr>
              <w:tabs>
                <w:tab w:val="center" w:pos="0"/>
              </w:tabs>
              <w:spacing w:line="240" w:lineRule="auto"/>
              <w:rPr>
                <w:color w:val="000000"/>
              </w:rPr>
            </w:pPr>
            <w:r w:rsidRPr="00434BEA">
              <w:rPr>
                <w:rFonts w:eastAsia="Times New Roman"/>
                <w:color w:val="000000"/>
                <w:sz w:val="18"/>
                <w:szCs w:val="18"/>
                <w:lang w:eastAsia="sl-SI"/>
              </w:rPr>
              <w:t>Podpis zakonitega zastopnika:</w:t>
            </w:r>
          </w:p>
        </w:tc>
      </w:tr>
      <w:tr w:rsidR="00A671A8" w:rsidRPr="00434BEA" w14:paraId="1C3BBEEF" w14:textId="77777777">
        <w:tc>
          <w:tcPr>
            <w:tcW w:w="4606" w:type="dxa"/>
            <w:shd w:val="clear" w:color="auto" w:fill="auto"/>
          </w:tcPr>
          <w:p w14:paraId="13D403F3" w14:textId="77777777" w:rsidR="00A671A8" w:rsidRPr="00434BEA" w:rsidRDefault="00A671A8">
            <w:pPr>
              <w:tabs>
                <w:tab w:val="center" w:pos="0"/>
              </w:tabs>
              <w:snapToGrid w:val="0"/>
              <w:spacing w:line="240" w:lineRule="auto"/>
              <w:rPr>
                <w:rFonts w:eastAsia="Times New Roman"/>
                <w:color w:val="000000"/>
                <w:sz w:val="18"/>
                <w:szCs w:val="18"/>
                <w:lang w:eastAsia="sl-SI"/>
              </w:rPr>
            </w:pPr>
          </w:p>
        </w:tc>
        <w:tc>
          <w:tcPr>
            <w:tcW w:w="4606" w:type="dxa"/>
            <w:tcBorders>
              <w:top w:val="none" w:sz="0" w:space="0" w:color="000000"/>
              <w:left w:val="none" w:sz="0" w:space="0" w:color="000000"/>
              <w:bottom w:val="single" w:sz="4" w:space="0" w:color="000000"/>
              <w:right w:val="none" w:sz="0" w:space="0" w:color="000000"/>
            </w:tcBorders>
            <w:shd w:val="clear" w:color="auto" w:fill="auto"/>
          </w:tcPr>
          <w:p w14:paraId="47A83D12" w14:textId="77777777" w:rsidR="00A671A8" w:rsidRPr="00434BEA" w:rsidRDefault="00A671A8">
            <w:pPr>
              <w:tabs>
                <w:tab w:val="center" w:pos="0"/>
              </w:tabs>
              <w:snapToGrid w:val="0"/>
              <w:spacing w:line="240" w:lineRule="auto"/>
              <w:rPr>
                <w:rFonts w:eastAsia="Times New Roman"/>
                <w:color w:val="000000"/>
                <w:sz w:val="18"/>
                <w:szCs w:val="18"/>
                <w:lang w:eastAsia="sl-SI"/>
              </w:rPr>
            </w:pPr>
          </w:p>
        </w:tc>
      </w:tr>
      <w:tr w:rsidR="00A671A8" w:rsidRPr="00434BEA" w14:paraId="2FA3B54B" w14:textId="77777777" w:rsidTr="009C5B01">
        <w:tc>
          <w:tcPr>
            <w:tcW w:w="4606" w:type="dxa"/>
            <w:shd w:val="clear" w:color="auto" w:fill="auto"/>
          </w:tcPr>
          <w:p w14:paraId="3B189B76" w14:textId="77777777" w:rsidR="00A671A8" w:rsidRPr="00434BEA" w:rsidRDefault="00A671A8">
            <w:pPr>
              <w:tabs>
                <w:tab w:val="center" w:pos="0"/>
              </w:tabs>
              <w:snapToGrid w:val="0"/>
              <w:spacing w:line="240" w:lineRule="auto"/>
              <w:rPr>
                <w:rFonts w:eastAsia="Times New Roman"/>
                <w:b/>
                <w:color w:val="000000"/>
                <w:sz w:val="18"/>
                <w:szCs w:val="20"/>
                <w:lang w:eastAsia="sl-SI"/>
              </w:rPr>
            </w:pPr>
          </w:p>
        </w:tc>
        <w:tc>
          <w:tcPr>
            <w:tcW w:w="4606" w:type="dxa"/>
            <w:tcBorders>
              <w:top w:val="single" w:sz="4" w:space="0" w:color="000000"/>
              <w:left w:val="none" w:sz="0" w:space="0" w:color="000000"/>
              <w:bottom w:val="single" w:sz="4" w:space="0" w:color="000000"/>
              <w:right w:val="none" w:sz="0" w:space="0" w:color="000000"/>
            </w:tcBorders>
            <w:shd w:val="clear" w:color="auto" w:fill="auto"/>
          </w:tcPr>
          <w:p w14:paraId="3A10C008" w14:textId="77777777" w:rsidR="00A671A8" w:rsidRPr="00434BEA" w:rsidRDefault="00A671A8">
            <w:pPr>
              <w:tabs>
                <w:tab w:val="center" w:pos="0"/>
              </w:tabs>
              <w:snapToGrid w:val="0"/>
              <w:spacing w:line="240" w:lineRule="auto"/>
              <w:rPr>
                <w:rFonts w:eastAsia="Times New Roman"/>
                <w:b/>
                <w:color w:val="000000"/>
                <w:szCs w:val="20"/>
                <w:lang w:eastAsia="sl-SI"/>
              </w:rPr>
            </w:pPr>
          </w:p>
        </w:tc>
      </w:tr>
      <w:tr w:rsidR="009C5B01" w:rsidRPr="00434BEA" w14:paraId="697463DD" w14:textId="77777777">
        <w:tc>
          <w:tcPr>
            <w:tcW w:w="4606" w:type="dxa"/>
            <w:shd w:val="clear" w:color="auto" w:fill="auto"/>
          </w:tcPr>
          <w:p w14:paraId="366ED58A" w14:textId="77777777" w:rsidR="009C5B01" w:rsidRPr="00434BEA" w:rsidRDefault="009C5B01">
            <w:pPr>
              <w:tabs>
                <w:tab w:val="center" w:pos="0"/>
              </w:tabs>
              <w:snapToGrid w:val="0"/>
              <w:spacing w:line="240" w:lineRule="auto"/>
              <w:rPr>
                <w:rFonts w:eastAsia="Times New Roman"/>
                <w:b/>
                <w:color w:val="000000"/>
                <w:sz w:val="18"/>
                <w:szCs w:val="20"/>
                <w:lang w:eastAsia="sl-SI"/>
              </w:rPr>
            </w:pPr>
          </w:p>
        </w:tc>
        <w:tc>
          <w:tcPr>
            <w:tcW w:w="4606" w:type="dxa"/>
            <w:tcBorders>
              <w:top w:val="single" w:sz="4" w:space="0" w:color="000000"/>
              <w:left w:val="none" w:sz="0" w:space="0" w:color="000000"/>
              <w:bottom w:val="none" w:sz="0" w:space="0" w:color="000000"/>
              <w:right w:val="none" w:sz="0" w:space="0" w:color="000000"/>
            </w:tcBorders>
            <w:shd w:val="clear" w:color="auto" w:fill="auto"/>
          </w:tcPr>
          <w:p w14:paraId="5502DA0F" w14:textId="77777777" w:rsidR="009C5B01" w:rsidRPr="00434BEA" w:rsidRDefault="009C5B01">
            <w:pPr>
              <w:tabs>
                <w:tab w:val="center" w:pos="0"/>
              </w:tabs>
              <w:snapToGrid w:val="0"/>
              <w:spacing w:line="240" w:lineRule="auto"/>
              <w:rPr>
                <w:rFonts w:eastAsia="Times New Roman"/>
                <w:b/>
                <w:color w:val="000000"/>
                <w:szCs w:val="20"/>
                <w:lang w:eastAsia="sl-SI"/>
              </w:rPr>
            </w:pPr>
          </w:p>
        </w:tc>
      </w:tr>
    </w:tbl>
    <w:p w14:paraId="3127FD23" w14:textId="77777777" w:rsidR="00A671A8" w:rsidRPr="00434BEA" w:rsidRDefault="00A671A8">
      <w:pPr>
        <w:rPr>
          <w:color w:val="000000"/>
        </w:rPr>
        <w:sectPr w:rsidR="00A671A8" w:rsidRPr="00434BEA">
          <w:footerReference w:type="even" r:id="rId20"/>
          <w:footerReference w:type="default" r:id="rId21"/>
          <w:footerReference w:type="first" r:id="rId22"/>
          <w:pgSz w:w="11906" w:h="16838"/>
          <w:pgMar w:top="1418" w:right="1418" w:bottom="1418" w:left="1418" w:header="708" w:footer="596" w:gutter="0"/>
          <w:cols w:space="708"/>
          <w:docGrid w:linePitch="360"/>
        </w:sectPr>
      </w:pPr>
    </w:p>
    <w:p w14:paraId="6626F81C" w14:textId="77777777" w:rsidR="00C0323E" w:rsidRPr="00434BEA" w:rsidRDefault="00C0323E" w:rsidP="00C0323E">
      <w:pPr>
        <w:suppressAutoHyphens w:val="0"/>
        <w:spacing w:line="240" w:lineRule="auto"/>
        <w:jc w:val="right"/>
        <w:rPr>
          <w:rFonts w:eastAsia="Times New Roman"/>
          <w:b/>
          <w:bCs/>
          <w:color w:val="000000"/>
          <w:sz w:val="18"/>
          <w:szCs w:val="18"/>
          <w:lang w:eastAsia="sl-SI"/>
        </w:rPr>
      </w:pPr>
      <w:r w:rsidRPr="00434BEA">
        <w:rPr>
          <w:rFonts w:eastAsia="Times New Roman"/>
          <w:b/>
          <w:bCs/>
          <w:color w:val="000000"/>
          <w:sz w:val="18"/>
          <w:szCs w:val="18"/>
          <w:lang w:eastAsia="sl-SI"/>
        </w:rPr>
        <w:lastRenderedPageBreak/>
        <w:t>Obrazec 6</w:t>
      </w:r>
    </w:p>
    <w:p w14:paraId="0009468F" w14:textId="77777777" w:rsidR="00C404DF" w:rsidRPr="00434BEA" w:rsidRDefault="00C404DF" w:rsidP="00C0323E">
      <w:pPr>
        <w:suppressAutoHyphens w:val="0"/>
        <w:spacing w:line="240" w:lineRule="auto"/>
        <w:rPr>
          <w:rFonts w:eastAsia="Times New Roman"/>
          <w:b/>
          <w:bCs/>
          <w:color w:val="000000"/>
          <w:sz w:val="18"/>
          <w:szCs w:val="18"/>
          <w:lang w:eastAsia="sl-SI"/>
        </w:rPr>
      </w:pPr>
      <w:r w:rsidRPr="00434BEA">
        <w:rPr>
          <w:rFonts w:eastAsia="Times New Roman"/>
          <w:b/>
          <w:bCs/>
          <w:color w:val="000000"/>
          <w:sz w:val="18"/>
          <w:szCs w:val="18"/>
          <w:lang w:eastAsia="sl-SI"/>
        </w:rPr>
        <w:t>VZOREC ZAVAROVANJA</w:t>
      </w:r>
      <w:r w:rsidR="00C0323E" w:rsidRPr="00434BEA">
        <w:rPr>
          <w:rFonts w:eastAsia="Times New Roman"/>
          <w:b/>
          <w:bCs/>
          <w:color w:val="000000"/>
          <w:sz w:val="18"/>
          <w:szCs w:val="18"/>
          <w:lang w:eastAsia="sl-SI"/>
        </w:rPr>
        <w:t xml:space="preserve"> </w:t>
      </w:r>
      <w:r w:rsidRPr="00434BEA">
        <w:rPr>
          <w:rFonts w:eastAsia="Times New Roman"/>
          <w:b/>
          <w:bCs/>
          <w:color w:val="000000"/>
          <w:sz w:val="18"/>
          <w:szCs w:val="18"/>
          <w:lang w:eastAsia="sl-SI"/>
        </w:rPr>
        <w:t>ZA DOBRO IZVEDBO POGODBENIH OBVEZNOSTI</w:t>
      </w:r>
    </w:p>
    <w:p w14:paraId="7EE47D24" w14:textId="77777777" w:rsidR="00C404DF" w:rsidRPr="00434BEA" w:rsidRDefault="00C404DF" w:rsidP="00C404DF">
      <w:pPr>
        <w:suppressAutoHyphens w:val="0"/>
        <w:spacing w:line="240" w:lineRule="auto"/>
        <w:rPr>
          <w:rFonts w:eastAsia="Times New Roman"/>
          <w:color w:val="000000"/>
          <w:sz w:val="18"/>
          <w:szCs w:val="18"/>
          <w:lang w:eastAsia="sl-SI"/>
        </w:rPr>
      </w:pPr>
    </w:p>
    <w:p w14:paraId="1EA1B9D4"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i/>
          <w:color w:val="000000"/>
          <w:sz w:val="18"/>
          <w:szCs w:val="18"/>
          <w:lang w:eastAsia="sl-SI"/>
        </w:rPr>
      </w:pPr>
      <w:r w:rsidRPr="00434BEA">
        <w:rPr>
          <w:rFonts w:eastAsia="Times New Roman"/>
          <w:i/>
          <w:color w:val="000000"/>
          <w:sz w:val="18"/>
          <w:szCs w:val="18"/>
          <w:lang w:eastAsia="sl-SI"/>
        </w:rPr>
        <w:t xml:space="preserve">Glava s podatki o garantu (zavarovalnici/banki) </w:t>
      </w:r>
    </w:p>
    <w:p w14:paraId="3D62C2EC"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b/>
          <w:color w:val="000000"/>
          <w:sz w:val="18"/>
          <w:szCs w:val="18"/>
          <w:lang w:eastAsia="sl-SI"/>
        </w:rPr>
      </w:pPr>
    </w:p>
    <w:p w14:paraId="10DCA776"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Za: Zdravstveni dom »dr.</w:t>
      </w:r>
      <w:r w:rsidR="00446310" w:rsidRPr="00434BEA">
        <w:rPr>
          <w:rFonts w:eastAsia="Times New Roman"/>
          <w:color w:val="000000"/>
          <w:sz w:val="18"/>
          <w:szCs w:val="18"/>
          <w:lang w:eastAsia="sl-SI"/>
        </w:rPr>
        <w:t xml:space="preserve"> </w:t>
      </w:r>
      <w:r w:rsidRPr="00434BEA">
        <w:rPr>
          <w:rFonts w:eastAsia="Times New Roman"/>
          <w:color w:val="000000"/>
          <w:sz w:val="18"/>
          <w:szCs w:val="18"/>
          <w:lang w:eastAsia="sl-SI"/>
        </w:rPr>
        <w:t>Jožeta Potrate« Žalec, Prešernova 6, 3310 Žalec,</w:t>
      </w:r>
    </w:p>
    <w:p w14:paraId="7C111788"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i/>
          <w:color w:val="000000"/>
          <w:sz w:val="18"/>
          <w:szCs w:val="18"/>
          <w:lang w:eastAsia="sl-SI"/>
        </w:rPr>
      </w:pPr>
      <w:r w:rsidRPr="00434BEA">
        <w:rPr>
          <w:rFonts w:eastAsia="Times New Roman"/>
          <w:color w:val="000000"/>
          <w:sz w:val="18"/>
          <w:szCs w:val="18"/>
          <w:lang w:eastAsia="sl-SI"/>
        </w:rPr>
        <w:t xml:space="preserve">Datum: </w:t>
      </w:r>
      <w:r w:rsidRPr="00434BEA">
        <w:rPr>
          <w:rFonts w:eastAsia="Times New Roman"/>
          <w:color w:val="000000"/>
          <w:sz w:val="18"/>
          <w:szCs w:val="18"/>
          <w:lang w:eastAsia="sl-SI"/>
        </w:rPr>
        <w:fldChar w:fldCharType="begin">
          <w:ffData>
            <w:name w:val="Besedilo2"/>
            <w:enabled/>
            <w:calcOnExit w:val="0"/>
            <w:textInput/>
          </w:ffData>
        </w:fldChar>
      </w:r>
      <w:r w:rsidRPr="00434BEA">
        <w:rPr>
          <w:rFonts w:eastAsia="Times New Roman"/>
          <w:color w:val="000000"/>
          <w:sz w:val="18"/>
          <w:szCs w:val="18"/>
          <w:lang w:eastAsia="sl-SI"/>
        </w:rPr>
        <w:instrText xml:space="preserve"> FORMTEXT </w:instrText>
      </w:r>
      <w:r w:rsidRPr="00434BEA">
        <w:rPr>
          <w:rFonts w:eastAsia="Times New Roman"/>
          <w:color w:val="000000"/>
          <w:sz w:val="18"/>
          <w:szCs w:val="18"/>
          <w:lang w:eastAsia="sl-SI"/>
        </w:rPr>
      </w:r>
      <w:r w:rsidRPr="00434BEA">
        <w:rPr>
          <w:rFonts w:eastAsia="Times New Roman"/>
          <w:color w:val="000000"/>
          <w:sz w:val="18"/>
          <w:szCs w:val="18"/>
          <w:lang w:eastAsia="sl-SI"/>
        </w:rPr>
        <w:fldChar w:fldCharType="separate"/>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color w:val="000000"/>
          <w:sz w:val="18"/>
          <w:szCs w:val="18"/>
          <w:lang w:eastAsia="sl-SI"/>
        </w:rPr>
        <w:fldChar w:fldCharType="end"/>
      </w:r>
      <w:r w:rsidRPr="00434BEA">
        <w:rPr>
          <w:rFonts w:eastAsia="Times New Roman"/>
          <w:color w:val="000000"/>
          <w:sz w:val="18"/>
          <w:szCs w:val="18"/>
          <w:lang w:eastAsia="sl-SI"/>
        </w:rPr>
        <w:t xml:space="preserve"> </w:t>
      </w:r>
      <w:r w:rsidRPr="00434BEA">
        <w:rPr>
          <w:rFonts w:eastAsia="Times New Roman"/>
          <w:i/>
          <w:color w:val="000000"/>
          <w:sz w:val="18"/>
          <w:szCs w:val="18"/>
          <w:lang w:eastAsia="sl-SI"/>
        </w:rPr>
        <w:t>(vpiše se datum izdaje)</w:t>
      </w:r>
    </w:p>
    <w:p w14:paraId="36C0A90E"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p>
    <w:p w14:paraId="18224040"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r w:rsidRPr="00434BEA">
        <w:rPr>
          <w:rFonts w:eastAsia="Times New Roman"/>
          <w:b/>
          <w:color w:val="000000"/>
          <w:sz w:val="18"/>
          <w:szCs w:val="18"/>
          <w:lang w:eastAsia="sl-SI"/>
        </w:rPr>
        <w:t>VRSTA ZAVAROVANJA:</w:t>
      </w:r>
      <w:r w:rsidRPr="00434BEA">
        <w:rPr>
          <w:rFonts w:eastAsia="Times New Roman"/>
          <w:color w:val="000000"/>
          <w:sz w:val="18"/>
          <w:szCs w:val="18"/>
          <w:lang w:eastAsia="sl-SI"/>
        </w:rPr>
        <w:t xml:space="preserve"> </w:t>
      </w:r>
      <w:r w:rsidRPr="00434BEA">
        <w:rPr>
          <w:rFonts w:eastAsia="Times New Roman"/>
          <w:color w:val="000000"/>
          <w:sz w:val="18"/>
          <w:szCs w:val="18"/>
          <w:lang w:eastAsia="sl-SI"/>
        </w:rPr>
        <w:fldChar w:fldCharType="begin">
          <w:ffData>
            <w:name w:val="Besedilo2"/>
            <w:enabled/>
            <w:calcOnExit w:val="0"/>
            <w:textInput/>
          </w:ffData>
        </w:fldChar>
      </w:r>
      <w:r w:rsidRPr="00434BEA">
        <w:rPr>
          <w:rFonts w:eastAsia="Times New Roman"/>
          <w:color w:val="000000"/>
          <w:sz w:val="18"/>
          <w:szCs w:val="18"/>
          <w:lang w:eastAsia="sl-SI"/>
        </w:rPr>
        <w:instrText xml:space="preserve"> FORMTEXT </w:instrText>
      </w:r>
      <w:r w:rsidRPr="00434BEA">
        <w:rPr>
          <w:rFonts w:eastAsia="Times New Roman"/>
          <w:color w:val="000000"/>
          <w:sz w:val="18"/>
          <w:szCs w:val="18"/>
          <w:lang w:eastAsia="sl-SI"/>
        </w:rPr>
      </w:r>
      <w:r w:rsidRPr="00434BEA">
        <w:rPr>
          <w:rFonts w:eastAsia="Times New Roman"/>
          <w:color w:val="000000"/>
          <w:sz w:val="18"/>
          <w:szCs w:val="18"/>
          <w:lang w:eastAsia="sl-SI"/>
        </w:rPr>
        <w:fldChar w:fldCharType="separate"/>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color w:val="000000"/>
          <w:sz w:val="18"/>
          <w:szCs w:val="18"/>
          <w:lang w:eastAsia="sl-SI"/>
        </w:rPr>
        <w:fldChar w:fldCharType="end"/>
      </w:r>
      <w:r w:rsidRPr="00434BEA">
        <w:rPr>
          <w:rFonts w:eastAsia="Times New Roman"/>
          <w:i/>
          <w:color w:val="000000"/>
          <w:sz w:val="18"/>
          <w:szCs w:val="18"/>
          <w:lang w:eastAsia="sl-SI"/>
        </w:rPr>
        <w:t xml:space="preserve"> (vpiše se vrsta zavarovanja: kavcijsko zavarovanje/bančna garancija)</w:t>
      </w:r>
    </w:p>
    <w:p w14:paraId="750799A2"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p>
    <w:p w14:paraId="3F9DD982"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r w:rsidRPr="00434BEA">
        <w:rPr>
          <w:rFonts w:eastAsia="Times New Roman"/>
          <w:b/>
          <w:color w:val="000000"/>
          <w:sz w:val="18"/>
          <w:szCs w:val="18"/>
          <w:lang w:eastAsia="sl-SI"/>
        </w:rPr>
        <w:t xml:space="preserve">ŠTEVILKA: </w:t>
      </w:r>
      <w:r w:rsidRPr="00434BEA">
        <w:rPr>
          <w:rFonts w:eastAsia="Times New Roman"/>
          <w:color w:val="000000"/>
          <w:sz w:val="18"/>
          <w:szCs w:val="18"/>
          <w:lang w:eastAsia="sl-SI"/>
        </w:rPr>
        <w:fldChar w:fldCharType="begin">
          <w:ffData>
            <w:name w:val="Besedilo2"/>
            <w:enabled/>
            <w:calcOnExit w:val="0"/>
            <w:textInput/>
          </w:ffData>
        </w:fldChar>
      </w:r>
      <w:r w:rsidRPr="00434BEA">
        <w:rPr>
          <w:rFonts w:eastAsia="Times New Roman"/>
          <w:color w:val="000000"/>
          <w:sz w:val="18"/>
          <w:szCs w:val="18"/>
          <w:lang w:eastAsia="sl-SI"/>
        </w:rPr>
        <w:instrText xml:space="preserve"> FORMTEXT </w:instrText>
      </w:r>
      <w:r w:rsidRPr="00434BEA">
        <w:rPr>
          <w:rFonts w:eastAsia="Times New Roman"/>
          <w:color w:val="000000"/>
          <w:sz w:val="18"/>
          <w:szCs w:val="18"/>
          <w:lang w:eastAsia="sl-SI"/>
        </w:rPr>
      </w:r>
      <w:r w:rsidRPr="00434BEA">
        <w:rPr>
          <w:rFonts w:eastAsia="Times New Roman"/>
          <w:color w:val="000000"/>
          <w:sz w:val="18"/>
          <w:szCs w:val="18"/>
          <w:lang w:eastAsia="sl-SI"/>
        </w:rPr>
        <w:fldChar w:fldCharType="separate"/>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color w:val="000000"/>
          <w:sz w:val="18"/>
          <w:szCs w:val="18"/>
          <w:lang w:eastAsia="sl-SI"/>
        </w:rPr>
        <w:fldChar w:fldCharType="end"/>
      </w:r>
      <w:r w:rsidRPr="00434BEA">
        <w:rPr>
          <w:rFonts w:eastAsia="Times New Roman"/>
          <w:color w:val="000000"/>
          <w:sz w:val="18"/>
          <w:szCs w:val="18"/>
          <w:lang w:eastAsia="sl-SI"/>
        </w:rPr>
        <w:t xml:space="preserve"> </w:t>
      </w:r>
      <w:r w:rsidRPr="00434BEA">
        <w:rPr>
          <w:rFonts w:eastAsia="Times New Roman"/>
          <w:i/>
          <w:color w:val="000000"/>
          <w:sz w:val="18"/>
          <w:szCs w:val="18"/>
          <w:lang w:eastAsia="sl-SI"/>
        </w:rPr>
        <w:t>(vpiše se številka zavarovanja)</w:t>
      </w:r>
    </w:p>
    <w:p w14:paraId="25AE1B3B"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p>
    <w:p w14:paraId="23577975"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r w:rsidRPr="00434BEA">
        <w:rPr>
          <w:rFonts w:eastAsia="Times New Roman"/>
          <w:b/>
          <w:color w:val="000000"/>
          <w:sz w:val="18"/>
          <w:szCs w:val="18"/>
          <w:lang w:eastAsia="sl-SI"/>
        </w:rPr>
        <w:t>GARANT:</w:t>
      </w:r>
      <w:r w:rsidRPr="00434BEA">
        <w:rPr>
          <w:rFonts w:eastAsia="Times New Roman"/>
          <w:color w:val="000000"/>
          <w:sz w:val="18"/>
          <w:szCs w:val="18"/>
          <w:lang w:eastAsia="sl-SI"/>
        </w:rPr>
        <w:t xml:space="preserve"> </w:t>
      </w:r>
      <w:r w:rsidRPr="00434BEA">
        <w:rPr>
          <w:rFonts w:eastAsia="Times New Roman"/>
          <w:color w:val="000000"/>
          <w:sz w:val="18"/>
          <w:szCs w:val="18"/>
          <w:lang w:eastAsia="sl-SI"/>
        </w:rPr>
        <w:fldChar w:fldCharType="begin">
          <w:ffData>
            <w:name w:val="Besedilo2"/>
            <w:enabled/>
            <w:calcOnExit w:val="0"/>
            <w:textInput/>
          </w:ffData>
        </w:fldChar>
      </w:r>
      <w:r w:rsidRPr="00434BEA">
        <w:rPr>
          <w:rFonts w:eastAsia="Times New Roman"/>
          <w:color w:val="000000"/>
          <w:sz w:val="18"/>
          <w:szCs w:val="18"/>
          <w:lang w:eastAsia="sl-SI"/>
        </w:rPr>
        <w:instrText xml:space="preserve"> FORMTEXT </w:instrText>
      </w:r>
      <w:r w:rsidRPr="00434BEA">
        <w:rPr>
          <w:rFonts w:eastAsia="Times New Roman"/>
          <w:color w:val="000000"/>
          <w:sz w:val="18"/>
          <w:szCs w:val="18"/>
          <w:lang w:eastAsia="sl-SI"/>
        </w:rPr>
      </w:r>
      <w:r w:rsidRPr="00434BEA">
        <w:rPr>
          <w:rFonts w:eastAsia="Times New Roman"/>
          <w:color w:val="000000"/>
          <w:sz w:val="18"/>
          <w:szCs w:val="18"/>
          <w:lang w:eastAsia="sl-SI"/>
        </w:rPr>
        <w:fldChar w:fldCharType="separate"/>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color w:val="000000"/>
          <w:sz w:val="18"/>
          <w:szCs w:val="18"/>
          <w:lang w:eastAsia="sl-SI"/>
        </w:rPr>
        <w:fldChar w:fldCharType="end"/>
      </w:r>
      <w:r w:rsidRPr="00434BEA">
        <w:rPr>
          <w:rFonts w:eastAsia="Times New Roman"/>
          <w:color w:val="000000"/>
          <w:sz w:val="18"/>
          <w:szCs w:val="18"/>
          <w:lang w:eastAsia="sl-SI"/>
        </w:rPr>
        <w:t xml:space="preserve"> </w:t>
      </w:r>
      <w:r w:rsidRPr="00434BEA">
        <w:rPr>
          <w:rFonts w:eastAsia="Times New Roman"/>
          <w:i/>
          <w:color w:val="000000"/>
          <w:sz w:val="18"/>
          <w:szCs w:val="18"/>
          <w:lang w:eastAsia="sl-SI"/>
        </w:rPr>
        <w:t>(vpiše se ime in naslov zavarovalnice//banke v kraju izdaje)</w:t>
      </w:r>
    </w:p>
    <w:p w14:paraId="6DDB3ADE"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p>
    <w:p w14:paraId="0E6E4DCA"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i/>
          <w:color w:val="000000"/>
          <w:sz w:val="18"/>
          <w:szCs w:val="18"/>
          <w:lang w:eastAsia="sl-SI"/>
        </w:rPr>
      </w:pPr>
      <w:r w:rsidRPr="00434BEA">
        <w:rPr>
          <w:rFonts w:eastAsia="Times New Roman"/>
          <w:b/>
          <w:color w:val="000000"/>
          <w:sz w:val="18"/>
          <w:szCs w:val="18"/>
          <w:lang w:eastAsia="sl-SI"/>
        </w:rPr>
        <w:t xml:space="preserve">NAROČNIK ZAVAROVANJA: </w:t>
      </w:r>
      <w:r w:rsidRPr="00434BEA">
        <w:rPr>
          <w:rFonts w:eastAsia="Times New Roman"/>
          <w:color w:val="000000"/>
          <w:sz w:val="18"/>
          <w:szCs w:val="18"/>
          <w:lang w:eastAsia="sl-SI"/>
        </w:rPr>
        <w:fldChar w:fldCharType="begin">
          <w:ffData>
            <w:name w:val="Besedilo2"/>
            <w:enabled/>
            <w:calcOnExit w:val="0"/>
            <w:textInput/>
          </w:ffData>
        </w:fldChar>
      </w:r>
      <w:r w:rsidRPr="00434BEA">
        <w:rPr>
          <w:rFonts w:eastAsia="Times New Roman"/>
          <w:color w:val="000000"/>
          <w:sz w:val="18"/>
          <w:szCs w:val="18"/>
          <w:lang w:eastAsia="sl-SI"/>
        </w:rPr>
        <w:instrText xml:space="preserve"> FORMTEXT </w:instrText>
      </w:r>
      <w:r w:rsidRPr="00434BEA">
        <w:rPr>
          <w:rFonts w:eastAsia="Times New Roman"/>
          <w:color w:val="000000"/>
          <w:sz w:val="18"/>
          <w:szCs w:val="18"/>
          <w:lang w:eastAsia="sl-SI"/>
        </w:rPr>
      </w:r>
      <w:r w:rsidRPr="00434BEA">
        <w:rPr>
          <w:rFonts w:eastAsia="Times New Roman"/>
          <w:color w:val="000000"/>
          <w:sz w:val="18"/>
          <w:szCs w:val="18"/>
          <w:lang w:eastAsia="sl-SI"/>
        </w:rPr>
        <w:fldChar w:fldCharType="separate"/>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color w:val="000000"/>
          <w:sz w:val="18"/>
          <w:szCs w:val="18"/>
          <w:lang w:eastAsia="sl-SI"/>
        </w:rPr>
        <w:fldChar w:fldCharType="end"/>
      </w:r>
      <w:r w:rsidRPr="00434BEA">
        <w:rPr>
          <w:rFonts w:eastAsia="Times New Roman"/>
          <w:color w:val="000000"/>
          <w:sz w:val="18"/>
          <w:szCs w:val="18"/>
          <w:lang w:eastAsia="sl-SI"/>
        </w:rPr>
        <w:t xml:space="preserve"> </w:t>
      </w:r>
      <w:r w:rsidRPr="00434BEA">
        <w:rPr>
          <w:rFonts w:eastAsia="Times New Roman"/>
          <w:i/>
          <w:color w:val="000000"/>
          <w:sz w:val="18"/>
          <w:szCs w:val="18"/>
          <w:lang w:eastAsia="sl-SI"/>
        </w:rPr>
        <w:t>(vpišeta se ime in naslov naročnika zavarovanja, tj. kandidata oziroma ponudnika v postopku javnega naročanja )</w:t>
      </w:r>
    </w:p>
    <w:p w14:paraId="38AAEAAB"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p>
    <w:p w14:paraId="0FF96303"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r w:rsidRPr="00434BEA">
        <w:rPr>
          <w:rFonts w:eastAsia="Times New Roman"/>
          <w:b/>
          <w:color w:val="000000"/>
          <w:sz w:val="18"/>
          <w:szCs w:val="18"/>
          <w:lang w:eastAsia="sl-SI"/>
        </w:rPr>
        <w:t>UPRAVIČENEC:</w:t>
      </w:r>
      <w:r w:rsidRPr="00434BEA">
        <w:rPr>
          <w:rFonts w:eastAsia="Times New Roman"/>
          <w:color w:val="000000"/>
          <w:sz w:val="18"/>
          <w:szCs w:val="18"/>
          <w:lang w:eastAsia="sl-SI"/>
        </w:rPr>
        <w:t xml:space="preserve"> Zdravstveni dom »dr.</w:t>
      </w:r>
      <w:r w:rsidR="00446310" w:rsidRPr="00434BEA">
        <w:rPr>
          <w:rFonts w:eastAsia="Times New Roman"/>
          <w:color w:val="000000"/>
          <w:sz w:val="18"/>
          <w:szCs w:val="18"/>
          <w:lang w:eastAsia="sl-SI"/>
        </w:rPr>
        <w:t xml:space="preserve"> </w:t>
      </w:r>
      <w:r w:rsidRPr="00434BEA">
        <w:rPr>
          <w:rFonts w:eastAsia="Times New Roman"/>
          <w:color w:val="000000"/>
          <w:sz w:val="18"/>
          <w:szCs w:val="18"/>
          <w:lang w:eastAsia="sl-SI"/>
        </w:rPr>
        <w:t>Jožeta Potrate« Žalec, Prešernova 6, 3310 Žalec</w:t>
      </w:r>
    </w:p>
    <w:p w14:paraId="6D58291A"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p>
    <w:p w14:paraId="6A2DC16E" w14:textId="77777777" w:rsidR="00C404DF" w:rsidRPr="00434BEA" w:rsidRDefault="00C404DF" w:rsidP="00C404DF">
      <w:pPr>
        <w:suppressAutoHyphens w:val="0"/>
        <w:spacing w:line="240" w:lineRule="auto"/>
        <w:rPr>
          <w:rFonts w:eastAsia="Times New Roman"/>
          <w:color w:val="000000"/>
          <w:sz w:val="18"/>
          <w:szCs w:val="18"/>
          <w:lang w:eastAsia="sl-SI"/>
        </w:rPr>
      </w:pPr>
      <w:r w:rsidRPr="00434BEA">
        <w:rPr>
          <w:rFonts w:eastAsia="Times New Roman"/>
          <w:b/>
          <w:color w:val="000000"/>
          <w:sz w:val="18"/>
          <w:szCs w:val="18"/>
          <w:lang w:eastAsia="sl-SI"/>
        </w:rPr>
        <w:t xml:space="preserve">OSNOVNI POSEL: </w:t>
      </w:r>
    </w:p>
    <w:p w14:paraId="786283E1" w14:textId="77777777" w:rsidR="00C404DF" w:rsidRPr="00434BEA" w:rsidRDefault="00C404DF" w:rsidP="00C404DF">
      <w:pPr>
        <w:suppressAutoHyphens w:val="0"/>
        <w:spacing w:line="240" w:lineRule="auto"/>
        <w:rPr>
          <w:rFonts w:eastAsia="Times New Roman"/>
          <w:color w:val="000000"/>
          <w:sz w:val="18"/>
          <w:szCs w:val="18"/>
          <w:lang w:eastAsia="en-US"/>
        </w:rPr>
      </w:pPr>
      <w:r w:rsidRPr="00434BEA">
        <w:rPr>
          <w:rFonts w:eastAsia="Times New Roman"/>
          <w:color w:val="000000"/>
          <w:sz w:val="18"/>
          <w:szCs w:val="18"/>
          <w:lang w:eastAsia="en-US"/>
        </w:rPr>
        <w:t xml:space="preserve">Obveznost Naročnika garancije iz pogodbe za  </w:t>
      </w:r>
      <w:r w:rsidRPr="00434BEA">
        <w:rPr>
          <w:rFonts w:eastAsia="Times New Roman"/>
          <w:color w:val="000000"/>
          <w:sz w:val="18"/>
          <w:szCs w:val="18"/>
          <w:lang w:eastAsia="sl-SI"/>
        </w:rPr>
        <w:t>……………………</w:t>
      </w:r>
      <w:r w:rsidRPr="00434BEA">
        <w:rPr>
          <w:rFonts w:eastAsia="Times New Roman"/>
          <w:i/>
          <w:color w:val="000000"/>
          <w:sz w:val="18"/>
          <w:szCs w:val="18"/>
          <w:lang w:eastAsia="en-US"/>
        </w:rPr>
        <w:t xml:space="preserve"> </w:t>
      </w:r>
      <w:r w:rsidRPr="00434BEA">
        <w:rPr>
          <w:rFonts w:eastAsia="Times New Roman"/>
          <w:color w:val="000000"/>
          <w:sz w:val="18"/>
          <w:szCs w:val="18"/>
          <w:lang w:eastAsia="en-US"/>
        </w:rPr>
        <w:t xml:space="preserve"> št. ……. </w:t>
      </w:r>
      <w:r w:rsidR="00392CD7" w:rsidRPr="00434BEA">
        <w:rPr>
          <w:rFonts w:eastAsia="Times New Roman"/>
          <w:color w:val="000000"/>
          <w:sz w:val="18"/>
          <w:szCs w:val="18"/>
          <w:lang w:eastAsia="en-US"/>
        </w:rPr>
        <w:t>»</w:t>
      </w:r>
      <w:r w:rsidRPr="00434BEA">
        <w:rPr>
          <w:rFonts w:eastAsia="Times New Roman"/>
          <w:color w:val="000000"/>
          <w:sz w:val="18"/>
          <w:szCs w:val="18"/>
          <w:lang w:eastAsia="en-US"/>
        </w:rPr>
        <w:t xml:space="preserve">za </w:t>
      </w:r>
      <w:r w:rsidRPr="00434BEA">
        <w:rPr>
          <w:rFonts w:eastAsia="Times New Roman"/>
          <w:color w:val="000000"/>
          <w:sz w:val="18"/>
          <w:szCs w:val="18"/>
          <w:lang w:eastAsia="sl-SI"/>
        </w:rPr>
        <w:t xml:space="preserve"> opravljanje storitev čiščenja prostorov z okoljsko manj obremenjujočimi čistili in dobavo potrošnega materiala</w:t>
      </w:r>
      <w:r w:rsidR="00392CD7" w:rsidRPr="00434BEA">
        <w:rPr>
          <w:rFonts w:eastAsia="Times New Roman"/>
          <w:color w:val="000000"/>
          <w:sz w:val="18"/>
          <w:szCs w:val="18"/>
          <w:lang w:eastAsia="sl-SI"/>
        </w:rPr>
        <w:t>»</w:t>
      </w:r>
      <w:r w:rsidRPr="00434BEA">
        <w:rPr>
          <w:rFonts w:eastAsia="Times New Roman"/>
          <w:color w:val="000000"/>
          <w:sz w:val="18"/>
          <w:szCs w:val="18"/>
          <w:lang w:eastAsia="sl-SI"/>
        </w:rPr>
        <w:t>, ki ga je naročnik Zdravstveni dom »dr.</w:t>
      </w:r>
      <w:r w:rsidR="00446310" w:rsidRPr="00434BEA">
        <w:rPr>
          <w:rFonts w:eastAsia="Times New Roman"/>
          <w:color w:val="000000"/>
          <w:sz w:val="18"/>
          <w:szCs w:val="18"/>
          <w:lang w:eastAsia="sl-SI"/>
        </w:rPr>
        <w:t xml:space="preserve"> </w:t>
      </w:r>
      <w:r w:rsidRPr="00434BEA">
        <w:rPr>
          <w:rFonts w:eastAsia="Times New Roman"/>
          <w:color w:val="000000"/>
          <w:sz w:val="18"/>
          <w:szCs w:val="18"/>
          <w:lang w:eastAsia="sl-SI"/>
        </w:rPr>
        <w:t xml:space="preserve">Jožeta Potrate« Žalec, Prešernova 6, 3310 Žalec </w:t>
      </w:r>
      <w:r w:rsidRPr="00434BEA">
        <w:rPr>
          <w:rFonts w:eastAsia="Times New Roman"/>
          <w:i/>
          <w:color w:val="000000"/>
          <w:sz w:val="18"/>
          <w:szCs w:val="18"/>
          <w:lang w:eastAsia="en-US"/>
        </w:rPr>
        <w:t xml:space="preserve"> </w:t>
      </w:r>
      <w:r w:rsidRPr="00434BEA">
        <w:rPr>
          <w:rFonts w:eastAsia="Times New Roman"/>
          <w:color w:val="000000"/>
          <w:sz w:val="18"/>
          <w:szCs w:val="18"/>
          <w:lang w:eastAsia="en-US"/>
        </w:rPr>
        <w:t xml:space="preserve">v pogodbeni vrednosti …….. EUR sklenjene dne ……. med ………… in ………… </w:t>
      </w:r>
      <w:r w:rsidRPr="00434BEA">
        <w:rPr>
          <w:rFonts w:eastAsia="Times New Roman"/>
          <w:i/>
          <w:color w:val="000000"/>
          <w:sz w:val="18"/>
          <w:szCs w:val="18"/>
          <w:lang w:eastAsia="en-US"/>
        </w:rPr>
        <w:t>[običajno med Naročnikom garancije in Upravičencem]</w:t>
      </w:r>
      <w:r w:rsidRPr="00434BEA">
        <w:rPr>
          <w:rFonts w:eastAsia="Times New Roman"/>
          <w:color w:val="000000"/>
          <w:sz w:val="18"/>
          <w:szCs w:val="18"/>
          <w:lang w:eastAsia="en-US"/>
        </w:rPr>
        <w:t xml:space="preserve">, s katero/-im se je med drugim zavezal, da bo izvedel </w:t>
      </w:r>
      <w:r w:rsidRPr="00434BEA">
        <w:rPr>
          <w:rFonts w:eastAsia="Times New Roman"/>
          <w:color w:val="000000"/>
          <w:sz w:val="18"/>
          <w:szCs w:val="18"/>
          <w:lang w:eastAsia="sl-SI"/>
        </w:rPr>
        <w:t>…………..</w:t>
      </w:r>
      <w:r w:rsidRPr="00434BEA">
        <w:rPr>
          <w:rFonts w:eastAsia="Times New Roman"/>
          <w:color w:val="000000"/>
          <w:sz w:val="18"/>
          <w:szCs w:val="18"/>
          <w:lang w:eastAsia="en-US"/>
        </w:rPr>
        <w:t xml:space="preserve"> Naročnik garancije je skladno z 10. členom navedene pogodbe Upravičencu dolžan predložiti garancijo za dobro izvedbo pogodbenih obveznosti v višini 10% pogodbene vrednosti z DDV.</w:t>
      </w:r>
    </w:p>
    <w:p w14:paraId="766A56A8" w14:textId="77777777" w:rsidR="00C404DF" w:rsidRPr="00434BEA" w:rsidRDefault="00C404DF" w:rsidP="00C404DF">
      <w:pPr>
        <w:suppressAutoHyphens w:val="0"/>
        <w:spacing w:line="240" w:lineRule="auto"/>
        <w:jc w:val="left"/>
        <w:rPr>
          <w:rFonts w:eastAsia="Times New Roman"/>
          <w:color w:val="000000"/>
          <w:sz w:val="18"/>
          <w:szCs w:val="18"/>
          <w:lang w:eastAsia="en-US"/>
        </w:rPr>
      </w:pPr>
    </w:p>
    <w:p w14:paraId="688B580D"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r w:rsidRPr="00434BEA">
        <w:rPr>
          <w:rFonts w:eastAsia="Times New Roman"/>
          <w:b/>
          <w:color w:val="000000"/>
          <w:sz w:val="18"/>
          <w:szCs w:val="18"/>
          <w:lang w:eastAsia="sl-SI"/>
        </w:rPr>
        <w:t xml:space="preserve">ZNESEK V EUR: </w:t>
      </w:r>
      <w:r w:rsidRPr="00434BEA">
        <w:rPr>
          <w:rFonts w:eastAsia="Times New Roman"/>
          <w:color w:val="000000"/>
          <w:sz w:val="18"/>
          <w:szCs w:val="18"/>
          <w:lang w:eastAsia="sl-SI"/>
        </w:rPr>
        <w:t>……………………………….……… € (z besedo: ……………………..…………….. evrov …../100)</w:t>
      </w:r>
    </w:p>
    <w:p w14:paraId="44BDCFA7"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p>
    <w:p w14:paraId="40D406D8"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b/>
          <w:color w:val="000000"/>
          <w:sz w:val="18"/>
          <w:szCs w:val="18"/>
          <w:lang w:eastAsia="sl-SI"/>
        </w:rPr>
      </w:pPr>
      <w:r w:rsidRPr="00434BEA">
        <w:rPr>
          <w:rFonts w:eastAsia="Times New Roman"/>
          <w:b/>
          <w:color w:val="000000"/>
          <w:sz w:val="18"/>
          <w:szCs w:val="18"/>
          <w:lang w:eastAsia="sl-SI"/>
        </w:rPr>
        <w:t xml:space="preserve">LISTINE, KI JIH JE POLEG IZJAVE TREBA PRILOŽITI ZAHTEVI ZA PLAČILO IN SE IZRECNO ZAHTEVAJO V SPODNJEM BESEDILU: </w:t>
      </w:r>
    </w:p>
    <w:p w14:paraId="211769C2"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r w:rsidRPr="00434BEA">
        <w:rPr>
          <w:rFonts w:eastAsia="Times New Roman"/>
          <w:b/>
          <w:color w:val="000000"/>
          <w:sz w:val="18"/>
          <w:szCs w:val="18"/>
          <w:lang w:eastAsia="sl-SI"/>
        </w:rPr>
        <w:t xml:space="preserve">- </w:t>
      </w:r>
      <w:r w:rsidRPr="00434BEA">
        <w:rPr>
          <w:rFonts w:eastAsia="Times New Roman"/>
          <w:color w:val="000000"/>
          <w:sz w:val="18"/>
          <w:szCs w:val="18"/>
          <w:lang w:eastAsia="sl-SI"/>
        </w:rPr>
        <w:t>izjava Uprave RS za javna plačila, da so zahtevek za unovčenje podpisale osebe, ki so pooblaščene za zastopanje</w:t>
      </w:r>
    </w:p>
    <w:p w14:paraId="1A40F06D"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p>
    <w:p w14:paraId="48543ADF"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r w:rsidRPr="00434BEA">
        <w:rPr>
          <w:rFonts w:eastAsia="Times New Roman"/>
          <w:b/>
          <w:color w:val="000000"/>
          <w:sz w:val="18"/>
          <w:szCs w:val="18"/>
          <w:lang w:eastAsia="sl-SI"/>
        </w:rPr>
        <w:t>JEZIK V ZAHTEVANIH LISTINAH:</w:t>
      </w:r>
      <w:r w:rsidRPr="00434BEA">
        <w:rPr>
          <w:rFonts w:eastAsia="Times New Roman"/>
          <w:color w:val="000000"/>
          <w:sz w:val="18"/>
          <w:szCs w:val="18"/>
          <w:lang w:eastAsia="sl-SI"/>
        </w:rPr>
        <w:t xml:space="preserve"> slovenski</w:t>
      </w:r>
    </w:p>
    <w:p w14:paraId="62635C78"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p>
    <w:p w14:paraId="18DF512C"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r w:rsidRPr="00434BEA">
        <w:rPr>
          <w:rFonts w:eastAsia="Times New Roman"/>
          <w:b/>
          <w:color w:val="000000"/>
          <w:sz w:val="18"/>
          <w:szCs w:val="18"/>
          <w:lang w:eastAsia="sl-SI"/>
        </w:rPr>
        <w:t>OBLIKA PREDLOŽITVE:</w:t>
      </w:r>
      <w:r w:rsidRPr="00434BEA">
        <w:rPr>
          <w:rFonts w:eastAsia="Times New Roman"/>
          <w:color w:val="000000"/>
          <w:sz w:val="18"/>
          <w:szCs w:val="18"/>
          <w:lang w:eastAsia="sl-SI"/>
        </w:rPr>
        <w:t xml:space="preserve"> v papirni obliki s priporočeno pošto ali katerokoli obliko hitre pošte ali osebno</w:t>
      </w:r>
    </w:p>
    <w:p w14:paraId="4A39B5D6"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p>
    <w:p w14:paraId="2301BD11"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r w:rsidRPr="00434BEA">
        <w:rPr>
          <w:rFonts w:eastAsia="Times New Roman"/>
          <w:b/>
          <w:color w:val="000000"/>
          <w:sz w:val="18"/>
          <w:szCs w:val="18"/>
          <w:lang w:eastAsia="sl-SI"/>
        </w:rPr>
        <w:t>KRAJ PREDLOŽITVE:</w:t>
      </w:r>
      <w:r w:rsidRPr="00434BEA">
        <w:rPr>
          <w:rFonts w:eastAsia="Times New Roman"/>
          <w:color w:val="000000"/>
          <w:sz w:val="18"/>
          <w:szCs w:val="18"/>
          <w:lang w:eastAsia="sl-SI"/>
        </w:rPr>
        <w:t xml:space="preserve"> </w:t>
      </w:r>
      <w:r w:rsidRPr="00434BEA">
        <w:rPr>
          <w:rFonts w:eastAsia="Times New Roman"/>
          <w:color w:val="000000"/>
          <w:sz w:val="18"/>
          <w:szCs w:val="18"/>
          <w:lang w:eastAsia="sl-SI"/>
        </w:rPr>
        <w:fldChar w:fldCharType="begin">
          <w:ffData>
            <w:name w:val="Besedilo2"/>
            <w:enabled/>
            <w:calcOnExit w:val="0"/>
            <w:textInput/>
          </w:ffData>
        </w:fldChar>
      </w:r>
      <w:r w:rsidRPr="00434BEA">
        <w:rPr>
          <w:rFonts w:eastAsia="Times New Roman"/>
          <w:color w:val="000000"/>
          <w:sz w:val="18"/>
          <w:szCs w:val="18"/>
          <w:lang w:eastAsia="sl-SI"/>
        </w:rPr>
        <w:instrText xml:space="preserve"> FORMTEXT </w:instrText>
      </w:r>
      <w:r w:rsidRPr="00434BEA">
        <w:rPr>
          <w:rFonts w:eastAsia="Times New Roman"/>
          <w:color w:val="000000"/>
          <w:sz w:val="18"/>
          <w:szCs w:val="18"/>
          <w:lang w:eastAsia="sl-SI"/>
        </w:rPr>
      </w:r>
      <w:r w:rsidRPr="00434BEA">
        <w:rPr>
          <w:rFonts w:eastAsia="Times New Roman"/>
          <w:color w:val="000000"/>
          <w:sz w:val="18"/>
          <w:szCs w:val="18"/>
          <w:lang w:eastAsia="sl-SI"/>
        </w:rPr>
        <w:fldChar w:fldCharType="separate"/>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color w:val="000000"/>
          <w:sz w:val="18"/>
          <w:szCs w:val="18"/>
          <w:lang w:eastAsia="sl-SI"/>
        </w:rPr>
        <w:fldChar w:fldCharType="end"/>
      </w:r>
      <w:r w:rsidRPr="00434BEA">
        <w:rPr>
          <w:rFonts w:eastAsia="Times New Roman"/>
          <w:color w:val="000000"/>
          <w:sz w:val="18"/>
          <w:szCs w:val="18"/>
          <w:lang w:eastAsia="sl-SI"/>
        </w:rPr>
        <w:t xml:space="preserve"> </w:t>
      </w:r>
      <w:r w:rsidRPr="00434BEA">
        <w:rPr>
          <w:rFonts w:eastAsia="Times New Roman"/>
          <w:i/>
          <w:color w:val="000000"/>
          <w:sz w:val="18"/>
          <w:szCs w:val="18"/>
          <w:lang w:eastAsia="sl-SI"/>
        </w:rPr>
        <w:t xml:space="preserve">(garant vpiše naslov podružnice, kjer se opravi predložitev papirnih listi) </w:t>
      </w:r>
    </w:p>
    <w:p w14:paraId="14BF055A"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i/>
          <w:color w:val="000000"/>
          <w:sz w:val="18"/>
          <w:szCs w:val="18"/>
          <w:lang w:eastAsia="sl-SI"/>
        </w:rPr>
      </w:pPr>
    </w:p>
    <w:p w14:paraId="7F3D0ECE"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r w:rsidRPr="00434BEA">
        <w:rPr>
          <w:rFonts w:eastAsia="Times New Roman"/>
          <w:b/>
          <w:color w:val="000000"/>
          <w:sz w:val="18"/>
          <w:szCs w:val="18"/>
          <w:lang w:eastAsia="sl-SI"/>
        </w:rPr>
        <w:t>ROK VELJAVNOSTI: …………………….</w:t>
      </w:r>
    </w:p>
    <w:p w14:paraId="646DEF1E"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r w:rsidRPr="00434BEA">
        <w:rPr>
          <w:rFonts w:eastAsia="Times New Roman"/>
          <w:b/>
          <w:color w:val="000000"/>
          <w:sz w:val="18"/>
          <w:szCs w:val="18"/>
          <w:lang w:eastAsia="sl-SI"/>
        </w:rPr>
        <w:t>STRANKA, KI MORA PLAČATI STROŠKE:</w:t>
      </w:r>
      <w:r w:rsidRPr="00434BEA">
        <w:rPr>
          <w:rFonts w:eastAsia="Times New Roman"/>
          <w:color w:val="000000"/>
          <w:sz w:val="18"/>
          <w:szCs w:val="18"/>
          <w:lang w:eastAsia="sl-SI"/>
        </w:rPr>
        <w:t xml:space="preserve"> </w:t>
      </w:r>
      <w:r w:rsidRPr="00434BEA">
        <w:rPr>
          <w:rFonts w:eastAsia="Times New Roman"/>
          <w:color w:val="000000"/>
          <w:sz w:val="18"/>
          <w:szCs w:val="18"/>
          <w:lang w:eastAsia="sl-SI"/>
        </w:rPr>
        <w:fldChar w:fldCharType="begin">
          <w:ffData>
            <w:name w:val="Besedilo2"/>
            <w:enabled/>
            <w:calcOnExit w:val="0"/>
            <w:textInput/>
          </w:ffData>
        </w:fldChar>
      </w:r>
      <w:r w:rsidRPr="00434BEA">
        <w:rPr>
          <w:rFonts w:eastAsia="Times New Roman"/>
          <w:color w:val="000000"/>
          <w:sz w:val="18"/>
          <w:szCs w:val="18"/>
          <w:lang w:eastAsia="sl-SI"/>
        </w:rPr>
        <w:instrText xml:space="preserve"> FORMTEXT </w:instrText>
      </w:r>
      <w:r w:rsidRPr="00434BEA">
        <w:rPr>
          <w:rFonts w:eastAsia="Times New Roman"/>
          <w:color w:val="000000"/>
          <w:sz w:val="18"/>
          <w:szCs w:val="18"/>
          <w:lang w:eastAsia="sl-SI"/>
        </w:rPr>
      </w:r>
      <w:r w:rsidRPr="00434BEA">
        <w:rPr>
          <w:rFonts w:eastAsia="Times New Roman"/>
          <w:color w:val="000000"/>
          <w:sz w:val="18"/>
          <w:szCs w:val="18"/>
          <w:lang w:eastAsia="sl-SI"/>
        </w:rPr>
        <w:fldChar w:fldCharType="separate"/>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color w:val="000000"/>
          <w:sz w:val="18"/>
          <w:szCs w:val="18"/>
          <w:lang w:eastAsia="sl-SI"/>
        </w:rPr>
        <w:fldChar w:fldCharType="end"/>
      </w:r>
      <w:r w:rsidRPr="00434BEA">
        <w:rPr>
          <w:rFonts w:eastAsia="Times New Roman"/>
          <w:color w:val="000000"/>
          <w:sz w:val="18"/>
          <w:szCs w:val="18"/>
          <w:lang w:eastAsia="sl-SI"/>
        </w:rPr>
        <w:t xml:space="preserve"> </w:t>
      </w:r>
      <w:r w:rsidRPr="00434BEA">
        <w:rPr>
          <w:rFonts w:eastAsia="Times New Roman"/>
          <w:i/>
          <w:color w:val="000000"/>
          <w:sz w:val="18"/>
          <w:szCs w:val="18"/>
          <w:lang w:eastAsia="sl-SI"/>
        </w:rPr>
        <w:t>(vpiše se ime naročnika zavarovanja)</w:t>
      </w:r>
    </w:p>
    <w:p w14:paraId="687B3C85"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b/>
          <w:color w:val="000000"/>
          <w:sz w:val="18"/>
          <w:szCs w:val="18"/>
          <w:lang w:eastAsia="sl-SI"/>
        </w:rPr>
      </w:pPr>
    </w:p>
    <w:p w14:paraId="5ACDA65D" w14:textId="77777777" w:rsidR="00C404DF" w:rsidRPr="00434BEA" w:rsidRDefault="00C404DF" w:rsidP="00C404DF">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1E7414C7" w14:textId="77777777" w:rsidR="00C404DF" w:rsidRPr="00434BEA" w:rsidRDefault="00C404DF" w:rsidP="00C404DF">
      <w:pPr>
        <w:suppressAutoHyphens w:val="0"/>
        <w:spacing w:line="240" w:lineRule="auto"/>
        <w:rPr>
          <w:rFonts w:eastAsia="Times New Roman"/>
          <w:color w:val="000000"/>
          <w:sz w:val="18"/>
          <w:szCs w:val="18"/>
          <w:lang w:eastAsia="en-US"/>
        </w:rPr>
      </w:pPr>
      <w:r w:rsidRPr="00434BEA">
        <w:rPr>
          <w:rFonts w:eastAsia="Times New Roman"/>
          <w:color w:val="000000"/>
          <w:sz w:val="18"/>
          <w:szCs w:val="18"/>
          <w:lang w:eastAsia="en-US"/>
        </w:rPr>
        <w:t>Upravičenec mora v svoji izjavi navesti, da:</w:t>
      </w:r>
    </w:p>
    <w:p w14:paraId="664DEBB6" w14:textId="77777777" w:rsidR="00C404DF" w:rsidRPr="00434BEA" w:rsidRDefault="00C404DF">
      <w:pPr>
        <w:numPr>
          <w:ilvl w:val="0"/>
          <w:numId w:val="28"/>
        </w:numPr>
        <w:suppressAutoHyphens w:val="0"/>
        <w:spacing w:line="240" w:lineRule="auto"/>
        <w:ind w:left="0" w:firstLine="0"/>
        <w:jc w:val="left"/>
        <w:rPr>
          <w:rFonts w:eastAsia="Times New Roman"/>
          <w:color w:val="000000"/>
          <w:sz w:val="18"/>
          <w:szCs w:val="18"/>
          <w:lang w:eastAsia="en-US"/>
        </w:rPr>
      </w:pPr>
      <w:r w:rsidRPr="00434BEA">
        <w:rPr>
          <w:rFonts w:eastAsia="Times New Roman"/>
          <w:color w:val="000000"/>
          <w:sz w:val="18"/>
          <w:szCs w:val="18"/>
          <w:lang w:eastAsia="en-US"/>
        </w:rPr>
        <w:t>Naročnik zavarovanja/garancije ni izpolnil obveznosti po Osnovnem poslu v dogovorjenem roku in/ali kvaliteti in/ali količini in/ali</w:t>
      </w:r>
    </w:p>
    <w:p w14:paraId="565881A7" w14:textId="77777777" w:rsidR="00C404DF" w:rsidRPr="00434BEA" w:rsidRDefault="00C404DF">
      <w:pPr>
        <w:numPr>
          <w:ilvl w:val="0"/>
          <w:numId w:val="28"/>
        </w:numPr>
        <w:suppressAutoHyphens w:val="0"/>
        <w:spacing w:line="240" w:lineRule="auto"/>
        <w:ind w:left="0" w:firstLine="0"/>
        <w:jc w:val="left"/>
        <w:rPr>
          <w:rFonts w:eastAsia="Times New Roman"/>
          <w:color w:val="000000"/>
          <w:sz w:val="18"/>
          <w:szCs w:val="18"/>
          <w:lang w:eastAsia="en-US"/>
        </w:rPr>
      </w:pPr>
      <w:r w:rsidRPr="00434BEA">
        <w:rPr>
          <w:rFonts w:eastAsia="Times New Roman"/>
          <w:color w:val="000000"/>
          <w:sz w:val="18"/>
          <w:szCs w:val="18"/>
          <w:lang w:eastAsia="en-US"/>
        </w:rPr>
        <w:t>Naročnik zavarovanja/garancije ni predložil zavarovanja/garancije za odpravo napak v garancijskem roku in/ali</w:t>
      </w:r>
    </w:p>
    <w:p w14:paraId="1C72CA06" w14:textId="77777777" w:rsidR="00C404DF" w:rsidRPr="00434BEA" w:rsidRDefault="00C404DF">
      <w:pPr>
        <w:numPr>
          <w:ilvl w:val="0"/>
          <w:numId w:val="28"/>
        </w:numPr>
        <w:suppressAutoHyphens w:val="0"/>
        <w:spacing w:line="240" w:lineRule="auto"/>
        <w:ind w:left="0" w:firstLine="0"/>
        <w:jc w:val="left"/>
        <w:rPr>
          <w:rFonts w:eastAsia="Times New Roman"/>
          <w:color w:val="000000"/>
          <w:sz w:val="18"/>
          <w:szCs w:val="18"/>
          <w:lang w:eastAsia="en-US"/>
        </w:rPr>
      </w:pPr>
      <w:r w:rsidRPr="00434BEA">
        <w:rPr>
          <w:rFonts w:eastAsia="Times New Roman"/>
          <w:color w:val="000000"/>
          <w:sz w:val="18"/>
          <w:szCs w:val="18"/>
          <w:lang w:eastAsia="en-US"/>
        </w:rPr>
        <w:t>je Naročnik zavarovanja/garancije sklenil pogodbo s podizvajalcem, ki ne izpolnjuje pogojev za podizvajalca po ZJN-3.</w:t>
      </w:r>
    </w:p>
    <w:p w14:paraId="7ABD004C" w14:textId="77777777" w:rsidR="00C404DF" w:rsidRPr="00434BEA" w:rsidRDefault="00C404DF" w:rsidP="00C404DF">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Katerokoli zahtevo za plačilo po tem zavarovanju moramo prejeti na rok veljavnosti zavarovanja/ garancije ali pred njim v zgoraj navedenem kraju predložitve.</w:t>
      </w:r>
    </w:p>
    <w:p w14:paraId="3FC165AF" w14:textId="77777777" w:rsidR="00C404DF" w:rsidRPr="00434BEA" w:rsidRDefault="00C404DF" w:rsidP="00C404DF">
      <w:pPr>
        <w:suppressAutoHyphens w:val="0"/>
        <w:spacing w:line="240" w:lineRule="auto"/>
        <w:rPr>
          <w:rFonts w:eastAsia="Times New Roman"/>
          <w:color w:val="000000"/>
          <w:sz w:val="18"/>
          <w:szCs w:val="18"/>
          <w:lang w:eastAsia="sl-SI"/>
        </w:rPr>
      </w:pPr>
    </w:p>
    <w:p w14:paraId="7966D0FF" w14:textId="77777777" w:rsidR="00C404DF" w:rsidRPr="00434BEA" w:rsidRDefault="00C404DF" w:rsidP="00C404DF">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Morebitne spore v zvezi s tem zavarovanjem/garancijo rešuje stvarno pristojno sodišče po slovenskem pravu.</w:t>
      </w:r>
    </w:p>
    <w:p w14:paraId="786CD273" w14:textId="77777777" w:rsidR="00C404DF" w:rsidRPr="00434BEA" w:rsidRDefault="00C404DF" w:rsidP="00C404DF">
      <w:pPr>
        <w:suppressAutoHyphens w:val="0"/>
        <w:spacing w:line="240" w:lineRule="auto"/>
        <w:rPr>
          <w:rFonts w:eastAsia="Times New Roman"/>
          <w:color w:val="000000"/>
          <w:sz w:val="18"/>
          <w:szCs w:val="18"/>
          <w:lang w:eastAsia="sl-SI"/>
        </w:rPr>
      </w:pPr>
    </w:p>
    <w:p w14:paraId="01D283E3" w14:textId="77777777" w:rsidR="00C404DF" w:rsidRPr="00434BEA" w:rsidRDefault="00C404DF" w:rsidP="00C404DF">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Za to zavarovanje veljajo Enotna pravila za garancije na poziv (EPGP) revizija iz leta 2010, izdana pri MTZ pod št. 758.</w:t>
      </w:r>
    </w:p>
    <w:p w14:paraId="041A438E"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p>
    <w:p w14:paraId="7E9E58E1" w14:textId="77777777" w:rsidR="009C5B01"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center"/>
        <w:rPr>
          <w:rFonts w:eastAsia="Times New Roman"/>
          <w:color w:val="000000"/>
          <w:sz w:val="18"/>
          <w:szCs w:val="18"/>
          <w:lang w:eastAsia="sl-SI"/>
        </w:rPr>
      </w:pP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t>PONUDNIK</w:t>
      </w:r>
      <w:r w:rsidRPr="00434BEA">
        <w:rPr>
          <w:rFonts w:eastAsia="Times New Roman"/>
          <w:color w:val="000000"/>
          <w:sz w:val="18"/>
          <w:szCs w:val="18"/>
          <w:lang w:eastAsia="sl-SI"/>
        </w:rPr>
        <w:tab/>
      </w:r>
      <w:r w:rsidRPr="00434BEA">
        <w:rPr>
          <w:rFonts w:eastAsia="Times New Roman"/>
          <w:color w:val="000000"/>
          <w:sz w:val="18"/>
          <w:szCs w:val="18"/>
          <w:lang w:eastAsia="sl-SI"/>
        </w:rPr>
        <w:tab/>
      </w:r>
    </w:p>
    <w:p w14:paraId="1BC4ACB6" w14:textId="77777777" w:rsidR="009C5B01" w:rsidRPr="00434BEA" w:rsidRDefault="009C5B01"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center"/>
        <w:rPr>
          <w:rFonts w:eastAsia="Times New Roman"/>
          <w:color w:val="000000"/>
          <w:sz w:val="18"/>
          <w:szCs w:val="18"/>
          <w:lang w:eastAsia="sl-SI"/>
        </w:rPr>
      </w:pPr>
    </w:p>
    <w:p w14:paraId="63228BEB"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center"/>
        <w:rPr>
          <w:rFonts w:eastAsia="Times New Roman"/>
          <w:color w:val="000000"/>
          <w:sz w:val="18"/>
          <w:szCs w:val="18"/>
          <w:lang w:eastAsia="sl-SI"/>
        </w:rPr>
      </w:pP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t>(žig in podpis)</w:t>
      </w:r>
    </w:p>
    <w:p w14:paraId="3F5EB35A" w14:textId="77777777" w:rsidR="002409E2" w:rsidRPr="00434BEA" w:rsidRDefault="002409E2" w:rsidP="0010095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p>
    <w:p w14:paraId="2F135CA3" w14:textId="77777777" w:rsidR="00A671A8" w:rsidRPr="00434BEA" w:rsidRDefault="00A671A8">
      <w:pPr>
        <w:spacing w:line="276" w:lineRule="auto"/>
        <w:jc w:val="right"/>
        <w:rPr>
          <w:color w:val="000000"/>
        </w:rPr>
      </w:pPr>
      <w:r w:rsidRPr="00434BEA">
        <w:rPr>
          <w:color w:val="000000"/>
          <w:sz w:val="18"/>
          <w:szCs w:val="18"/>
        </w:rPr>
        <w:t> </w:t>
      </w:r>
      <w:r w:rsidRPr="00434BEA">
        <w:rPr>
          <w:b/>
          <w:color w:val="000000"/>
          <w:sz w:val="18"/>
          <w:szCs w:val="18"/>
        </w:rPr>
        <w:t>Obrazec 7</w:t>
      </w:r>
      <w:r w:rsidR="00FF27C9" w:rsidRPr="00434BEA">
        <w:rPr>
          <w:b/>
          <w:color w:val="000000"/>
          <w:sz w:val="18"/>
          <w:szCs w:val="18"/>
        </w:rPr>
        <w:t>/1</w:t>
      </w:r>
    </w:p>
    <w:p w14:paraId="14D5A3FF" w14:textId="77777777" w:rsidR="00A671A8" w:rsidRPr="00434BEA" w:rsidRDefault="00A671A8">
      <w:pPr>
        <w:spacing w:line="276" w:lineRule="auto"/>
        <w:jc w:val="right"/>
        <w:rPr>
          <w:b/>
          <w:color w:val="000000"/>
          <w:sz w:val="18"/>
          <w:szCs w:val="18"/>
        </w:rPr>
      </w:pPr>
    </w:p>
    <w:p w14:paraId="63012BC0" w14:textId="77777777" w:rsidR="00A671A8" w:rsidRPr="00434BEA" w:rsidRDefault="00A671A8">
      <w:pPr>
        <w:keepNext/>
        <w:keepLines/>
        <w:numPr>
          <w:ilvl w:val="0"/>
          <w:numId w:val="19"/>
        </w:numPr>
        <w:pBdr>
          <w:top w:val="single" w:sz="24" w:space="1" w:color="548DD4"/>
          <w:left w:val="single" w:sz="24" w:space="4" w:color="548DD4"/>
          <w:bottom w:val="single" w:sz="24" w:space="1" w:color="548DD4"/>
          <w:right w:val="single" w:sz="24" w:space="4" w:color="548DD4"/>
        </w:pBdr>
        <w:shd w:val="clear" w:color="auto" w:fill="548DD4"/>
        <w:spacing w:after="120" w:line="276" w:lineRule="auto"/>
        <w:ind w:left="1985" w:firstLine="0"/>
        <w:jc w:val="left"/>
        <w:rPr>
          <w:color w:val="000000"/>
        </w:rPr>
      </w:pPr>
      <w:r w:rsidRPr="00434BEA">
        <w:rPr>
          <w:rFonts w:eastAsia="Times New Roman"/>
          <w:b/>
          <w:bCs/>
          <w:color w:val="000000"/>
          <w:sz w:val="26"/>
          <w:szCs w:val="28"/>
          <w:lang w:val="x-none"/>
        </w:rPr>
        <w:t>Referenc</w:t>
      </w:r>
      <w:r w:rsidR="00884A7B" w:rsidRPr="00434BEA">
        <w:rPr>
          <w:rFonts w:eastAsia="Times New Roman"/>
          <w:b/>
          <w:bCs/>
          <w:color w:val="000000"/>
          <w:sz w:val="26"/>
          <w:szCs w:val="28"/>
        </w:rPr>
        <w:t>e</w:t>
      </w:r>
    </w:p>
    <w:p w14:paraId="3EF854D8" w14:textId="77777777" w:rsidR="00FF27C9" w:rsidRPr="00434BEA" w:rsidRDefault="00FF27C9" w:rsidP="006836E6">
      <w:pPr>
        <w:rPr>
          <w:b/>
          <w:bCs/>
          <w:color w:val="000000"/>
          <w:szCs w:val="20"/>
        </w:rPr>
      </w:pPr>
    </w:p>
    <w:p w14:paraId="57DBB21E" w14:textId="77777777" w:rsidR="00FF27C9" w:rsidRPr="00434BEA" w:rsidRDefault="00FF27C9" w:rsidP="006836E6">
      <w:pPr>
        <w:rPr>
          <w:b/>
          <w:bCs/>
          <w:color w:val="000000"/>
          <w:szCs w:val="20"/>
        </w:rPr>
      </w:pPr>
    </w:p>
    <w:p w14:paraId="224D05F6" w14:textId="77777777" w:rsidR="00884A7B" w:rsidRPr="00434BEA" w:rsidRDefault="00884A7B" w:rsidP="00884A7B">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REFERENCE  PONUDNIKA O DOBRO OPRAVLJENEM DELU</w:t>
      </w:r>
    </w:p>
    <w:tbl>
      <w:tblPr>
        <w:tblpPr w:leftFromText="180" w:rightFromText="180" w:vertAnchor="text" w:horzAnchor="margin" w:tblpY="421"/>
        <w:tblW w:w="9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2693"/>
        <w:gridCol w:w="2268"/>
        <w:gridCol w:w="1559"/>
        <w:gridCol w:w="2268"/>
      </w:tblGrid>
      <w:tr w:rsidR="00884A7B" w:rsidRPr="00434BEA" w14:paraId="4C3F2358" w14:textId="77777777" w:rsidTr="00884A7B">
        <w:tc>
          <w:tcPr>
            <w:tcW w:w="496" w:type="dxa"/>
            <w:tcBorders>
              <w:top w:val="single" w:sz="6" w:space="0" w:color="auto"/>
              <w:left w:val="single" w:sz="6" w:space="0" w:color="auto"/>
              <w:bottom w:val="single" w:sz="6" w:space="0" w:color="auto"/>
              <w:right w:val="single" w:sz="6" w:space="0" w:color="auto"/>
            </w:tcBorders>
            <w:shd w:val="clear" w:color="auto" w:fill="E0E0E0"/>
          </w:tcPr>
          <w:p w14:paraId="7FEA78C4" w14:textId="77777777" w:rsidR="00884A7B" w:rsidRPr="00434BEA" w:rsidRDefault="00884A7B" w:rsidP="00884A7B">
            <w:p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ŠT.</w:t>
            </w:r>
          </w:p>
        </w:tc>
        <w:tc>
          <w:tcPr>
            <w:tcW w:w="2693" w:type="dxa"/>
            <w:tcBorders>
              <w:top w:val="single" w:sz="6" w:space="0" w:color="auto"/>
              <w:left w:val="single" w:sz="6" w:space="0" w:color="auto"/>
              <w:bottom w:val="single" w:sz="6" w:space="0" w:color="auto"/>
              <w:right w:val="single" w:sz="6" w:space="0" w:color="auto"/>
            </w:tcBorders>
            <w:shd w:val="clear" w:color="auto" w:fill="E0E0E0"/>
          </w:tcPr>
          <w:p w14:paraId="61280591" w14:textId="77777777" w:rsidR="00884A7B" w:rsidRPr="00434BEA" w:rsidRDefault="00884A7B" w:rsidP="00884A7B">
            <w:p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POGODBENI PARTNER - NAROČNIK</w:t>
            </w:r>
          </w:p>
        </w:tc>
        <w:tc>
          <w:tcPr>
            <w:tcW w:w="2268" w:type="dxa"/>
            <w:tcBorders>
              <w:top w:val="single" w:sz="6" w:space="0" w:color="auto"/>
              <w:left w:val="single" w:sz="6" w:space="0" w:color="auto"/>
              <w:bottom w:val="single" w:sz="6" w:space="0" w:color="auto"/>
              <w:right w:val="single" w:sz="6" w:space="0" w:color="auto"/>
            </w:tcBorders>
            <w:shd w:val="clear" w:color="auto" w:fill="E0E0E0"/>
          </w:tcPr>
          <w:p w14:paraId="576A6A02" w14:textId="77777777" w:rsidR="00884A7B" w:rsidRPr="00434BEA" w:rsidRDefault="00884A7B" w:rsidP="00884A7B">
            <w:p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PREDMET POGODBE</w:t>
            </w:r>
          </w:p>
        </w:tc>
        <w:tc>
          <w:tcPr>
            <w:tcW w:w="1559" w:type="dxa"/>
            <w:tcBorders>
              <w:top w:val="single" w:sz="6" w:space="0" w:color="auto"/>
              <w:left w:val="single" w:sz="6" w:space="0" w:color="auto"/>
              <w:bottom w:val="single" w:sz="6" w:space="0" w:color="auto"/>
              <w:right w:val="single" w:sz="6" w:space="0" w:color="auto"/>
            </w:tcBorders>
            <w:shd w:val="clear" w:color="auto" w:fill="E0E0E0"/>
          </w:tcPr>
          <w:p w14:paraId="2871C2DE" w14:textId="77777777" w:rsidR="00884A7B" w:rsidRPr="00434BEA" w:rsidRDefault="00884A7B" w:rsidP="00884A7B">
            <w:p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POGODBENA VREDNOST</w:t>
            </w:r>
          </w:p>
        </w:tc>
        <w:tc>
          <w:tcPr>
            <w:tcW w:w="2268" w:type="dxa"/>
            <w:tcBorders>
              <w:top w:val="single" w:sz="6" w:space="0" w:color="auto"/>
              <w:left w:val="single" w:sz="6" w:space="0" w:color="auto"/>
              <w:bottom w:val="single" w:sz="6" w:space="0" w:color="auto"/>
              <w:right w:val="single" w:sz="6" w:space="0" w:color="auto"/>
            </w:tcBorders>
            <w:shd w:val="clear" w:color="auto" w:fill="E0E0E0"/>
          </w:tcPr>
          <w:p w14:paraId="2F4D86F5" w14:textId="77777777" w:rsidR="00884A7B" w:rsidRPr="00434BEA" w:rsidRDefault="00884A7B" w:rsidP="00884A7B">
            <w:p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LETO IN KRAJ IZVAJANJA</w:t>
            </w:r>
          </w:p>
        </w:tc>
      </w:tr>
      <w:tr w:rsidR="00884A7B" w:rsidRPr="00434BEA" w14:paraId="080C1659" w14:textId="77777777" w:rsidTr="00884A7B">
        <w:tc>
          <w:tcPr>
            <w:tcW w:w="496" w:type="dxa"/>
            <w:tcBorders>
              <w:top w:val="single" w:sz="6" w:space="0" w:color="auto"/>
              <w:left w:val="single" w:sz="6" w:space="0" w:color="auto"/>
              <w:bottom w:val="single" w:sz="6" w:space="0" w:color="auto"/>
              <w:right w:val="single" w:sz="6" w:space="0" w:color="auto"/>
            </w:tcBorders>
          </w:tcPr>
          <w:p w14:paraId="2D3BC59B" w14:textId="77777777" w:rsidR="00884A7B" w:rsidRPr="00434BEA" w:rsidRDefault="00884A7B" w:rsidP="00884A7B">
            <w:pPr>
              <w:suppressAutoHyphens w:val="0"/>
              <w:spacing w:line="240" w:lineRule="auto"/>
              <w:rPr>
                <w:rFonts w:eastAsia="Times New Roman"/>
                <w:color w:val="000000"/>
                <w:szCs w:val="20"/>
                <w:lang w:eastAsia="sl-SI"/>
              </w:rPr>
            </w:pPr>
          </w:p>
        </w:tc>
        <w:tc>
          <w:tcPr>
            <w:tcW w:w="2693" w:type="dxa"/>
            <w:tcBorders>
              <w:top w:val="single" w:sz="6" w:space="0" w:color="auto"/>
              <w:left w:val="single" w:sz="6" w:space="0" w:color="auto"/>
              <w:bottom w:val="single" w:sz="6" w:space="0" w:color="auto"/>
              <w:right w:val="single" w:sz="6" w:space="0" w:color="auto"/>
            </w:tcBorders>
          </w:tcPr>
          <w:p w14:paraId="69188E98" w14:textId="77777777" w:rsidR="00884A7B" w:rsidRPr="00434BEA" w:rsidRDefault="00884A7B" w:rsidP="00884A7B">
            <w:pPr>
              <w:suppressAutoHyphens w:val="0"/>
              <w:spacing w:line="240" w:lineRule="auto"/>
              <w:rPr>
                <w:rFonts w:eastAsia="Times New Roman"/>
                <w:color w:val="000000"/>
                <w:szCs w:val="20"/>
                <w:lang w:eastAsia="sl-SI"/>
              </w:rPr>
            </w:pPr>
          </w:p>
          <w:p w14:paraId="6E233B67" w14:textId="77777777" w:rsidR="00884A7B" w:rsidRPr="00434BEA" w:rsidRDefault="00884A7B" w:rsidP="00884A7B">
            <w:pPr>
              <w:suppressAutoHyphens w:val="0"/>
              <w:spacing w:line="240" w:lineRule="auto"/>
              <w:rPr>
                <w:rFonts w:eastAsia="Times New Roman"/>
                <w:color w:val="000000"/>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58AAC49E" w14:textId="77777777" w:rsidR="00884A7B" w:rsidRPr="00434BEA" w:rsidRDefault="00884A7B" w:rsidP="00884A7B">
            <w:pPr>
              <w:suppressAutoHyphens w:val="0"/>
              <w:spacing w:line="240" w:lineRule="auto"/>
              <w:rPr>
                <w:rFonts w:eastAsia="Times New Roman"/>
                <w:color w:val="000000"/>
                <w:szCs w:val="20"/>
                <w:lang w:eastAsia="sl-SI"/>
              </w:rPr>
            </w:pPr>
          </w:p>
        </w:tc>
        <w:tc>
          <w:tcPr>
            <w:tcW w:w="1559" w:type="dxa"/>
            <w:tcBorders>
              <w:top w:val="single" w:sz="6" w:space="0" w:color="auto"/>
              <w:left w:val="single" w:sz="6" w:space="0" w:color="auto"/>
              <w:bottom w:val="single" w:sz="6" w:space="0" w:color="auto"/>
              <w:right w:val="single" w:sz="6" w:space="0" w:color="auto"/>
            </w:tcBorders>
          </w:tcPr>
          <w:p w14:paraId="2A45D850" w14:textId="77777777" w:rsidR="00884A7B" w:rsidRPr="00434BEA" w:rsidRDefault="00884A7B" w:rsidP="00884A7B">
            <w:pPr>
              <w:suppressAutoHyphens w:val="0"/>
              <w:spacing w:line="240" w:lineRule="auto"/>
              <w:rPr>
                <w:rFonts w:eastAsia="Times New Roman"/>
                <w:color w:val="000000"/>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548832A7" w14:textId="77777777" w:rsidR="00884A7B" w:rsidRPr="00434BEA" w:rsidRDefault="00884A7B" w:rsidP="00884A7B">
            <w:pPr>
              <w:suppressAutoHyphens w:val="0"/>
              <w:spacing w:line="240" w:lineRule="auto"/>
              <w:rPr>
                <w:rFonts w:eastAsia="Times New Roman"/>
                <w:color w:val="000000"/>
                <w:szCs w:val="20"/>
                <w:lang w:eastAsia="sl-SI"/>
              </w:rPr>
            </w:pPr>
          </w:p>
        </w:tc>
      </w:tr>
      <w:tr w:rsidR="00884A7B" w:rsidRPr="00434BEA" w14:paraId="27708267" w14:textId="77777777" w:rsidTr="00884A7B">
        <w:tc>
          <w:tcPr>
            <w:tcW w:w="496" w:type="dxa"/>
            <w:tcBorders>
              <w:top w:val="single" w:sz="6" w:space="0" w:color="auto"/>
              <w:left w:val="single" w:sz="6" w:space="0" w:color="auto"/>
              <w:bottom w:val="single" w:sz="6" w:space="0" w:color="auto"/>
              <w:right w:val="single" w:sz="6" w:space="0" w:color="auto"/>
            </w:tcBorders>
          </w:tcPr>
          <w:p w14:paraId="52C21A77" w14:textId="77777777" w:rsidR="00884A7B" w:rsidRPr="00434BEA" w:rsidRDefault="00884A7B" w:rsidP="00884A7B">
            <w:pPr>
              <w:suppressAutoHyphens w:val="0"/>
              <w:spacing w:line="240" w:lineRule="auto"/>
              <w:rPr>
                <w:rFonts w:eastAsia="Times New Roman"/>
                <w:color w:val="000000"/>
                <w:szCs w:val="20"/>
                <w:lang w:eastAsia="sl-SI"/>
              </w:rPr>
            </w:pPr>
          </w:p>
        </w:tc>
        <w:tc>
          <w:tcPr>
            <w:tcW w:w="2693" w:type="dxa"/>
            <w:tcBorders>
              <w:top w:val="single" w:sz="6" w:space="0" w:color="auto"/>
              <w:left w:val="single" w:sz="6" w:space="0" w:color="auto"/>
              <w:bottom w:val="single" w:sz="6" w:space="0" w:color="auto"/>
              <w:right w:val="single" w:sz="6" w:space="0" w:color="auto"/>
            </w:tcBorders>
          </w:tcPr>
          <w:p w14:paraId="7B7E21AA" w14:textId="77777777" w:rsidR="00884A7B" w:rsidRPr="00434BEA" w:rsidRDefault="00884A7B" w:rsidP="00884A7B">
            <w:pPr>
              <w:suppressAutoHyphens w:val="0"/>
              <w:spacing w:line="240" w:lineRule="auto"/>
              <w:rPr>
                <w:rFonts w:eastAsia="Times New Roman"/>
                <w:color w:val="000000"/>
                <w:szCs w:val="20"/>
                <w:lang w:eastAsia="sl-SI"/>
              </w:rPr>
            </w:pPr>
          </w:p>
          <w:p w14:paraId="30DE802D" w14:textId="77777777" w:rsidR="00884A7B" w:rsidRPr="00434BEA" w:rsidRDefault="00884A7B" w:rsidP="00884A7B">
            <w:pPr>
              <w:suppressAutoHyphens w:val="0"/>
              <w:spacing w:line="240" w:lineRule="auto"/>
              <w:rPr>
                <w:rFonts w:eastAsia="Times New Roman"/>
                <w:color w:val="000000"/>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62E81D48" w14:textId="77777777" w:rsidR="00884A7B" w:rsidRPr="00434BEA" w:rsidRDefault="00884A7B" w:rsidP="00884A7B">
            <w:pPr>
              <w:suppressAutoHyphens w:val="0"/>
              <w:spacing w:line="240" w:lineRule="auto"/>
              <w:rPr>
                <w:rFonts w:eastAsia="Times New Roman"/>
                <w:color w:val="000000"/>
                <w:szCs w:val="20"/>
                <w:lang w:eastAsia="sl-SI"/>
              </w:rPr>
            </w:pPr>
          </w:p>
        </w:tc>
        <w:tc>
          <w:tcPr>
            <w:tcW w:w="1559" w:type="dxa"/>
            <w:tcBorders>
              <w:top w:val="single" w:sz="6" w:space="0" w:color="auto"/>
              <w:left w:val="single" w:sz="6" w:space="0" w:color="auto"/>
              <w:bottom w:val="single" w:sz="6" w:space="0" w:color="auto"/>
              <w:right w:val="single" w:sz="6" w:space="0" w:color="auto"/>
            </w:tcBorders>
          </w:tcPr>
          <w:p w14:paraId="7DB83250" w14:textId="77777777" w:rsidR="00884A7B" w:rsidRPr="00434BEA" w:rsidRDefault="00884A7B" w:rsidP="00884A7B">
            <w:pPr>
              <w:suppressAutoHyphens w:val="0"/>
              <w:spacing w:line="240" w:lineRule="auto"/>
              <w:rPr>
                <w:rFonts w:eastAsia="Times New Roman"/>
                <w:color w:val="000000"/>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1E6F1B21" w14:textId="77777777" w:rsidR="00884A7B" w:rsidRPr="00434BEA" w:rsidRDefault="00884A7B" w:rsidP="00884A7B">
            <w:pPr>
              <w:suppressAutoHyphens w:val="0"/>
              <w:spacing w:line="240" w:lineRule="auto"/>
              <w:rPr>
                <w:rFonts w:eastAsia="Times New Roman"/>
                <w:color w:val="000000"/>
                <w:szCs w:val="20"/>
                <w:lang w:eastAsia="sl-SI"/>
              </w:rPr>
            </w:pPr>
          </w:p>
        </w:tc>
      </w:tr>
      <w:tr w:rsidR="00884A7B" w:rsidRPr="00434BEA" w14:paraId="0C4481C2" w14:textId="77777777" w:rsidTr="00884A7B">
        <w:tc>
          <w:tcPr>
            <w:tcW w:w="496" w:type="dxa"/>
            <w:tcBorders>
              <w:top w:val="single" w:sz="6" w:space="0" w:color="auto"/>
              <w:left w:val="single" w:sz="6" w:space="0" w:color="auto"/>
              <w:bottom w:val="single" w:sz="6" w:space="0" w:color="auto"/>
              <w:right w:val="single" w:sz="6" w:space="0" w:color="auto"/>
            </w:tcBorders>
          </w:tcPr>
          <w:p w14:paraId="224772DA" w14:textId="77777777" w:rsidR="00884A7B" w:rsidRPr="00434BEA" w:rsidRDefault="00884A7B" w:rsidP="00884A7B">
            <w:pPr>
              <w:suppressAutoHyphens w:val="0"/>
              <w:spacing w:line="240" w:lineRule="auto"/>
              <w:rPr>
                <w:rFonts w:eastAsia="Times New Roman"/>
                <w:color w:val="000000"/>
                <w:szCs w:val="20"/>
                <w:lang w:eastAsia="sl-SI"/>
              </w:rPr>
            </w:pPr>
          </w:p>
        </w:tc>
        <w:tc>
          <w:tcPr>
            <w:tcW w:w="2693" w:type="dxa"/>
            <w:tcBorders>
              <w:top w:val="single" w:sz="6" w:space="0" w:color="auto"/>
              <w:left w:val="single" w:sz="6" w:space="0" w:color="auto"/>
              <w:bottom w:val="single" w:sz="6" w:space="0" w:color="auto"/>
              <w:right w:val="single" w:sz="6" w:space="0" w:color="auto"/>
            </w:tcBorders>
          </w:tcPr>
          <w:p w14:paraId="2A0DC8F9" w14:textId="77777777" w:rsidR="00884A7B" w:rsidRPr="00434BEA" w:rsidRDefault="00884A7B" w:rsidP="00884A7B">
            <w:pPr>
              <w:suppressAutoHyphens w:val="0"/>
              <w:spacing w:line="240" w:lineRule="auto"/>
              <w:rPr>
                <w:rFonts w:eastAsia="Times New Roman"/>
                <w:color w:val="000000"/>
                <w:szCs w:val="20"/>
                <w:lang w:eastAsia="sl-SI"/>
              </w:rPr>
            </w:pPr>
          </w:p>
          <w:p w14:paraId="6DE3BFA3" w14:textId="77777777" w:rsidR="00884A7B" w:rsidRPr="00434BEA" w:rsidRDefault="00884A7B" w:rsidP="00884A7B">
            <w:pPr>
              <w:suppressAutoHyphens w:val="0"/>
              <w:spacing w:line="240" w:lineRule="auto"/>
              <w:rPr>
                <w:rFonts w:eastAsia="Times New Roman"/>
                <w:color w:val="000000"/>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553BBF7B" w14:textId="77777777" w:rsidR="00884A7B" w:rsidRPr="00434BEA" w:rsidRDefault="00884A7B" w:rsidP="00884A7B">
            <w:pPr>
              <w:suppressAutoHyphens w:val="0"/>
              <w:spacing w:line="240" w:lineRule="auto"/>
              <w:rPr>
                <w:rFonts w:eastAsia="Times New Roman"/>
                <w:color w:val="000000"/>
                <w:szCs w:val="20"/>
                <w:lang w:eastAsia="sl-SI"/>
              </w:rPr>
            </w:pPr>
          </w:p>
        </w:tc>
        <w:tc>
          <w:tcPr>
            <w:tcW w:w="1559" w:type="dxa"/>
            <w:tcBorders>
              <w:top w:val="single" w:sz="6" w:space="0" w:color="auto"/>
              <w:left w:val="single" w:sz="6" w:space="0" w:color="auto"/>
              <w:bottom w:val="single" w:sz="6" w:space="0" w:color="auto"/>
              <w:right w:val="single" w:sz="6" w:space="0" w:color="auto"/>
            </w:tcBorders>
          </w:tcPr>
          <w:p w14:paraId="702DC7D8" w14:textId="77777777" w:rsidR="00884A7B" w:rsidRPr="00434BEA" w:rsidRDefault="00884A7B" w:rsidP="00884A7B">
            <w:pPr>
              <w:suppressAutoHyphens w:val="0"/>
              <w:spacing w:line="240" w:lineRule="auto"/>
              <w:rPr>
                <w:rFonts w:eastAsia="Times New Roman"/>
                <w:color w:val="000000"/>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27589478" w14:textId="77777777" w:rsidR="00884A7B" w:rsidRPr="00434BEA" w:rsidRDefault="00884A7B" w:rsidP="00884A7B">
            <w:pPr>
              <w:suppressAutoHyphens w:val="0"/>
              <w:spacing w:line="240" w:lineRule="auto"/>
              <w:rPr>
                <w:rFonts w:eastAsia="Times New Roman"/>
                <w:color w:val="000000"/>
                <w:szCs w:val="20"/>
                <w:lang w:eastAsia="sl-SI"/>
              </w:rPr>
            </w:pPr>
          </w:p>
        </w:tc>
      </w:tr>
    </w:tbl>
    <w:p w14:paraId="3B32B1DD" w14:textId="77777777" w:rsidR="00884A7B" w:rsidRPr="00434BEA" w:rsidRDefault="00884A7B" w:rsidP="00884A7B">
      <w:pPr>
        <w:suppressAutoHyphens w:val="0"/>
        <w:spacing w:line="240" w:lineRule="auto"/>
        <w:rPr>
          <w:rFonts w:eastAsia="Times New Roman"/>
          <w:b/>
          <w:bCs/>
          <w:color w:val="000000"/>
          <w:szCs w:val="20"/>
          <w:lang w:eastAsia="sl-SI"/>
        </w:rPr>
      </w:pPr>
    </w:p>
    <w:p w14:paraId="22DE4294" w14:textId="77777777" w:rsidR="00884A7B" w:rsidRPr="00434BEA" w:rsidRDefault="00884A7B" w:rsidP="00884A7B">
      <w:pPr>
        <w:suppressAutoHyphens w:val="0"/>
        <w:spacing w:line="240" w:lineRule="auto"/>
        <w:rPr>
          <w:rFonts w:eastAsia="Times New Roman"/>
          <w:b/>
          <w:bCs/>
          <w:color w:val="000000"/>
          <w:szCs w:val="20"/>
          <w:lang w:eastAsia="sl-SI"/>
        </w:rPr>
      </w:pPr>
    </w:p>
    <w:p w14:paraId="43ACF2B2" w14:textId="77777777" w:rsidR="00884A7B" w:rsidRPr="00434BEA" w:rsidRDefault="00884A7B" w:rsidP="00884A7B">
      <w:pPr>
        <w:suppressAutoHyphens w:val="0"/>
        <w:spacing w:line="240" w:lineRule="auto"/>
        <w:rPr>
          <w:rFonts w:eastAsia="Times New Roman"/>
          <w:b/>
          <w:bCs/>
          <w:color w:val="000000"/>
          <w:szCs w:val="20"/>
          <w:lang w:eastAsia="sl-SI"/>
        </w:rPr>
      </w:pPr>
    </w:p>
    <w:p w14:paraId="5CE762B7" w14:textId="77777777" w:rsidR="00884A7B" w:rsidRPr="00434BEA" w:rsidRDefault="00A62B55" w:rsidP="00884A7B">
      <w:pPr>
        <w:suppressAutoHyphens w:val="0"/>
        <w:spacing w:line="240" w:lineRule="auto"/>
        <w:rPr>
          <w:color w:val="000000"/>
        </w:rPr>
      </w:pPr>
      <w:r w:rsidRPr="00434BEA">
        <w:rPr>
          <w:color w:val="000000"/>
        </w:rPr>
        <w:t xml:space="preserve">Ponudnik, mora dokazati, da je v zadnjih treh (3) letih pred dnem objave javnega naročila izvedel najmanj dve (2) pogodbeni čiščenji na primerljivem objektu (zdravstveni domovi, bolnišnice, domovi za starejše), </w:t>
      </w:r>
      <w:r w:rsidR="00461953" w:rsidRPr="00434BEA">
        <w:rPr>
          <w:color w:val="000000"/>
        </w:rPr>
        <w:t xml:space="preserve">v višini </w:t>
      </w:r>
      <w:r w:rsidRPr="00434BEA">
        <w:rPr>
          <w:color w:val="000000"/>
        </w:rPr>
        <w:t>vrednosti 100.000 eur brez DDV</w:t>
      </w:r>
      <w:r w:rsidR="00461953" w:rsidRPr="00434BEA">
        <w:rPr>
          <w:color w:val="000000"/>
        </w:rPr>
        <w:t xml:space="preserve"> za posamezno pogodbo</w:t>
      </w:r>
      <w:r w:rsidRPr="00434BEA">
        <w:rPr>
          <w:color w:val="000000"/>
        </w:rPr>
        <w:t>. Upoštevajo se reference zadnjih treh let šteto do roka za oddajo ponudb. (2x referenci).</w:t>
      </w:r>
    </w:p>
    <w:p w14:paraId="33C2EE55" w14:textId="77777777" w:rsidR="00A62B55" w:rsidRPr="00434BEA" w:rsidRDefault="00A62B55" w:rsidP="00884A7B">
      <w:pPr>
        <w:suppressAutoHyphens w:val="0"/>
        <w:spacing w:line="240" w:lineRule="auto"/>
        <w:rPr>
          <w:rFonts w:eastAsia="Times New Roman"/>
          <w:b/>
          <w:bCs/>
          <w:color w:val="000000"/>
          <w:szCs w:val="20"/>
          <w:lang w:eastAsia="sl-SI"/>
        </w:rPr>
      </w:pPr>
    </w:p>
    <w:p w14:paraId="583E0347" w14:textId="77777777" w:rsidR="00884A7B" w:rsidRPr="00434BEA" w:rsidRDefault="00884A7B" w:rsidP="00884A7B">
      <w:pPr>
        <w:rPr>
          <w:i/>
          <w:color w:val="000000"/>
        </w:rPr>
      </w:pPr>
      <w:r w:rsidRPr="00434BEA">
        <w:rPr>
          <w:i/>
          <w:color w:val="000000"/>
        </w:rPr>
        <w:t>Izjavljamo, da razpolagamo z zadostnim številom ustrezno usposobljenih strokovnih kadrov (redno oz. pogodbeno zaposlenih), ki bodo v primeru izbora sposobni izvesti javno naročilo, ki je predmet ponudbe, vključno z (1x) redno/pogodbeno zaposlenim sanitarnim inženirjem.</w:t>
      </w:r>
    </w:p>
    <w:p w14:paraId="5E1090CF" w14:textId="77777777" w:rsidR="00884A7B" w:rsidRPr="00434BEA" w:rsidRDefault="00884A7B" w:rsidP="00884A7B">
      <w:pPr>
        <w:rPr>
          <w:i/>
          <w:color w:val="000000"/>
        </w:rPr>
      </w:pPr>
    </w:p>
    <w:p w14:paraId="3C90431F" w14:textId="77777777" w:rsidR="00884A7B" w:rsidRPr="00434BEA" w:rsidRDefault="00884A7B" w:rsidP="00884A7B">
      <w:pPr>
        <w:rPr>
          <w:i/>
          <w:color w:val="000000"/>
        </w:rPr>
      </w:pPr>
      <w:r w:rsidRPr="00434BEA">
        <w:rPr>
          <w:i/>
          <w:color w:val="000000"/>
        </w:rPr>
        <w:t>Izjavljamo, da, referenčni naročniki zoper nas niso vlagali upravičenih reklamacij glede kakovosti čiščenja in nespoštovanja drugih določil pogodbe. Če naročnik razpolaga z dokazili o nespoštovanju pogodbenih obveznosti, lahko ponudnika izloči iz predmetnega postopka.</w:t>
      </w:r>
    </w:p>
    <w:p w14:paraId="056BC1A6" w14:textId="77777777" w:rsidR="00884A7B" w:rsidRPr="00434BEA" w:rsidRDefault="00884A7B" w:rsidP="00884A7B">
      <w:pPr>
        <w:ind w:left="426"/>
        <w:rPr>
          <w:color w:val="000000"/>
        </w:rPr>
      </w:pPr>
    </w:p>
    <w:p w14:paraId="11F0B86D" w14:textId="77777777" w:rsidR="00884A7B" w:rsidRPr="00434BEA" w:rsidRDefault="00884A7B" w:rsidP="00884A7B">
      <w:pPr>
        <w:suppressAutoHyphens w:val="0"/>
        <w:spacing w:line="240" w:lineRule="auto"/>
        <w:rPr>
          <w:rFonts w:eastAsia="Times New Roman"/>
          <w:b/>
          <w:bCs/>
          <w:color w:val="000000"/>
          <w:szCs w:val="20"/>
          <w:lang w:eastAsia="sl-SI"/>
        </w:rPr>
      </w:pPr>
    </w:p>
    <w:p w14:paraId="5ADFED23" w14:textId="77777777" w:rsidR="00884A7B" w:rsidRDefault="00884A7B" w:rsidP="00884A7B">
      <w:pPr>
        <w:rPr>
          <w:i/>
          <w:color w:val="000000"/>
        </w:rPr>
      </w:pPr>
      <w:r w:rsidRPr="00434BEA">
        <w:rPr>
          <w:i/>
          <w:color w:val="000000"/>
        </w:rPr>
        <w:t xml:space="preserve">Naročnik bo po oddaji ponudb od tistega ponudnika za katerega bo v skladu z drugim odstavkom 89. člena ZJN-3 preveril obstoj in vsebino navedb v ponudbi zahteval potrjene reference s strani naročnikov poslov. </w:t>
      </w:r>
    </w:p>
    <w:p w14:paraId="3FD8B96F" w14:textId="77777777" w:rsidR="001A084A" w:rsidRPr="00434BEA" w:rsidRDefault="001A084A" w:rsidP="00884A7B">
      <w:pPr>
        <w:rPr>
          <w:i/>
          <w:color w:val="000000"/>
        </w:rPr>
      </w:pPr>
    </w:p>
    <w:p w14:paraId="5B9932C0" w14:textId="212EDC04" w:rsidR="00884A7B" w:rsidRPr="00434BEA" w:rsidRDefault="00884A7B" w:rsidP="00884A7B">
      <w:pPr>
        <w:suppressAutoHyphens w:val="0"/>
        <w:spacing w:line="240" w:lineRule="auto"/>
        <w:rPr>
          <w:rFonts w:eastAsia="Times New Roman"/>
          <w:b/>
          <w:bCs/>
          <w:color w:val="000000"/>
          <w:szCs w:val="20"/>
          <w:lang w:eastAsia="sl-SI"/>
        </w:rPr>
      </w:pPr>
      <w:r w:rsidRPr="00434BEA">
        <w:rPr>
          <w:rFonts w:eastAsia="Times New Roman"/>
          <w:b/>
          <w:bCs/>
          <w:color w:val="000000"/>
          <w:szCs w:val="20"/>
          <w:lang w:eastAsia="sl-SI"/>
        </w:rPr>
        <w:t>Reference morajo biti potrjene s strani pogodbenih partnerjev – naročnikov (Obr-7/2)</w:t>
      </w:r>
      <w:r w:rsidR="001A084A">
        <w:rPr>
          <w:rFonts w:eastAsia="Times New Roman"/>
          <w:b/>
          <w:bCs/>
          <w:color w:val="000000"/>
          <w:szCs w:val="20"/>
          <w:lang w:eastAsia="sl-SI"/>
        </w:rPr>
        <w:t xml:space="preserve"> ali obrazec, ki ustreza zahtevam točke 8.1.4 navodil.</w:t>
      </w:r>
    </w:p>
    <w:p w14:paraId="1F3CE431" w14:textId="77777777" w:rsidR="00884A7B" w:rsidRPr="00434BEA" w:rsidRDefault="00884A7B" w:rsidP="00884A7B">
      <w:pPr>
        <w:suppressAutoHyphens w:val="0"/>
        <w:spacing w:line="240" w:lineRule="auto"/>
        <w:rPr>
          <w:rFonts w:eastAsia="Times New Roman"/>
          <w:b/>
          <w:bCs/>
          <w:color w:val="000000"/>
          <w:szCs w:val="20"/>
          <w:lang w:eastAsia="sl-SI"/>
        </w:rPr>
      </w:pPr>
    </w:p>
    <w:p w14:paraId="7E0AE99D" w14:textId="77777777" w:rsidR="00884A7B" w:rsidRPr="00434BEA" w:rsidRDefault="00884A7B" w:rsidP="00884A7B">
      <w:pPr>
        <w:suppressAutoHyphens w:val="0"/>
        <w:spacing w:line="240" w:lineRule="auto"/>
        <w:rPr>
          <w:rFonts w:eastAsia="Times New Roman"/>
          <w:b/>
          <w:bCs/>
          <w:color w:val="000000"/>
          <w:szCs w:val="20"/>
          <w:lang w:eastAsia="sl-SI"/>
        </w:rPr>
      </w:pPr>
    </w:p>
    <w:p w14:paraId="3E235B88" w14:textId="77777777" w:rsidR="00884A7B" w:rsidRPr="00434BEA" w:rsidRDefault="00884A7B" w:rsidP="00884A7B">
      <w:pPr>
        <w:suppressAutoHyphens w:val="0"/>
        <w:spacing w:line="240" w:lineRule="auto"/>
        <w:rPr>
          <w:rFonts w:eastAsia="Times New Roman"/>
          <w:b/>
          <w:bCs/>
          <w:color w:val="000000"/>
          <w:szCs w:val="20"/>
          <w:lang w:eastAsia="sl-SI"/>
        </w:rPr>
      </w:pPr>
    </w:p>
    <w:p w14:paraId="6D7B4BF7" w14:textId="77777777" w:rsidR="00884A7B" w:rsidRPr="00434BEA" w:rsidRDefault="00884A7B" w:rsidP="00884A7B">
      <w:pPr>
        <w:suppressAutoHyphens w:val="0"/>
        <w:spacing w:line="240" w:lineRule="auto"/>
        <w:rPr>
          <w:rFonts w:eastAsia="Times New Roman"/>
          <w:b/>
          <w:bCs/>
          <w:color w:val="000000"/>
          <w:szCs w:val="20"/>
          <w:lang w:eastAsia="sl-SI"/>
        </w:rPr>
      </w:pPr>
    </w:p>
    <w:p w14:paraId="2E1E4196" w14:textId="77777777" w:rsidR="00884A7B" w:rsidRPr="00434BEA" w:rsidRDefault="00884A7B" w:rsidP="00884A7B">
      <w:pPr>
        <w:suppressAutoHyphens w:val="0"/>
        <w:spacing w:line="240" w:lineRule="auto"/>
        <w:rPr>
          <w:rFonts w:eastAsia="Times New Roman"/>
          <w:b/>
          <w:bCs/>
          <w:color w:val="000000"/>
          <w:szCs w:val="20"/>
          <w:lang w:eastAsia="sl-SI"/>
        </w:rPr>
      </w:pPr>
    </w:p>
    <w:p w14:paraId="59C6DEE6" w14:textId="77777777" w:rsidR="00884A7B" w:rsidRPr="00434BEA" w:rsidRDefault="00884A7B" w:rsidP="00884A7B">
      <w:pPr>
        <w:suppressAutoHyphens w:val="0"/>
        <w:spacing w:line="240" w:lineRule="auto"/>
        <w:rPr>
          <w:rFonts w:eastAsia="Times New Roman"/>
          <w:b/>
          <w:bCs/>
          <w:color w:val="000000"/>
          <w:szCs w:val="20"/>
          <w:lang w:eastAsia="sl-SI"/>
        </w:rPr>
      </w:pPr>
    </w:p>
    <w:tbl>
      <w:tblPr>
        <w:tblW w:w="0" w:type="auto"/>
        <w:tblInd w:w="108" w:type="dxa"/>
        <w:tblLayout w:type="fixed"/>
        <w:tblLook w:val="0000" w:firstRow="0" w:lastRow="0" w:firstColumn="0" w:lastColumn="0" w:noHBand="0" w:noVBand="0"/>
      </w:tblPr>
      <w:tblGrid>
        <w:gridCol w:w="4080"/>
        <w:gridCol w:w="4665"/>
      </w:tblGrid>
      <w:tr w:rsidR="0094750C" w:rsidRPr="00434BEA" w14:paraId="65699378" w14:textId="77777777" w:rsidTr="00940C90">
        <w:tc>
          <w:tcPr>
            <w:tcW w:w="4080" w:type="dxa"/>
            <w:shd w:val="clear" w:color="auto" w:fill="auto"/>
            <w:vAlign w:val="center"/>
          </w:tcPr>
          <w:p w14:paraId="3D61FB5E" w14:textId="77777777" w:rsidR="0094750C" w:rsidRPr="00434BEA" w:rsidRDefault="0094750C" w:rsidP="00940C90">
            <w:pPr>
              <w:spacing w:line="240" w:lineRule="auto"/>
              <w:jc w:val="left"/>
              <w:rPr>
                <w:color w:val="000000"/>
              </w:rPr>
            </w:pPr>
            <w:r w:rsidRPr="00434BEA">
              <w:rPr>
                <w:color w:val="000000"/>
                <w:position w:val="-1"/>
                <w:sz w:val="18"/>
                <w:szCs w:val="18"/>
              </w:rPr>
              <w:t>Kraj in datum:</w:t>
            </w:r>
          </w:p>
        </w:tc>
        <w:tc>
          <w:tcPr>
            <w:tcW w:w="4665" w:type="dxa"/>
            <w:shd w:val="clear" w:color="auto" w:fill="auto"/>
            <w:vAlign w:val="center"/>
          </w:tcPr>
          <w:p w14:paraId="72F50882" w14:textId="77777777" w:rsidR="0094750C" w:rsidRPr="00434BEA" w:rsidRDefault="0094750C" w:rsidP="00940C90">
            <w:pPr>
              <w:spacing w:line="240" w:lineRule="auto"/>
              <w:jc w:val="left"/>
              <w:rPr>
                <w:color w:val="000000"/>
              </w:rPr>
            </w:pPr>
            <w:r w:rsidRPr="00434BEA">
              <w:rPr>
                <w:rFonts w:eastAsia="Arial"/>
                <w:color w:val="000000"/>
                <w:position w:val="-1"/>
                <w:sz w:val="18"/>
                <w:szCs w:val="18"/>
              </w:rPr>
              <w:t xml:space="preserve">        </w:t>
            </w:r>
            <w:r w:rsidRPr="00434BEA">
              <w:rPr>
                <w:color w:val="000000"/>
                <w:position w:val="-1"/>
                <w:sz w:val="18"/>
                <w:szCs w:val="18"/>
              </w:rPr>
              <w:t xml:space="preserve">Ime in priimek: </w:t>
            </w:r>
          </w:p>
          <w:p w14:paraId="3D544861" w14:textId="77777777" w:rsidR="0094750C" w:rsidRPr="00434BEA" w:rsidRDefault="0094750C" w:rsidP="00940C90">
            <w:pPr>
              <w:spacing w:line="240" w:lineRule="auto"/>
              <w:jc w:val="center"/>
              <w:rPr>
                <w:color w:val="000000"/>
              </w:rPr>
            </w:pPr>
            <w:r w:rsidRPr="00434BEA">
              <w:rPr>
                <w:color w:val="000000"/>
                <w:position w:val="-1"/>
                <w:sz w:val="18"/>
                <w:szCs w:val="18"/>
              </w:rPr>
              <w:t>___________________________________</w:t>
            </w:r>
          </w:p>
        </w:tc>
      </w:tr>
      <w:tr w:rsidR="0094750C" w:rsidRPr="00434BEA" w14:paraId="15521F5B" w14:textId="77777777" w:rsidTr="00940C90">
        <w:tc>
          <w:tcPr>
            <w:tcW w:w="4080" w:type="dxa"/>
            <w:shd w:val="clear" w:color="auto" w:fill="auto"/>
            <w:vAlign w:val="center"/>
          </w:tcPr>
          <w:p w14:paraId="1E4B4175" w14:textId="77777777" w:rsidR="0094750C" w:rsidRPr="00434BEA" w:rsidRDefault="0094750C" w:rsidP="00940C90">
            <w:pPr>
              <w:spacing w:line="240" w:lineRule="auto"/>
              <w:jc w:val="left"/>
              <w:rPr>
                <w:color w:val="000000"/>
              </w:rPr>
            </w:pPr>
            <w:r w:rsidRPr="00434BEA">
              <w:rPr>
                <w:color w:val="000000"/>
                <w:position w:val="-1"/>
                <w:sz w:val="18"/>
                <w:szCs w:val="18"/>
              </w:rPr>
              <w:t> </w:t>
            </w:r>
          </w:p>
        </w:tc>
        <w:tc>
          <w:tcPr>
            <w:tcW w:w="4665" w:type="dxa"/>
            <w:shd w:val="clear" w:color="auto" w:fill="auto"/>
            <w:vAlign w:val="center"/>
          </w:tcPr>
          <w:p w14:paraId="481AD755" w14:textId="77777777" w:rsidR="0094750C" w:rsidRPr="00434BEA" w:rsidRDefault="0094750C" w:rsidP="00940C90">
            <w:pPr>
              <w:snapToGrid w:val="0"/>
              <w:spacing w:line="240" w:lineRule="auto"/>
              <w:jc w:val="left"/>
              <w:rPr>
                <w:color w:val="000000"/>
                <w:sz w:val="22"/>
              </w:rPr>
            </w:pPr>
          </w:p>
          <w:p w14:paraId="48C3A9B3" w14:textId="77777777" w:rsidR="0094750C" w:rsidRPr="00434BEA" w:rsidRDefault="0094750C" w:rsidP="00940C90">
            <w:pPr>
              <w:spacing w:line="240" w:lineRule="auto"/>
              <w:jc w:val="center"/>
              <w:rPr>
                <w:color w:val="000000"/>
              </w:rPr>
            </w:pPr>
            <w:r w:rsidRPr="00434BEA">
              <w:rPr>
                <w:rFonts w:eastAsia="Arial"/>
                <w:color w:val="000000"/>
                <w:position w:val="-1"/>
                <w:sz w:val="18"/>
                <w:szCs w:val="18"/>
              </w:rPr>
              <w:t xml:space="preserve"> </w:t>
            </w:r>
            <w:r w:rsidRPr="00434BEA">
              <w:rPr>
                <w:color w:val="000000"/>
                <w:position w:val="-1"/>
                <w:sz w:val="18"/>
                <w:szCs w:val="18"/>
              </w:rPr>
              <w:t>(žig in podpis)</w:t>
            </w:r>
            <w:r w:rsidRPr="00434BEA">
              <w:rPr>
                <w:color w:val="000000"/>
                <w:position w:val="-1"/>
                <w:sz w:val="18"/>
                <w:szCs w:val="18"/>
              </w:rPr>
              <w:br/>
              <w:t> </w:t>
            </w:r>
          </w:p>
        </w:tc>
      </w:tr>
    </w:tbl>
    <w:p w14:paraId="0A89AC0C" w14:textId="77777777" w:rsidR="00884A7B" w:rsidRPr="00434BEA" w:rsidRDefault="00884A7B" w:rsidP="00884A7B">
      <w:pPr>
        <w:suppressAutoHyphens w:val="0"/>
        <w:spacing w:line="240" w:lineRule="auto"/>
        <w:rPr>
          <w:rFonts w:eastAsia="Times New Roman"/>
          <w:b/>
          <w:bCs/>
          <w:color w:val="000000"/>
          <w:szCs w:val="20"/>
          <w:lang w:eastAsia="sl-SI"/>
        </w:rPr>
      </w:pPr>
    </w:p>
    <w:p w14:paraId="5E99EE7F" w14:textId="77777777" w:rsidR="00884A7B" w:rsidRPr="00434BEA" w:rsidRDefault="00884A7B" w:rsidP="00884A7B">
      <w:pPr>
        <w:suppressAutoHyphens w:val="0"/>
        <w:spacing w:line="240" w:lineRule="auto"/>
        <w:rPr>
          <w:rFonts w:eastAsia="Times New Roman"/>
          <w:b/>
          <w:bCs/>
          <w:color w:val="000000"/>
          <w:szCs w:val="20"/>
          <w:lang w:eastAsia="sl-SI"/>
        </w:rPr>
      </w:pPr>
    </w:p>
    <w:p w14:paraId="525F696F" w14:textId="77777777" w:rsidR="00884A7B" w:rsidRPr="00434BEA" w:rsidRDefault="00884A7B" w:rsidP="00884A7B">
      <w:pPr>
        <w:suppressAutoHyphens w:val="0"/>
        <w:spacing w:line="240" w:lineRule="auto"/>
        <w:rPr>
          <w:rFonts w:eastAsia="Times New Roman"/>
          <w:b/>
          <w:bCs/>
          <w:color w:val="000000"/>
          <w:szCs w:val="20"/>
          <w:lang w:eastAsia="sl-SI"/>
        </w:rPr>
      </w:pPr>
    </w:p>
    <w:p w14:paraId="315CA55C" w14:textId="77777777" w:rsidR="00884A7B" w:rsidRPr="00434BEA" w:rsidRDefault="00884A7B" w:rsidP="00884A7B">
      <w:pPr>
        <w:keepNext/>
        <w:keepLines/>
        <w:suppressAutoHyphens w:val="0"/>
        <w:spacing w:before="480" w:line="276" w:lineRule="auto"/>
        <w:outlineLvl w:val="0"/>
        <w:rPr>
          <w:rFonts w:eastAsia="Times New Roman"/>
          <w:b/>
          <w:iCs/>
          <w:color w:val="000000"/>
          <w:szCs w:val="20"/>
          <w:lang w:eastAsia="en-US"/>
        </w:rPr>
      </w:pPr>
    </w:p>
    <w:p w14:paraId="4A4092B0" w14:textId="77777777" w:rsidR="00884A7B" w:rsidRPr="00434BEA" w:rsidRDefault="00884A7B" w:rsidP="00884A7B">
      <w:pPr>
        <w:suppressAutoHyphens w:val="0"/>
        <w:spacing w:line="240" w:lineRule="auto"/>
        <w:rPr>
          <w:rFonts w:eastAsia="Times New Roman"/>
          <w:color w:val="000000"/>
          <w:szCs w:val="20"/>
          <w:lang w:eastAsia="sl-SI"/>
        </w:rPr>
      </w:pPr>
    </w:p>
    <w:p w14:paraId="2A4842BB" w14:textId="77777777" w:rsidR="00884A7B" w:rsidRPr="00434BEA" w:rsidRDefault="00884A7B" w:rsidP="00884A7B">
      <w:pPr>
        <w:suppressAutoHyphens w:val="0"/>
        <w:spacing w:line="240" w:lineRule="auto"/>
        <w:rPr>
          <w:rFonts w:eastAsia="Times New Roman"/>
          <w:color w:val="000000"/>
          <w:szCs w:val="20"/>
          <w:lang w:eastAsia="sl-SI"/>
        </w:rPr>
      </w:pPr>
    </w:p>
    <w:p w14:paraId="3134BCC7" w14:textId="77777777" w:rsidR="00884A7B" w:rsidRPr="00434BEA" w:rsidRDefault="00884A7B" w:rsidP="00884A7B">
      <w:pPr>
        <w:suppressAutoHyphens w:val="0"/>
        <w:spacing w:line="240" w:lineRule="auto"/>
        <w:rPr>
          <w:rFonts w:eastAsia="Times New Roman"/>
          <w:color w:val="000000"/>
          <w:szCs w:val="20"/>
          <w:lang w:eastAsia="sl-SI"/>
        </w:rPr>
      </w:pPr>
    </w:p>
    <w:p w14:paraId="4F3AE4A6" w14:textId="77777777" w:rsidR="00884A7B" w:rsidRPr="00434BEA" w:rsidRDefault="00884A7B" w:rsidP="00884A7B">
      <w:pPr>
        <w:suppressAutoHyphens w:val="0"/>
        <w:spacing w:line="240" w:lineRule="auto"/>
        <w:rPr>
          <w:rFonts w:eastAsia="Times New Roman"/>
          <w:color w:val="000000"/>
          <w:szCs w:val="20"/>
          <w:lang w:eastAsia="sl-SI"/>
        </w:rPr>
      </w:pPr>
    </w:p>
    <w:p w14:paraId="2162A3A6" w14:textId="77777777" w:rsidR="00A81B51" w:rsidRPr="00434BEA" w:rsidRDefault="00A81B51" w:rsidP="00884A7B">
      <w:pPr>
        <w:suppressAutoHyphens w:val="0"/>
        <w:spacing w:line="240" w:lineRule="auto"/>
        <w:rPr>
          <w:rFonts w:eastAsia="Times New Roman"/>
          <w:color w:val="000000"/>
          <w:szCs w:val="20"/>
          <w:lang w:eastAsia="sl-SI"/>
        </w:rPr>
      </w:pPr>
    </w:p>
    <w:p w14:paraId="602CEDFF" w14:textId="77777777" w:rsidR="00996ECF" w:rsidRPr="00434BEA" w:rsidRDefault="00996ECF" w:rsidP="00996ECF">
      <w:pPr>
        <w:spacing w:line="276" w:lineRule="auto"/>
        <w:jc w:val="right"/>
        <w:rPr>
          <w:color w:val="000000"/>
        </w:rPr>
      </w:pPr>
      <w:r w:rsidRPr="00434BEA">
        <w:rPr>
          <w:color w:val="000000"/>
          <w:sz w:val="18"/>
          <w:szCs w:val="18"/>
        </w:rPr>
        <w:lastRenderedPageBreak/>
        <w:t> </w:t>
      </w:r>
      <w:r w:rsidRPr="00434BEA">
        <w:rPr>
          <w:b/>
          <w:color w:val="000000"/>
          <w:sz w:val="18"/>
          <w:szCs w:val="18"/>
        </w:rPr>
        <w:t>Obrazec 7/2</w:t>
      </w:r>
    </w:p>
    <w:p w14:paraId="36B32F8C" w14:textId="77777777" w:rsidR="00884A7B" w:rsidRPr="00434BEA" w:rsidRDefault="00884A7B" w:rsidP="00884A7B">
      <w:pPr>
        <w:suppressAutoHyphens w:val="0"/>
        <w:spacing w:line="240" w:lineRule="auto"/>
        <w:rPr>
          <w:rFonts w:eastAsia="Times New Roman"/>
          <w:color w:val="000000"/>
          <w:szCs w:val="20"/>
          <w:lang w:eastAsia="sl-SI"/>
        </w:rPr>
      </w:pPr>
    </w:p>
    <w:p w14:paraId="1333D485" w14:textId="77777777" w:rsidR="00884A7B" w:rsidRPr="00434BEA" w:rsidRDefault="00884A7B" w:rsidP="00884A7B">
      <w:pPr>
        <w:keepNext/>
        <w:keepLines/>
        <w:suppressAutoHyphens w:val="0"/>
        <w:spacing w:before="480" w:line="276" w:lineRule="auto"/>
        <w:outlineLvl w:val="0"/>
        <w:rPr>
          <w:rFonts w:eastAsia="Times New Roman"/>
          <w:b/>
          <w:iCs/>
          <w:color w:val="000000"/>
          <w:szCs w:val="20"/>
          <w:lang w:eastAsia="en-US"/>
        </w:rPr>
      </w:pPr>
      <w:bookmarkStart w:id="56" w:name="_Toc138255464"/>
      <w:r w:rsidRPr="00434BEA">
        <w:rPr>
          <w:rFonts w:eastAsia="Times New Roman"/>
          <w:b/>
          <w:iCs/>
          <w:color w:val="000000"/>
          <w:szCs w:val="20"/>
          <w:lang w:eastAsia="en-US"/>
        </w:rPr>
        <w:t>PRIPOROČILO</w:t>
      </w:r>
      <w:bookmarkEnd w:id="56"/>
      <w:r w:rsidRPr="00434BEA">
        <w:rPr>
          <w:rFonts w:eastAsia="Times New Roman"/>
          <w:b/>
          <w:iCs/>
          <w:color w:val="000000"/>
          <w:szCs w:val="20"/>
          <w:lang w:eastAsia="en-US"/>
        </w:rPr>
        <w:t xml:space="preserve">                                                                                             </w:t>
      </w:r>
    </w:p>
    <w:p w14:paraId="466CB0CE" w14:textId="77777777" w:rsidR="00884A7B" w:rsidRPr="00434BEA" w:rsidRDefault="00884A7B" w:rsidP="00884A7B">
      <w:pPr>
        <w:suppressAutoHyphens w:val="0"/>
        <w:spacing w:line="240" w:lineRule="auto"/>
        <w:rPr>
          <w:rFonts w:eastAsia="Times New Roman"/>
          <w:color w:val="000000"/>
          <w:szCs w:val="20"/>
          <w:lang w:eastAsia="sl-SI"/>
        </w:rPr>
      </w:pPr>
    </w:p>
    <w:p w14:paraId="52C7BB68" w14:textId="77777777" w:rsidR="00884A7B" w:rsidRPr="00434BEA" w:rsidRDefault="00884A7B" w:rsidP="00884A7B">
      <w:pPr>
        <w:suppressAutoHyphens w:val="0"/>
        <w:spacing w:line="240" w:lineRule="auto"/>
        <w:rPr>
          <w:rFonts w:eastAsia="Times New Roman"/>
          <w:color w:val="000000"/>
          <w:szCs w:val="20"/>
          <w:lang w:eastAsia="sl-SI"/>
        </w:rPr>
      </w:pPr>
    </w:p>
    <w:p w14:paraId="536D6630" w14:textId="77777777" w:rsidR="00884A7B" w:rsidRPr="00434BEA" w:rsidRDefault="00884A7B" w:rsidP="00884A7B">
      <w:pPr>
        <w:suppressAutoHyphens w:val="0"/>
        <w:spacing w:line="240" w:lineRule="auto"/>
        <w:rPr>
          <w:rFonts w:eastAsia="Times New Roman"/>
          <w:color w:val="000000"/>
          <w:szCs w:val="20"/>
          <w:lang w:eastAsia="sl-SI"/>
        </w:rPr>
      </w:pPr>
    </w:p>
    <w:p w14:paraId="26F61E60" w14:textId="77777777" w:rsidR="00884A7B" w:rsidRPr="00434BEA" w:rsidRDefault="00884A7B" w:rsidP="00884A7B">
      <w:pPr>
        <w:suppressAutoHyphens w:val="0"/>
        <w:spacing w:after="120" w:line="240" w:lineRule="auto"/>
        <w:rPr>
          <w:rFonts w:eastAsia="Times New Roman"/>
          <w:color w:val="000000"/>
          <w:szCs w:val="20"/>
          <w:lang w:eastAsia="en-US"/>
        </w:rPr>
      </w:pPr>
      <w:r w:rsidRPr="00434BEA">
        <w:rPr>
          <w:rFonts w:eastAsia="Times New Roman"/>
          <w:color w:val="000000"/>
          <w:szCs w:val="20"/>
          <w:lang w:eastAsia="en-US"/>
        </w:rPr>
        <w:t xml:space="preserve">Podpisani izdajatelj priporočila </w:t>
      </w:r>
    </w:p>
    <w:p w14:paraId="4AF801AC" w14:textId="77777777" w:rsidR="00884A7B" w:rsidRPr="00434BEA" w:rsidRDefault="00884A7B" w:rsidP="00884A7B">
      <w:pPr>
        <w:suppressAutoHyphens w:val="0"/>
        <w:spacing w:line="240" w:lineRule="auto"/>
        <w:rPr>
          <w:rFonts w:eastAsia="Times New Roman"/>
          <w:color w:val="000000"/>
          <w:szCs w:val="20"/>
          <w:lang w:eastAsia="sl-SI"/>
        </w:rPr>
      </w:pPr>
    </w:p>
    <w:p w14:paraId="2764F130" w14:textId="77777777" w:rsidR="00884A7B" w:rsidRPr="00434BEA" w:rsidRDefault="00884A7B" w:rsidP="00884A7B">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(naziv)</w:t>
      </w:r>
      <w:r w:rsidRPr="00434BEA">
        <w:rPr>
          <w:rFonts w:eastAsia="Times New Roman"/>
          <w:color w:val="000000"/>
          <w:szCs w:val="20"/>
          <w:lang w:eastAsia="sl-SI"/>
        </w:rPr>
        <w:tab/>
      </w:r>
      <w:r w:rsidRPr="00434BEA">
        <w:rPr>
          <w:rFonts w:eastAsia="Times New Roman"/>
          <w:color w:val="000000"/>
          <w:szCs w:val="20"/>
          <w:lang w:eastAsia="sl-SI"/>
        </w:rPr>
        <w:tab/>
      </w:r>
      <w:r w:rsidRPr="00434BEA">
        <w:rPr>
          <w:rFonts w:eastAsia="Times New Roman"/>
          <w:color w:val="000000"/>
          <w:szCs w:val="20"/>
          <w:lang w:eastAsia="sl-SI"/>
        </w:rPr>
        <w:tab/>
      </w:r>
    </w:p>
    <w:p w14:paraId="66857FC6" w14:textId="77777777" w:rsidR="00884A7B" w:rsidRPr="00434BEA" w:rsidRDefault="00884A7B" w:rsidP="00884A7B">
      <w:pPr>
        <w:suppressAutoHyphens w:val="0"/>
        <w:spacing w:line="240" w:lineRule="auto"/>
        <w:rPr>
          <w:rFonts w:eastAsia="Times New Roman"/>
          <w:color w:val="000000"/>
          <w:szCs w:val="20"/>
          <w:lang w:eastAsia="en-US"/>
        </w:rPr>
      </w:pPr>
      <w:r w:rsidRPr="00434BEA">
        <w:rPr>
          <w:rFonts w:eastAsia="Times New Roman"/>
          <w:color w:val="000000"/>
          <w:szCs w:val="20"/>
          <w:lang w:eastAsia="en-US"/>
        </w:rPr>
        <w:t>______________________________________________</w:t>
      </w:r>
      <w:r w:rsidRPr="00434BEA">
        <w:rPr>
          <w:rFonts w:eastAsia="Times New Roman"/>
          <w:color w:val="000000"/>
          <w:szCs w:val="20"/>
          <w:lang w:eastAsia="en-US"/>
        </w:rPr>
        <w:tab/>
      </w:r>
    </w:p>
    <w:p w14:paraId="2A83B7C2" w14:textId="77777777" w:rsidR="00884A7B" w:rsidRPr="00434BEA" w:rsidRDefault="00884A7B" w:rsidP="00884A7B">
      <w:pPr>
        <w:suppressAutoHyphens w:val="0"/>
        <w:spacing w:line="240" w:lineRule="auto"/>
        <w:rPr>
          <w:rFonts w:eastAsia="Times New Roman"/>
          <w:color w:val="000000"/>
          <w:szCs w:val="20"/>
          <w:lang w:eastAsia="sl-SI"/>
        </w:rPr>
      </w:pPr>
    </w:p>
    <w:p w14:paraId="1A2D4560" w14:textId="77777777" w:rsidR="00884A7B" w:rsidRPr="00434BEA" w:rsidRDefault="00884A7B" w:rsidP="00884A7B">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(naslov)</w:t>
      </w:r>
      <w:r w:rsidRPr="00434BEA">
        <w:rPr>
          <w:rFonts w:eastAsia="Times New Roman"/>
          <w:color w:val="000000"/>
          <w:szCs w:val="20"/>
          <w:lang w:eastAsia="sl-SI"/>
        </w:rPr>
        <w:tab/>
      </w:r>
      <w:r w:rsidRPr="00434BEA">
        <w:rPr>
          <w:rFonts w:eastAsia="Times New Roman"/>
          <w:color w:val="000000"/>
          <w:szCs w:val="20"/>
          <w:lang w:eastAsia="sl-SI"/>
        </w:rPr>
        <w:tab/>
      </w:r>
      <w:r w:rsidRPr="00434BEA">
        <w:rPr>
          <w:rFonts w:eastAsia="Times New Roman"/>
          <w:color w:val="000000"/>
          <w:szCs w:val="20"/>
          <w:lang w:eastAsia="sl-SI"/>
        </w:rPr>
        <w:tab/>
      </w:r>
    </w:p>
    <w:p w14:paraId="55CB3AAE" w14:textId="77777777" w:rsidR="00884A7B" w:rsidRPr="00434BEA" w:rsidRDefault="00884A7B" w:rsidP="00884A7B">
      <w:pPr>
        <w:suppressAutoHyphens w:val="0"/>
        <w:spacing w:line="240" w:lineRule="auto"/>
        <w:rPr>
          <w:rFonts w:eastAsia="Times New Roman"/>
          <w:color w:val="000000"/>
          <w:szCs w:val="20"/>
          <w:lang w:eastAsia="sl-SI"/>
        </w:rPr>
      </w:pPr>
    </w:p>
    <w:p w14:paraId="70971800" w14:textId="527983D2" w:rsidR="00884A7B" w:rsidRPr="00434BEA" w:rsidRDefault="00D32905" w:rsidP="00884A7B">
      <w:pPr>
        <w:suppressAutoHyphens w:val="0"/>
        <w:spacing w:line="240" w:lineRule="auto"/>
        <w:rPr>
          <w:rFonts w:eastAsia="Times New Roman"/>
          <w:color w:val="000000"/>
          <w:szCs w:val="20"/>
          <w:lang w:eastAsia="sl-SI"/>
        </w:rPr>
      </w:pPr>
      <w:r>
        <w:rPr>
          <w:rFonts w:eastAsia="Times New Roman"/>
          <w:noProof/>
          <w:color w:val="000000"/>
          <w:szCs w:val="20"/>
          <w:lang w:val="en-US" w:eastAsia="en-US"/>
        </w:rPr>
        <mc:AlternateContent>
          <mc:Choice Requires="wps">
            <w:drawing>
              <wp:anchor distT="0" distB="0" distL="114300" distR="114300" simplePos="0" relativeHeight="2" behindDoc="0" locked="0" layoutInCell="1" allowOverlap="1" wp14:anchorId="5C36F297" wp14:editId="3F2A3D2B">
                <wp:simplePos x="0" y="0"/>
                <wp:positionH relativeFrom="column">
                  <wp:posOffset>0</wp:posOffset>
                </wp:positionH>
                <wp:positionV relativeFrom="paragraph">
                  <wp:posOffset>60960</wp:posOffset>
                </wp:positionV>
                <wp:extent cx="3543300" cy="0"/>
                <wp:effectExtent l="5080" t="5715" r="13970" b="13335"/>
                <wp:wrapNone/>
                <wp:docPr id="66272182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3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D79C35" id="Line 4" o:spid="_x0000_s1026" style="position:absolute;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8pt" to="2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"/>
            </w:pict>
          </mc:Fallback>
        </mc:AlternateContent>
      </w:r>
    </w:p>
    <w:p w14:paraId="6F809C54" w14:textId="77777777" w:rsidR="00884A7B" w:rsidRPr="00434BEA" w:rsidRDefault="00884A7B" w:rsidP="00884A7B">
      <w:pPr>
        <w:suppressAutoHyphens w:val="0"/>
        <w:spacing w:line="240" w:lineRule="auto"/>
        <w:rPr>
          <w:rFonts w:eastAsia="Times New Roman"/>
          <w:b/>
          <w:bCs/>
          <w:color w:val="000000"/>
          <w:szCs w:val="20"/>
          <w:lang w:eastAsia="sl-SI"/>
        </w:rPr>
      </w:pPr>
      <w:r w:rsidRPr="00434BEA">
        <w:rPr>
          <w:rFonts w:eastAsia="Times New Roman"/>
          <w:b/>
          <w:bCs/>
          <w:color w:val="000000"/>
          <w:szCs w:val="20"/>
          <w:lang w:eastAsia="sl-SI"/>
        </w:rPr>
        <w:t>kot naročnik in plačnik izvedbe čiščenja prostorov potrjujemo, da je izvajalec</w:t>
      </w:r>
    </w:p>
    <w:p w14:paraId="33FA24BF" w14:textId="77777777" w:rsidR="00884A7B" w:rsidRPr="00434BEA" w:rsidRDefault="00884A7B" w:rsidP="00884A7B">
      <w:pPr>
        <w:suppressAutoHyphens w:val="0"/>
        <w:spacing w:line="240" w:lineRule="auto"/>
        <w:rPr>
          <w:rFonts w:eastAsia="Times New Roman"/>
          <w:color w:val="000000"/>
          <w:szCs w:val="20"/>
          <w:lang w:eastAsia="sl-SI"/>
        </w:rPr>
      </w:pPr>
    </w:p>
    <w:p w14:paraId="1E609253" w14:textId="77777777" w:rsidR="00884A7B" w:rsidRPr="00434BEA" w:rsidRDefault="00884A7B" w:rsidP="00884A7B">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(naziv)</w:t>
      </w:r>
      <w:r w:rsidRPr="00434BEA">
        <w:rPr>
          <w:rFonts w:eastAsia="Times New Roman"/>
          <w:color w:val="000000"/>
          <w:szCs w:val="20"/>
          <w:lang w:eastAsia="sl-SI"/>
        </w:rPr>
        <w:tab/>
      </w:r>
      <w:r w:rsidRPr="00434BEA">
        <w:rPr>
          <w:rFonts w:eastAsia="Times New Roman"/>
          <w:color w:val="000000"/>
          <w:szCs w:val="20"/>
          <w:lang w:eastAsia="sl-SI"/>
        </w:rPr>
        <w:tab/>
      </w:r>
      <w:r w:rsidRPr="00434BEA">
        <w:rPr>
          <w:rFonts w:eastAsia="Times New Roman"/>
          <w:color w:val="000000"/>
          <w:szCs w:val="20"/>
          <w:lang w:eastAsia="sl-SI"/>
        </w:rPr>
        <w:tab/>
      </w:r>
    </w:p>
    <w:p w14:paraId="79DA32F2" w14:textId="77777777" w:rsidR="00884A7B" w:rsidRPr="00434BEA" w:rsidRDefault="00884A7B" w:rsidP="00884A7B">
      <w:pPr>
        <w:suppressAutoHyphens w:val="0"/>
        <w:spacing w:line="240" w:lineRule="auto"/>
        <w:rPr>
          <w:rFonts w:eastAsia="Times New Roman"/>
          <w:color w:val="000000"/>
          <w:szCs w:val="20"/>
          <w:lang w:eastAsia="en-US"/>
        </w:rPr>
      </w:pPr>
      <w:r w:rsidRPr="00434BEA">
        <w:rPr>
          <w:rFonts w:eastAsia="Times New Roman"/>
          <w:color w:val="000000"/>
          <w:szCs w:val="20"/>
          <w:lang w:eastAsia="en-US"/>
        </w:rPr>
        <w:t>______________________________________________</w:t>
      </w:r>
      <w:r w:rsidRPr="00434BEA">
        <w:rPr>
          <w:rFonts w:eastAsia="Times New Roman"/>
          <w:color w:val="000000"/>
          <w:szCs w:val="20"/>
          <w:lang w:eastAsia="en-US"/>
        </w:rPr>
        <w:tab/>
      </w:r>
    </w:p>
    <w:p w14:paraId="42E161FA" w14:textId="77777777" w:rsidR="00884A7B" w:rsidRPr="00434BEA" w:rsidRDefault="00884A7B" w:rsidP="00884A7B">
      <w:pPr>
        <w:suppressAutoHyphens w:val="0"/>
        <w:spacing w:line="240" w:lineRule="auto"/>
        <w:rPr>
          <w:rFonts w:eastAsia="Times New Roman"/>
          <w:color w:val="000000"/>
          <w:szCs w:val="20"/>
          <w:lang w:eastAsia="sl-SI"/>
        </w:rPr>
      </w:pPr>
    </w:p>
    <w:p w14:paraId="5B789B98" w14:textId="77777777" w:rsidR="00884A7B" w:rsidRPr="00434BEA" w:rsidRDefault="00884A7B" w:rsidP="00884A7B">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(naslov)</w:t>
      </w:r>
      <w:r w:rsidRPr="00434BEA">
        <w:rPr>
          <w:rFonts w:eastAsia="Times New Roman"/>
          <w:color w:val="000000"/>
          <w:szCs w:val="20"/>
          <w:lang w:eastAsia="sl-SI"/>
        </w:rPr>
        <w:tab/>
      </w:r>
      <w:r w:rsidRPr="00434BEA">
        <w:rPr>
          <w:rFonts w:eastAsia="Times New Roman"/>
          <w:color w:val="000000"/>
          <w:szCs w:val="20"/>
          <w:lang w:eastAsia="sl-SI"/>
        </w:rPr>
        <w:tab/>
      </w:r>
      <w:r w:rsidRPr="00434BEA">
        <w:rPr>
          <w:rFonts w:eastAsia="Times New Roman"/>
          <w:color w:val="000000"/>
          <w:szCs w:val="20"/>
          <w:lang w:eastAsia="sl-SI"/>
        </w:rPr>
        <w:tab/>
      </w:r>
    </w:p>
    <w:p w14:paraId="3CF60603" w14:textId="77777777" w:rsidR="00884A7B" w:rsidRPr="00434BEA" w:rsidRDefault="00884A7B" w:rsidP="00884A7B">
      <w:pPr>
        <w:suppressAutoHyphens w:val="0"/>
        <w:spacing w:line="240" w:lineRule="auto"/>
        <w:rPr>
          <w:rFonts w:eastAsia="Times New Roman"/>
          <w:color w:val="000000"/>
          <w:szCs w:val="20"/>
          <w:lang w:eastAsia="sl-SI"/>
        </w:rPr>
      </w:pPr>
    </w:p>
    <w:p w14:paraId="45517B3B" w14:textId="269423D1" w:rsidR="00884A7B" w:rsidRPr="00434BEA" w:rsidRDefault="00D32905" w:rsidP="00884A7B">
      <w:pPr>
        <w:suppressAutoHyphens w:val="0"/>
        <w:spacing w:line="240" w:lineRule="auto"/>
        <w:rPr>
          <w:rFonts w:eastAsia="Times New Roman"/>
          <w:color w:val="000000"/>
          <w:szCs w:val="20"/>
          <w:lang w:eastAsia="sl-SI"/>
        </w:rPr>
      </w:pPr>
      <w:r>
        <w:rPr>
          <w:rFonts w:eastAsia="Times New Roman"/>
          <w:noProof/>
          <w:color w:val="000000"/>
          <w:szCs w:val="20"/>
          <w:lang w:val="en-US" w:eastAsia="en-US"/>
        </w:rPr>
        <mc:AlternateContent>
          <mc:Choice Requires="wps">
            <w:drawing>
              <wp:anchor distT="0" distB="0" distL="114300" distR="114300" simplePos="0" relativeHeight="3" behindDoc="0" locked="0" layoutInCell="1" allowOverlap="1" wp14:anchorId="43057567" wp14:editId="5F60FB43">
                <wp:simplePos x="0" y="0"/>
                <wp:positionH relativeFrom="column">
                  <wp:posOffset>0</wp:posOffset>
                </wp:positionH>
                <wp:positionV relativeFrom="paragraph">
                  <wp:posOffset>60960</wp:posOffset>
                </wp:positionV>
                <wp:extent cx="3543300" cy="0"/>
                <wp:effectExtent l="5080" t="12065" r="13970" b="6985"/>
                <wp:wrapNone/>
                <wp:docPr id="98892801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3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54CAAA" id="Line 5" o:spid="_x0000_s1026" style="position:absolute;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8pt" to="2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"/>
            </w:pict>
          </mc:Fallback>
        </mc:AlternateContent>
      </w:r>
    </w:p>
    <w:p w14:paraId="61F14D9D" w14:textId="77777777" w:rsidR="00884A7B" w:rsidRPr="00434BEA" w:rsidRDefault="00884A7B" w:rsidP="00884A7B">
      <w:pPr>
        <w:suppressAutoHyphens w:val="0"/>
        <w:spacing w:after="120" w:line="240" w:lineRule="auto"/>
        <w:rPr>
          <w:rFonts w:eastAsia="Times New Roman"/>
          <w:color w:val="000000"/>
          <w:szCs w:val="20"/>
          <w:lang w:eastAsia="en-US"/>
        </w:rPr>
      </w:pPr>
    </w:p>
    <w:p w14:paraId="013B6F4F" w14:textId="77777777" w:rsidR="00884A7B" w:rsidRPr="00434BEA" w:rsidRDefault="00884A7B" w:rsidP="00884A7B">
      <w:pPr>
        <w:suppressAutoHyphens w:val="0"/>
        <w:spacing w:line="240" w:lineRule="auto"/>
        <w:rPr>
          <w:rFonts w:eastAsia="Times New Roman"/>
          <w:b/>
          <w:bCs/>
          <w:color w:val="000000"/>
          <w:szCs w:val="20"/>
          <w:lang w:eastAsia="sl-SI"/>
        </w:rPr>
      </w:pPr>
      <w:r w:rsidRPr="00434BEA">
        <w:rPr>
          <w:rFonts w:eastAsia="Times New Roman"/>
          <w:b/>
          <w:bCs/>
          <w:color w:val="000000"/>
          <w:szCs w:val="20"/>
          <w:lang w:eastAsia="sl-SI"/>
        </w:rPr>
        <w:t xml:space="preserve">za nas izvajal storitve čiščenja …………………….prostorov v obdobju od  _______  do  _______ (leto). </w:t>
      </w:r>
    </w:p>
    <w:p w14:paraId="6029D30F" w14:textId="77777777" w:rsidR="00884A7B" w:rsidRPr="00434BEA" w:rsidRDefault="00884A7B" w:rsidP="00884A7B">
      <w:pPr>
        <w:suppressAutoHyphens w:val="0"/>
        <w:spacing w:line="240" w:lineRule="auto"/>
        <w:rPr>
          <w:rFonts w:eastAsia="Times New Roman"/>
          <w:color w:val="000000"/>
          <w:szCs w:val="20"/>
          <w:lang w:eastAsia="sl-SI"/>
        </w:rPr>
      </w:pPr>
    </w:p>
    <w:p w14:paraId="3F92CA7B" w14:textId="77777777" w:rsidR="00884A7B" w:rsidRPr="00434BEA" w:rsidRDefault="00884A7B" w:rsidP="00884A7B">
      <w:pPr>
        <w:suppressAutoHyphens w:val="0"/>
        <w:spacing w:line="240" w:lineRule="auto"/>
        <w:rPr>
          <w:rFonts w:eastAsia="Times New Roman"/>
          <w:color w:val="000000"/>
          <w:szCs w:val="20"/>
          <w:lang w:eastAsia="sl-SI"/>
        </w:rPr>
      </w:pPr>
    </w:p>
    <w:p w14:paraId="7D6EA26D" w14:textId="77777777" w:rsidR="00884A7B" w:rsidRPr="00434BEA" w:rsidRDefault="00884A7B" w:rsidP="00884A7B">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V obdobju našega sodelovanja se je izvajalec izkazal za kvalitetnega, strokovnega in korektnega  izvajalca.</w:t>
      </w:r>
    </w:p>
    <w:p w14:paraId="185A3652" w14:textId="77777777" w:rsidR="00884A7B" w:rsidRPr="00434BEA" w:rsidRDefault="00884A7B" w:rsidP="00884A7B">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Priporočilo izdajamo na željo izvajalca za njegovo nadaljnjo uporabo.</w:t>
      </w:r>
    </w:p>
    <w:p w14:paraId="57E2B20B" w14:textId="77777777" w:rsidR="00884A7B" w:rsidRPr="00434BEA" w:rsidRDefault="00884A7B" w:rsidP="00884A7B">
      <w:pPr>
        <w:suppressAutoHyphens w:val="0"/>
        <w:spacing w:line="240" w:lineRule="auto"/>
        <w:rPr>
          <w:rFonts w:eastAsia="Times New Roman"/>
          <w:color w:val="000000"/>
          <w:szCs w:val="20"/>
          <w:lang w:eastAsia="sl-SI"/>
        </w:rPr>
      </w:pPr>
    </w:p>
    <w:p w14:paraId="2ED52A10" w14:textId="77777777" w:rsidR="00884A7B" w:rsidRPr="00434BEA" w:rsidRDefault="00884A7B" w:rsidP="00884A7B">
      <w:pPr>
        <w:suppressAutoHyphens w:val="0"/>
        <w:spacing w:line="240" w:lineRule="auto"/>
        <w:rPr>
          <w:rFonts w:eastAsia="Times New Roman"/>
          <w:color w:val="000000"/>
          <w:szCs w:val="20"/>
          <w:lang w:eastAsia="sl-SI"/>
        </w:rPr>
      </w:pPr>
    </w:p>
    <w:p w14:paraId="42BB6807" w14:textId="77777777" w:rsidR="00884A7B" w:rsidRPr="00434BEA" w:rsidRDefault="00884A7B" w:rsidP="00884A7B">
      <w:pPr>
        <w:suppressAutoHyphens w:val="0"/>
        <w:spacing w:after="120" w:line="240" w:lineRule="auto"/>
        <w:rPr>
          <w:rFonts w:eastAsia="Times New Roman"/>
          <w:color w:val="000000"/>
          <w:szCs w:val="20"/>
          <w:lang w:eastAsia="en-US"/>
        </w:rPr>
      </w:pPr>
      <w:r w:rsidRPr="00434BEA">
        <w:rPr>
          <w:rFonts w:eastAsia="Times New Roman"/>
          <w:color w:val="000000"/>
          <w:szCs w:val="20"/>
          <w:lang w:eastAsia="en-US"/>
        </w:rPr>
        <w:t>V _____________________, dne _______________</w:t>
      </w:r>
    </w:p>
    <w:p w14:paraId="2A92A192" w14:textId="77777777" w:rsidR="00884A7B" w:rsidRPr="00434BEA" w:rsidRDefault="00884A7B" w:rsidP="00884A7B">
      <w:pPr>
        <w:suppressAutoHyphens w:val="0"/>
        <w:spacing w:line="240" w:lineRule="auto"/>
        <w:rPr>
          <w:rFonts w:eastAsia="Times New Roman"/>
          <w:color w:val="000000"/>
          <w:szCs w:val="20"/>
          <w:lang w:eastAsia="sl-SI"/>
        </w:rPr>
      </w:pPr>
    </w:p>
    <w:p w14:paraId="564D2D63" w14:textId="77777777" w:rsidR="00884A7B" w:rsidRPr="00434BEA" w:rsidRDefault="00884A7B" w:rsidP="00884A7B">
      <w:pPr>
        <w:suppressAutoHyphens w:val="0"/>
        <w:spacing w:line="240" w:lineRule="auto"/>
        <w:rPr>
          <w:rFonts w:eastAsia="Times New Roman"/>
          <w:color w:val="000000"/>
          <w:szCs w:val="20"/>
          <w:lang w:eastAsia="sl-SI"/>
        </w:rPr>
      </w:pPr>
    </w:p>
    <w:p w14:paraId="69D31683" w14:textId="77777777" w:rsidR="00884A7B" w:rsidRPr="00434BEA" w:rsidRDefault="00884A7B" w:rsidP="00884A7B">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ab/>
      </w:r>
      <w:r w:rsidRPr="00434BEA">
        <w:rPr>
          <w:rFonts w:eastAsia="Times New Roman"/>
          <w:color w:val="000000"/>
          <w:szCs w:val="20"/>
          <w:lang w:eastAsia="sl-SI"/>
        </w:rPr>
        <w:tab/>
      </w:r>
      <w:r w:rsidRPr="00434BEA">
        <w:rPr>
          <w:rFonts w:eastAsia="Times New Roman"/>
          <w:color w:val="000000"/>
          <w:szCs w:val="20"/>
          <w:lang w:eastAsia="sl-SI"/>
        </w:rPr>
        <w:tab/>
      </w:r>
      <w:r w:rsidRPr="00434BEA">
        <w:rPr>
          <w:rFonts w:eastAsia="Times New Roman"/>
          <w:color w:val="000000"/>
          <w:szCs w:val="20"/>
          <w:lang w:eastAsia="sl-SI"/>
        </w:rPr>
        <w:tab/>
      </w:r>
      <w:r w:rsidRPr="00434BEA">
        <w:rPr>
          <w:rFonts w:eastAsia="Times New Roman"/>
          <w:color w:val="000000"/>
          <w:szCs w:val="20"/>
          <w:lang w:eastAsia="sl-SI"/>
        </w:rPr>
        <w:tab/>
      </w:r>
      <w:r w:rsidRPr="00434BEA">
        <w:rPr>
          <w:rFonts w:eastAsia="Times New Roman"/>
          <w:color w:val="000000"/>
          <w:szCs w:val="20"/>
          <w:lang w:eastAsia="sl-SI"/>
        </w:rPr>
        <w:tab/>
      </w:r>
      <w:r w:rsidRPr="00434BEA">
        <w:rPr>
          <w:rFonts w:eastAsia="Times New Roman"/>
          <w:color w:val="000000"/>
          <w:szCs w:val="20"/>
          <w:lang w:eastAsia="sl-SI"/>
        </w:rPr>
        <w:tab/>
      </w:r>
      <w:r w:rsidRPr="00434BEA">
        <w:rPr>
          <w:rFonts w:eastAsia="Times New Roman"/>
          <w:color w:val="000000"/>
          <w:szCs w:val="20"/>
          <w:lang w:eastAsia="sl-SI"/>
        </w:rPr>
        <w:tab/>
        <w:t>Podpis izdajatelja priporočila:</w:t>
      </w:r>
    </w:p>
    <w:p w14:paraId="6213A0D7" w14:textId="6E773C34" w:rsidR="00884A7B" w:rsidRPr="00434BEA" w:rsidRDefault="00D32905" w:rsidP="00884A7B">
      <w:pPr>
        <w:suppressAutoHyphens w:val="0"/>
        <w:spacing w:after="120" w:line="480" w:lineRule="auto"/>
        <w:rPr>
          <w:rFonts w:eastAsia="Times New Roman"/>
          <w:color w:val="000000"/>
          <w:szCs w:val="20"/>
          <w:lang w:eastAsia="sl-SI"/>
        </w:rPr>
      </w:pPr>
      <w:r>
        <w:rPr>
          <w:rFonts w:eastAsia="Times New Roman"/>
          <w:noProof/>
          <w:color w:val="000000"/>
          <w:szCs w:val="20"/>
          <w:lang w:val="en-US" w:eastAsia="en-US"/>
        </w:rPr>
        <mc:AlternateContent>
          <mc:Choice Requires="wps">
            <w:drawing>
              <wp:anchor distT="0" distB="0" distL="114300" distR="114300" simplePos="0" relativeHeight="4" behindDoc="0" locked="0" layoutInCell="1" allowOverlap="1" wp14:anchorId="4375D57F" wp14:editId="392C2AEB">
                <wp:simplePos x="0" y="0"/>
                <wp:positionH relativeFrom="column">
                  <wp:posOffset>3200400</wp:posOffset>
                </wp:positionH>
                <wp:positionV relativeFrom="paragraph">
                  <wp:posOffset>8255</wp:posOffset>
                </wp:positionV>
                <wp:extent cx="2514600" cy="0"/>
                <wp:effectExtent l="5080" t="6985" r="13970" b="12065"/>
                <wp:wrapNone/>
                <wp:docPr id="1564260760"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8D9AA1" id="Line 6" o:spid="_x0000_s1026" style="position:absolute;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65pt" to="450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"/>
            </w:pict>
          </mc:Fallback>
        </mc:AlternateContent>
      </w:r>
    </w:p>
    <w:p w14:paraId="260E3E9C" w14:textId="77777777" w:rsidR="00884A7B" w:rsidRPr="00434BEA" w:rsidRDefault="00884A7B" w:rsidP="00884A7B">
      <w:pPr>
        <w:suppressAutoHyphens w:val="0"/>
        <w:spacing w:line="240" w:lineRule="auto"/>
        <w:rPr>
          <w:rFonts w:eastAsia="Times New Roman"/>
          <w:color w:val="000000"/>
          <w:szCs w:val="20"/>
          <w:lang w:eastAsia="sl-SI"/>
        </w:rPr>
      </w:pPr>
    </w:p>
    <w:p w14:paraId="0B84ACBC" w14:textId="77777777" w:rsidR="00884A7B" w:rsidRPr="00434BEA" w:rsidRDefault="00884A7B" w:rsidP="00884A7B">
      <w:pPr>
        <w:suppressAutoHyphens w:val="0"/>
        <w:spacing w:line="240" w:lineRule="auto"/>
        <w:rPr>
          <w:rFonts w:eastAsia="Times New Roman"/>
          <w:b/>
          <w:bCs/>
          <w:color w:val="000000"/>
          <w:szCs w:val="20"/>
          <w:lang w:eastAsia="sl-SI"/>
        </w:rPr>
      </w:pPr>
    </w:p>
    <w:p w14:paraId="7BE35566" w14:textId="77777777" w:rsidR="00884A7B" w:rsidRPr="00434BEA" w:rsidRDefault="00884A7B" w:rsidP="00884A7B">
      <w:pPr>
        <w:suppressAutoHyphens w:val="0"/>
        <w:spacing w:line="240" w:lineRule="auto"/>
        <w:rPr>
          <w:rFonts w:eastAsia="Times New Roman"/>
          <w:b/>
          <w:bCs/>
          <w:i/>
          <w:color w:val="000000"/>
          <w:szCs w:val="20"/>
          <w:lang w:eastAsia="sl-SI"/>
        </w:rPr>
      </w:pPr>
      <w:r w:rsidRPr="00434BEA">
        <w:rPr>
          <w:rFonts w:eastAsia="Times New Roman"/>
          <w:b/>
          <w:bCs/>
          <w:i/>
          <w:color w:val="000000"/>
          <w:szCs w:val="20"/>
          <w:lang w:eastAsia="sl-SI"/>
        </w:rPr>
        <w:t>V primeru, da ponudnik za pridobitev večih referenc potrebuje</w:t>
      </w:r>
      <w:r w:rsidR="00D250D5" w:rsidRPr="00434BEA">
        <w:rPr>
          <w:rFonts w:eastAsia="Times New Roman"/>
          <w:b/>
          <w:bCs/>
          <w:i/>
          <w:color w:val="000000"/>
          <w:szCs w:val="20"/>
          <w:lang w:eastAsia="sl-SI"/>
        </w:rPr>
        <w:t xml:space="preserve"> </w:t>
      </w:r>
      <w:r w:rsidRPr="00434BEA">
        <w:rPr>
          <w:rFonts w:eastAsia="Times New Roman"/>
          <w:b/>
          <w:bCs/>
          <w:i/>
          <w:color w:val="000000"/>
          <w:szCs w:val="20"/>
          <w:lang w:eastAsia="sl-SI"/>
        </w:rPr>
        <w:t>- več priporočil, le-te fotokopira!</w:t>
      </w:r>
    </w:p>
    <w:p w14:paraId="5B503798" w14:textId="77777777" w:rsidR="00884A7B" w:rsidRPr="00434BEA" w:rsidRDefault="00884A7B" w:rsidP="00884A7B">
      <w:pPr>
        <w:suppressAutoHyphens w:val="0"/>
        <w:spacing w:line="240" w:lineRule="auto"/>
        <w:rPr>
          <w:rFonts w:eastAsia="Times New Roman"/>
          <w:b/>
          <w:bCs/>
          <w:color w:val="000000"/>
          <w:szCs w:val="20"/>
          <w:lang w:eastAsia="sl-SI"/>
        </w:rPr>
      </w:pPr>
    </w:p>
    <w:p w14:paraId="2F71A0B4" w14:textId="77777777" w:rsidR="00884A7B" w:rsidRPr="00434BEA" w:rsidRDefault="00884A7B" w:rsidP="00884A7B">
      <w:pPr>
        <w:suppressAutoHyphens w:val="0"/>
        <w:spacing w:line="240" w:lineRule="auto"/>
        <w:rPr>
          <w:rFonts w:eastAsia="Times New Roman"/>
          <w:b/>
          <w:bCs/>
          <w:color w:val="000000"/>
          <w:szCs w:val="20"/>
          <w:lang w:eastAsia="sl-SI"/>
        </w:rPr>
      </w:pPr>
    </w:p>
    <w:p w14:paraId="352EF51B" w14:textId="77777777" w:rsidR="00884A7B" w:rsidRPr="00434BEA" w:rsidRDefault="00884A7B" w:rsidP="00884A7B">
      <w:pPr>
        <w:suppressAutoHyphens w:val="0"/>
        <w:spacing w:line="240" w:lineRule="auto"/>
        <w:rPr>
          <w:rFonts w:eastAsia="Times New Roman"/>
          <w:b/>
          <w:bCs/>
          <w:color w:val="000000"/>
          <w:szCs w:val="20"/>
          <w:lang w:eastAsia="sl-SI"/>
        </w:rPr>
      </w:pPr>
    </w:p>
    <w:p w14:paraId="657DCCDF" w14:textId="77777777" w:rsidR="00884A7B" w:rsidRPr="00434BEA" w:rsidRDefault="00884A7B" w:rsidP="00884A7B">
      <w:pPr>
        <w:suppressAutoHyphens w:val="0"/>
        <w:spacing w:line="240" w:lineRule="auto"/>
        <w:rPr>
          <w:rFonts w:eastAsia="Times New Roman"/>
          <w:b/>
          <w:bCs/>
          <w:color w:val="000000"/>
          <w:szCs w:val="20"/>
          <w:lang w:eastAsia="sl-SI"/>
        </w:rPr>
      </w:pPr>
    </w:p>
    <w:p w14:paraId="26296C77" w14:textId="77777777" w:rsidR="00FF27C9" w:rsidRPr="00434BEA" w:rsidRDefault="00FF27C9" w:rsidP="006836E6">
      <w:pPr>
        <w:rPr>
          <w:b/>
          <w:bCs/>
          <w:color w:val="000000"/>
          <w:szCs w:val="20"/>
        </w:rPr>
      </w:pPr>
    </w:p>
    <w:p w14:paraId="1E32E8D3" w14:textId="77777777" w:rsidR="00996ECF" w:rsidRPr="00434BEA" w:rsidRDefault="00996ECF" w:rsidP="006836E6">
      <w:pPr>
        <w:rPr>
          <w:b/>
          <w:bCs/>
          <w:color w:val="000000"/>
          <w:szCs w:val="20"/>
        </w:rPr>
      </w:pPr>
    </w:p>
    <w:p w14:paraId="221AA718" w14:textId="77777777" w:rsidR="009C5B01" w:rsidRPr="00434BEA" w:rsidRDefault="009C5B01" w:rsidP="006836E6">
      <w:pPr>
        <w:rPr>
          <w:b/>
          <w:bCs/>
          <w:color w:val="000000"/>
          <w:szCs w:val="20"/>
        </w:rPr>
      </w:pPr>
    </w:p>
    <w:p w14:paraId="7388FF49" w14:textId="77777777" w:rsidR="009C5B01" w:rsidRPr="00434BEA" w:rsidRDefault="009C5B01" w:rsidP="006836E6">
      <w:pPr>
        <w:rPr>
          <w:b/>
          <w:bCs/>
          <w:color w:val="000000"/>
          <w:szCs w:val="20"/>
        </w:rPr>
      </w:pPr>
    </w:p>
    <w:p w14:paraId="69B67CDE" w14:textId="77777777" w:rsidR="005F6341" w:rsidRPr="00434BEA" w:rsidRDefault="005F6341" w:rsidP="006836E6">
      <w:pPr>
        <w:rPr>
          <w:b/>
          <w:bCs/>
          <w:color w:val="000000"/>
          <w:szCs w:val="20"/>
        </w:rPr>
      </w:pPr>
    </w:p>
    <w:p w14:paraId="18E1397A" w14:textId="77777777" w:rsidR="009C5B01" w:rsidRPr="00434BEA" w:rsidRDefault="009C5B01" w:rsidP="006836E6">
      <w:pPr>
        <w:rPr>
          <w:b/>
          <w:bCs/>
          <w:color w:val="000000"/>
          <w:szCs w:val="20"/>
        </w:rPr>
      </w:pPr>
    </w:p>
    <w:p w14:paraId="1366B538" w14:textId="77777777" w:rsidR="009C5B01" w:rsidRPr="00434BEA" w:rsidRDefault="009C5B01" w:rsidP="006836E6">
      <w:pPr>
        <w:rPr>
          <w:b/>
          <w:bCs/>
          <w:color w:val="000000"/>
          <w:szCs w:val="20"/>
        </w:rPr>
      </w:pPr>
    </w:p>
    <w:p w14:paraId="6642EC26" w14:textId="77777777" w:rsidR="00996ECF" w:rsidRPr="00434BEA" w:rsidRDefault="00996ECF" w:rsidP="006836E6">
      <w:pPr>
        <w:rPr>
          <w:b/>
          <w:bCs/>
          <w:color w:val="000000"/>
          <w:szCs w:val="20"/>
        </w:rPr>
      </w:pPr>
    </w:p>
    <w:p w14:paraId="54615BF8" w14:textId="77777777" w:rsidR="006F436E" w:rsidRDefault="006F436E" w:rsidP="009C4909">
      <w:pPr>
        <w:spacing w:after="120" w:line="240" w:lineRule="auto"/>
        <w:jc w:val="right"/>
        <w:rPr>
          <w:b/>
          <w:color w:val="000000"/>
          <w:sz w:val="18"/>
          <w:szCs w:val="18"/>
        </w:rPr>
      </w:pPr>
      <w:bookmarkStart w:id="57" w:name="_Hlk521043655"/>
    </w:p>
    <w:p w14:paraId="70BA71FB" w14:textId="77777777" w:rsidR="006F436E" w:rsidRDefault="006F436E" w:rsidP="009C4909">
      <w:pPr>
        <w:spacing w:after="120" w:line="240" w:lineRule="auto"/>
        <w:jc w:val="right"/>
        <w:rPr>
          <w:b/>
          <w:color w:val="000000"/>
          <w:sz w:val="18"/>
          <w:szCs w:val="18"/>
        </w:rPr>
      </w:pPr>
    </w:p>
    <w:p w14:paraId="5D9FA5B3" w14:textId="77777777" w:rsidR="00360772" w:rsidRDefault="00360772" w:rsidP="009C4909">
      <w:pPr>
        <w:spacing w:after="120" w:line="240" w:lineRule="auto"/>
        <w:jc w:val="right"/>
        <w:rPr>
          <w:b/>
          <w:color w:val="000000"/>
          <w:sz w:val="18"/>
          <w:szCs w:val="18"/>
        </w:rPr>
      </w:pPr>
    </w:p>
    <w:p w14:paraId="306A6099" w14:textId="3612224B" w:rsidR="00A671A8" w:rsidRPr="00434BEA" w:rsidRDefault="00A671A8" w:rsidP="009C4909">
      <w:pPr>
        <w:spacing w:after="120" w:line="240" w:lineRule="auto"/>
        <w:jc w:val="right"/>
        <w:rPr>
          <w:color w:val="000000"/>
        </w:rPr>
      </w:pPr>
      <w:r w:rsidRPr="00434BEA">
        <w:rPr>
          <w:b/>
          <w:color w:val="000000"/>
          <w:sz w:val="18"/>
          <w:szCs w:val="18"/>
        </w:rPr>
        <w:lastRenderedPageBreak/>
        <w:t>Obrazec 8</w:t>
      </w:r>
    </w:p>
    <w:bookmarkEnd w:id="57"/>
    <w:p w14:paraId="7C088B8B" w14:textId="77777777" w:rsidR="00AE648C" w:rsidRPr="00434BEA" w:rsidRDefault="00AE648C">
      <w:pPr>
        <w:spacing w:after="120" w:line="240" w:lineRule="auto"/>
        <w:jc w:val="right"/>
        <w:rPr>
          <w:b/>
          <w:color w:val="000000"/>
          <w:sz w:val="18"/>
          <w:szCs w:val="18"/>
        </w:rPr>
      </w:pPr>
    </w:p>
    <w:p w14:paraId="6EDE5C03" w14:textId="77777777" w:rsidR="00A671A8" w:rsidRPr="00434BEA" w:rsidRDefault="00A671A8">
      <w:pPr>
        <w:keepNext/>
        <w:keepLines/>
        <w:numPr>
          <w:ilvl w:val="0"/>
          <w:numId w:val="19"/>
        </w:numPr>
        <w:pBdr>
          <w:top w:val="single" w:sz="24" w:space="1" w:color="548DD4"/>
          <w:left w:val="single" w:sz="24" w:space="4" w:color="548DD4"/>
          <w:bottom w:val="single" w:sz="24" w:space="1" w:color="548DD4"/>
          <w:right w:val="single" w:sz="24" w:space="4" w:color="548DD4"/>
        </w:pBdr>
        <w:shd w:val="clear" w:color="auto" w:fill="548DD4"/>
        <w:spacing w:after="120" w:line="276" w:lineRule="auto"/>
        <w:ind w:left="1985" w:firstLine="0"/>
        <w:jc w:val="left"/>
        <w:rPr>
          <w:color w:val="000000"/>
        </w:rPr>
      </w:pPr>
      <w:r w:rsidRPr="00434BEA">
        <w:rPr>
          <w:rFonts w:eastAsia="Times New Roman"/>
          <w:b/>
          <w:bCs/>
          <w:color w:val="000000"/>
          <w:sz w:val="26"/>
          <w:szCs w:val="28"/>
          <w:lang w:val="x-none"/>
        </w:rPr>
        <w:t>Tehnične specifikacije</w:t>
      </w:r>
    </w:p>
    <w:p w14:paraId="637CDD7E" w14:textId="77777777" w:rsidR="00A671A8" w:rsidRPr="00434BEA" w:rsidRDefault="00A671A8">
      <w:pPr>
        <w:spacing w:line="240" w:lineRule="auto"/>
        <w:jc w:val="left"/>
        <w:rPr>
          <w:rFonts w:eastAsia="Times New Roman"/>
          <w:b/>
          <w:bCs/>
          <w:color w:val="000000"/>
          <w:position w:val="-1"/>
          <w:sz w:val="18"/>
          <w:szCs w:val="18"/>
          <w:shd w:val="clear" w:color="auto" w:fill="FFFFFF"/>
          <w:lang w:val="x-none"/>
        </w:rPr>
      </w:pPr>
    </w:p>
    <w:p w14:paraId="1BC20037" w14:textId="77777777" w:rsidR="006F436E" w:rsidRDefault="006F436E" w:rsidP="006F436E">
      <w:pPr>
        <w:spacing w:line="240" w:lineRule="auto"/>
        <w:rPr>
          <w:b/>
          <w:bCs/>
          <w:color w:val="000000"/>
          <w:position w:val="-1"/>
          <w:szCs w:val="20"/>
          <w:shd w:val="clear" w:color="auto" w:fill="FFFFFF"/>
        </w:rPr>
      </w:pPr>
    </w:p>
    <w:p w14:paraId="7C8F060F" w14:textId="77777777" w:rsidR="006F436E" w:rsidRDefault="006F436E" w:rsidP="006F436E">
      <w:pPr>
        <w:spacing w:line="240" w:lineRule="auto"/>
        <w:rPr>
          <w:b/>
          <w:bCs/>
          <w:color w:val="000000"/>
          <w:position w:val="-1"/>
          <w:szCs w:val="20"/>
          <w:shd w:val="clear" w:color="auto" w:fill="FFFFFF"/>
        </w:rPr>
      </w:pPr>
      <w:r>
        <w:rPr>
          <w:b/>
          <w:bCs/>
          <w:color w:val="000000"/>
          <w:position w:val="-1"/>
          <w:szCs w:val="20"/>
          <w:shd w:val="clear" w:color="auto" w:fill="FFFFFF"/>
        </w:rPr>
        <w:t>SPLOŠNE ZAHTEVE</w:t>
      </w:r>
    </w:p>
    <w:p w14:paraId="02065D5E" w14:textId="77777777" w:rsidR="009001C6" w:rsidRDefault="009001C6" w:rsidP="006F436E">
      <w:pPr>
        <w:spacing w:line="240" w:lineRule="auto"/>
        <w:rPr>
          <w:b/>
          <w:bCs/>
          <w:color w:val="000000"/>
          <w:position w:val="-1"/>
          <w:szCs w:val="20"/>
          <w:shd w:val="clear" w:color="auto" w:fill="FFFFFF"/>
        </w:rPr>
      </w:pPr>
    </w:p>
    <w:p w14:paraId="1A8613FE" w14:textId="77777777" w:rsidR="009001C6" w:rsidRPr="009001C6" w:rsidRDefault="009001C6" w:rsidP="006F436E">
      <w:pPr>
        <w:spacing w:line="240" w:lineRule="auto"/>
        <w:rPr>
          <w:b/>
          <w:bCs/>
          <w:color w:val="000000"/>
          <w:position w:val="-1"/>
          <w:szCs w:val="20"/>
          <w:shd w:val="clear" w:color="auto" w:fill="FFFFFF"/>
        </w:rPr>
      </w:pPr>
    </w:p>
    <w:p w14:paraId="1C0B7464" w14:textId="77777777" w:rsidR="009001C6" w:rsidRPr="00673D82" w:rsidRDefault="009001C6" w:rsidP="009001C6">
      <w:pPr>
        <w:spacing w:line="300" w:lineRule="auto"/>
        <w:rPr>
          <w:rFonts w:eastAsia="Times New Roman"/>
        </w:rPr>
      </w:pPr>
      <w:r w:rsidRPr="00673D82">
        <w:rPr>
          <w:rFonts w:eastAsia="Times New Roman"/>
        </w:rPr>
        <w:t xml:space="preserve">Tehnična dokumentacija je obvezujoča za izvajalca čiščenja in predstavlja osnovni nabor zahtev naročnika. </w:t>
      </w:r>
    </w:p>
    <w:p w14:paraId="7E7CE9FB" w14:textId="77777777" w:rsidR="009001C6" w:rsidRPr="00673D82" w:rsidRDefault="009001C6" w:rsidP="009001C6">
      <w:pPr>
        <w:spacing w:line="300" w:lineRule="auto"/>
        <w:ind w:left="323" w:right="624" w:hanging="142"/>
        <w:rPr>
          <w:rFonts w:eastAsia="Times New Roman"/>
        </w:rPr>
      </w:pPr>
    </w:p>
    <w:p w14:paraId="0372FD73" w14:textId="77777777" w:rsidR="009001C6" w:rsidRPr="00673D82" w:rsidRDefault="009001C6" w:rsidP="009001C6">
      <w:pPr>
        <w:spacing w:line="300" w:lineRule="auto"/>
        <w:rPr>
          <w:rFonts w:eastAsia="Times New Roman"/>
          <w:lang w:eastAsia="sl-SI"/>
        </w:rPr>
      </w:pPr>
      <w:r w:rsidRPr="00673D82">
        <w:rPr>
          <w:rFonts w:eastAsia="Times New Roman"/>
          <w:b/>
          <w:lang w:eastAsia="sl-SI"/>
        </w:rPr>
        <w:t xml:space="preserve">Cena predmeta naročila mora vključevati spodaj </w:t>
      </w:r>
      <w:r w:rsidRPr="00673D82">
        <w:rPr>
          <w:rFonts w:eastAsia="Times New Roman"/>
          <w:lang w:eastAsia="sl-SI"/>
        </w:rPr>
        <w:t xml:space="preserve">navedene splošne razpisne zahteve in storitve, ki so smiselno povezane z izvajanjem predmeta naročila. </w:t>
      </w:r>
    </w:p>
    <w:p w14:paraId="6D71E271" w14:textId="77777777" w:rsidR="009001C6" w:rsidRPr="00673D82" w:rsidRDefault="009001C6" w:rsidP="009001C6">
      <w:pPr>
        <w:spacing w:line="300" w:lineRule="auto"/>
        <w:rPr>
          <w:lang w:eastAsia="sl-SI"/>
        </w:rPr>
      </w:pPr>
    </w:p>
    <w:p w14:paraId="4508F5B2"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Izvajalec čiščenja:</w:t>
      </w:r>
    </w:p>
    <w:p w14:paraId="03C69631" w14:textId="77777777" w:rsidR="009001C6" w:rsidRPr="00673D82" w:rsidRDefault="009001C6" w:rsidP="00673D82">
      <w:pPr>
        <w:numPr>
          <w:ilvl w:val="1"/>
          <w:numId w:val="61"/>
        </w:numPr>
        <w:suppressAutoHyphens w:val="0"/>
        <w:spacing w:after="200" w:line="300" w:lineRule="auto"/>
        <w:ind w:left="340"/>
        <w:contextualSpacing/>
        <w:rPr>
          <w:rFonts w:eastAsia="Times New Roman"/>
          <w:lang w:eastAsia="sl-SI"/>
        </w:rPr>
      </w:pPr>
      <w:r w:rsidRPr="00673D82">
        <w:rPr>
          <w:rFonts w:eastAsia="Times New Roman"/>
          <w:lang w:eastAsia="sl-SI"/>
        </w:rPr>
        <w:t>pred pričetkom del (za vsako lokacijo čiščenja) pripravi mapo objekta, v kateri so obrazci, seznam čistilnega osebja, evidenčni listi prisotnosti čistilnega osebja, evidenčni list čiščenja, obrazec za reklamacijo, seznam čistil ter varnostni listi za čistila, sistem nadzora in spremljanja kakovosti dela oziroma druga navodila. Mapa objekta je nameščena na dogovorjenem mestu in je namenjena tudi naročniku;</w:t>
      </w:r>
    </w:p>
    <w:p w14:paraId="747C982F" w14:textId="77777777" w:rsidR="009001C6" w:rsidRPr="00673D82" w:rsidRDefault="009001C6" w:rsidP="00673D82">
      <w:pPr>
        <w:numPr>
          <w:ilvl w:val="1"/>
          <w:numId w:val="61"/>
        </w:numPr>
        <w:suppressAutoHyphens w:val="0"/>
        <w:spacing w:after="200" w:line="300" w:lineRule="auto"/>
        <w:ind w:left="340"/>
        <w:contextualSpacing/>
        <w:rPr>
          <w:rFonts w:eastAsia="Times New Roman"/>
          <w:lang w:eastAsia="sl-SI"/>
        </w:rPr>
      </w:pPr>
      <w:r w:rsidRPr="00673D82">
        <w:rPr>
          <w:rFonts w:eastAsia="Times New Roman"/>
          <w:lang w:eastAsia="sl-SI"/>
        </w:rPr>
        <w:t>pred pričetkom del pripravi načrt tehnologije čiščenja;</w:t>
      </w:r>
    </w:p>
    <w:p w14:paraId="6AE740BA" w14:textId="77777777" w:rsidR="009001C6" w:rsidRPr="00673D82" w:rsidRDefault="009001C6" w:rsidP="00673D82">
      <w:pPr>
        <w:numPr>
          <w:ilvl w:val="0"/>
          <w:numId w:val="61"/>
        </w:numPr>
        <w:suppressAutoHyphens w:val="0"/>
        <w:spacing w:after="200" w:line="300" w:lineRule="auto"/>
        <w:ind w:left="340" w:hanging="357"/>
        <w:contextualSpacing/>
        <w:rPr>
          <w:rFonts w:eastAsia="Times New Roman"/>
          <w:lang w:eastAsia="sl-SI"/>
        </w:rPr>
      </w:pPr>
      <w:r w:rsidRPr="00673D82">
        <w:rPr>
          <w:rFonts w:eastAsia="Times New Roman"/>
          <w:lang w:eastAsia="sl-SI"/>
        </w:rPr>
        <w:t xml:space="preserve">mora pri izvajanju storitev čiščenja uporabljati sodobne tehnološke rešitve in posodabljati delovni proces v skladu s tehnološkim napredkom in spoznanji na področju čiščenja; </w:t>
      </w:r>
    </w:p>
    <w:p w14:paraId="44AB10F0" w14:textId="77777777" w:rsidR="009001C6" w:rsidRPr="00673D82" w:rsidRDefault="009001C6" w:rsidP="00673D82">
      <w:pPr>
        <w:numPr>
          <w:ilvl w:val="0"/>
          <w:numId w:val="61"/>
        </w:numPr>
        <w:suppressAutoHyphens w:val="0"/>
        <w:spacing w:line="300" w:lineRule="auto"/>
        <w:ind w:left="357" w:hanging="357"/>
        <w:contextualSpacing/>
        <w:rPr>
          <w:rFonts w:eastAsia="Times New Roman"/>
          <w:lang w:eastAsia="sl-SI"/>
        </w:rPr>
      </w:pPr>
      <w:r w:rsidRPr="00673D82">
        <w:rPr>
          <w:rFonts w:eastAsia="Times New Roman"/>
          <w:lang w:eastAsia="sl-SI"/>
        </w:rPr>
        <w:t>mora zagotoviti, da so vsi čistilni pripomočki, ki jih uporablja izvajalec čiščenja, dnevno čisti in redno vzdrževani;</w:t>
      </w:r>
    </w:p>
    <w:p w14:paraId="71B59A48" w14:textId="77777777" w:rsidR="009001C6" w:rsidRPr="00673D82" w:rsidRDefault="009001C6" w:rsidP="00673D82">
      <w:pPr>
        <w:pStyle w:val="Odstavekseznama"/>
        <w:numPr>
          <w:ilvl w:val="0"/>
          <w:numId w:val="61"/>
        </w:numPr>
        <w:suppressAutoHyphens w:val="0"/>
        <w:spacing w:line="300" w:lineRule="auto"/>
        <w:rPr>
          <w:rFonts w:eastAsia="Times New Roman"/>
          <w:lang w:eastAsia="sl-SI"/>
        </w:rPr>
      </w:pPr>
      <w:r w:rsidRPr="00673D82">
        <w:rPr>
          <w:rFonts w:eastAsia="Times New Roman"/>
          <w:lang w:eastAsia="sl-SI"/>
        </w:rPr>
        <w:t xml:space="preserve"> v poslovnih prostorih naročnika na posamezni lokaciji izvaja dnevno, tedensko, mesečno čiščenje, izredno čiščenje in nadomešča </w:t>
      </w:r>
      <w:r w:rsidRPr="00673D82">
        <w:t>naročnikovo čistilno osebje</w:t>
      </w:r>
      <w:r w:rsidRPr="00673D82">
        <w:rPr>
          <w:rFonts w:eastAsia="Times New Roman"/>
          <w:lang w:eastAsia="sl-SI"/>
        </w:rPr>
        <w:t xml:space="preserve"> v primeru letnih dopustov ali bolniškega staleža;</w:t>
      </w:r>
    </w:p>
    <w:p w14:paraId="5EECA6DA" w14:textId="77777777" w:rsidR="009001C6" w:rsidRPr="00673D82" w:rsidRDefault="009001C6" w:rsidP="00673D82">
      <w:pPr>
        <w:numPr>
          <w:ilvl w:val="0"/>
          <w:numId w:val="61"/>
        </w:numPr>
        <w:suppressAutoHyphens w:val="0"/>
        <w:spacing w:line="300" w:lineRule="auto"/>
        <w:ind w:left="357" w:hanging="357"/>
        <w:rPr>
          <w:rFonts w:eastAsia="Times New Roman"/>
          <w:lang w:eastAsia="sl-SI"/>
        </w:rPr>
      </w:pPr>
      <w:r w:rsidRPr="00673D82">
        <w:rPr>
          <w:rFonts w:eastAsia="Times New Roman"/>
          <w:lang w:eastAsia="sl-SI"/>
        </w:rPr>
        <w:t>skrbi za kvalitetno in pravilno izvajanje storitev ter delovanje v skladu s pravili stroke in priloženim opisom tehnologije čiščenja, v skladu z vsemi veljavnimi predpisi (zakoni, pravilniki, standardi, normativi, tehničnimi soglasji), tehničnimi navodili in priporočili ter navodili naročnika; Naročnik si pridružuje pravico, da spremeni/dopolni metodo čiščenja, kot tudi zahteve in posebne obrazložitve za predmet čiščenja;</w:t>
      </w:r>
    </w:p>
    <w:p w14:paraId="37C9EC36" w14:textId="77777777" w:rsidR="009001C6" w:rsidRPr="00673D82" w:rsidRDefault="009001C6" w:rsidP="00673D82">
      <w:pPr>
        <w:numPr>
          <w:ilvl w:val="0"/>
          <w:numId w:val="61"/>
        </w:numPr>
        <w:suppressAutoHyphens w:val="0"/>
        <w:spacing w:line="300" w:lineRule="auto"/>
        <w:ind w:left="357" w:hanging="357"/>
        <w:rPr>
          <w:rFonts w:eastAsia="Times New Roman"/>
          <w:lang w:eastAsia="sl-SI"/>
        </w:rPr>
      </w:pPr>
      <w:r w:rsidRPr="00673D82">
        <w:rPr>
          <w:rFonts w:eastAsia="Times New Roman"/>
          <w:lang w:eastAsia="sl-SI"/>
        </w:rPr>
        <w:t xml:space="preserve">mora pogodbena dela izvajati s strokovno usposobljenimi zaposlenimi delavci oz. kadrom za čiščenje laboratorijskih, pisarniških in drugih prostorov ter zagotoviti prisotnost zadostnega števila čistilk/čistilcev z opravljenim preizkusom iz varstva pri delu za kvalitetno čiščenje poslovnih prostorov;  </w:t>
      </w:r>
    </w:p>
    <w:p w14:paraId="5877A67D" w14:textId="77777777" w:rsidR="009001C6" w:rsidRPr="00673D82" w:rsidRDefault="009001C6" w:rsidP="00673D82">
      <w:pPr>
        <w:numPr>
          <w:ilvl w:val="0"/>
          <w:numId w:val="61"/>
        </w:numPr>
        <w:suppressAutoHyphens w:val="0"/>
        <w:spacing w:line="300" w:lineRule="auto"/>
        <w:ind w:left="357" w:hanging="357"/>
        <w:rPr>
          <w:rFonts w:eastAsia="Times New Roman"/>
          <w:lang w:eastAsia="sl-SI"/>
        </w:rPr>
      </w:pPr>
      <w:r w:rsidRPr="00673D82">
        <w:rPr>
          <w:rFonts w:eastAsia="Times New Roman"/>
          <w:lang w:eastAsia="sl-SI"/>
        </w:rPr>
        <w:t>delovno osebje izvajalca čiščenja mora evidentirati svojo prisotnost na posamezni lokaciji - evidentiranje vključuje najmanj ime in priimek čistilca, ki je opravil čiščenje, njegov podpis ter uro prihoda in odhoda;</w:t>
      </w:r>
    </w:p>
    <w:p w14:paraId="013ADF35" w14:textId="77777777" w:rsidR="009001C6" w:rsidRPr="00673D82" w:rsidRDefault="009001C6" w:rsidP="00673D82">
      <w:pPr>
        <w:numPr>
          <w:ilvl w:val="0"/>
          <w:numId w:val="61"/>
        </w:numPr>
        <w:suppressAutoHyphens w:val="0"/>
        <w:spacing w:line="300" w:lineRule="auto"/>
        <w:ind w:left="357" w:hanging="357"/>
        <w:rPr>
          <w:rFonts w:eastAsia="Times New Roman"/>
          <w:lang w:eastAsia="sl-SI"/>
        </w:rPr>
      </w:pPr>
      <w:r w:rsidRPr="00673D82">
        <w:rPr>
          <w:rFonts w:eastAsia="Times New Roman"/>
          <w:lang w:eastAsia="sl-SI"/>
        </w:rPr>
        <w:t>delovno osebje izvajalca čiščenja mora biti stalno, s polnim delovnim časom oz. delovnim časom, skladno z navodili naročnika;</w:t>
      </w:r>
    </w:p>
    <w:p w14:paraId="4A91A6E8" w14:textId="77777777" w:rsidR="009001C6" w:rsidRPr="00673D82" w:rsidRDefault="009001C6" w:rsidP="00673D82">
      <w:pPr>
        <w:numPr>
          <w:ilvl w:val="0"/>
          <w:numId w:val="61"/>
        </w:numPr>
        <w:suppressAutoHyphens w:val="0"/>
        <w:spacing w:line="300" w:lineRule="auto"/>
        <w:ind w:left="357" w:hanging="357"/>
        <w:rPr>
          <w:rFonts w:eastAsia="Times New Roman"/>
          <w:lang w:eastAsia="sl-SI"/>
        </w:rPr>
      </w:pPr>
      <w:r w:rsidRPr="00673D82">
        <w:rPr>
          <w:rFonts w:eastAsia="Times New Roman"/>
          <w:lang w:eastAsia="sl-SI"/>
        </w:rPr>
        <w:t>delovno osebje bo izvajalec čiščenja na lastne stroške opremil z delovno obleko in osnovnimi zaščitnimi sredstvi;</w:t>
      </w:r>
    </w:p>
    <w:p w14:paraId="50BCE407" w14:textId="77777777" w:rsidR="009001C6" w:rsidRPr="00673D82" w:rsidRDefault="009001C6" w:rsidP="00673D82">
      <w:pPr>
        <w:numPr>
          <w:ilvl w:val="0"/>
          <w:numId w:val="61"/>
        </w:numPr>
        <w:suppressAutoHyphens w:val="0"/>
        <w:spacing w:line="300" w:lineRule="auto"/>
        <w:ind w:left="357" w:hanging="357"/>
        <w:rPr>
          <w:rFonts w:eastAsia="Times New Roman"/>
          <w:lang w:eastAsia="sl-SI"/>
        </w:rPr>
      </w:pPr>
      <w:r w:rsidRPr="00673D82">
        <w:rPr>
          <w:rFonts w:eastAsia="Times New Roman"/>
          <w:lang w:eastAsia="sl-SI"/>
        </w:rPr>
        <w:t>delovno osebje izvajalca čiščenja mora pred nastopom dela podpisati izjavo o zaupnosti;</w:t>
      </w:r>
    </w:p>
    <w:p w14:paraId="7984CC5D" w14:textId="77777777" w:rsidR="009001C6" w:rsidRPr="00673D82" w:rsidRDefault="009001C6" w:rsidP="00673D82">
      <w:pPr>
        <w:numPr>
          <w:ilvl w:val="0"/>
          <w:numId w:val="61"/>
        </w:numPr>
        <w:suppressAutoHyphens w:val="0"/>
        <w:spacing w:line="300" w:lineRule="auto"/>
        <w:ind w:left="357" w:hanging="357"/>
        <w:rPr>
          <w:rFonts w:eastAsia="Times New Roman"/>
          <w:lang w:eastAsia="sl-SI"/>
        </w:rPr>
      </w:pPr>
      <w:r w:rsidRPr="00673D82">
        <w:rPr>
          <w:rFonts w:eastAsia="Times New Roman"/>
          <w:lang w:eastAsia="sl-SI"/>
        </w:rPr>
        <w:t>čistilke/čistilci, ki bodo opravljali storitve čiščenja morajo biti pred pričetkom izvajanja storitev čiščenja cepljeni prosti hepatitisu B.</w:t>
      </w:r>
    </w:p>
    <w:p w14:paraId="76A0F43B" w14:textId="77777777" w:rsidR="009001C6" w:rsidRPr="00673D82" w:rsidRDefault="009001C6" w:rsidP="009001C6">
      <w:pPr>
        <w:spacing w:line="300" w:lineRule="auto"/>
        <w:rPr>
          <w:lang w:eastAsia="sl-SI"/>
        </w:rPr>
      </w:pPr>
    </w:p>
    <w:p w14:paraId="17C683BB"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Delovno osebje izvajalca čiščenja mora:</w:t>
      </w:r>
    </w:p>
    <w:p w14:paraId="35B85FFF" w14:textId="77777777" w:rsidR="009001C6" w:rsidRPr="00673D82" w:rsidRDefault="009001C6" w:rsidP="00673D82">
      <w:pPr>
        <w:numPr>
          <w:ilvl w:val="0"/>
          <w:numId w:val="73"/>
        </w:numPr>
        <w:suppressAutoHyphens w:val="0"/>
        <w:spacing w:line="300" w:lineRule="auto"/>
        <w:rPr>
          <w:rFonts w:eastAsia="Times New Roman"/>
          <w:lang w:eastAsia="sl-SI"/>
        </w:rPr>
      </w:pPr>
      <w:r w:rsidRPr="00673D82">
        <w:rPr>
          <w:rFonts w:eastAsia="Times New Roman"/>
          <w:lang w:eastAsia="sl-SI"/>
        </w:rPr>
        <w:lastRenderedPageBreak/>
        <w:t>poznati način čiščenja in mora imeti na delovnem mestu razpoložljiva pisna navodila za delo, ki morajo biti skladna z zahtevami iz tega razpisa,</w:t>
      </w:r>
    </w:p>
    <w:p w14:paraId="7D4782EA" w14:textId="77777777" w:rsidR="009001C6" w:rsidRPr="00673D82" w:rsidRDefault="009001C6" w:rsidP="00673D82">
      <w:pPr>
        <w:numPr>
          <w:ilvl w:val="0"/>
          <w:numId w:val="73"/>
        </w:numPr>
        <w:suppressAutoHyphens w:val="0"/>
        <w:spacing w:line="300" w:lineRule="auto"/>
        <w:ind w:left="357" w:hanging="357"/>
        <w:rPr>
          <w:rFonts w:eastAsia="Times New Roman"/>
          <w:lang w:eastAsia="sl-SI"/>
        </w:rPr>
      </w:pPr>
      <w:r w:rsidRPr="00673D82">
        <w:rPr>
          <w:rFonts w:eastAsia="Times New Roman"/>
          <w:lang w:eastAsia="sl-SI"/>
        </w:rPr>
        <w:t>dosledno izvajati s strani čistilnega servisa predpisane tehnološke postopke čiščenja in dinamiko čiščenja,</w:t>
      </w:r>
    </w:p>
    <w:p w14:paraId="3B763D93" w14:textId="77777777" w:rsidR="009001C6" w:rsidRPr="00673D82" w:rsidRDefault="009001C6" w:rsidP="00673D82">
      <w:pPr>
        <w:numPr>
          <w:ilvl w:val="0"/>
          <w:numId w:val="73"/>
        </w:numPr>
        <w:suppressAutoHyphens w:val="0"/>
        <w:spacing w:line="300" w:lineRule="auto"/>
        <w:ind w:left="357" w:hanging="357"/>
        <w:rPr>
          <w:rFonts w:eastAsia="Times New Roman"/>
          <w:lang w:eastAsia="sl-SI"/>
        </w:rPr>
      </w:pPr>
      <w:r w:rsidRPr="00673D82">
        <w:rPr>
          <w:rFonts w:eastAsia="Times New Roman"/>
          <w:lang w:eastAsia="sl-SI"/>
        </w:rPr>
        <w:t>po izobraževanju s strani naročnika upoštevati in obvladovati tiste delovne postopke in delovna navodila, ki se nanašajo na kakovost čiščenja in varovanja poslovnih prostorov,</w:t>
      </w:r>
    </w:p>
    <w:p w14:paraId="4224FFE7" w14:textId="77777777" w:rsidR="009001C6" w:rsidRPr="00673D82" w:rsidRDefault="009001C6" w:rsidP="00673D82">
      <w:pPr>
        <w:numPr>
          <w:ilvl w:val="0"/>
          <w:numId w:val="73"/>
        </w:numPr>
        <w:suppressAutoHyphens w:val="0"/>
        <w:spacing w:line="300" w:lineRule="auto"/>
        <w:ind w:left="357" w:hanging="357"/>
        <w:rPr>
          <w:rFonts w:eastAsia="Times New Roman"/>
          <w:lang w:eastAsia="sl-SI"/>
        </w:rPr>
      </w:pPr>
      <w:r w:rsidRPr="00673D82">
        <w:rPr>
          <w:rFonts w:eastAsia="Times New Roman"/>
          <w:lang w:eastAsia="sl-SI"/>
        </w:rPr>
        <w:t>v času čiščenja varovati svoje zdravje in zdravje drugih (predpisano umivanje in dezinfekcija rok, predmetov in površin, uporaba zaščitnih rokavic,…),</w:t>
      </w:r>
    </w:p>
    <w:p w14:paraId="207A100B" w14:textId="77777777" w:rsidR="009001C6" w:rsidRPr="00673D82" w:rsidRDefault="009001C6" w:rsidP="00673D82">
      <w:pPr>
        <w:numPr>
          <w:ilvl w:val="0"/>
          <w:numId w:val="73"/>
        </w:numPr>
        <w:suppressAutoHyphens w:val="0"/>
        <w:spacing w:line="300" w:lineRule="auto"/>
        <w:ind w:left="357" w:hanging="357"/>
        <w:rPr>
          <w:rFonts w:eastAsia="Times New Roman"/>
          <w:lang w:eastAsia="sl-SI"/>
        </w:rPr>
      </w:pPr>
      <w:r w:rsidRPr="00673D82">
        <w:rPr>
          <w:rFonts w:eastAsia="Times New Roman"/>
          <w:lang w:eastAsia="sl-SI"/>
        </w:rPr>
        <w:t>izvajati postopke varčevanja z energijo,</w:t>
      </w:r>
    </w:p>
    <w:p w14:paraId="05C648A5" w14:textId="77777777" w:rsidR="009001C6" w:rsidRPr="00673D82" w:rsidRDefault="009001C6" w:rsidP="00673D82">
      <w:pPr>
        <w:numPr>
          <w:ilvl w:val="0"/>
          <w:numId w:val="73"/>
        </w:numPr>
        <w:suppressAutoHyphens w:val="0"/>
        <w:spacing w:line="300" w:lineRule="auto"/>
        <w:ind w:left="357" w:hanging="357"/>
        <w:rPr>
          <w:rFonts w:eastAsia="Times New Roman"/>
          <w:lang w:eastAsia="sl-SI"/>
        </w:rPr>
      </w:pPr>
      <w:r w:rsidRPr="00673D82">
        <w:rPr>
          <w:rFonts w:eastAsia="Times New Roman"/>
          <w:lang w:eastAsia="sl-SI"/>
        </w:rPr>
        <w:t>po naročnikovih navodilih ravnati z odpadki (ločeno zbiranje odpadkov),</w:t>
      </w:r>
    </w:p>
    <w:p w14:paraId="22DDA2D5" w14:textId="77777777" w:rsidR="009001C6" w:rsidRPr="00673D82" w:rsidRDefault="009001C6" w:rsidP="00673D82">
      <w:pPr>
        <w:numPr>
          <w:ilvl w:val="0"/>
          <w:numId w:val="73"/>
        </w:numPr>
        <w:suppressAutoHyphens w:val="0"/>
        <w:spacing w:after="200" w:line="300" w:lineRule="auto"/>
        <w:contextualSpacing/>
        <w:rPr>
          <w:rFonts w:eastAsia="Times New Roman"/>
          <w:lang w:eastAsia="sl-SI"/>
        </w:rPr>
      </w:pPr>
      <w:r w:rsidRPr="00673D82">
        <w:rPr>
          <w:rFonts w:eastAsia="Times New Roman"/>
          <w:lang w:eastAsia="sl-SI"/>
        </w:rPr>
        <w:t xml:space="preserve">Upoštevati Zakon o omejevanju uporabe tobačnih izdelkov (Uradni list RS, št. </w:t>
      </w:r>
      <w:hyperlink r:id="rId23" w:tgtFrame="_blank" w:tooltip="Zakon o omejevanju uporabe tobačnih izdelkov (ZOUTI) (Uradni list RS, št. 57-3318/1996)" w:history="1">
        <w:r w:rsidRPr="00673D82">
          <w:rPr>
            <w:rFonts w:eastAsia="Times New Roman"/>
            <w:color w:val="0000FF"/>
            <w:u w:val="single"/>
            <w:lang w:eastAsia="sl-SI"/>
          </w:rPr>
          <w:t>57/96</w:t>
        </w:r>
      </w:hyperlink>
      <w:r w:rsidRPr="00673D82">
        <w:rPr>
          <w:rFonts w:eastAsia="Times New Roman"/>
          <w:lang w:eastAsia="sl-SI"/>
        </w:rPr>
        <w:t xml:space="preserve">, </w:t>
      </w:r>
      <w:hyperlink r:id="rId24" w:tgtFrame="_blank" w:tooltip="Zakon o spremembah in dopolnitvah zakona o omejevanju uporabe tobačnih izdelkov (ZOUTI-A) (Uradni list RS, št. 119-5830/2002)" w:history="1">
        <w:r w:rsidRPr="00673D82">
          <w:rPr>
            <w:rFonts w:eastAsia="Times New Roman"/>
            <w:color w:val="0000FF"/>
            <w:u w:val="single"/>
            <w:lang w:eastAsia="sl-SI"/>
          </w:rPr>
          <w:t>119/02</w:t>
        </w:r>
      </w:hyperlink>
      <w:r w:rsidRPr="00673D82">
        <w:rPr>
          <w:rFonts w:eastAsia="Times New Roman"/>
          <w:lang w:eastAsia="sl-SI"/>
        </w:rPr>
        <w:t xml:space="preserve">, </w:t>
      </w:r>
      <w:hyperlink r:id="rId25" w:tgtFrame="_blank" w:tooltip="Zakon o spremembah in dopolnitvah Zakona o omejevanju uporabe tobačnih izdelkov (ZOUTI-B) (Uradni list RS, št. 101-4396/2005)" w:history="1">
        <w:r w:rsidRPr="00673D82">
          <w:rPr>
            <w:rFonts w:eastAsia="Times New Roman"/>
            <w:color w:val="0000FF"/>
            <w:u w:val="single"/>
            <w:lang w:eastAsia="sl-SI"/>
          </w:rPr>
          <w:t>101/05 in</w:t>
        </w:r>
      </w:hyperlink>
      <w:r w:rsidRPr="00673D82">
        <w:rPr>
          <w:rFonts w:eastAsia="Times New Roman"/>
          <w:lang w:eastAsia="sl-SI"/>
        </w:rPr>
        <w:t xml:space="preserve"> </w:t>
      </w:r>
      <w:hyperlink r:id="rId26" w:tgtFrame="_blank" w:tooltip="Zakon o spremembah in dopolnitvah Zakona o omejevanju uporabe tobačnih izdelkov (ZOUTI-C) (Uradni list RS, št. 60-3210/2007)" w:history="1">
        <w:r w:rsidRPr="00673D82">
          <w:rPr>
            <w:rFonts w:eastAsia="Times New Roman"/>
            <w:color w:val="0000FF"/>
            <w:u w:val="single"/>
            <w:lang w:eastAsia="sl-SI"/>
          </w:rPr>
          <w:t>60/07).</w:t>
        </w:r>
      </w:hyperlink>
    </w:p>
    <w:p w14:paraId="2BBC8465" w14:textId="77777777" w:rsidR="009001C6" w:rsidRPr="00673D82" w:rsidRDefault="009001C6" w:rsidP="009001C6">
      <w:pPr>
        <w:spacing w:line="300" w:lineRule="auto"/>
        <w:rPr>
          <w:rFonts w:eastAsia="Times New Roman"/>
          <w:lang w:eastAsia="sl-SI"/>
        </w:rPr>
      </w:pPr>
    </w:p>
    <w:p w14:paraId="50EA5F92"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 xml:space="preserve">Ločeno zbiranje odpadkov </w:t>
      </w:r>
    </w:p>
    <w:p w14:paraId="4A613C9B" w14:textId="77777777" w:rsidR="009001C6" w:rsidRPr="00673D82" w:rsidRDefault="009001C6" w:rsidP="00673D82">
      <w:pPr>
        <w:pStyle w:val="Odstavekseznama"/>
        <w:numPr>
          <w:ilvl w:val="0"/>
          <w:numId w:val="72"/>
        </w:numPr>
        <w:suppressAutoHyphens w:val="0"/>
        <w:spacing w:line="300" w:lineRule="auto"/>
        <w:rPr>
          <w:rFonts w:eastAsia="Times New Roman"/>
          <w:lang w:eastAsia="sl-SI"/>
        </w:rPr>
      </w:pPr>
      <w:r w:rsidRPr="00673D82">
        <w:rPr>
          <w:rFonts w:eastAsia="Times New Roman"/>
          <w:lang w:eastAsia="sl-SI"/>
        </w:rPr>
        <w:t>Izvajalec čiščenja zagotovi vrečke za ločeno zbiranje odpadkov, skladno s sistemom ravnanja z odpadki naročnika, ki je vzpostavljen na posamezni lokaciji.</w:t>
      </w:r>
    </w:p>
    <w:p w14:paraId="0F5ED49D" w14:textId="77777777" w:rsidR="009001C6" w:rsidRPr="00673D82" w:rsidRDefault="009001C6" w:rsidP="00673D82">
      <w:pPr>
        <w:numPr>
          <w:ilvl w:val="0"/>
          <w:numId w:val="72"/>
        </w:numPr>
        <w:suppressAutoHyphens w:val="0"/>
        <w:spacing w:line="300" w:lineRule="auto"/>
        <w:ind w:left="357" w:hanging="357"/>
        <w:rPr>
          <w:rFonts w:eastAsia="Times New Roman"/>
          <w:lang w:eastAsia="sl-SI"/>
        </w:rPr>
      </w:pPr>
      <w:r w:rsidRPr="00673D82">
        <w:rPr>
          <w:rFonts w:eastAsia="Times New Roman"/>
          <w:lang w:eastAsia="sl-SI"/>
        </w:rPr>
        <w:t>Izvajalec čiščenja odstranjuje odpadke iz košev za odpadke in menja vrečke, skladno s sistemom ravnanja z odpadki naročnika, ki je vzpostavljen na posamezni lokaciji.</w:t>
      </w:r>
    </w:p>
    <w:p w14:paraId="440F3765" w14:textId="77777777" w:rsidR="009001C6" w:rsidRPr="00673D82" w:rsidRDefault="009001C6" w:rsidP="00673D82">
      <w:pPr>
        <w:numPr>
          <w:ilvl w:val="0"/>
          <w:numId w:val="72"/>
        </w:numPr>
        <w:suppressAutoHyphens w:val="0"/>
        <w:spacing w:line="300" w:lineRule="auto"/>
        <w:ind w:left="357" w:hanging="357"/>
        <w:rPr>
          <w:rFonts w:eastAsia="Times New Roman"/>
          <w:lang w:eastAsia="sl-SI"/>
        </w:rPr>
      </w:pPr>
      <w:r w:rsidRPr="00673D82">
        <w:rPr>
          <w:rFonts w:eastAsia="Times New Roman"/>
          <w:lang w:eastAsia="sl-SI"/>
        </w:rPr>
        <w:t>Izvajalec čiščenja skrbi za transport in odlaganje odpadkov na zbirna mesta za ločevanje odpadkov, skladno s sistemom ravnanja z odpadki naročnika, ki je vzpostavljen na posamezni lokaciji.</w:t>
      </w:r>
    </w:p>
    <w:p w14:paraId="16CCE58D" w14:textId="77777777" w:rsidR="009001C6" w:rsidRPr="00673D82" w:rsidRDefault="009001C6" w:rsidP="009001C6">
      <w:pPr>
        <w:spacing w:line="300" w:lineRule="auto"/>
        <w:rPr>
          <w:rFonts w:eastAsia="Times New Roman"/>
          <w:b/>
          <w:lang w:eastAsia="sl-SI"/>
        </w:rPr>
      </w:pPr>
    </w:p>
    <w:p w14:paraId="4D8F0D1E"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Delovni čas izvajalca čiščenja</w:t>
      </w:r>
    </w:p>
    <w:p w14:paraId="03F708E6" w14:textId="77777777" w:rsidR="009001C6" w:rsidRPr="00673D82" w:rsidRDefault="009001C6" w:rsidP="00673D82">
      <w:pPr>
        <w:numPr>
          <w:ilvl w:val="0"/>
          <w:numId w:val="71"/>
        </w:numPr>
        <w:suppressAutoHyphens w:val="0"/>
        <w:spacing w:line="300" w:lineRule="auto"/>
        <w:ind w:left="357" w:hanging="357"/>
        <w:rPr>
          <w:rFonts w:eastAsia="Times New Roman"/>
          <w:lang w:eastAsia="sl-SI"/>
        </w:rPr>
      </w:pPr>
      <w:r w:rsidRPr="00673D82">
        <w:rPr>
          <w:rFonts w:eastAsia="Times New Roman"/>
          <w:lang w:eastAsia="sl-SI"/>
        </w:rPr>
        <w:t>Prilagoditev delovnega časa naročniku, v skladu z njegovimi navodili.</w:t>
      </w:r>
    </w:p>
    <w:p w14:paraId="371D2098" w14:textId="77777777" w:rsidR="009001C6" w:rsidRPr="00673D82" w:rsidRDefault="009001C6" w:rsidP="00673D82">
      <w:pPr>
        <w:numPr>
          <w:ilvl w:val="0"/>
          <w:numId w:val="71"/>
        </w:numPr>
        <w:suppressAutoHyphens w:val="0"/>
        <w:spacing w:line="300" w:lineRule="auto"/>
        <w:ind w:left="357" w:hanging="357"/>
        <w:rPr>
          <w:rFonts w:eastAsia="Times New Roman"/>
          <w:lang w:eastAsia="sl-SI"/>
        </w:rPr>
      </w:pPr>
      <w:r w:rsidRPr="00673D82">
        <w:rPr>
          <w:rFonts w:eastAsia="Times New Roman"/>
          <w:lang w:eastAsia="sl-SI"/>
        </w:rPr>
        <w:t>Organizacija dela delovnega osebja izvajalca čiščenja ne sme motiti delovnega procesa naročnika.</w:t>
      </w:r>
    </w:p>
    <w:p w14:paraId="7378342B" w14:textId="77777777" w:rsidR="009001C6" w:rsidRPr="00673D82" w:rsidRDefault="009001C6" w:rsidP="00673D82">
      <w:pPr>
        <w:numPr>
          <w:ilvl w:val="0"/>
          <w:numId w:val="71"/>
        </w:numPr>
        <w:suppressAutoHyphens w:val="0"/>
        <w:spacing w:after="200" w:line="300" w:lineRule="auto"/>
        <w:rPr>
          <w:rFonts w:eastAsia="Times New Roman"/>
          <w:lang w:eastAsia="sl-SI"/>
        </w:rPr>
      </w:pPr>
      <w:r w:rsidRPr="00673D82">
        <w:rPr>
          <w:rFonts w:eastAsia="Times New Roman"/>
          <w:lang w:eastAsia="sl-SI"/>
        </w:rPr>
        <w:t>Naročnik si pridružuje pravico do spremembe urnika čiščenja, skladno s pravilnikom, ki ureja delovni čas.</w:t>
      </w:r>
    </w:p>
    <w:p w14:paraId="6576445D"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Nadomeščanja odsotnih čistilcev</w:t>
      </w:r>
    </w:p>
    <w:p w14:paraId="05298F9C" w14:textId="77777777" w:rsidR="009001C6" w:rsidRPr="00673D82" w:rsidRDefault="009001C6" w:rsidP="00673D82">
      <w:pPr>
        <w:numPr>
          <w:ilvl w:val="0"/>
          <w:numId w:val="65"/>
        </w:numPr>
        <w:suppressAutoHyphens w:val="0"/>
        <w:spacing w:line="300" w:lineRule="auto"/>
        <w:ind w:left="357" w:hanging="357"/>
        <w:rPr>
          <w:rFonts w:eastAsia="Times New Roman"/>
          <w:lang w:eastAsia="sl-SI"/>
        </w:rPr>
      </w:pPr>
      <w:r w:rsidRPr="00673D82">
        <w:rPr>
          <w:rFonts w:eastAsia="Times New Roman"/>
          <w:lang w:eastAsia="sl-SI"/>
        </w:rPr>
        <w:t>Izvajalec čiščenja poskrbi za takojšnjo nadomestitev začasno odsotnih čistilcev (bolniški stalež, redni letni dopust, drugi razlogi) in/ali čistilcev, ki opravljajo svoje delo nekvalitetno, nepravočasno, oziroma drugače v neskladju z javnim naročilom (nadomestitev lahko zahteva tudi naročnik). Ponudnik bo o nadomestitvi predhodno obvestil naročnika.</w:t>
      </w:r>
    </w:p>
    <w:p w14:paraId="267715C3" w14:textId="77777777" w:rsidR="009001C6" w:rsidRPr="00673D82" w:rsidRDefault="009001C6" w:rsidP="00673D82">
      <w:pPr>
        <w:numPr>
          <w:ilvl w:val="0"/>
          <w:numId w:val="65"/>
        </w:numPr>
        <w:suppressAutoHyphens w:val="0"/>
        <w:spacing w:line="300" w:lineRule="auto"/>
        <w:ind w:left="357" w:hanging="357"/>
        <w:rPr>
          <w:rFonts w:eastAsia="Times New Roman"/>
          <w:lang w:eastAsia="sl-SI"/>
        </w:rPr>
      </w:pPr>
      <w:r w:rsidRPr="00673D82">
        <w:rPr>
          <w:rFonts w:eastAsia="Times New Roman"/>
          <w:lang w:eastAsia="sl-SI"/>
        </w:rPr>
        <w:t>Novega čistilca mora izvajalec čiščenja, naročniku najaviti in omogočiti seznanitev o pravilih ravnanja, najmanj en teden pred dnevom, ko se pričakuje, da bo izvajal delo.</w:t>
      </w:r>
    </w:p>
    <w:p w14:paraId="418A9542" w14:textId="77777777" w:rsidR="009001C6" w:rsidRPr="00673D82" w:rsidRDefault="009001C6" w:rsidP="00673D82">
      <w:pPr>
        <w:numPr>
          <w:ilvl w:val="0"/>
          <w:numId w:val="65"/>
        </w:numPr>
        <w:suppressAutoHyphens w:val="0"/>
        <w:spacing w:line="300" w:lineRule="auto"/>
        <w:ind w:left="357" w:hanging="357"/>
        <w:rPr>
          <w:rFonts w:eastAsia="Times New Roman"/>
          <w:lang w:eastAsia="sl-SI"/>
        </w:rPr>
      </w:pPr>
      <w:r w:rsidRPr="00673D82">
        <w:rPr>
          <w:rFonts w:eastAsia="Times New Roman"/>
          <w:lang w:eastAsia="sl-SI"/>
        </w:rPr>
        <w:t>Naročnik je pripravljen s posebnimi principi dela v laboratorijskih prostorih seznaniti do tri čistilce na leto, ki nadomeščajo čistilca, ki redno izvaja delo v teh prostorih, na lokaciji naročnika pred nastopom prvega delovnega dne.</w:t>
      </w:r>
    </w:p>
    <w:p w14:paraId="7C8CE063" w14:textId="77777777" w:rsidR="009001C6" w:rsidRPr="00673D82" w:rsidRDefault="009001C6" w:rsidP="00673D82">
      <w:pPr>
        <w:numPr>
          <w:ilvl w:val="0"/>
          <w:numId w:val="65"/>
        </w:numPr>
        <w:suppressAutoHyphens w:val="0"/>
        <w:spacing w:line="300" w:lineRule="auto"/>
        <w:ind w:left="357" w:hanging="357"/>
        <w:rPr>
          <w:rFonts w:eastAsia="Times New Roman"/>
          <w:lang w:eastAsia="sl-SI"/>
        </w:rPr>
      </w:pPr>
      <w:r w:rsidRPr="00673D82">
        <w:rPr>
          <w:rFonts w:eastAsia="Times New Roman"/>
          <w:lang w:eastAsia="sl-SI"/>
        </w:rPr>
        <w:t>V primeru odsotnosti čistilca, ki je cepljen proti virusu Hepatitisa B, mora izvajalec čiščenja poskrbeti, da ga nadomesti s čistilcem, ki je prav tako cepljen proti virusu Hepatitisa B.</w:t>
      </w:r>
    </w:p>
    <w:p w14:paraId="438926E2" w14:textId="77777777" w:rsidR="009001C6" w:rsidRPr="00673D82" w:rsidRDefault="009001C6" w:rsidP="009001C6">
      <w:pPr>
        <w:spacing w:line="300" w:lineRule="auto"/>
        <w:rPr>
          <w:rFonts w:eastAsia="Times New Roman"/>
          <w:b/>
          <w:lang w:eastAsia="sl-SI"/>
        </w:rPr>
      </w:pPr>
    </w:p>
    <w:p w14:paraId="7FA57BBF"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Hišni red naročnika</w:t>
      </w:r>
    </w:p>
    <w:p w14:paraId="0A8951D1" w14:textId="77777777" w:rsidR="009001C6" w:rsidRPr="00673D82" w:rsidRDefault="009001C6" w:rsidP="00673D82">
      <w:pPr>
        <w:numPr>
          <w:ilvl w:val="0"/>
          <w:numId w:val="64"/>
        </w:numPr>
        <w:suppressAutoHyphens w:val="0"/>
        <w:spacing w:line="300" w:lineRule="auto"/>
        <w:rPr>
          <w:rFonts w:eastAsia="Times New Roman"/>
          <w:lang w:eastAsia="sl-SI"/>
        </w:rPr>
      </w:pPr>
      <w:r w:rsidRPr="00673D82">
        <w:rPr>
          <w:rFonts w:eastAsia="Times New Roman"/>
          <w:lang w:eastAsia="sl-SI"/>
        </w:rPr>
        <w:t>Delovno osebje izvajalca čiščenja mora upoštevati navodila naročnika v zvezi z dostopom, izhodom v/iz poslovnih prostorov naročnika, skladno s hišnim redom in varnostnimi politikami naročnika (zaklepanje glavnih vhodnih vrat, zapiranje oken, shranjevanje ključev, ugašanje svetili ipd.) ter prevzeti odgovornost za izvajanje določil za ravnanje s sistemom protivlomnega in protipožarnega varovanja.</w:t>
      </w:r>
    </w:p>
    <w:p w14:paraId="5114631E" w14:textId="77777777" w:rsidR="009001C6" w:rsidRPr="00673D82" w:rsidRDefault="009001C6" w:rsidP="009001C6">
      <w:pPr>
        <w:spacing w:line="300" w:lineRule="auto"/>
        <w:rPr>
          <w:rFonts w:eastAsia="Times New Roman"/>
          <w:b/>
          <w:lang w:eastAsia="sl-SI"/>
        </w:rPr>
      </w:pPr>
    </w:p>
    <w:p w14:paraId="162B457A"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Evidence/poročila izvajalca čiščenja</w:t>
      </w:r>
    </w:p>
    <w:p w14:paraId="1515090D" w14:textId="77777777" w:rsidR="009001C6" w:rsidRPr="00673D82" w:rsidRDefault="009001C6" w:rsidP="00673D82">
      <w:pPr>
        <w:numPr>
          <w:ilvl w:val="0"/>
          <w:numId w:val="63"/>
        </w:numPr>
        <w:suppressAutoHyphens w:val="0"/>
        <w:spacing w:line="300" w:lineRule="auto"/>
        <w:ind w:left="357" w:hanging="357"/>
        <w:rPr>
          <w:rFonts w:eastAsia="Times New Roman"/>
          <w:lang w:eastAsia="sl-SI"/>
        </w:rPr>
      </w:pPr>
      <w:r w:rsidRPr="00673D82">
        <w:rPr>
          <w:rFonts w:eastAsia="Times New Roman"/>
          <w:lang w:eastAsia="sl-SI"/>
        </w:rPr>
        <w:lastRenderedPageBreak/>
        <w:t>Izvajalec čiščenja mora naročniku najmanj 2-krat letno, v času trajanja pogodbe predložili poročilo o opravljenih storitvah čiščenja in nadzora. V poročilu mora predložiti seznam, iz katerega bo razvidno ime in količina čistilnih sredstev, ki jih je porabil pri izvajanju storitve.</w:t>
      </w:r>
    </w:p>
    <w:p w14:paraId="6309063F" w14:textId="77777777" w:rsidR="009001C6" w:rsidRPr="00673D82" w:rsidRDefault="009001C6" w:rsidP="00673D82">
      <w:pPr>
        <w:numPr>
          <w:ilvl w:val="0"/>
          <w:numId w:val="63"/>
        </w:numPr>
        <w:suppressAutoHyphens w:val="0"/>
        <w:spacing w:line="300" w:lineRule="auto"/>
        <w:ind w:left="357" w:hanging="357"/>
        <w:rPr>
          <w:rFonts w:eastAsia="Times New Roman"/>
          <w:lang w:eastAsia="sl-SI"/>
        </w:rPr>
      </w:pPr>
      <w:r w:rsidRPr="00673D82">
        <w:rPr>
          <w:rFonts w:eastAsia="Times New Roman"/>
          <w:lang w:eastAsia="sl-SI"/>
        </w:rPr>
        <w:t>Delovno osebje izvajalca čiščenja je dolžno o opravljenem čiščenju voditi dnevno evidenco čiščenja (evidenčni list čiščenja) glede na posamezno lokacijo, skladno z navodili naročnika.</w:t>
      </w:r>
    </w:p>
    <w:p w14:paraId="6C418683" w14:textId="77777777" w:rsidR="009001C6" w:rsidRPr="00673D82" w:rsidRDefault="009001C6" w:rsidP="009001C6">
      <w:pPr>
        <w:spacing w:line="300" w:lineRule="auto"/>
        <w:rPr>
          <w:rFonts w:eastAsia="Times New Roman"/>
          <w:lang w:eastAsia="sl-SI"/>
        </w:rPr>
      </w:pPr>
    </w:p>
    <w:p w14:paraId="28D23173"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Nadzor nad kakovostjo čiščenja</w:t>
      </w:r>
    </w:p>
    <w:p w14:paraId="22BFC4F2" w14:textId="77777777" w:rsidR="009001C6" w:rsidRPr="00673D82" w:rsidRDefault="009001C6" w:rsidP="00673D82">
      <w:pPr>
        <w:pStyle w:val="Odstavekseznama"/>
        <w:numPr>
          <w:ilvl w:val="0"/>
          <w:numId w:val="67"/>
        </w:numPr>
        <w:suppressAutoHyphens w:val="0"/>
        <w:spacing w:line="300" w:lineRule="auto"/>
        <w:ind w:left="473"/>
        <w:rPr>
          <w:rFonts w:eastAsia="Times New Roman"/>
          <w:b/>
          <w:lang w:eastAsia="sl-SI"/>
        </w:rPr>
      </w:pPr>
      <w:r w:rsidRPr="00673D82">
        <w:rPr>
          <w:rFonts w:eastAsia="Times New Roman"/>
          <w:lang w:eastAsia="sl-SI"/>
        </w:rPr>
        <w:t>Nadzor nad izvajanjem storitev se bo izvajal na podlagi pregleda mesečnega popisnega lista, iz katerega mora izhajati ura in dan izvršitve dnevnih, tedenskih in mesečnih delavnih obveznosti rednega čiščenja in izrednega čiščenja.</w:t>
      </w:r>
    </w:p>
    <w:p w14:paraId="31F34C49"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 xml:space="preserve"> </w:t>
      </w:r>
    </w:p>
    <w:p w14:paraId="5DC25439"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Pisne pripombe/reklamacije naročnika</w:t>
      </w:r>
    </w:p>
    <w:p w14:paraId="03260865" w14:textId="77777777" w:rsidR="009001C6" w:rsidRPr="00673D82" w:rsidRDefault="009001C6" w:rsidP="00673D82">
      <w:pPr>
        <w:numPr>
          <w:ilvl w:val="0"/>
          <w:numId w:val="66"/>
        </w:numPr>
        <w:suppressAutoHyphens w:val="0"/>
        <w:spacing w:after="200" w:line="300" w:lineRule="auto"/>
        <w:rPr>
          <w:rFonts w:eastAsia="Times New Roman"/>
          <w:lang w:eastAsia="sl-SI"/>
        </w:rPr>
      </w:pPr>
      <w:r w:rsidRPr="00673D82">
        <w:rPr>
          <w:rFonts w:eastAsia="Times New Roman"/>
          <w:lang w:eastAsia="sl-SI"/>
        </w:rPr>
        <w:t>Izvajalec čiščenja je dolžan odpraviti naročnikove pisne pripombe in nepravilnosti pri izvajanju storitev čiščenja v roku 24 ur.</w:t>
      </w:r>
    </w:p>
    <w:p w14:paraId="651CBD91"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Kontrola čiščenja</w:t>
      </w:r>
    </w:p>
    <w:p w14:paraId="1AA14A55" w14:textId="77777777" w:rsidR="009001C6" w:rsidRPr="00673D82" w:rsidRDefault="009001C6" w:rsidP="00673D82">
      <w:pPr>
        <w:numPr>
          <w:ilvl w:val="0"/>
          <w:numId w:val="68"/>
        </w:numPr>
        <w:suppressAutoHyphens w:val="0"/>
        <w:spacing w:after="200" w:line="300" w:lineRule="auto"/>
        <w:rPr>
          <w:rFonts w:eastAsia="Times New Roman"/>
          <w:lang w:eastAsia="sl-SI"/>
        </w:rPr>
      </w:pPr>
      <w:r w:rsidRPr="00673D82">
        <w:rPr>
          <w:rFonts w:eastAsia="Times New Roman"/>
          <w:lang w:eastAsia="sl-SI"/>
        </w:rPr>
        <w:t>Izvajalec čiščenja sprotno kontrolira izvajanje dela delovnega osebja.</w:t>
      </w:r>
    </w:p>
    <w:p w14:paraId="38AD6384"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Izredno čiščenje</w:t>
      </w:r>
    </w:p>
    <w:p w14:paraId="6ECF811D" w14:textId="77777777" w:rsidR="009001C6" w:rsidRPr="00673D82" w:rsidRDefault="009001C6" w:rsidP="00673D82">
      <w:pPr>
        <w:pStyle w:val="Odstavekseznama"/>
        <w:numPr>
          <w:ilvl w:val="0"/>
          <w:numId w:val="74"/>
        </w:numPr>
        <w:suppressAutoHyphens w:val="0"/>
        <w:autoSpaceDE w:val="0"/>
        <w:autoSpaceDN w:val="0"/>
        <w:adjustRightInd w:val="0"/>
        <w:spacing w:line="300" w:lineRule="auto"/>
        <w:ind w:left="473"/>
        <w:rPr>
          <w:rFonts w:eastAsia="Times New Roman"/>
          <w:lang w:eastAsia="sl-SI"/>
        </w:rPr>
      </w:pPr>
      <w:r w:rsidRPr="00673D82">
        <w:rPr>
          <w:rFonts w:eastAsia="Times New Roman"/>
          <w:lang w:eastAsia="sl-SI"/>
        </w:rPr>
        <w:t>Izredna čiščenja se izvajajo na podlagi predhodnega dogovora z naročnikom. Storitve, ki so predmet izrednega čiščenja se izvede v največ treh dneh oz. po dogovoru z naročnikom.</w:t>
      </w:r>
    </w:p>
    <w:p w14:paraId="29991E49" w14:textId="77777777" w:rsidR="009001C6" w:rsidRPr="00673D82" w:rsidRDefault="009001C6" w:rsidP="00673D82">
      <w:pPr>
        <w:numPr>
          <w:ilvl w:val="0"/>
          <w:numId w:val="74"/>
        </w:numPr>
        <w:suppressAutoHyphens w:val="0"/>
        <w:autoSpaceDE w:val="0"/>
        <w:autoSpaceDN w:val="0"/>
        <w:adjustRightInd w:val="0"/>
        <w:spacing w:after="200" w:line="300" w:lineRule="auto"/>
        <w:ind w:left="473"/>
        <w:contextualSpacing/>
        <w:rPr>
          <w:rFonts w:eastAsia="Times New Roman"/>
          <w:lang w:eastAsia="sl-SI"/>
        </w:rPr>
      </w:pPr>
      <w:r w:rsidRPr="00673D82">
        <w:rPr>
          <w:rFonts w:eastAsia="Times New Roman"/>
          <w:lang w:eastAsia="sl-SI"/>
        </w:rPr>
        <w:t>V primeru čiščenja površin nad dosegom rok oz. čiščenja, ki zahtevajo delo na višini, izvajalec čiščenja poskrbi, da tovrstno čiščenje izvede usposobljeno delovno osebje.</w:t>
      </w:r>
    </w:p>
    <w:p w14:paraId="722BADF5" w14:textId="77777777" w:rsidR="009001C6" w:rsidRPr="00673D82" w:rsidRDefault="009001C6" w:rsidP="00673D82">
      <w:pPr>
        <w:numPr>
          <w:ilvl w:val="0"/>
          <w:numId w:val="74"/>
        </w:numPr>
        <w:suppressAutoHyphens w:val="0"/>
        <w:spacing w:line="300" w:lineRule="auto"/>
        <w:ind w:left="470" w:hanging="357"/>
        <w:rPr>
          <w:rFonts w:eastAsia="Times New Roman"/>
          <w:lang w:eastAsia="sl-SI"/>
        </w:rPr>
      </w:pPr>
      <w:r w:rsidRPr="00673D82">
        <w:rPr>
          <w:rFonts w:eastAsia="Times New Roman"/>
          <w:lang w:eastAsia="sl-SI"/>
        </w:rPr>
        <w:t>Vprašanja morebitnega povečanja ali zmanjšanja kvadrature čiščenja, konkretnega režima čiščenja in podobno, usklajujeta naročnik in izbrani izvajalec čiščenja sproti glede na potrebe.</w:t>
      </w:r>
    </w:p>
    <w:p w14:paraId="10BD8F3C" w14:textId="77777777" w:rsidR="009001C6" w:rsidRPr="00673D82" w:rsidRDefault="009001C6" w:rsidP="00673D82">
      <w:pPr>
        <w:numPr>
          <w:ilvl w:val="0"/>
          <w:numId w:val="74"/>
        </w:numPr>
        <w:suppressAutoHyphens w:val="0"/>
        <w:spacing w:line="300" w:lineRule="auto"/>
        <w:ind w:left="470" w:hanging="357"/>
        <w:rPr>
          <w:rFonts w:eastAsia="Times New Roman"/>
          <w:lang w:eastAsia="sl-SI"/>
        </w:rPr>
      </w:pPr>
      <w:r w:rsidRPr="00673D82">
        <w:rPr>
          <w:rFonts w:eastAsia="Times New Roman"/>
          <w:lang w:eastAsia="sl-SI"/>
        </w:rPr>
        <w:t>V primeru remonta, adaptacij ali drugih posegov na stavbah oziroma poslovnih prostorih, v katerih se izvaja čiščenje, v primeru izjemnih okoliščin ali v primeru potreb po čiščenju prostorov, ki ne spadajo v okvir naročnikovih specifikacij, se čiščenje opravi po posebnem predhodnem naročilu in se obračuna posebej, če ni z razpisnimi pogoji ali ponudbo ponudnika drugače odrejeno oziroma ponujeno.</w:t>
      </w:r>
    </w:p>
    <w:p w14:paraId="532CB4C2" w14:textId="77777777" w:rsidR="009001C6" w:rsidRPr="00673D82" w:rsidRDefault="009001C6" w:rsidP="009001C6">
      <w:pPr>
        <w:spacing w:line="300" w:lineRule="auto"/>
        <w:rPr>
          <w:rFonts w:eastAsia="Times New Roman"/>
          <w:b/>
          <w:lang w:eastAsia="sl-SI"/>
        </w:rPr>
      </w:pPr>
    </w:p>
    <w:p w14:paraId="751F46A6"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Odgovornost za nastanek škode</w:t>
      </w:r>
    </w:p>
    <w:p w14:paraId="4BE635C8" w14:textId="77777777" w:rsidR="009001C6" w:rsidRPr="00673D82" w:rsidRDefault="009001C6" w:rsidP="009001C6">
      <w:pPr>
        <w:spacing w:line="300" w:lineRule="auto"/>
        <w:rPr>
          <w:rFonts w:eastAsia="Times New Roman"/>
          <w:lang w:eastAsia="sl-SI"/>
        </w:rPr>
      </w:pPr>
      <w:r w:rsidRPr="00673D82">
        <w:rPr>
          <w:rFonts w:eastAsia="Times New Roman"/>
          <w:lang w:eastAsia="sl-SI"/>
        </w:rPr>
        <w:t>Izvajalec čiščenja odgovarja naročniku za vso nastalo poslovno škodo, ki nastane v zvezi z dejavnostjo čiščenja, po splošnih pravilih civilnega prava, ki jo zaradi malomarnosti ali nestrokovnosti povzroči njegovo delovno osebje.</w:t>
      </w:r>
    </w:p>
    <w:p w14:paraId="59AA0DA6" w14:textId="77777777" w:rsidR="009001C6" w:rsidRPr="00673D82" w:rsidRDefault="009001C6" w:rsidP="009001C6">
      <w:pPr>
        <w:spacing w:line="300" w:lineRule="auto"/>
        <w:rPr>
          <w:rFonts w:eastAsia="Times New Roman"/>
          <w:lang w:eastAsia="sl-SI"/>
        </w:rPr>
      </w:pPr>
    </w:p>
    <w:p w14:paraId="6BDA8AE5" w14:textId="77777777" w:rsidR="009001C6" w:rsidRPr="00673D82" w:rsidRDefault="009001C6" w:rsidP="009001C6">
      <w:pPr>
        <w:spacing w:line="300" w:lineRule="auto"/>
        <w:rPr>
          <w:rFonts w:eastAsia="Times New Roman"/>
          <w:b/>
          <w:lang w:eastAsia="sl-SI"/>
        </w:rPr>
      </w:pPr>
      <w:r w:rsidRPr="00673D82">
        <w:rPr>
          <w:rFonts w:eastAsia="Times New Roman"/>
          <w:lang w:eastAsia="sl-SI"/>
        </w:rPr>
        <w:t xml:space="preserve"> </w:t>
      </w:r>
      <w:r w:rsidRPr="00673D82">
        <w:rPr>
          <w:rFonts w:eastAsia="Times New Roman"/>
          <w:b/>
          <w:lang w:eastAsia="sl-SI"/>
        </w:rPr>
        <w:t>Delovnemu osebju izvajalca čiščenja je prepovedano:</w:t>
      </w:r>
    </w:p>
    <w:p w14:paraId="3A0F5B1E" w14:textId="77777777" w:rsidR="009001C6" w:rsidRPr="00673D82" w:rsidRDefault="009001C6" w:rsidP="00673D82">
      <w:pPr>
        <w:numPr>
          <w:ilvl w:val="0"/>
          <w:numId w:val="69"/>
        </w:numPr>
        <w:suppressAutoHyphens w:val="0"/>
        <w:spacing w:line="300" w:lineRule="auto"/>
        <w:ind w:left="538" w:hanging="357"/>
        <w:rPr>
          <w:rFonts w:eastAsia="Times New Roman"/>
          <w:lang w:eastAsia="sl-SI"/>
        </w:rPr>
      </w:pPr>
      <w:r w:rsidRPr="00673D82">
        <w:rPr>
          <w:rFonts w:eastAsia="Times New Roman"/>
          <w:lang w:eastAsia="sl-SI"/>
        </w:rPr>
        <w:t>odnašanje stvari in predmetov, ki so last naročnika,</w:t>
      </w:r>
    </w:p>
    <w:p w14:paraId="7A276556" w14:textId="77777777" w:rsidR="009001C6" w:rsidRPr="00673D82" w:rsidRDefault="009001C6" w:rsidP="00673D82">
      <w:pPr>
        <w:numPr>
          <w:ilvl w:val="0"/>
          <w:numId w:val="69"/>
        </w:numPr>
        <w:suppressAutoHyphens w:val="0"/>
        <w:spacing w:line="300" w:lineRule="auto"/>
        <w:ind w:left="538" w:hanging="357"/>
        <w:rPr>
          <w:rFonts w:eastAsia="Times New Roman"/>
          <w:lang w:eastAsia="sl-SI"/>
        </w:rPr>
      </w:pPr>
      <w:r w:rsidRPr="00673D82">
        <w:rPr>
          <w:rFonts w:eastAsia="Times New Roman"/>
          <w:lang w:eastAsia="sl-SI"/>
        </w:rPr>
        <w:t>poseganje v delovanje naprav in opreme, vključno z vklapljanjem naprav v električno omrežje in izklapljanjem naprav iz električnega omrežja;</w:t>
      </w:r>
    </w:p>
    <w:p w14:paraId="54679378" w14:textId="77777777" w:rsidR="009001C6" w:rsidRPr="00673D82" w:rsidRDefault="009001C6" w:rsidP="00673D82">
      <w:pPr>
        <w:numPr>
          <w:ilvl w:val="0"/>
          <w:numId w:val="69"/>
        </w:numPr>
        <w:suppressAutoHyphens w:val="0"/>
        <w:spacing w:line="300" w:lineRule="auto"/>
        <w:ind w:left="538" w:hanging="357"/>
        <w:rPr>
          <w:rFonts w:eastAsia="Times New Roman"/>
          <w:lang w:eastAsia="sl-SI"/>
        </w:rPr>
      </w:pPr>
      <w:r w:rsidRPr="00673D82">
        <w:rPr>
          <w:rFonts w:eastAsia="Times New Roman"/>
          <w:lang w:eastAsia="sl-SI"/>
        </w:rPr>
        <w:t>vpogled v akte ter poslovno in zdravstveno dokumentacijo, ki se nahaja v prostorih naročnika,</w:t>
      </w:r>
    </w:p>
    <w:p w14:paraId="24914CEB" w14:textId="77777777" w:rsidR="009001C6" w:rsidRPr="00673D82" w:rsidRDefault="009001C6" w:rsidP="00673D82">
      <w:pPr>
        <w:numPr>
          <w:ilvl w:val="0"/>
          <w:numId w:val="69"/>
        </w:numPr>
        <w:suppressAutoHyphens w:val="0"/>
        <w:spacing w:line="300" w:lineRule="auto"/>
        <w:ind w:left="538" w:hanging="357"/>
        <w:rPr>
          <w:rFonts w:eastAsia="Times New Roman"/>
          <w:lang w:eastAsia="sl-SI"/>
        </w:rPr>
      </w:pPr>
      <w:r w:rsidRPr="00673D82">
        <w:rPr>
          <w:rFonts w:eastAsia="Times New Roman"/>
          <w:lang w:eastAsia="sl-SI"/>
        </w:rPr>
        <w:t>na delovno mesto pripeljati osebe, ki niso v delovnem razmerju ali pogodbenem razmerju z izvajalcem čiščenja.</w:t>
      </w:r>
    </w:p>
    <w:p w14:paraId="7540A38B" w14:textId="77777777" w:rsidR="009001C6" w:rsidRPr="00673D82" w:rsidRDefault="009001C6" w:rsidP="009001C6">
      <w:pPr>
        <w:spacing w:line="300" w:lineRule="auto"/>
        <w:rPr>
          <w:rFonts w:eastAsia="Times New Roman"/>
          <w:lang w:eastAsia="sl-SI"/>
        </w:rPr>
      </w:pPr>
    </w:p>
    <w:p w14:paraId="4BCEF2F9"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Naročnik zagotovi izvajalcu čiščenja:</w:t>
      </w:r>
    </w:p>
    <w:p w14:paraId="5D4C0E73" w14:textId="77777777" w:rsidR="009001C6" w:rsidRPr="00673D82" w:rsidRDefault="009001C6" w:rsidP="00673D82">
      <w:pPr>
        <w:numPr>
          <w:ilvl w:val="0"/>
          <w:numId w:val="70"/>
        </w:numPr>
        <w:suppressAutoHyphens w:val="0"/>
        <w:spacing w:line="300" w:lineRule="auto"/>
        <w:rPr>
          <w:rFonts w:eastAsia="Times New Roman"/>
          <w:lang w:eastAsia="sl-SI"/>
        </w:rPr>
      </w:pPr>
      <w:r w:rsidRPr="00673D82">
        <w:rPr>
          <w:rFonts w:eastAsia="Times New Roman"/>
          <w:lang w:eastAsia="sl-SI"/>
        </w:rPr>
        <w:t>vodo,</w:t>
      </w:r>
    </w:p>
    <w:p w14:paraId="49D3435E" w14:textId="77777777" w:rsidR="009001C6" w:rsidRPr="00673D82" w:rsidRDefault="009001C6" w:rsidP="00673D82">
      <w:pPr>
        <w:numPr>
          <w:ilvl w:val="0"/>
          <w:numId w:val="70"/>
        </w:numPr>
        <w:suppressAutoHyphens w:val="0"/>
        <w:spacing w:line="300" w:lineRule="auto"/>
        <w:rPr>
          <w:rFonts w:eastAsia="Times New Roman"/>
          <w:lang w:eastAsia="sl-SI"/>
        </w:rPr>
      </w:pPr>
      <w:r w:rsidRPr="00673D82">
        <w:rPr>
          <w:rFonts w:eastAsia="Times New Roman"/>
          <w:lang w:eastAsia="sl-SI"/>
        </w:rPr>
        <w:t>električno energijo za delovanje čistilnih strojev,</w:t>
      </w:r>
    </w:p>
    <w:p w14:paraId="48CC5513" w14:textId="77777777" w:rsidR="009001C6" w:rsidRPr="00673D82" w:rsidRDefault="009001C6" w:rsidP="00673D82">
      <w:pPr>
        <w:numPr>
          <w:ilvl w:val="0"/>
          <w:numId w:val="70"/>
        </w:numPr>
        <w:suppressAutoHyphens w:val="0"/>
        <w:spacing w:line="300" w:lineRule="auto"/>
        <w:rPr>
          <w:rFonts w:eastAsia="Times New Roman"/>
          <w:lang w:eastAsia="sl-SI"/>
        </w:rPr>
      </w:pPr>
      <w:r w:rsidRPr="00673D82">
        <w:rPr>
          <w:rFonts w:eastAsia="Times New Roman"/>
          <w:lang w:eastAsia="sl-SI"/>
        </w:rPr>
        <w:t>prostor za shranjevanje čistilnih sredstev, delovnih pripomočkov in naprav,</w:t>
      </w:r>
    </w:p>
    <w:p w14:paraId="61E89144" w14:textId="3B650821" w:rsidR="009001C6" w:rsidRPr="00673D82" w:rsidRDefault="009001C6" w:rsidP="00673D82">
      <w:pPr>
        <w:numPr>
          <w:ilvl w:val="0"/>
          <w:numId w:val="70"/>
        </w:numPr>
        <w:suppressAutoHyphens w:val="0"/>
        <w:spacing w:line="300" w:lineRule="auto"/>
        <w:rPr>
          <w:rFonts w:eastAsia="Times New Roman"/>
          <w:lang w:eastAsia="sl-SI"/>
        </w:rPr>
      </w:pPr>
      <w:r w:rsidRPr="00673D82">
        <w:rPr>
          <w:rFonts w:eastAsia="Times New Roman"/>
          <w:lang w:eastAsia="sl-SI"/>
        </w:rPr>
        <w:t>prostor za garderobo čistilcev</w:t>
      </w:r>
      <w:r w:rsidR="00CC46DC" w:rsidRPr="00673D82">
        <w:rPr>
          <w:rFonts w:eastAsia="Times New Roman"/>
          <w:lang w:eastAsia="sl-SI"/>
        </w:rPr>
        <w:t>.</w:t>
      </w:r>
    </w:p>
    <w:p w14:paraId="2221A3FE" w14:textId="77777777" w:rsidR="009001C6" w:rsidRPr="00673D82" w:rsidRDefault="009001C6" w:rsidP="009001C6">
      <w:pPr>
        <w:spacing w:line="300" w:lineRule="auto"/>
        <w:rPr>
          <w:rFonts w:eastAsia="Times New Roman"/>
          <w:lang w:eastAsia="sl-SI"/>
        </w:rPr>
      </w:pPr>
    </w:p>
    <w:p w14:paraId="7F9D10C6"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lastRenderedPageBreak/>
        <w:t>Naročnik se obvezuje izvajalca storitev seznaniti z vsemi značilnostmi svojega poslovanja in drugimi informacijami, ki so potrebni za nemoteno izvajanje storitev.</w:t>
      </w:r>
    </w:p>
    <w:p w14:paraId="47998366" w14:textId="77777777" w:rsidR="009001C6" w:rsidRPr="00673D82" w:rsidRDefault="009001C6" w:rsidP="009001C6">
      <w:pPr>
        <w:spacing w:line="300" w:lineRule="auto"/>
        <w:rPr>
          <w:rFonts w:eastAsia="Times New Roman"/>
          <w:b/>
          <w:lang w:eastAsia="en-GB"/>
        </w:rPr>
      </w:pPr>
      <w:bookmarkStart w:id="58" w:name="_Toc370721368"/>
    </w:p>
    <w:p w14:paraId="6752C97A" w14:textId="77777777" w:rsidR="009001C6" w:rsidRPr="00673D82" w:rsidRDefault="009001C6" w:rsidP="009001C6">
      <w:pPr>
        <w:spacing w:line="300" w:lineRule="auto"/>
        <w:rPr>
          <w:rFonts w:eastAsia="Times New Roman"/>
          <w:b/>
          <w:lang w:eastAsia="en-GB"/>
        </w:rPr>
      </w:pPr>
      <w:r w:rsidRPr="00673D82">
        <w:rPr>
          <w:rFonts w:eastAsia="Times New Roman"/>
          <w:b/>
          <w:lang w:eastAsia="en-GB"/>
        </w:rPr>
        <w:t>Načrt tehnologije čiščenja</w:t>
      </w:r>
      <w:bookmarkEnd w:id="58"/>
    </w:p>
    <w:p w14:paraId="6E083CF6" w14:textId="77777777" w:rsidR="009001C6" w:rsidRPr="00673D82" w:rsidRDefault="009001C6" w:rsidP="009001C6">
      <w:pPr>
        <w:spacing w:line="300" w:lineRule="auto"/>
        <w:rPr>
          <w:rFonts w:eastAsia="Times New Roman"/>
          <w:lang w:eastAsia="sl-SI"/>
        </w:rPr>
      </w:pPr>
      <w:r w:rsidRPr="00673D82">
        <w:rPr>
          <w:rFonts w:eastAsia="Times New Roman"/>
          <w:lang w:eastAsia="sl-SI"/>
        </w:rPr>
        <w:t>Kjer naročnik določi, da je potrebno vlažno čiščenje, pričakuje, da po čiščenju na površinah ne bo vidne umazanije, pri čemer so mišljeni tudi prstni odtisi, razni madeži, sledovi kapljic, sledovi čistilnih sredstev itd.</w:t>
      </w:r>
    </w:p>
    <w:p w14:paraId="4D179BEF" w14:textId="77777777" w:rsidR="009001C6" w:rsidRPr="00673D82" w:rsidRDefault="009001C6" w:rsidP="009001C6">
      <w:pPr>
        <w:spacing w:line="300" w:lineRule="auto"/>
        <w:rPr>
          <w:rFonts w:eastAsia="Times New Roman"/>
          <w:lang w:eastAsia="sl-SI"/>
        </w:rPr>
      </w:pPr>
      <w:r w:rsidRPr="00673D82">
        <w:rPr>
          <w:rFonts w:eastAsia="Times New Roman"/>
          <w:lang w:eastAsia="sl-SI"/>
        </w:rPr>
        <w:t xml:space="preserve">Za vsak tip površin mora ponudnik uporabljati namenske krpe, kar mora podrobno opredeliti v načrtu čiščenja. </w:t>
      </w:r>
    </w:p>
    <w:p w14:paraId="1DC5EF53" w14:textId="77777777" w:rsidR="009001C6" w:rsidRPr="00673D82" w:rsidRDefault="009001C6" w:rsidP="009001C6">
      <w:pPr>
        <w:spacing w:line="300" w:lineRule="auto"/>
        <w:rPr>
          <w:rFonts w:eastAsia="Times New Roman"/>
          <w:lang w:eastAsia="sl-SI"/>
        </w:rPr>
      </w:pPr>
      <w:r w:rsidRPr="00673D82">
        <w:rPr>
          <w:rFonts w:eastAsia="Times New Roman"/>
          <w:lang w:eastAsia="sl-SI"/>
        </w:rPr>
        <w:t>Načrt tehnologije čiščenja mora vsebovati najmanj:</w:t>
      </w:r>
    </w:p>
    <w:p w14:paraId="4D7B1247" w14:textId="77777777" w:rsidR="009001C6" w:rsidRPr="00673D82" w:rsidRDefault="009001C6" w:rsidP="00673D82">
      <w:pPr>
        <w:numPr>
          <w:ilvl w:val="0"/>
          <w:numId w:val="62"/>
        </w:numPr>
        <w:suppressAutoHyphens w:val="0"/>
        <w:spacing w:line="300" w:lineRule="auto"/>
        <w:ind w:left="357" w:hanging="357"/>
        <w:jc w:val="left"/>
        <w:rPr>
          <w:rFonts w:eastAsia="Times New Roman"/>
          <w:lang w:eastAsia="sl-SI"/>
        </w:rPr>
      </w:pPr>
      <w:r w:rsidRPr="00673D82">
        <w:rPr>
          <w:rFonts w:eastAsia="Times New Roman"/>
          <w:lang w:eastAsia="sl-SI"/>
        </w:rPr>
        <w:t>opis metode čiščenja z opredeljeno površino, ki se jo sme prebrisati z eno krpo,</w:t>
      </w:r>
    </w:p>
    <w:p w14:paraId="05790071" w14:textId="77777777" w:rsidR="009001C6" w:rsidRPr="00673D82" w:rsidRDefault="009001C6" w:rsidP="00673D82">
      <w:pPr>
        <w:numPr>
          <w:ilvl w:val="0"/>
          <w:numId w:val="62"/>
        </w:numPr>
        <w:suppressAutoHyphens w:val="0"/>
        <w:spacing w:line="300" w:lineRule="auto"/>
        <w:ind w:left="357" w:hanging="357"/>
        <w:jc w:val="left"/>
        <w:rPr>
          <w:rFonts w:eastAsia="Times New Roman"/>
          <w:lang w:eastAsia="sl-SI"/>
        </w:rPr>
      </w:pPr>
      <w:r w:rsidRPr="00673D82">
        <w:rPr>
          <w:rFonts w:eastAsia="Times New Roman"/>
          <w:lang w:eastAsia="sl-SI"/>
        </w:rPr>
        <w:t>kako ponudnik zagotavlja, da se čisti z namenskimi krpami,</w:t>
      </w:r>
    </w:p>
    <w:p w14:paraId="0E12AFF1" w14:textId="77777777" w:rsidR="009001C6" w:rsidRPr="00673D82" w:rsidRDefault="009001C6" w:rsidP="00673D82">
      <w:pPr>
        <w:numPr>
          <w:ilvl w:val="0"/>
          <w:numId w:val="62"/>
        </w:numPr>
        <w:suppressAutoHyphens w:val="0"/>
        <w:spacing w:line="300" w:lineRule="auto"/>
        <w:ind w:left="357" w:hanging="357"/>
        <w:jc w:val="left"/>
        <w:rPr>
          <w:rFonts w:eastAsia="Times New Roman"/>
          <w:lang w:eastAsia="sl-SI"/>
        </w:rPr>
      </w:pPr>
      <w:r w:rsidRPr="00673D82">
        <w:rPr>
          <w:rFonts w:eastAsia="Times New Roman"/>
          <w:lang w:eastAsia="sl-SI"/>
        </w:rPr>
        <w:t>kako vzdržuje krpe,</w:t>
      </w:r>
    </w:p>
    <w:p w14:paraId="7DF46F90" w14:textId="77777777" w:rsidR="009001C6" w:rsidRPr="00673D82" w:rsidRDefault="009001C6" w:rsidP="00673D82">
      <w:pPr>
        <w:numPr>
          <w:ilvl w:val="0"/>
          <w:numId w:val="62"/>
        </w:numPr>
        <w:suppressAutoHyphens w:val="0"/>
        <w:spacing w:line="300" w:lineRule="auto"/>
        <w:ind w:left="357" w:hanging="357"/>
        <w:jc w:val="left"/>
        <w:rPr>
          <w:rFonts w:eastAsia="Times New Roman"/>
          <w:lang w:eastAsia="sl-SI"/>
        </w:rPr>
      </w:pPr>
      <w:r w:rsidRPr="00673D82">
        <w:rPr>
          <w:rFonts w:eastAsia="Times New Roman"/>
          <w:lang w:eastAsia="sl-SI"/>
        </w:rPr>
        <w:t>potrebna čistila,</w:t>
      </w:r>
    </w:p>
    <w:p w14:paraId="2568DE4D" w14:textId="77777777" w:rsidR="009001C6" w:rsidRPr="00673D82" w:rsidRDefault="009001C6" w:rsidP="00673D82">
      <w:pPr>
        <w:numPr>
          <w:ilvl w:val="0"/>
          <w:numId w:val="62"/>
        </w:numPr>
        <w:suppressAutoHyphens w:val="0"/>
        <w:spacing w:line="300" w:lineRule="auto"/>
        <w:ind w:left="357" w:hanging="357"/>
        <w:jc w:val="left"/>
        <w:rPr>
          <w:rFonts w:eastAsia="Times New Roman"/>
          <w:lang w:eastAsia="sl-SI"/>
        </w:rPr>
      </w:pPr>
      <w:r w:rsidRPr="00673D82">
        <w:rPr>
          <w:rFonts w:eastAsia="Times New Roman"/>
          <w:lang w:eastAsia="sl-SI"/>
        </w:rPr>
        <w:t>način priprave čistil,</w:t>
      </w:r>
    </w:p>
    <w:p w14:paraId="4324F488" w14:textId="77777777" w:rsidR="009001C6" w:rsidRPr="00673D82" w:rsidRDefault="009001C6" w:rsidP="00673D82">
      <w:pPr>
        <w:numPr>
          <w:ilvl w:val="0"/>
          <w:numId w:val="62"/>
        </w:numPr>
        <w:suppressAutoHyphens w:val="0"/>
        <w:spacing w:line="300" w:lineRule="auto"/>
        <w:ind w:left="357" w:hanging="357"/>
        <w:jc w:val="left"/>
        <w:rPr>
          <w:rFonts w:eastAsia="Times New Roman"/>
          <w:lang w:eastAsia="sl-SI"/>
        </w:rPr>
      </w:pPr>
      <w:r w:rsidRPr="00673D82">
        <w:rPr>
          <w:rFonts w:eastAsia="Times New Roman"/>
          <w:lang w:eastAsia="sl-SI"/>
        </w:rPr>
        <w:t>oceno porabe čistil.</w:t>
      </w:r>
    </w:p>
    <w:p w14:paraId="7BC5E6F6" w14:textId="77777777" w:rsidR="009001C6" w:rsidRPr="00673D82" w:rsidRDefault="009001C6" w:rsidP="009001C6">
      <w:pPr>
        <w:spacing w:line="300" w:lineRule="auto"/>
        <w:rPr>
          <w:rFonts w:eastAsia="Times New Roman"/>
          <w:lang w:eastAsia="sl-SI"/>
        </w:rPr>
      </w:pPr>
    </w:p>
    <w:p w14:paraId="723A583C" w14:textId="77777777" w:rsidR="009001C6" w:rsidRPr="009001C6" w:rsidRDefault="009001C6" w:rsidP="009001C6">
      <w:pPr>
        <w:spacing w:line="300" w:lineRule="auto"/>
        <w:rPr>
          <w:rFonts w:eastAsia="Times New Roman"/>
          <w:lang w:eastAsia="sl-SI"/>
        </w:rPr>
      </w:pPr>
      <w:r w:rsidRPr="00673D82">
        <w:rPr>
          <w:rFonts w:eastAsia="Times New Roman"/>
          <w:lang w:eastAsia="sl-SI"/>
        </w:rPr>
        <w:t>Izvajalec čiščenja oziroma njegovo delovno osebje mora vsak trenutek dokazati, da razpolaga s potrebno količino čistil, krp in drugega materiala za delo na mestu izvajanja storitev.</w:t>
      </w:r>
    </w:p>
    <w:p w14:paraId="0253F3DD" w14:textId="77777777" w:rsidR="009001C6" w:rsidRPr="009001C6" w:rsidRDefault="009001C6" w:rsidP="006F436E">
      <w:pPr>
        <w:spacing w:line="240" w:lineRule="auto"/>
        <w:rPr>
          <w:b/>
          <w:bCs/>
          <w:color w:val="000000"/>
          <w:position w:val="-1"/>
          <w:szCs w:val="20"/>
          <w:shd w:val="clear" w:color="auto" w:fill="FFFFFF"/>
        </w:rPr>
      </w:pPr>
    </w:p>
    <w:p w14:paraId="65450A12" w14:textId="77777777" w:rsidR="009001C6" w:rsidRPr="009001C6" w:rsidRDefault="009001C6" w:rsidP="006F436E">
      <w:pPr>
        <w:spacing w:line="240" w:lineRule="auto"/>
        <w:rPr>
          <w:b/>
          <w:bCs/>
          <w:color w:val="000000"/>
          <w:position w:val="-1"/>
          <w:szCs w:val="20"/>
          <w:shd w:val="clear" w:color="auto" w:fill="FFFFFF"/>
        </w:rPr>
      </w:pPr>
    </w:p>
    <w:p w14:paraId="31C3BE08" w14:textId="77777777" w:rsidR="009001C6" w:rsidRPr="009001C6" w:rsidRDefault="009001C6" w:rsidP="006F436E">
      <w:pPr>
        <w:spacing w:line="240" w:lineRule="auto"/>
        <w:rPr>
          <w:b/>
          <w:bCs/>
          <w:color w:val="000000"/>
          <w:position w:val="-1"/>
          <w:szCs w:val="20"/>
          <w:shd w:val="clear" w:color="auto" w:fill="FFFFFF"/>
        </w:rPr>
      </w:pPr>
    </w:p>
    <w:p w14:paraId="15E8639D" w14:textId="77777777" w:rsidR="006F436E" w:rsidRDefault="006F436E" w:rsidP="006F436E">
      <w:pPr>
        <w:spacing w:line="240" w:lineRule="auto"/>
        <w:rPr>
          <w:b/>
          <w:bCs/>
          <w:color w:val="000000"/>
          <w:position w:val="-1"/>
          <w:szCs w:val="20"/>
          <w:shd w:val="clear" w:color="auto" w:fill="FFFFFF"/>
        </w:rPr>
      </w:pPr>
    </w:p>
    <w:p w14:paraId="0F4242BF" w14:textId="77777777" w:rsidR="006F436E" w:rsidRDefault="006F436E" w:rsidP="006F436E">
      <w:pPr>
        <w:spacing w:line="240" w:lineRule="auto"/>
        <w:rPr>
          <w:rFonts w:eastAsia="Times New Roman"/>
          <w:b/>
          <w:bCs/>
          <w:color w:val="000000"/>
          <w:szCs w:val="20"/>
          <w:lang w:val="x-none" w:eastAsia="ar-SA"/>
        </w:rPr>
      </w:pPr>
      <w:r>
        <w:rPr>
          <w:rFonts w:eastAsia="Times New Roman"/>
          <w:b/>
          <w:bCs/>
          <w:color w:val="000000"/>
          <w:szCs w:val="20"/>
          <w:lang w:val="x-none" w:eastAsia="ar-SA"/>
        </w:rPr>
        <w:t>SEZNAM STORITEV ČIŠČENJA TER POGOSTOST ČIŠČENJA AMBULANTNIH IN POSLOVNIH PROSTOROV</w:t>
      </w:r>
    </w:p>
    <w:p w14:paraId="7C076283" w14:textId="77777777" w:rsidR="006F436E" w:rsidRDefault="006F436E" w:rsidP="006F436E">
      <w:pPr>
        <w:tabs>
          <w:tab w:val="left" w:pos="0"/>
        </w:tabs>
        <w:spacing w:line="240" w:lineRule="auto"/>
        <w:rPr>
          <w:rFonts w:eastAsia="Times New Roman"/>
          <w:b/>
          <w:bCs/>
          <w:szCs w:val="20"/>
          <w:lang w:val="en-US" w:eastAsia="ar-SA"/>
        </w:rPr>
      </w:pPr>
    </w:p>
    <w:p w14:paraId="425B4695" w14:textId="77777777" w:rsidR="006F436E" w:rsidRDefault="006F436E" w:rsidP="006F436E">
      <w:pPr>
        <w:spacing w:line="240" w:lineRule="auto"/>
        <w:rPr>
          <w:rFonts w:eastAsia="Times New Roman"/>
          <w:b/>
          <w:bCs/>
          <w:color w:val="008000"/>
          <w:szCs w:val="20"/>
          <w:u w:val="single"/>
          <w:lang w:eastAsia="ar-SA"/>
        </w:rPr>
      </w:pPr>
    </w:p>
    <w:p w14:paraId="42AF99DF" w14:textId="77777777" w:rsidR="006F436E" w:rsidRDefault="006F436E" w:rsidP="00673D82">
      <w:pPr>
        <w:numPr>
          <w:ilvl w:val="0"/>
          <w:numId w:val="40"/>
        </w:numPr>
        <w:tabs>
          <w:tab w:val="left" w:pos="360"/>
        </w:tabs>
        <w:spacing w:line="240" w:lineRule="auto"/>
        <w:ind w:left="360" w:hanging="360"/>
        <w:rPr>
          <w:rFonts w:eastAsia="Times New Roman"/>
          <w:b/>
          <w:szCs w:val="20"/>
          <w:u w:val="single"/>
          <w:lang w:eastAsia="ar-SA"/>
        </w:rPr>
      </w:pPr>
      <w:r>
        <w:rPr>
          <w:rFonts w:eastAsia="Times New Roman"/>
          <w:b/>
          <w:szCs w:val="20"/>
          <w:u w:val="single"/>
          <w:lang w:eastAsia="ar-SA"/>
        </w:rPr>
        <w:t xml:space="preserve"> SPLOŠNE AMBULANTE, SPECIALISTIČNE AMBULANTE, ZOBNE AMBULANTE IN RENTGEN</w:t>
      </w:r>
    </w:p>
    <w:p w14:paraId="65AECE62" w14:textId="77777777" w:rsidR="006F436E" w:rsidRDefault="006F436E" w:rsidP="006F436E">
      <w:pPr>
        <w:spacing w:line="240" w:lineRule="auto"/>
        <w:rPr>
          <w:rFonts w:eastAsia="Times New Roman"/>
          <w:b/>
          <w:szCs w:val="20"/>
          <w:lang w:eastAsia="ar-SA"/>
        </w:rPr>
      </w:pPr>
    </w:p>
    <w:p w14:paraId="7E3085A7" w14:textId="77777777" w:rsidR="006F436E" w:rsidRDefault="006F436E" w:rsidP="00673D82">
      <w:pPr>
        <w:numPr>
          <w:ilvl w:val="1"/>
          <w:numId w:val="41"/>
        </w:numPr>
        <w:tabs>
          <w:tab w:val="left" w:pos="780"/>
        </w:tabs>
        <w:spacing w:line="240" w:lineRule="auto"/>
        <w:rPr>
          <w:rFonts w:eastAsia="Times New Roman"/>
          <w:b/>
          <w:szCs w:val="20"/>
          <w:lang w:eastAsia="ar-SA"/>
        </w:rPr>
      </w:pPr>
      <w:r>
        <w:rPr>
          <w:rFonts w:eastAsia="Times New Roman"/>
          <w:b/>
          <w:szCs w:val="20"/>
          <w:lang w:eastAsia="ar-SA"/>
        </w:rPr>
        <w:t xml:space="preserve"> DNEVNO ČIŠČENJE</w:t>
      </w:r>
    </w:p>
    <w:p w14:paraId="268441C5" w14:textId="77777777" w:rsidR="006F436E" w:rsidRDefault="006F436E" w:rsidP="00673D82">
      <w:pPr>
        <w:numPr>
          <w:ilvl w:val="0"/>
          <w:numId w:val="42"/>
        </w:numPr>
        <w:tabs>
          <w:tab w:val="left" w:pos="360"/>
        </w:tabs>
        <w:spacing w:line="240" w:lineRule="auto"/>
        <w:rPr>
          <w:rFonts w:eastAsia="Times New Roman"/>
          <w:szCs w:val="20"/>
          <w:lang w:eastAsia="ar-SA"/>
        </w:rPr>
      </w:pPr>
      <w:r>
        <w:rPr>
          <w:rFonts w:eastAsia="Times New Roman"/>
          <w:szCs w:val="20"/>
          <w:lang w:eastAsia="ar-SA"/>
        </w:rPr>
        <w:t>pobiranje smeti, menjava PVC vrečk za smeti (vrečke za smeti zagotovi izvajalec-razen za kužne odpadke) in transport smeti do zbirnih mest (do 2x dopoldan in 1x popoldan ter po potrebi),</w:t>
      </w:r>
    </w:p>
    <w:p w14:paraId="3ADBDDD6" w14:textId="77777777" w:rsidR="006F436E" w:rsidRDefault="006F436E" w:rsidP="00673D82">
      <w:pPr>
        <w:numPr>
          <w:ilvl w:val="0"/>
          <w:numId w:val="42"/>
        </w:numPr>
        <w:tabs>
          <w:tab w:val="left" w:pos="360"/>
        </w:tabs>
        <w:spacing w:line="240" w:lineRule="auto"/>
        <w:rPr>
          <w:rFonts w:eastAsia="Times New Roman"/>
          <w:szCs w:val="20"/>
          <w:lang w:eastAsia="ar-SA"/>
        </w:rPr>
      </w:pPr>
      <w:r>
        <w:rPr>
          <w:rFonts w:eastAsia="Times New Roman"/>
          <w:szCs w:val="20"/>
          <w:lang w:eastAsia="ar-SA"/>
        </w:rPr>
        <w:t>nameščanje mila/razkužila za roke, brisanje zunanjosti dozatorjev in papirnatih brisač,</w:t>
      </w:r>
    </w:p>
    <w:p w14:paraId="1FDA2838" w14:textId="77777777" w:rsidR="006F436E" w:rsidRDefault="006F436E" w:rsidP="00673D82">
      <w:pPr>
        <w:numPr>
          <w:ilvl w:val="0"/>
          <w:numId w:val="42"/>
        </w:numPr>
        <w:tabs>
          <w:tab w:val="left" w:pos="360"/>
        </w:tabs>
        <w:spacing w:line="240" w:lineRule="auto"/>
        <w:rPr>
          <w:rFonts w:eastAsia="Times New Roman"/>
          <w:szCs w:val="20"/>
          <w:lang w:eastAsia="ar-SA"/>
        </w:rPr>
      </w:pPr>
      <w:r>
        <w:rPr>
          <w:rFonts w:eastAsia="Times New Roman"/>
          <w:szCs w:val="20"/>
          <w:lang w:eastAsia="ar-SA"/>
        </w:rPr>
        <w:t>vlažno brisanje vseh prostih vodoravnih površin na dosegu roke,</w:t>
      </w:r>
    </w:p>
    <w:p w14:paraId="0F45BF25" w14:textId="77777777" w:rsidR="006F436E" w:rsidRDefault="006F436E" w:rsidP="00673D82">
      <w:pPr>
        <w:numPr>
          <w:ilvl w:val="0"/>
          <w:numId w:val="42"/>
        </w:numPr>
        <w:tabs>
          <w:tab w:val="left" w:pos="360"/>
        </w:tabs>
        <w:spacing w:line="240" w:lineRule="auto"/>
        <w:rPr>
          <w:rFonts w:eastAsia="Times New Roman"/>
          <w:szCs w:val="20"/>
          <w:lang w:eastAsia="ar-SA"/>
        </w:rPr>
      </w:pPr>
      <w:r>
        <w:rPr>
          <w:rFonts w:eastAsia="Times New Roman"/>
          <w:szCs w:val="20"/>
          <w:lang w:eastAsia="ar-SA"/>
        </w:rPr>
        <w:t>odstranjevanje prstnih madežev na pohištvu, vratih in poliranje notranjih stekel (na dosegu roke),</w:t>
      </w:r>
    </w:p>
    <w:p w14:paraId="01C296E8" w14:textId="77777777" w:rsidR="006F436E" w:rsidRDefault="006F436E" w:rsidP="00673D82">
      <w:pPr>
        <w:numPr>
          <w:ilvl w:val="0"/>
          <w:numId w:val="42"/>
        </w:numPr>
        <w:tabs>
          <w:tab w:val="left" w:pos="360"/>
        </w:tabs>
        <w:spacing w:line="240" w:lineRule="auto"/>
        <w:rPr>
          <w:rFonts w:eastAsia="Times New Roman"/>
          <w:szCs w:val="20"/>
          <w:lang w:eastAsia="ar-SA"/>
        </w:rPr>
      </w:pPr>
      <w:r>
        <w:rPr>
          <w:rFonts w:eastAsia="Times New Roman"/>
          <w:szCs w:val="20"/>
          <w:lang w:eastAsia="ar-SA"/>
        </w:rPr>
        <w:t>čiščenje ogledal, etažerjev, pip (po mokrem čiščenju naj se obrišejo do suhega zaradi preprečevanja nalaganja vodnega kamna) in stenskih ploščic v neposredni bližini umivalnikov, umivalnikov,</w:t>
      </w:r>
    </w:p>
    <w:p w14:paraId="2123F90E" w14:textId="77777777" w:rsidR="006F436E" w:rsidRDefault="006F436E" w:rsidP="00673D82">
      <w:pPr>
        <w:numPr>
          <w:ilvl w:val="0"/>
          <w:numId w:val="42"/>
        </w:numPr>
        <w:tabs>
          <w:tab w:val="left" w:pos="360"/>
        </w:tabs>
        <w:spacing w:line="240" w:lineRule="auto"/>
        <w:rPr>
          <w:rFonts w:eastAsia="Times New Roman"/>
          <w:szCs w:val="20"/>
          <w:lang w:eastAsia="ar-SA"/>
        </w:rPr>
      </w:pPr>
      <w:r>
        <w:rPr>
          <w:rFonts w:eastAsia="Times New Roman"/>
          <w:szCs w:val="20"/>
          <w:lang w:eastAsia="ar-SA"/>
        </w:rPr>
        <w:t>čiščenje kontaktnih površin (stikala, kljuke, telefonske slušalke….),</w:t>
      </w:r>
    </w:p>
    <w:p w14:paraId="7C165F75" w14:textId="77777777" w:rsidR="006F436E" w:rsidRDefault="006F436E" w:rsidP="00673D82">
      <w:pPr>
        <w:numPr>
          <w:ilvl w:val="0"/>
          <w:numId w:val="42"/>
        </w:numPr>
        <w:tabs>
          <w:tab w:val="left" w:pos="360"/>
        </w:tabs>
        <w:spacing w:line="240" w:lineRule="auto"/>
        <w:rPr>
          <w:rFonts w:eastAsia="Times New Roman"/>
          <w:szCs w:val="20"/>
          <w:lang w:eastAsia="ar-SA"/>
        </w:rPr>
      </w:pPr>
      <w:r>
        <w:rPr>
          <w:rFonts w:eastAsia="Times New Roman"/>
          <w:szCs w:val="20"/>
          <w:lang w:eastAsia="ar-SA"/>
        </w:rPr>
        <w:t>odstranjevanje pajčevine,</w:t>
      </w:r>
    </w:p>
    <w:p w14:paraId="01590664" w14:textId="77777777" w:rsidR="006F436E" w:rsidRDefault="006F436E" w:rsidP="00673D82">
      <w:pPr>
        <w:numPr>
          <w:ilvl w:val="0"/>
          <w:numId w:val="42"/>
        </w:numPr>
        <w:tabs>
          <w:tab w:val="left" w:pos="360"/>
        </w:tabs>
        <w:spacing w:line="240" w:lineRule="auto"/>
        <w:rPr>
          <w:rFonts w:eastAsia="Times New Roman"/>
          <w:szCs w:val="20"/>
          <w:lang w:eastAsia="ar-SA"/>
        </w:rPr>
      </w:pPr>
      <w:r>
        <w:rPr>
          <w:rFonts w:eastAsia="Times New Roman"/>
          <w:szCs w:val="20"/>
          <w:lang w:eastAsia="ar-SA"/>
        </w:rPr>
        <w:t>vlažno brisanje tal,</w:t>
      </w:r>
    </w:p>
    <w:p w14:paraId="4F56D99B" w14:textId="77777777" w:rsidR="006F436E" w:rsidRDefault="006F436E" w:rsidP="00673D82">
      <w:pPr>
        <w:numPr>
          <w:ilvl w:val="0"/>
          <w:numId w:val="42"/>
        </w:numPr>
        <w:tabs>
          <w:tab w:val="left" w:pos="360"/>
        </w:tabs>
        <w:spacing w:line="240" w:lineRule="auto"/>
        <w:rPr>
          <w:rFonts w:eastAsia="Times New Roman"/>
          <w:szCs w:val="20"/>
          <w:lang w:eastAsia="ar-SA"/>
        </w:rPr>
      </w:pPr>
      <w:r>
        <w:rPr>
          <w:rFonts w:eastAsia="Times New Roman"/>
          <w:szCs w:val="20"/>
          <w:lang w:eastAsia="ar-SA"/>
        </w:rPr>
        <w:t>brisanje podnožja preiskovalnih miz.</w:t>
      </w:r>
    </w:p>
    <w:p w14:paraId="51E700C0" w14:textId="77777777" w:rsidR="006F436E" w:rsidRDefault="006F436E" w:rsidP="006F436E">
      <w:pPr>
        <w:tabs>
          <w:tab w:val="left" w:pos="360"/>
        </w:tabs>
        <w:spacing w:line="240" w:lineRule="auto"/>
        <w:ind w:left="360"/>
        <w:rPr>
          <w:rFonts w:eastAsia="Times New Roman"/>
          <w:szCs w:val="20"/>
          <w:lang w:eastAsia="ar-SA"/>
        </w:rPr>
      </w:pPr>
    </w:p>
    <w:p w14:paraId="2614AB34" w14:textId="77777777" w:rsidR="006F436E" w:rsidRDefault="006F436E" w:rsidP="00673D82">
      <w:pPr>
        <w:numPr>
          <w:ilvl w:val="1"/>
          <w:numId w:val="41"/>
        </w:numPr>
        <w:tabs>
          <w:tab w:val="left" w:pos="780"/>
        </w:tabs>
        <w:spacing w:line="240" w:lineRule="auto"/>
        <w:rPr>
          <w:rFonts w:eastAsia="Times New Roman"/>
          <w:b/>
          <w:szCs w:val="20"/>
          <w:lang w:eastAsia="ar-SA"/>
        </w:rPr>
      </w:pPr>
      <w:r>
        <w:rPr>
          <w:rFonts w:eastAsia="Times New Roman"/>
          <w:b/>
          <w:szCs w:val="20"/>
          <w:lang w:eastAsia="ar-SA"/>
        </w:rPr>
        <w:t xml:space="preserve"> POGOSTOST</w:t>
      </w:r>
    </w:p>
    <w:p w14:paraId="01F8C17C" w14:textId="0666B6D7" w:rsidR="006F436E" w:rsidRDefault="006F436E" w:rsidP="00673D82">
      <w:pPr>
        <w:numPr>
          <w:ilvl w:val="0"/>
          <w:numId w:val="43"/>
        </w:numPr>
        <w:tabs>
          <w:tab w:val="left" w:pos="360"/>
        </w:tabs>
        <w:spacing w:line="240" w:lineRule="auto"/>
        <w:ind w:left="360"/>
        <w:rPr>
          <w:rFonts w:eastAsia="Times New Roman"/>
          <w:szCs w:val="20"/>
          <w:lang w:eastAsia="ar-SA"/>
        </w:rPr>
      </w:pPr>
      <w:r>
        <w:rPr>
          <w:rFonts w:eastAsia="Times New Roman"/>
          <w:szCs w:val="20"/>
          <w:lang w:eastAsia="ar-SA"/>
        </w:rPr>
        <w:t>splošne ambulante, specialistične ambulante, patronažni prostori, zobne ambulante in prostori</w:t>
      </w:r>
      <w:r>
        <w:rPr>
          <w:rFonts w:eastAsia="Times New Roman"/>
          <w:color w:val="FF0000"/>
          <w:szCs w:val="20"/>
          <w:lang w:eastAsia="ar-SA"/>
        </w:rPr>
        <w:t xml:space="preserve"> </w:t>
      </w:r>
      <w:r>
        <w:rPr>
          <w:rFonts w:eastAsia="Times New Roman"/>
          <w:szCs w:val="20"/>
          <w:lang w:eastAsia="ar-SA"/>
        </w:rPr>
        <w:t xml:space="preserve">zobotehnike                                      </w:t>
      </w:r>
      <w:r w:rsidR="00DB46A2">
        <w:rPr>
          <w:rFonts w:eastAsia="Times New Roman"/>
          <w:szCs w:val="20"/>
          <w:lang w:eastAsia="ar-SA"/>
        </w:rPr>
        <w:t xml:space="preserve"> </w:t>
      </w:r>
      <w:r>
        <w:rPr>
          <w:rFonts w:eastAsia="Times New Roman"/>
          <w:szCs w:val="20"/>
          <w:lang w:eastAsia="ar-SA"/>
        </w:rPr>
        <w:t xml:space="preserve"> 1 x dnevno </w:t>
      </w:r>
    </w:p>
    <w:p w14:paraId="3F23727C" w14:textId="77777777" w:rsidR="006F436E" w:rsidRDefault="006F436E" w:rsidP="00673D82">
      <w:pPr>
        <w:numPr>
          <w:ilvl w:val="0"/>
          <w:numId w:val="43"/>
        </w:numPr>
        <w:tabs>
          <w:tab w:val="left" w:pos="360"/>
        </w:tabs>
        <w:spacing w:line="240" w:lineRule="auto"/>
        <w:ind w:left="360"/>
        <w:rPr>
          <w:rFonts w:eastAsia="Times New Roman"/>
          <w:szCs w:val="20"/>
          <w:lang w:eastAsia="ar-SA"/>
        </w:rPr>
      </w:pPr>
      <w:r>
        <w:rPr>
          <w:rFonts w:eastAsia="Times New Roman"/>
          <w:szCs w:val="20"/>
          <w:lang w:eastAsia="ar-SA"/>
        </w:rPr>
        <w:t>urgentne ambulante</w:t>
      </w:r>
      <w:r>
        <w:rPr>
          <w:rFonts w:eastAsia="Times New Roman"/>
          <w:szCs w:val="20"/>
          <w:lang w:eastAsia="ar-SA"/>
        </w:rPr>
        <w:tab/>
        <w:t xml:space="preserve">                3 x dnevno in po potrebi od ponedeljka do nedelje     </w:t>
      </w:r>
    </w:p>
    <w:p w14:paraId="4DEBE0FB" w14:textId="77777777" w:rsidR="006F436E" w:rsidRDefault="006F436E" w:rsidP="006F436E">
      <w:pPr>
        <w:tabs>
          <w:tab w:val="left" w:pos="720"/>
        </w:tabs>
        <w:spacing w:line="240" w:lineRule="auto"/>
        <w:ind w:left="360"/>
        <w:rPr>
          <w:rFonts w:eastAsia="Times New Roman"/>
          <w:szCs w:val="20"/>
          <w:lang w:eastAsia="ar-SA"/>
        </w:rPr>
      </w:pPr>
      <w:r>
        <w:rPr>
          <w:rFonts w:eastAsia="Times New Roman"/>
          <w:szCs w:val="20"/>
          <w:lang w:eastAsia="ar-SA"/>
        </w:rPr>
        <w:t xml:space="preserve">                                                                                                       </w:t>
      </w:r>
    </w:p>
    <w:p w14:paraId="6D22D72C" w14:textId="77777777" w:rsidR="006F436E" w:rsidRDefault="006F436E" w:rsidP="00673D82">
      <w:pPr>
        <w:numPr>
          <w:ilvl w:val="1"/>
          <w:numId w:val="41"/>
        </w:numPr>
        <w:tabs>
          <w:tab w:val="left" w:pos="780"/>
        </w:tabs>
        <w:spacing w:line="240" w:lineRule="auto"/>
        <w:rPr>
          <w:rFonts w:eastAsia="Times New Roman"/>
          <w:b/>
          <w:szCs w:val="20"/>
          <w:lang w:eastAsia="ar-SA"/>
        </w:rPr>
      </w:pPr>
      <w:r>
        <w:rPr>
          <w:rFonts w:eastAsia="Times New Roman"/>
          <w:b/>
          <w:szCs w:val="20"/>
          <w:lang w:eastAsia="ar-SA"/>
        </w:rPr>
        <w:t xml:space="preserve"> OBČASNO (generalno)</w:t>
      </w:r>
    </w:p>
    <w:p w14:paraId="6CA59297" w14:textId="77777777"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 xml:space="preserve">strojno ribanje in nanos novega talnega namaza  </w:t>
      </w:r>
      <w:r>
        <w:rPr>
          <w:rFonts w:eastAsia="Times New Roman"/>
          <w:szCs w:val="20"/>
          <w:lang w:eastAsia="ar-SA"/>
        </w:rPr>
        <w:tab/>
      </w:r>
      <w:r>
        <w:rPr>
          <w:rFonts w:eastAsia="Times New Roman"/>
          <w:szCs w:val="20"/>
          <w:lang w:eastAsia="ar-SA"/>
        </w:rPr>
        <w:tab/>
        <w:t xml:space="preserve">1 x letno                                                          </w:t>
      </w:r>
    </w:p>
    <w:p w14:paraId="26F5A25E" w14:textId="4BBDDAC4"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poliranje talnih namazov</w:t>
      </w:r>
      <w:r>
        <w:rPr>
          <w:rFonts w:eastAsia="Times New Roman"/>
          <w:szCs w:val="20"/>
          <w:lang w:eastAsia="ar-SA"/>
        </w:rPr>
        <w:tab/>
      </w:r>
      <w:r>
        <w:rPr>
          <w:rFonts w:eastAsia="Times New Roman"/>
          <w:szCs w:val="20"/>
          <w:lang w:eastAsia="ar-SA"/>
        </w:rPr>
        <w:tab/>
      </w:r>
      <w:r>
        <w:rPr>
          <w:rFonts w:eastAsia="Times New Roman"/>
          <w:szCs w:val="20"/>
          <w:lang w:eastAsia="ar-SA"/>
        </w:rPr>
        <w:tab/>
        <w:t xml:space="preserve">             </w:t>
      </w:r>
      <w:r w:rsidR="00DB46A2">
        <w:rPr>
          <w:rFonts w:eastAsia="Times New Roman"/>
          <w:szCs w:val="20"/>
          <w:lang w:eastAsia="ar-SA"/>
        </w:rPr>
        <w:t xml:space="preserve">  </w:t>
      </w:r>
      <w:r>
        <w:rPr>
          <w:rFonts w:eastAsia="Times New Roman"/>
          <w:szCs w:val="20"/>
          <w:lang w:eastAsia="ar-SA"/>
        </w:rPr>
        <w:t xml:space="preserve">           1 x letno            </w:t>
      </w:r>
    </w:p>
    <w:p w14:paraId="3862BF33" w14:textId="6A92B417"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 xml:space="preserve">umivanje stropnih luči in lamel                                 </w:t>
      </w:r>
      <w:r w:rsidR="00DB46A2">
        <w:rPr>
          <w:rFonts w:eastAsia="Times New Roman"/>
          <w:szCs w:val="20"/>
          <w:lang w:eastAsia="ar-SA"/>
        </w:rPr>
        <w:t xml:space="preserve">      </w:t>
      </w:r>
      <w:r>
        <w:rPr>
          <w:rFonts w:eastAsia="Times New Roman"/>
          <w:szCs w:val="20"/>
          <w:lang w:eastAsia="ar-SA"/>
        </w:rPr>
        <w:t xml:space="preserve">         1 x letno</w:t>
      </w:r>
    </w:p>
    <w:p w14:paraId="3F4DD335" w14:textId="508522F1"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 xml:space="preserve">temeljito umivanje pralnih sten                              </w:t>
      </w:r>
      <w:r w:rsidR="00DB46A2">
        <w:rPr>
          <w:rFonts w:eastAsia="Times New Roman"/>
          <w:szCs w:val="20"/>
          <w:lang w:eastAsia="ar-SA"/>
        </w:rPr>
        <w:t xml:space="preserve">       </w:t>
      </w:r>
      <w:r>
        <w:rPr>
          <w:rFonts w:eastAsia="Times New Roman"/>
          <w:szCs w:val="20"/>
          <w:lang w:eastAsia="ar-SA"/>
        </w:rPr>
        <w:t xml:space="preserve">           1 x letno</w:t>
      </w:r>
    </w:p>
    <w:p w14:paraId="27AC5D44" w14:textId="77777777" w:rsidR="006F436E" w:rsidRDefault="006F436E" w:rsidP="006F436E">
      <w:pPr>
        <w:tabs>
          <w:tab w:val="left" w:pos="720"/>
        </w:tabs>
        <w:spacing w:line="240" w:lineRule="auto"/>
        <w:ind w:left="360"/>
        <w:rPr>
          <w:rFonts w:eastAsia="Times New Roman"/>
          <w:szCs w:val="20"/>
          <w:u w:val="single"/>
          <w:lang w:eastAsia="ar-SA"/>
        </w:rPr>
      </w:pPr>
    </w:p>
    <w:p w14:paraId="1A82B859" w14:textId="77777777" w:rsidR="006F436E" w:rsidRDefault="006F436E" w:rsidP="00673D82">
      <w:pPr>
        <w:numPr>
          <w:ilvl w:val="1"/>
          <w:numId w:val="41"/>
        </w:numPr>
        <w:tabs>
          <w:tab w:val="left" w:pos="780"/>
        </w:tabs>
        <w:spacing w:line="240" w:lineRule="auto"/>
        <w:rPr>
          <w:rFonts w:eastAsia="Times New Roman"/>
          <w:b/>
          <w:szCs w:val="20"/>
          <w:lang w:eastAsia="ar-SA"/>
        </w:rPr>
      </w:pPr>
      <w:r>
        <w:rPr>
          <w:rFonts w:eastAsia="Times New Roman"/>
          <w:b/>
          <w:szCs w:val="20"/>
          <w:lang w:eastAsia="ar-SA"/>
        </w:rPr>
        <w:t xml:space="preserve"> DODATEK</w:t>
      </w:r>
    </w:p>
    <w:p w14:paraId="23E6DC1E" w14:textId="77777777"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 xml:space="preserve">Urgentne ambulante talni namaz </w:t>
      </w:r>
      <w:r>
        <w:rPr>
          <w:rFonts w:eastAsia="Times New Roman"/>
          <w:szCs w:val="20"/>
          <w:lang w:eastAsia="ar-SA"/>
        </w:rPr>
        <w:tab/>
      </w:r>
      <w:r>
        <w:rPr>
          <w:rFonts w:eastAsia="Times New Roman"/>
          <w:szCs w:val="20"/>
          <w:lang w:eastAsia="ar-SA"/>
        </w:rPr>
        <w:tab/>
        <w:t xml:space="preserve">                        1 x letno                                                          </w:t>
      </w:r>
    </w:p>
    <w:p w14:paraId="6A971DB3" w14:textId="684F2C1E"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 xml:space="preserve">V ambulantah, kjer je Norament ali Noraplan                 </w:t>
      </w:r>
      <w:r w:rsidR="00DB46A2">
        <w:rPr>
          <w:rFonts w:eastAsia="Times New Roman"/>
          <w:szCs w:val="20"/>
          <w:lang w:eastAsia="ar-SA"/>
        </w:rPr>
        <w:t xml:space="preserve">  </w:t>
      </w:r>
      <w:r>
        <w:rPr>
          <w:rFonts w:eastAsia="Times New Roman"/>
          <w:szCs w:val="20"/>
          <w:lang w:eastAsia="ar-SA"/>
        </w:rPr>
        <w:t xml:space="preserve">    1 x letno            </w:t>
      </w:r>
    </w:p>
    <w:p w14:paraId="425B3BB6" w14:textId="77777777" w:rsidR="006F436E" w:rsidRDefault="006F436E" w:rsidP="006F436E">
      <w:pPr>
        <w:spacing w:line="240" w:lineRule="auto"/>
        <w:rPr>
          <w:rFonts w:eastAsia="Times New Roman"/>
          <w:szCs w:val="20"/>
          <w:lang w:eastAsia="ar-SA"/>
        </w:rPr>
      </w:pPr>
    </w:p>
    <w:p w14:paraId="410E8D3C" w14:textId="77777777" w:rsidR="006F436E" w:rsidRDefault="006F436E" w:rsidP="006F436E">
      <w:pPr>
        <w:spacing w:line="240" w:lineRule="auto"/>
        <w:rPr>
          <w:rFonts w:eastAsia="Times New Roman"/>
          <w:szCs w:val="20"/>
          <w:lang w:eastAsia="ar-SA"/>
        </w:rPr>
      </w:pPr>
    </w:p>
    <w:p w14:paraId="664D01A6" w14:textId="77777777" w:rsidR="006F436E" w:rsidRDefault="006F436E" w:rsidP="00673D82">
      <w:pPr>
        <w:numPr>
          <w:ilvl w:val="0"/>
          <w:numId w:val="40"/>
        </w:numPr>
        <w:tabs>
          <w:tab w:val="left" w:pos="360"/>
        </w:tabs>
        <w:spacing w:line="240" w:lineRule="auto"/>
        <w:ind w:left="360" w:hanging="360"/>
        <w:rPr>
          <w:rFonts w:eastAsia="Times New Roman"/>
          <w:b/>
          <w:szCs w:val="20"/>
          <w:u w:val="single"/>
          <w:lang w:eastAsia="ar-SA"/>
        </w:rPr>
      </w:pPr>
      <w:r>
        <w:rPr>
          <w:rFonts w:eastAsia="Times New Roman"/>
          <w:b/>
          <w:szCs w:val="20"/>
          <w:u w:val="single"/>
          <w:lang w:eastAsia="ar-SA"/>
        </w:rPr>
        <w:t xml:space="preserve">LABORATORIJ, STERILIZACIJA IN FIZIOTERAPIJA </w:t>
      </w:r>
    </w:p>
    <w:p w14:paraId="334528C1" w14:textId="77777777" w:rsidR="006F436E" w:rsidRDefault="006F436E" w:rsidP="006F436E">
      <w:pPr>
        <w:spacing w:line="240" w:lineRule="auto"/>
        <w:rPr>
          <w:rFonts w:eastAsia="Times New Roman"/>
          <w:b/>
          <w:szCs w:val="20"/>
          <w:lang w:eastAsia="ar-SA"/>
        </w:rPr>
      </w:pPr>
    </w:p>
    <w:p w14:paraId="7F3939B8" w14:textId="77777777" w:rsidR="006F436E" w:rsidRDefault="006F436E" w:rsidP="00673D82">
      <w:pPr>
        <w:numPr>
          <w:ilvl w:val="1"/>
          <w:numId w:val="45"/>
        </w:numPr>
        <w:tabs>
          <w:tab w:val="left" w:pos="780"/>
        </w:tabs>
        <w:spacing w:line="240" w:lineRule="auto"/>
        <w:rPr>
          <w:rFonts w:eastAsia="Times New Roman"/>
          <w:b/>
          <w:szCs w:val="20"/>
          <w:lang w:eastAsia="ar-SA"/>
        </w:rPr>
      </w:pPr>
      <w:r>
        <w:rPr>
          <w:rFonts w:eastAsia="Times New Roman"/>
          <w:b/>
          <w:szCs w:val="20"/>
          <w:lang w:eastAsia="ar-SA"/>
        </w:rPr>
        <w:t xml:space="preserve"> DNEVNO ČIŠČENJE</w:t>
      </w:r>
    </w:p>
    <w:p w14:paraId="51683E3B" w14:textId="77777777" w:rsidR="006F436E" w:rsidRDefault="006F436E" w:rsidP="006F436E">
      <w:pPr>
        <w:spacing w:line="240" w:lineRule="auto"/>
        <w:rPr>
          <w:rFonts w:eastAsia="Times New Roman"/>
          <w:szCs w:val="20"/>
          <w:lang w:eastAsia="ar-SA"/>
        </w:rPr>
      </w:pPr>
      <w:r>
        <w:rPr>
          <w:rFonts w:eastAsia="Times New Roman"/>
          <w:szCs w:val="20"/>
          <w:lang w:eastAsia="ar-SA"/>
        </w:rPr>
        <w:t>Enako kot Splošne ambulante, specialistične ambulante, patronažne prostore, zobne ambulante in zobotehniko.</w:t>
      </w:r>
    </w:p>
    <w:p w14:paraId="272836FA" w14:textId="77777777" w:rsidR="006F436E" w:rsidRDefault="006F436E" w:rsidP="006F436E">
      <w:pPr>
        <w:spacing w:line="240" w:lineRule="auto"/>
        <w:rPr>
          <w:rFonts w:eastAsia="Times New Roman"/>
          <w:szCs w:val="20"/>
          <w:lang w:eastAsia="ar-SA"/>
        </w:rPr>
      </w:pPr>
      <w:r>
        <w:rPr>
          <w:rFonts w:eastAsia="Times New Roman"/>
          <w:szCs w:val="20"/>
          <w:lang w:eastAsia="ar-SA"/>
        </w:rPr>
        <w:t xml:space="preserve">       </w:t>
      </w:r>
    </w:p>
    <w:p w14:paraId="4CD1CA9E" w14:textId="77777777" w:rsidR="006F436E" w:rsidRDefault="006F436E" w:rsidP="00673D82">
      <w:pPr>
        <w:numPr>
          <w:ilvl w:val="1"/>
          <w:numId w:val="45"/>
        </w:numPr>
        <w:tabs>
          <w:tab w:val="left" w:pos="780"/>
        </w:tabs>
        <w:spacing w:line="240" w:lineRule="auto"/>
        <w:rPr>
          <w:rFonts w:eastAsia="Times New Roman"/>
          <w:b/>
          <w:szCs w:val="20"/>
          <w:lang w:eastAsia="ar-SA"/>
        </w:rPr>
      </w:pPr>
      <w:r>
        <w:rPr>
          <w:rFonts w:eastAsia="Times New Roman"/>
          <w:b/>
          <w:bCs/>
          <w:szCs w:val="20"/>
          <w:lang w:eastAsia="ar-SA"/>
        </w:rPr>
        <w:t xml:space="preserve"> </w:t>
      </w:r>
      <w:r>
        <w:rPr>
          <w:rFonts w:eastAsia="Times New Roman"/>
          <w:b/>
          <w:szCs w:val="20"/>
          <w:lang w:eastAsia="ar-SA"/>
        </w:rPr>
        <w:t>OBČASNO (generalno)</w:t>
      </w:r>
    </w:p>
    <w:p w14:paraId="2756F946" w14:textId="7CCD5E7A" w:rsidR="006F436E" w:rsidRDefault="006F436E" w:rsidP="006F436E">
      <w:pPr>
        <w:tabs>
          <w:tab w:val="left" w:pos="780"/>
        </w:tabs>
        <w:spacing w:line="240" w:lineRule="auto"/>
        <w:rPr>
          <w:rFonts w:eastAsia="Times New Roman"/>
          <w:b/>
          <w:szCs w:val="20"/>
          <w:lang w:eastAsia="ar-SA"/>
        </w:rPr>
      </w:pPr>
      <w:r>
        <w:rPr>
          <w:rFonts w:eastAsia="Times New Roman"/>
          <w:b/>
          <w:szCs w:val="20"/>
          <w:lang w:eastAsia="ar-SA"/>
        </w:rPr>
        <w:t xml:space="preserve">-     </w:t>
      </w:r>
      <w:r>
        <w:rPr>
          <w:rFonts w:eastAsia="Times New Roman"/>
          <w:szCs w:val="20"/>
          <w:lang w:eastAsia="ar-SA"/>
        </w:rPr>
        <w:t>poliranje suhih sterilizatorjev v sterilizacija</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1 x tedensko</w:t>
      </w:r>
      <w:r>
        <w:rPr>
          <w:rFonts w:eastAsia="Times New Roman"/>
          <w:b/>
          <w:szCs w:val="20"/>
          <w:lang w:eastAsia="ar-SA"/>
        </w:rPr>
        <w:t xml:space="preserve">                                                         </w:t>
      </w:r>
    </w:p>
    <w:p w14:paraId="4EA5BF28" w14:textId="62863359"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strojno ribanje in nanos novega talnega namaza</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 xml:space="preserve">1 x letno         </w:t>
      </w:r>
    </w:p>
    <w:p w14:paraId="47A33B5F" w14:textId="3B516C8F"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strojno ribanje in nanos talnega premaza, kjer je Norament, Noraplan</w:t>
      </w:r>
      <w:r>
        <w:rPr>
          <w:rFonts w:eastAsia="Times New Roman"/>
          <w:szCs w:val="20"/>
          <w:lang w:eastAsia="ar-SA"/>
        </w:rPr>
        <w:tab/>
        <w:t xml:space="preserve">1 x letno                                                                                     </w:t>
      </w:r>
    </w:p>
    <w:p w14:paraId="5C297D2F" w14:textId="55B14209"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poliranje talnih namazov</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 xml:space="preserve">1 x letno            </w:t>
      </w:r>
    </w:p>
    <w:p w14:paraId="3EB44D77" w14:textId="775DA069" w:rsidR="006F436E" w:rsidRDefault="006F436E" w:rsidP="00673D82">
      <w:pPr>
        <w:numPr>
          <w:ilvl w:val="0"/>
          <w:numId w:val="44"/>
        </w:numPr>
        <w:tabs>
          <w:tab w:val="left" w:pos="360"/>
        </w:tabs>
        <w:spacing w:line="240" w:lineRule="auto"/>
        <w:ind w:left="360"/>
        <w:rPr>
          <w:rFonts w:eastAsia="Times New Roman"/>
          <w:szCs w:val="20"/>
          <w:u w:val="single"/>
          <w:lang w:eastAsia="ar-SA"/>
        </w:rPr>
      </w:pPr>
      <w:r>
        <w:rPr>
          <w:rFonts w:eastAsia="Times New Roman"/>
          <w:szCs w:val="20"/>
          <w:lang w:eastAsia="ar-SA"/>
        </w:rPr>
        <w:t>temeljito umivanje pralnih sten</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1 x letno</w:t>
      </w:r>
    </w:p>
    <w:p w14:paraId="260C9C75" w14:textId="77777777" w:rsidR="006F436E" w:rsidRDefault="006F436E" w:rsidP="006F436E">
      <w:pPr>
        <w:tabs>
          <w:tab w:val="left" w:pos="360"/>
        </w:tabs>
        <w:spacing w:line="240" w:lineRule="auto"/>
        <w:rPr>
          <w:rFonts w:eastAsia="Times New Roman"/>
          <w:szCs w:val="20"/>
          <w:u w:val="single"/>
          <w:lang w:eastAsia="ar-SA"/>
        </w:rPr>
      </w:pPr>
    </w:p>
    <w:p w14:paraId="08A5AFF5" w14:textId="77777777" w:rsidR="006F436E" w:rsidRDefault="006F436E" w:rsidP="006F436E">
      <w:pPr>
        <w:tabs>
          <w:tab w:val="left" w:pos="360"/>
        </w:tabs>
        <w:spacing w:line="240" w:lineRule="auto"/>
        <w:rPr>
          <w:rFonts w:eastAsia="Times New Roman"/>
          <w:szCs w:val="20"/>
          <w:u w:val="single"/>
          <w:lang w:eastAsia="ar-SA"/>
        </w:rPr>
      </w:pPr>
    </w:p>
    <w:p w14:paraId="575C0486" w14:textId="77777777" w:rsidR="006F436E" w:rsidRDefault="006F436E" w:rsidP="00673D82">
      <w:pPr>
        <w:numPr>
          <w:ilvl w:val="1"/>
          <w:numId w:val="45"/>
        </w:numPr>
        <w:tabs>
          <w:tab w:val="left" w:pos="780"/>
        </w:tabs>
        <w:spacing w:line="240" w:lineRule="auto"/>
        <w:rPr>
          <w:rFonts w:eastAsia="Times New Roman"/>
          <w:b/>
          <w:szCs w:val="20"/>
          <w:lang w:eastAsia="ar-SA"/>
        </w:rPr>
      </w:pPr>
      <w:r>
        <w:rPr>
          <w:rFonts w:eastAsia="Times New Roman"/>
          <w:b/>
          <w:szCs w:val="20"/>
          <w:lang w:eastAsia="ar-SA"/>
        </w:rPr>
        <w:t xml:space="preserve"> POGOSTOST</w:t>
      </w:r>
    </w:p>
    <w:p w14:paraId="00265D34" w14:textId="77777777" w:rsidR="006F436E" w:rsidRDefault="006F436E" w:rsidP="00673D82">
      <w:pPr>
        <w:numPr>
          <w:ilvl w:val="0"/>
          <w:numId w:val="43"/>
        </w:numPr>
        <w:tabs>
          <w:tab w:val="left" w:pos="360"/>
        </w:tabs>
        <w:spacing w:line="240" w:lineRule="auto"/>
        <w:ind w:left="360"/>
        <w:rPr>
          <w:rFonts w:eastAsia="Times New Roman"/>
          <w:szCs w:val="20"/>
          <w:lang w:eastAsia="ar-SA"/>
        </w:rPr>
      </w:pPr>
      <w:r>
        <w:rPr>
          <w:rFonts w:eastAsia="Times New Roman"/>
          <w:szCs w:val="20"/>
          <w:lang w:eastAsia="ar-SA"/>
        </w:rPr>
        <w:t xml:space="preserve">laboratorij – od ponedeljka do petka                                               1 x dnevno </w:t>
      </w:r>
    </w:p>
    <w:p w14:paraId="5AD2432B" w14:textId="77777777" w:rsidR="006F436E" w:rsidRDefault="006F436E" w:rsidP="00673D82">
      <w:pPr>
        <w:numPr>
          <w:ilvl w:val="0"/>
          <w:numId w:val="43"/>
        </w:numPr>
        <w:tabs>
          <w:tab w:val="left" w:pos="360"/>
        </w:tabs>
        <w:spacing w:line="240" w:lineRule="auto"/>
        <w:ind w:left="360"/>
        <w:rPr>
          <w:rFonts w:eastAsia="Times New Roman"/>
          <w:szCs w:val="20"/>
          <w:lang w:eastAsia="ar-SA"/>
        </w:rPr>
      </w:pPr>
      <w:r>
        <w:rPr>
          <w:rFonts w:eastAsia="Times New Roman"/>
          <w:szCs w:val="20"/>
          <w:lang w:eastAsia="ar-SA"/>
        </w:rPr>
        <w:t>sterilizacija – od ponedeljka do petka                                              1 x dnevno</w:t>
      </w:r>
    </w:p>
    <w:p w14:paraId="4F67BA10" w14:textId="77777777" w:rsidR="006F436E" w:rsidRDefault="006F436E" w:rsidP="00673D82">
      <w:pPr>
        <w:numPr>
          <w:ilvl w:val="0"/>
          <w:numId w:val="43"/>
        </w:numPr>
        <w:tabs>
          <w:tab w:val="left" w:pos="360"/>
        </w:tabs>
        <w:spacing w:line="240" w:lineRule="auto"/>
        <w:ind w:left="360"/>
        <w:rPr>
          <w:rFonts w:eastAsia="Times New Roman"/>
          <w:szCs w:val="20"/>
          <w:lang w:eastAsia="ar-SA"/>
        </w:rPr>
      </w:pPr>
      <w:r>
        <w:rPr>
          <w:rFonts w:eastAsia="Times New Roman"/>
          <w:szCs w:val="20"/>
          <w:lang w:eastAsia="ar-SA"/>
        </w:rPr>
        <w:t xml:space="preserve">fizioterapija – od ponedeljka do petka (sobota zasedeni prostori)     1 x dnevno </w:t>
      </w:r>
    </w:p>
    <w:p w14:paraId="5959E030" w14:textId="77777777" w:rsidR="006F436E" w:rsidRDefault="006F436E" w:rsidP="00673D82">
      <w:pPr>
        <w:numPr>
          <w:ilvl w:val="0"/>
          <w:numId w:val="43"/>
        </w:numPr>
        <w:tabs>
          <w:tab w:val="left" w:pos="360"/>
        </w:tabs>
        <w:spacing w:line="240" w:lineRule="auto"/>
        <w:ind w:left="360"/>
        <w:rPr>
          <w:rFonts w:eastAsia="Times New Roman"/>
          <w:szCs w:val="20"/>
          <w:lang w:eastAsia="ar-SA"/>
        </w:rPr>
      </w:pPr>
      <w:r>
        <w:rPr>
          <w:rFonts w:eastAsia="Times New Roman"/>
          <w:szCs w:val="20"/>
          <w:lang w:eastAsia="ar-SA"/>
        </w:rPr>
        <w:t>čiščenje opreme v telovadnici fizioterapije in terapevtski sobi</w:t>
      </w:r>
    </w:p>
    <w:p w14:paraId="67FA6C40" w14:textId="77777777" w:rsidR="006F436E" w:rsidRDefault="006F436E" w:rsidP="00673D82">
      <w:pPr>
        <w:numPr>
          <w:ilvl w:val="0"/>
          <w:numId w:val="43"/>
        </w:numPr>
        <w:tabs>
          <w:tab w:val="left" w:pos="360"/>
        </w:tabs>
        <w:spacing w:line="240" w:lineRule="auto"/>
        <w:ind w:left="360"/>
        <w:rPr>
          <w:rFonts w:eastAsia="Times New Roman"/>
          <w:szCs w:val="20"/>
          <w:lang w:eastAsia="ar-SA"/>
        </w:rPr>
      </w:pPr>
      <w:r>
        <w:rPr>
          <w:rFonts w:eastAsia="Times New Roman"/>
          <w:szCs w:val="20"/>
          <w:lang w:eastAsia="ar-SA"/>
        </w:rPr>
        <w:t>(stenski letveniki, vadbeni pripomočki (žoge, police, blazine))         1 x mesečno</w:t>
      </w:r>
    </w:p>
    <w:p w14:paraId="0D17B2C9" w14:textId="77777777" w:rsidR="006F436E" w:rsidRDefault="006F436E" w:rsidP="006F436E">
      <w:pPr>
        <w:spacing w:line="240" w:lineRule="auto"/>
        <w:rPr>
          <w:rFonts w:eastAsia="Times New Roman"/>
          <w:szCs w:val="20"/>
          <w:lang w:eastAsia="ar-SA"/>
        </w:rPr>
      </w:pPr>
    </w:p>
    <w:p w14:paraId="61329332" w14:textId="77777777" w:rsidR="006F436E" w:rsidRDefault="006F436E" w:rsidP="006F436E">
      <w:pPr>
        <w:spacing w:line="240" w:lineRule="auto"/>
        <w:rPr>
          <w:rFonts w:eastAsia="Times New Roman"/>
          <w:color w:val="008000"/>
          <w:szCs w:val="20"/>
          <w:lang w:eastAsia="ar-SA"/>
        </w:rPr>
      </w:pPr>
    </w:p>
    <w:p w14:paraId="6C45DE9F" w14:textId="77777777" w:rsidR="006F436E" w:rsidRDefault="006F436E" w:rsidP="00673D82">
      <w:pPr>
        <w:numPr>
          <w:ilvl w:val="0"/>
          <w:numId w:val="40"/>
        </w:numPr>
        <w:tabs>
          <w:tab w:val="left" w:pos="360"/>
        </w:tabs>
        <w:spacing w:line="240" w:lineRule="auto"/>
        <w:ind w:left="360" w:hanging="360"/>
        <w:rPr>
          <w:rFonts w:eastAsia="Times New Roman"/>
          <w:b/>
          <w:szCs w:val="20"/>
          <w:u w:val="single"/>
          <w:lang w:eastAsia="ar-SA"/>
        </w:rPr>
      </w:pPr>
      <w:r>
        <w:rPr>
          <w:rFonts w:eastAsia="Times New Roman"/>
          <w:b/>
          <w:szCs w:val="20"/>
          <w:u w:val="single"/>
          <w:lang w:eastAsia="ar-SA"/>
        </w:rPr>
        <w:t>PRIROČNA KUHINJA IN SKUPNI PROSTORI</w:t>
      </w:r>
    </w:p>
    <w:p w14:paraId="4F7A6476" w14:textId="77777777" w:rsidR="006F436E" w:rsidRDefault="006F436E" w:rsidP="006F436E">
      <w:pPr>
        <w:spacing w:line="240" w:lineRule="auto"/>
        <w:rPr>
          <w:rFonts w:eastAsia="Times New Roman"/>
          <w:b/>
          <w:szCs w:val="20"/>
          <w:u w:val="single"/>
          <w:lang w:eastAsia="ar-SA"/>
        </w:rPr>
      </w:pPr>
    </w:p>
    <w:p w14:paraId="256CCF85" w14:textId="77777777" w:rsidR="006F436E" w:rsidRDefault="006F436E" w:rsidP="00673D82">
      <w:pPr>
        <w:numPr>
          <w:ilvl w:val="1"/>
          <w:numId w:val="46"/>
        </w:numPr>
        <w:tabs>
          <w:tab w:val="left" w:pos="780"/>
        </w:tabs>
        <w:spacing w:line="240" w:lineRule="auto"/>
        <w:rPr>
          <w:rFonts w:eastAsia="Times New Roman"/>
          <w:b/>
          <w:szCs w:val="20"/>
          <w:lang w:eastAsia="ar-SA"/>
        </w:rPr>
      </w:pPr>
      <w:r>
        <w:rPr>
          <w:rFonts w:eastAsia="Times New Roman"/>
          <w:b/>
          <w:szCs w:val="20"/>
          <w:lang w:eastAsia="ar-SA"/>
        </w:rPr>
        <w:t xml:space="preserve"> DNEVNO</w:t>
      </w:r>
    </w:p>
    <w:p w14:paraId="5A61F430" w14:textId="77777777" w:rsidR="006F436E" w:rsidRDefault="006F436E" w:rsidP="00673D82">
      <w:pPr>
        <w:numPr>
          <w:ilvl w:val="0"/>
          <w:numId w:val="47"/>
        </w:numPr>
        <w:tabs>
          <w:tab w:val="left" w:pos="360"/>
        </w:tabs>
        <w:spacing w:line="240" w:lineRule="auto"/>
        <w:rPr>
          <w:rFonts w:eastAsia="Times New Roman"/>
          <w:szCs w:val="20"/>
          <w:lang w:eastAsia="ar-SA"/>
        </w:rPr>
      </w:pPr>
      <w:r>
        <w:rPr>
          <w:rFonts w:eastAsia="Times New Roman"/>
          <w:szCs w:val="20"/>
          <w:lang w:eastAsia="ar-SA"/>
        </w:rPr>
        <w:t>pobiranje smeti, menjava PVC vrečk za smeti (vrečke za smeti zagotovi izvajalec) in  transport smeti do zbirnih mest (do 2x dopoldan in 1x popoldan ter po potrebi)</w:t>
      </w:r>
    </w:p>
    <w:p w14:paraId="7AE1AB3A"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nameščanje mila/razkužila za roke, brisanje zunanjosti dozatorjev in papirnatih brisač (zagotovi izvajalec)</w:t>
      </w:r>
    </w:p>
    <w:p w14:paraId="3E72CF73"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vlažno brisanje vseh prostih vodoravnih površin na dosegu roke,</w:t>
      </w:r>
    </w:p>
    <w:p w14:paraId="558D4086"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odstranjevanje prstnih madežev na pohištvu, vratih,</w:t>
      </w:r>
    </w:p>
    <w:p w14:paraId="26F1350A"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brisanje zgornje površine radiatorjev,</w:t>
      </w:r>
    </w:p>
    <w:p w14:paraId="0E8C8ABE"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 xml:space="preserve">čiščenje zunanjosti hladilnikov, </w:t>
      </w:r>
    </w:p>
    <w:p w14:paraId="40B340CA"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čiščenje kontaktnih površin (stikala, kljuke, telefonske slušalke,…)</w:t>
      </w:r>
    </w:p>
    <w:p w14:paraId="37C94DD7"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odstranjevanje pajčevine,</w:t>
      </w:r>
    </w:p>
    <w:p w14:paraId="40BBFD62"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vlažno brisanje tal.</w:t>
      </w:r>
    </w:p>
    <w:p w14:paraId="06F46EFF" w14:textId="77777777" w:rsidR="006F436E" w:rsidRDefault="006F436E" w:rsidP="006F436E">
      <w:pPr>
        <w:tabs>
          <w:tab w:val="left" w:pos="360"/>
        </w:tabs>
        <w:spacing w:line="240" w:lineRule="auto"/>
        <w:ind w:left="360"/>
        <w:rPr>
          <w:rFonts w:eastAsia="Times New Roman"/>
          <w:szCs w:val="20"/>
          <w:lang w:eastAsia="ar-SA"/>
        </w:rPr>
      </w:pPr>
    </w:p>
    <w:p w14:paraId="6A52F0AB" w14:textId="77777777" w:rsidR="006F436E" w:rsidRDefault="006F436E" w:rsidP="006F436E">
      <w:pPr>
        <w:tabs>
          <w:tab w:val="left" w:pos="720"/>
        </w:tabs>
        <w:spacing w:line="240" w:lineRule="auto"/>
        <w:ind w:left="360"/>
        <w:rPr>
          <w:rFonts w:eastAsia="Times New Roman"/>
          <w:b/>
          <w:szCs w:val="20"/>
          <w:lang w:eastAsia="ar-SA"/>
        </w:rPr>
      </w:pPr>
      <w:r>
        <w:rPr>
          <w:rFonts w:eastAsia="Times New Roman"/>
          <w:b/>
          <w:szCs w:val="20"/>
          <w:lang w:eastAsia="ar-SA"/>
        </w:rPr>
        <w:t>3.2. TEDENSKO</w:t>
      </w:r>
    </w:p>
    <w:p w14:paraId="0AE7CDA1" w14:textId="77777777" w:rsidR="006F436E" w:rsidRDefault="006F436E" w:rsidP="00673D82">
      <w:pPr>
        <w:numPr>
          <w:ilvl w:val="0"/>
          <w:numId w:val="49"/>
        </w:numPr>
        <w:tabs>
          <w:tab w:val="left" w:pos="360"/>
        </w:tabs>
        <w:spacing w:line="240" w:lineRule="auto"/>
        <w:ind w:left="360"/>
        <w:rPr>
          <w:rFonts w:eastAsia="Times New Roman"/>
          <w:szCs w:val="20"/>
          <w:lang w:eastAsia="ar-SA"/>
        </w:rPr>
      </w:pPr>
      <w:r>
        <w:rPr>
          <w:rFonts w:eastAsia="Times New Roman"/>
          <w:szCs w:val="20"/>
          <w:lang w:eastAsia="ar-SA"/>
        </w:rPr>
        <w:t>brisanje zgornjih površin omar</w:t>
      </w:r>
    </w:p>
    <w:p w14:paraId="79C8567A" w14:textId="77777777" w:rsidR="006F436E" w:rsidRDefault="006F436E" w:rsidP="006F436E">
      <w:pPr>
        <w:spacing w:line="240" w:lineRule="auto"/>
        <w:rPr>
          <w:rFonts w:eastAsia="Times New Roman"/>
          <w:szCs w:val="20"/>
          <w:lang w:eastAsia="ar-SA"/>
        </w:rPr>
      </w:pPr>
    </w:p>
    <w:p w14:paraId="15AA80FB" w14:textId="77777777" w:rsidR="006F436E" w:rsidRDefault="006F436E" w:rsidP="00673D82">
      <w:pPr>
        <w:numPr>
          <w:ilvl w:val="1"/>
          <w:numId w:val="50"/>
        </w:numPr>
        <w:tabs>
          <w:tab w:val="left" w:pos="780"/>
        </w:tabs>
        <w:spacing w:line="240" w:lineRule="auto"/>
        <w:rPr>
          <w:rFonts w:eastAsia="Times New Roman"/>
          <w:b/>
          <w:szCs w:val="20"/>
          <w:lang w:eastAsia="ar-SA"/>
        </w:rPr>
      </w:pPr>
      <w:r>
        <w:rPr>
          <w:rFonts w:eastAsia="Times New Roman"/>
          <w:b/>
          <w:szCs w:val="20"/>
          <w:lang w:eastAsia="ar-SA"/>
        </w:rPr>
        <w:t xml:space="preserve"> MESEČNO</w:t>
      </w:r>
    </w:p>
    <w:p w14:paraId="4922DDFF" w14:textId="77777777" w:rsidR="006F436E" w:rsidRDefault="006F436E" w:rsidP="00673D82">
      <w:pPr>
        <w:numPr>
          <w:ilvl w:val="0"/>
          <w:numId w:val="51"/>
        </w:numPr>
        <w:tabs>
          <w:tab w:val="left" w:pos="360"/>
        </w:tabs>
        <w:spacing w:line="240" w:lineRule="auto"/>
        <w:ind w:left="360"/>
        <w:rPr>
          <w:rFonts w:eastAsia="Times New Roman"/>
          <w:szCs w:val="20"/>
          <w:lang w:eastAsia="ar-SA"/>
        </w:rPr>
      </w:pPr>
      <w:r>
        <w:rPr>
          <w:rFonts w:eastAsia="Times New Roman"/>
          <w:szCs w:val="20"/>
          <w:lang w:eastAsia="ar-SA"/>
        </w:rPr>
        <w:t xml:space="preserve">temeljito umivanje vrat                                                                    </w:t>
      </w:r>
    </w:p>
    <w:p w14:paraId="59AB5E0C" w14:textId="77777777" w:rsidR="006F436E" w:rsidRDefault="006F436E" w:rsidP="00673D82">
      <w:pPr>
        <w:numPr>
          <w:ilvl w:val="0"/>
          <w:numId w:val="51"/>
        </w:numPr>
        <w:tabs>
          <w:tab w:val="left" w:pos="360"/>
        </w:tabs>
        <w:spacing w:line="240" w:lineRule="auto"/>
        <w:ind w:left="360"/>
        <w:rPr>
          <w:rFonts w:eastAsia="Times New Roman"/>
          <w:szCs w:val="20"/>
          <w:lang w:eastAsia="ar-SA"/>
        </w:rPr>
      </w:pPr>
      <w:r>
        <w:rPr>
          <w:rFonts w:eastAsia="Times New Roman"/>
          <w:szCs w:val="20"/>
          <w:lang w:eastAsia="ar-SA"/>
        </w:rPr>
        <w:t xml:space="preserve">temeljito umivanje stenskih ploščic                                                   </w:t>
      </w:r>
    </w:p>
    <w:p w14:paraId="1E43C71B" w14:textId="77777777" w:rsidR="006F436E" w:rsidRDefault="006F436E" w:rsidP="00673D82">
      <w:pPr>
        <w:numPr>
          <w:ilvl w:val="0"/>
          <w:numId w:val="51"/>
        </w:numPr>
        <w:tabs>
          <w:tab w:val="left" w:pos="360"/>
        </w:tabs>
        <w:spacing w:line="240" w:lineRule="auto"/>
        <w:ind w:left="360"/>
        <w:rPr>
          <w:rFonts w:eastAsia="Times New Roman"/>
          <w:szCs w:val="20"/>
          <w:lang w:eastAsia="ar-SA"/>
        </w:rPr>
      </w:pPr>
      <w:r>
        <w:rPr>
          <w:rFonts w:eastAsia="Times New Roman"/>
          <w:szCs w:val="20"/>
          <w:lang w:eastAsia="ar-SA"/>
        </w:rPr>
        <w:t xml:space="preserve">temeljito umivanje pohištva (zunanjost)    </w:t>
      </w:r>
    </w:p>
    <w:p w14:paraId="293A1AFF" w14:textId="77777777" w:rsidR="006F436E" w:rsidRDefault="006F436E" w:rsidP="00673D82">
      <w:pPr>
        <w:numPr>
          <w:ilvl w:val="0"/>
          <w:numId w:val="51"/>
        </w:numPr>
        <w:tabs>
          <w:tab w:val="left" w:pos="360"/>
        </w:tabs>
        <w:spacing w:line="240" w:lineRule="auto"/>
        <w:ind w:left="360"/>
        <w:rPr>
          <w:rFonts w:eastAsia="Times New Roman"/>
          <w:szCs w:val="20"/>
          <w:lang w:eastAsia="ar-SA"/>
        </w:rPr>
      </w:pPr>
      <w:r>
        <w:rPr>
          <w:rFonts w:eastAsia="Times New Roman"/>
          <w:szCs w:val="20"/>
          <w:lang w:eastAsia="ar-SA"/>
        </w:rPr>
        <w:t xml:space="preserve">odstranjevanje madežev na pralnih stenah                                   </w:t>
      </w:r>
    </w:p>
    <w:p w14:paraId="352A675A" w14:textId="77777777" w:rsidR="006F436E" w:rsidRDefault="006F436E" w:rsidP="00673D82">
      <w:pPr>
        <w:numPr>
          <w:ilvl w:val="0"/>
          <w:numId w:val="51"/>
        </w:numPr>
        <w:tabs>
          <w:tab w:val="left" w:pos="360"/>
        </w:tabs>
        <w:spacing w:line="240" w:lineRule="auto"/>
        <w:ind w:left="360"/>
        <w:rPr>
          <w:rFonts w:eastAsia="Times New Roman"/>
          <w:szCs w:val="20"/>
          <w:lang w:eastAsia="ar-SA"/>
        </w:rPr>
      </w:pPr>
      <w:r>
        <w:rPr>
          <w:rFonts w:eastAsia="Times New Roman"/>
          <w:szCs w:val="20"/>
          <w:lang w:eastAsia="ar-SA"/>
        </w:rPr>
        <w:t xml:space="preserve">temeljito čiščenje radiatorjev                                                          </w:t>
      </w:r>
    </w:p>
    <w:p w14:paraId="36CBC2CF" w14:textId="77777777" w:rsidR="006F436E" w:rsidRDefault="006F436E" w:rsidP="00673D82">
      <w:pPr>
        <w:numPr>
          <w:ilvl w:val="0"/>
          <w:numId w:val="51"/>
        </w:numPr>
        <w:tabs>
          <w:tab w:val="left" w:pos="360"/>
        </w:tabs>
        <w:spacing w:line="240" w:lineRule="auto"/>
        <w:ind w:left="360"/>
        <w:rPr>
          <w:rFonts w:eastAsia="Times New Roman"/>
          <w:szCs w:val="20"/>
          <w:lang w:eastAsia="ar-SA"/>
        </w:rPr>
      </w:pPr>
      <w:r>
        <w:rPr>
          <w:rFonts w:eastAsia="Times New Roman"/>
          <w:szCs w:val="20"/>
          <w:lang w:eastAsia="ar-SA"/>
        </w:rPr>
        <w:t xml:space="preserve">temeljito čiščenje košev za smeti                                                      </w:t>
      </w:r>
    </w:p>
    <w:p w14:paraId="41FD543E" w14:textId="77777777" w:rsidR="006F436E" w:rsidRDefault="006F436E" w:rsidP="00673D82">
      <w:pPr>
        <w:numPr>
          <w:ilvl w:val="0"/>
          <w:numId w:val="51"/>
        </w:numPr>
        <w:tabs>
          <w:tab w:val="left" w:pos="360"/>
        </w:tabs>
        <w:spacing w:line="240" w:lineRule="auto"/>
        <w:ind w:left="360"/>
        <w:rPr>
          <w:rFonts w:eastAsia="Times New Roman"/>
          <w:szCs w:val="20"/>
          <w:lang w:eastAsia="ar-SA"/>
        </w:rPr>
      </w:pPr>
      <w:r>
        <w:rPr>
          <w:rFonts w:eastAsia="Times New Roman"/>
          <w:szCs w:val="20"/>
          <w:lang w:eastAsia="ar-SA"/>
        </w:rPr>
        <w:t xml:space="preserve">temeljito čiščenje pralnih sten                                                         </w:t>
      </w:r>
    </w:p>
    <w:p w14:paraId="2E95AE95" w14:textId="77777777" w:rsidR="006F436E" w:rsidRDefault="006F436E" w:rsidP="006F436E">
      <w:pPr>
        <w:spacing w:line="240" w:lineRule="auto"/>
        <w:rPr>
          <w:rFonts w:eastAsia="Times New Roman"/>
          <w:szCs w:val="20"/>
          <w:lang w:eastAsia="ar-SA"/>
        </w:rPr>
      </w:pPr>
    </w:p>
    <w:p w14:paraId="3F575EB9" w14:textId="77777777" w:rsidR="006F436E" w:rsidRDefault="006F436E" w:rsidP="00673D82">
      <w:pPr>
        <w:numPr>
          <w:ilvl w:val="1"/>
          <w:numId w:val="50"/>
        </w:numPr>
        <w:tabs>
          <w:tab w:val="left" w:pos="780"/>
        </w:tabs>
        <w:spacing w:line="240" w:lineRule="auto"/>
        <w:rPr>
          <w:rFonts w:eastAsia="Times New Roman"/>
          <w:b/>
          <w:szCs w:val="20"/>
          <w:lang w:eastAsia="ar-SA"/>
        </w:rPr>
      </w:pPr>
      <w:r>
        <w:rPr>
          <w:rFonts w:eastAsia="Times New Roman"/>
          <w:b/>
          <w:szCs w:val="20"/>
          <w:lang w:eastAsia="ar-SA"/>
        </w:rPr>
        <w:t xml:space="preserve"> OBČASNO</w:t>
      </w:r>
    </w:p>
    <w:p w14:paraId="15D9BBD2" w14:textId="77777777"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strojno ribanje in nanos novega talnega premaza                                      1 x letno</w:t>
      </w:r>
    </w:p>
    <w:p w14:paraId="5D072E3F" w14:textId="11B28A4B"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poliranje talnih premazov</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 xml:space="preserve">        1 x letno</w:t>
      </w:r>
    </w:p>
    <w:p w14:paraId="7786013F" w14:textId="3642944D"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 xml:space="preserve">umivanje stropnih luči in lamel                                                </w:t>
      </w:r>
      <w:r w:rsidR="00DB46A2">
        <w:rPr>
          <w:rFonts w:eastAsia="Times New Roman"/>
          <w:szCs w:val="20"/>
          <w:lang w:eastAsia="ar-SA"/>
        </w:rPr>
        <w:t xml:space="preserve">     </w:t>
      </w:r>
      <w:r>
        <w:rPr>
          <w:rFonts w:eastAsia="Times New Roman"/>
          <w:szCs w:val="20"/>
          <w:lang w:eastAsia="ar-SA"/>
        </w:rPr>
        <w:t xml:space="preserve"> </w:t>
      </w:r>
      <w:r>
        <w:rPr>
          <w:rFonts w:eastAsia="Times New Roman"/>
          <w:szCs w:val="20"/>
          <w:lang w:eastAsia="ar-SA"/>
        </w:rPr>
        <w:tab/>
      </w:r>
      <w:r w:rsidR="00DB46A2">
        <w:rPr>
          <w:rFonts w:eastAsia="Times New Roman"/>
          <w:szCs w:val="20"/>
          <w:lang w:eastAsia="ar-SA"/>
        </w:rPr>
        <w:t xml:space="preserve">        </w:t>
      </w:r>
      <w:r>
        <w:rPr>
          <w:rFonts w:eastAsia="Times New Roman"/>
          <w:szCs w:val="20"/>
          <w:lang w:eastAsia="ar-SA"/>
        </w:rPr>
        <w:t>1 x letno</w:t>
      </w:r>
    </w:p>
    <w:p w14:paraId="6AEAD056" w14:textId="77777777" w:rsidR="006F436E" w:rsidRDefault="006F436E" w:rsidP="006F436E">
      <w:pPr>
        <w:tabs>
          <w:tab w:val="left" w:pos="720"/>
        </w:tabs>
        <w:spacing w:line="240" w:lineRule="auto"/>
        <w:ind w:left="360"/>
        <w:rPr>
          <w:rFonts w:eastAsia="Times New Roman"/>
          <w:szCs w:val="20"/>
          <w:u w:val="single"/>
          <w:lang w:eastAsia="ar-SA"/>
        </w:rPr>
      </w:pPr>
    </w:p>
    <w:p w14:paraId="4D475639" w14:textId="77777777" w:rsidR="006F436E" w:rsidRDefault="006F436E" w:rsidP="00673D82">
      <w:pPr>
        <w:numPr>
          <w:ilvl w:val="1"/>
          <w:numId w:val="50"/>
        </w:numPr>
        <w:tabs>
          <w:tab w:val="left" w:pos="780"/>
        </w:tabs>
        <w:spacing w:line="240" w:lineRule="auto"/>
        <w:rPr>
          <w:rFonts w:eastAsia="Times New Roman"/>
          <w:b/>
          <w:szCs w:val="20"/>
          <w:lang w:eastAsia="ar-SA"/>
        </w:rPr>
      </w:pPr>
      <w:r>
        <w:rPr>
          <w:rFonts w:eastAsia="Times New Roman"/>
          <w:b/>
          <w:szCs w:val="20"/>
          <w:lang w:eastAsia="ar-SA"/>
        </w:rPr>
        <w:t xml:space="preserve"> POGOSTOST</w:t>
      </w:r>
    </w:p>
    <w:p w14:paraId="44C3A099" w14:textId="77777777" w:rsidR="006F436E" w:rsidRDefault="006F436E" w:rsidP="00673D82">
      <w:pPr>
        <w:numPr>
          <w:ilvl w:val="0"/>
          <w:numId w:val="43"/>
        </w:numPr>
        <w:tabs>
          <w:tab w:val="left" w:pos="360"/>
        </w:tabs>
        <w:spacing w:line="240" w:lineRule="auto"/>
        <w:ind w:left="360"/>
        <w:rPr>
          <w:rFonts w:eastAsia="Times New Roman"/>
          <w:szCs w:val="20"/>
          <w:lang w:eastAsia="ar-SA"/>
        </w:rPr>
      </w:pPr>
      <w:r>
        <w:rPr>
          <w:rFonts w:eastAsia="Times New Roman"/>
          <w:szCs w:val="20"/>
          <w:lang w:eastAsia="ar-SA"/>
        </w:rPr>
        <w:t xml:space="preserve">od ponedeljka do nedelje                                          </w:t>
      </w:r>
    </w:p>
    <w:p w14:paraId="1FF4E9E5" w14:textId="77777777" w:rsidR="006F436E" w:rsidRDefault="006F436E" w:rsidP="00673D82">
      <w:pPr>
        <w:numPr>
          <w:ilvl w:val="0"/>
          <w:numId w:val="43"/>
        </w:numPr>
        <w:tabs>
          <w:tab w:val="left" w:pos="360"/>
        </w:tabs>
        <w:spacing w:line="240" w:lineRule="auto"/>
        <w:ind w:left="360"/>
        <w:rPr>
          <w:rFonts w:eastAsia="Times New Roman"/>
          <w:szCs w:val="20"/>
          <w:lang w:eastAsia="ar-SA"/>
        </w:rPr>
      </w:pPr>
      <w:r>
        <w:rPr>
          <w:rFonts w:eastAsia="Times New Roman"/>
          <w:szCs w:val="20"/>
          <w:lang w:eastAsia="ar-SA"/>
        </w:rPr>
        <w:t>popoldan kontrolno čiščenje</w:t>
      </w:r>
    </w:p>
    <w:p w14:paraId="11BDC7A4" w14:textId="77777777" w:rsidR="006F436E" w:rsidRDefault="006F436E" w:rsidP="006F436E">
      <w:pPr>
        <w:spacing w:line="240" w:lineRule="auto"/>
        <w:rPr>
          <w:rFonts w:eastAsia="Times New Roman"/>
          <w:szCs w:val="20"/>
          <w:u w:val="single"/>
          <w:lang w:eastAsia="ar-SA"/>
        </w:rPr>
      </w:pPr>
    </w:p>
    <w:p w14:paraId="38A0A310" w14:textId="77777777" w:rsidR="006F436E" w:rsidRDefault="006F436E" w:rsidP="006F436E">
      <w:pPr>
        <w:spacing w:line="240" w:lineRule="auto"/>
        <w:rPr>
          <w:rFonts w:eastAsia="Times New Roman"/>
          <w:szCs w:val="20"/>
          <w:lang w:eastAsia="ar-SA"/>
        </w:rPr>
      </w:pPr>
    </w:p>
    <w:p w14:paraId="059C7768" w14:textId="77777777" w:rsidR="006F436E" w:rsidRDefault="006F436E" w:rsidP="006F436E">
      <w:pPr>
        <w:spacing w:line="240" w:lineRule="auto"/>
        <w:rPr>
          <w:rFonts w:eastAsia="Times New Roman"/>
          <w:b/>
          <w:szCs w:val="20"/>
          <w:u w:val="single"/>
          <w:lang w:eastAsia="ar-SA"/>
        </w:rPr>
      </w:pPr>
      <w:r>
        <w:rPr>
          <w:rFonts w:eastAsia="Times New Roman"/>
          <w:b/>
          <w:szCs w:val="20"/>
          <w:u w:val="single"/>
          <w:lang w:eastAsia="ar-SA"/>
        </w:rPr>
        <w:t xml:space="preserve">4. STOPNIŠČA, DVIGALO, HODNIKI, ČAKALNICE, VHODNI PROSTORI </w:t>
      </w:r>
    </w:p>
    <w:p w14:paraId="5E9D750C" w14:textId="77777777" w:rsidR="006F436E" w:rsidRDefault="006F436E" w:rsidP="006F436E">
      <w:pPr>
        <w:spacing w:line="240" w:lineRule="auto"/>
        <w:rPr>
          <w:rFonts w:eastAsia="Times New Roman"/>
          <w:b/>
          <w:szCs w:val="20"/>
          <w:u w:val="single"/>
          <w:lang w:eastAsia="ar-SA"/>
        </w:rPr>
      </w:pPr>
    </w:p>
    <w:p w14:paraId="59A023E6" w14:textId="77777777" w:rsidR="006F436E" w:rsidRDefault="006F436E" w:rsidP="006F436E">
      <w:pPr>
        <w:tabs>
          <w:tab w:val="left" w:pos="720"/>
        </w:tabs>
        <w:spacing w:line="240" w:lineRule="auto"/>
        <w:ind w:left="360"/>
        <w:rPr>
          <w:rFonts w:eastAsia="Times New Roman"/>
          <w:b/>
          <w:szCs w:val="20"/>
          <w:lang w:eastAsia="ar-SA"/>
        </w:rPr>
      </w:pPr>
      <w:r>
        <w:rPr>
          <w:rFonts w:eastAsia="Times New Roman"/>
          <w:b/>
          <w:szCs w:val="20"/>
          <w:lang w:eastAsia="ar-SA"/>
        </w:rPr>
        <w:lastRenderedPageBreak/>
        <w:t>4.1.DNEVNO</w:t>
      </w:r>
    </w:p>
    <w:p w14:paraId="6F8E26E3" w14:textId="77777777" w:rsidR="006F436E" w:rsidRDefault="006F436E" w:rsidP="00673D82">
      <w:pPr>
        <w:numPr>
          <w:ilvl w:val="0"/>
          <w:numId w:val="52"/>
        </w:numPr>
        <w:tabs>
          <w:tab w:val="left" w:pos="360"/>
        </w:tabs>
        <w:spacing w:line="240" w:lineRule="auto"/>
        <w:rPr>
          <w:rFonts w:eastAsia="Times New Roman"/>
          <w:szCs w:val="20"/>
          <w:lang w:eastAsia="ar-SA"/>
        </w:rPr>
      </w:pPr>
      <w:r>
        <w:rPr>
          <w:rFonts w:eastAsia="Times New Roman"/>
          <w:szCs w:val="20"/>
          <w:lang w:eastAsia="ar-SA"/>
        </w:rPr>
        <w:t>pobiranje smeti, menjava PVC vrečk in  transport smeti do zbirnih mest,</w:t>
      </w:r>
    </w:p>
    <w:p w14:paraId="3B76C7BA" w14:textId="77777777" w:rsidR="006F436E" w:rsidRDefault="006F436E" w:rsidP="00673D82">
      <w:pPr>
        <w:numPr>
          <w:ilvl w:val="0"/>
          <w:numId w:val="52"/>
        </w:numPr>
        <w:tabs>
          <w:tab w:val="left" w:pos="360"/>
        </w:tabs>
        <w:spacing w:line="240" w:lineRule="auto"/>
        <w:rPr>
          <w:rFonts w:eastAsia="Times New Roman"/>
          <w:szCs w:val="20"/>
          <w:lang w:eastAsia="ar-SA"/>
        </w:rPr>
      </w:pPr>
      <w:r>
        <w:rPr>
          <w:rFonts w:eastAsia="Times New Roman"/>
          <w:szCs w:val="20"/>
          <w:lang w:eastAsia="ar-SA"/>
        </w:rPr>
        <w:t>brisanje notranjih okenskih polic,</w:t>
      </w:r>
    </w:p>
    <w:p w14:paraId="56D90EC0" w14:textId="77777777" w:rsidR="006F436E" w:rsidRDefault="006F436E" w:rsidP="00673D82">
      <w:pPr>
        <w:numPr>
          <w:ilvl w:val="0"/>
          <w:numId w:val="52"/>
        </w:numPr>
        <w:tabs>
          <w:tab w:val="left" w:pos="360"/>
        </w:tabs>
        <w:spacing w:line="240" w:lineRule="auto"/>
        <w:rPr>
          <w:rFonts w:eastAsia="Times New Roman"/>
          <w:szCs w:val="20"/>
          <w:lang w:eastAsia="ar-SA"/>
        </w:rPr>
      </w:pPr>
      <w:r>
        <w:rPr>
          <w:rFonts w:eastAsia="Times New Roman"/>
          <w:szCs w:val="20"/>
          <w:lang w:eastAsia="ar-SA"/>
        </w:rPr>
        <w:t>čiščenje notranjih stekel na dosegu roke,</w:t>
      </w:r>
    </w:p>
    <w:p w14:paraId="6017AFF8" w14:textId="77777777" w:rsidR="006F436E" w:rsidRDefault="006F436E" w:rsidP="00673D82">
      <w:pPr>
        <w:numPr>
          <w:ilvl w:val="0"/>
          <w:numId w:val="52"/>
        </w:numPr>
        <w:tabs>
          <w:tab w:val="left" w:pos="360"/>
        </w:tabs>
        <w:spacing w:line="240" w:lineRule="auto"/>
        <w:rPr>
          <w:rFonts w:eastAsia="Times New Roman"/>
          <w:szCs w:val="20"/>
          <w:lang w:eastAsia="ar-SA"/>
        </w:rPr>
      </w:pPr>
      <w:r>
        <w:rPr>
          <w:rFonts w:eastAsia="Times New Roman"/>
          <w:szCs w:val="20"/>
          <w:lang w:eastAsia="ar-SA"/>
        </w:rPr>
        <w:t>temeljito čiščenje vrat,</w:t>
      </w:r>
    </w:p>
    <w:p w14:paraId="07C69D3B" w14:textId="77777777" w:rsidR="006F436E" w:rsidRDefault="006F436E" w:rsidP="00673D82">
      <w:pPr>
        <w:numPr>
          <w:ilvl w:val="0"/>
          <w:numId w:val="52"/>
        </w:numPr>
        <w:tabs>
          <w:tab w:val="left" w:pos="360"/>
        </w:tabs>
        <w:spacing w:line="240" w:lineRule="auto"/>
        <w:rPr>
          <w:rFonts w:eastAsia="Times New Roman"/>
          <w:szCs w:val="20"/>
          <w:lang w:eastAsia="ar-SA"/>
        </w:rPr>
      </w:pPr>
      <w:r>
        <w:rPr>
          <w:rFonts w:eastAsia="Times New Roman"/>
          <w:szCs w:val="20"/>
          <w:lang w:eastAsia="ar-SA"/>
        </w:rPr>
        <w:t>čiščenje miz,</w:t>
      </w:r>
    </w:p>
    <w:p w14:paraId="698A95A1" w14:textId="77777777" w:rsidR="006F436E" w:rsidRDefault="006F436E" w:rsidP="00673D82">
      <w:pPr>
        <w:numPr>
          <w:ilvl w:val="0"/>
          <w:numId w:val="52"/>
        </w:numPr>
        <w:tabs>
          <w:tab w:val="left" w:pos="360"/>
        </w:tabs>
        <w:spacing w:line="240" w:lineRule="auto"/>
        <w:rPr>
          <w:rFonts w:eastAsia="Times New Roman"/>
          <w:szCs w:val="20"/>
          <w:lang w:eastAsia="ar-SA"/>
        </w:rPr>
      </w:pPr>
      <w:r>
        <w:rPr>
          <w:rFonts w:eastAsia="Times New Roman"/>
          <w:szCs w:val="20"/>
          <w:lang w:eastAsia="ar-SA"/>
        </w:rPr>
        <w:t>odstranjevanje pajčevine,</w:t>
      </w:r>
    </w:p>
    <w:p w14:paraId="049B4059" w14:textId="77777777" w:rsidR="006F436E" w:rsidRDefault="006F436E" w:rsidP="00673D82">
      <w:pPr>
        <w:numPr>
          <w:ilvl w:val="0"/>
          <w:numId w:val="52"/>
        </w:numPr>
        <w:tabs>
          <w:tab w:val="left" w:pos="360"/>
        </w:tabs>
        <w:spacing w:line="240" w:lineRule="auto"/>
        <w:rPr>
          <w:rFonts w:eastAsia="Times New Roman"/>
          <w:szCs w:val="20"/>
          <w:lang w:eastAsia="ar-SA"/>
        </w:rPr>
      </w:pPr>
      <w:r>
        <w:rPr>
          <w:rFonts w:eastAsia="Times New Roman"/>
          <w:szCs w:val="20"/>
          <w:lang w:eastAsia="ar-SA"/>
        </w:rPr>
        <w:t>vlažno brisanje tal ali strojno ribanje,</w:t>
      </w:r>
    </w:p>
    <w:p w14:paraId="5300374D" w14:textId="77777777" w:rsidR="006F436E" w:rsidRDefault="006F436E" w:rsidP="00673D82">
      <w:pPr>
        <w:numPr>
          <w:ilvl w:val="0"/>
          <w:numId w:val="52"/>
        </w:numPr>
        <w:tabs>
          <w:tab w:val="left" w:pos="360"/>
        </w:tabs>
        <w:spacing w:line="240" w:lineRule="auto"/>
        <w:rPr>
          <w:rFonts w:eastAsia="Times New Roman"/>
          <w:szCs w:val="20"/>
          <w:lang w:eastAsia="ar-SA"/>
        </w:rPr>
      </w:pPr>
      <w:r>
        <w:rPr>
          <w:rFonts w:eastAsia="Times New Roman"/>
          <w:szCs w:val="20"/>
          <w:lang w:eastAsia="ar-SA"/>
        </w:rPr>
        <w:t>zunanje površine pred vhodi do asfalta,</w:t>
      </w:r>
    </w:p>
    <w:p w14:paraId="4A565BD0" w14:textId="77777777" w:rsidR="006F436E" w:rsidRDefault="006F436E" w:rsidP="00673D82">
      <w:pPr>
        <w:numPr>
          <w:ilvl w:val="0"/>
          <w:numId w:val="52"/>
        </w:numPr>
        <w:tabs>
          <w:tab w:val="left" w:pos="360"/>
        </w:tabs>
        <w:spacing w:line="240" w:lineRule="auto"/>
        <w:rPr>
          <w:rFonts w:eastAsia="Times New Roman"/>
          <w:szCs w:val="20"/>
          <w:lang w:eastAsia="ar-SA"/>
        </w:rPr>
      </w:pPr>
      <w:r>
        <w:rPr>
          <w:rFonts w:eastAsia="Times New Roman"/>
          <w:szCs w:val="20"/>
          <w:lang w:eastAsia="ar-SA"/>
        </w:rPr>
        <w:t>sesanje preprog v vetrolovu najmanj 2x dnevno</w:t>
      </w:r>
    </w:p>
    <w:p w14:paraId="6E0D2868" w14:textId="77777777" w:rsidR="006F436E" w:rsidRDefault="006F436E" w:rsidP="006F436E">
      <w:pPr>
        <w:tabs>
          <w:tab w:val="left" w:pos="720"/>
        </w:tabs>
        <w:spacing w:line="240" w:lineRule="auto"/>
        <w:ind w:left="360"/>
        <w:rPr>
          <w:rFonts w:eastAsia="Times New Roman"/>
          <w:szCs w:val="20"/>
          <w:lang w:eastAsia="ar-SA"/>
        </w:rPr>
      </w:pPr>
    </w:p>
    <w:p w14:paraId="09D40290" w14:textId="77777777" w:rsidR="006F436E" w:rsidRDefault="006F436E" w:rsidP="006F436E">
      <w:pPr>
        <w:tabs>
          <w:tab w:val="left" w:pos="720"/>
        </w:tabs>
        <w:spacing w:line="240" w:lineRule="auto"/>
        <w:ind w:left="360"/>
        <w:rPr>
          <w:rFonts w:eastAsia="Times New Roman"/>
          <w:b/>
          <w:szCs w:val="20"/>
          <w:lang w:eastAsia="ar-SA"/>
        </w:rPr>
      </w:pPr>
      <w:r>
        <w:rPr>
          <w:rFonts w:eastAsia="Times New Roman"/>
          <w:b/>
          <w:szCs w:val="20"/>
          <w:lang w:eastAsia="ar-SA"/>
        </w:rPr>
        <w:t>4.2. MESEČNO</w:t>
      </w:r>
    </w:p>
    <w:p w14:paraId="25730DA1" w14:textId="77777777" w:rsidR="006F436E" w:rsidRDefault="006F436E" w:rsidP="00673D82">
      <w:pPr>
        <w:numPr>
          <w:ilvl w:val="0"/>
          <w:numId w:val="53"/>
        </w:numPr>
        <w:spacing w:line="240" w:lineRule="auto"/>
        <w:rPr>
          <w:rFonts w:eastAsia="Times New Roman"/>
          <w:szCs w:val="20"/>
          <w:lang w:eastAsia="ar-SA"/>
        </w:rPr>
      </w:pPr>
      <w:r>
        <w:rPr>
          <w:rFonts w:eastAsia="Times New Roman"/>
          <w:szCs w:val="20"/>
          <w:lang w:eastAsia="ar-SA"/>
        </w:rPr>
        <w:t>globinsko ekstrakcijsko čiščenje čistilnih preprog</w:t>
      </w:r>
    </w:p>
    <w:p w14:paraId="49DE9F9F" w14:textId="77777777" w:rsidR="006F436E" w:rsidRDefault="006F436E" w:rsidP="00673D82">
      <w:pPr>
        <w:numPr>
          <w:ilvl w:val="0"/>
          <w:numId w:val="53"/>
        </w:numPr>
        <w:tabs>
          <w:tab w:val="left" w:pos="360"/>
        </w:tabs>
        <w:spacing w:line="240" w:lineRule="auto"/>
        <w:rPr>
          <w:rFonts w:eastAsia="Times New Roman"/>
          <w:szCs w:val="20"/>
          <w:lang w:eastAsia="ar-SA"/>
        </w:rPr>
      </w:pPr>
      <w:r>
        <w:rPr>
          <w:rFonts w:eastAsia="Times New Roman"/>
          <w:szCs w:val="20"/>
          <w:lang w:eastAsia="ar-SA"/>
        </w:rPr>
        <w:t>temeljito umivanje stolov, klopi in zunanjosti omar</w:t>
      </w:r>
    </w:p>
    <w:p w14:paraId="7C9E7132" w14:textId="77777777" w:rsidR="006F436E" w:rsidRDefault="006F436E" w:rsidP="00673D82">
      <w:pPr>
        <w:numPr>
          <w:ilvl w:val="0"/>
          <w:numId w:val="53"/>
        </w:numPr>
        <w:tabs>
          <w:tab w:val="left" w:pos="360"/>
        </w:tabs>
        <w:spacing w:line="240" w:lineRule="auto"/>
        <w:rPr>
          <w:rFonts w:eastAsia="Times New Roman"/>
          <w:szCs w:val="20"/>
          <w:lang w:eastAsia="ar-SA"/>
        </w:rPr>
      </w:pPr>
      <w:r>
        <w:rPr>
          <w:rFonts w:eastAsia="Times New Roman"/>
          <w:szCs w:val="20"/>
          <w:lang w:eastAsia="ar-SA"/>
        </w:rPr>
        <w:t>umivanje napisnih tabel in ograj</w:t>
      </w:r>
    </w:p>
    <w:p w14:paraId="65699495" w14:textId="77777777" w:rsidR="006F436E" w:rsidRDefault="006F436E" w:rsidP="00673D82">
      <w:pPr>
        <w:numPr>
          <w:ilvl w:val="0"/>
          <w:numId w:val="53"/>
        </w:numPr>
        <w:tabs>
          <w:tab w:val="left" w:pos="360"/>
        </w:tabs>
        <w:spacing w:line="240" w:lineRule="auto"/>
        <w:rPr>
          <w:rFonts w:eastAsia="Times New Roman"/>
          <w:szCs w:val="20"/>
          <w:lang w:eastAsia="ar-SA"/>
        </w:rPr>
      </w:pPr>
      <w:r>
        <w:rPr>
          <w:rFonts w:eastAsia="Times New Roman"/>
          <w:szCs w:val="20"/>
          <w:lang w:eastAsia="ar-SA"/>
        </w:rPr>
        <w:t>čiščenje košev mesečno in po potrebi</w:t>
      </w:r>
    </w:p>
    <w:p w14:paraId="1E75F711" w14:textId="77777777" w:rsidR="006F436E" w:rsidRDefault="006F436E" w:rsidP="00673D82">
      <w:pPr>
        <w:numPr>
          <w:ilvl w:val="0"/>
          <w:numId w:val="53"/>
        </w:numPr>
        <w:tabs>
          <w:tab w:val="left" w:pos="360"/>
        </w:tabs>
        <w:spacing w:line="240" w:lineRule="auto"/>
        <w:rPr>
          <w:rFonts w:eastAsia="Times New Roman"/>
          <w:szCs w:val="20"/>
          <w:lang w:eastAsia="ar-SA"/>
        </w:rPr>
      </w:pPr>
      <w:r>
        <w:rPr>
          <w:rFonts w:eastAsia="Times New Roman"/>
          <w:szCs w:val="20"/>
          <w:lang w:eastAsia="ar-SA"/>
        </w:rPr>
        <w:t>strojno ribanje vseh zunanjih površin do asfalta</w:t>
      </w:r>
    </w:p>
    <w:p w14:paraId="2E93FFF9" w14:textId="77777777" w:rsidR="006F436E" w:rsidRDefault="006F436E" w:rsidP="00673D82">
      <w:pPr>
        <w:numPr>
          <w:ilvl w:val="0"/>
          <w:numId w:val="53"/>
        </w:numPr>
        <w:tabs>
          <w:tab w:val="left" w:pos="360"/>
        </w:tabs>
        <w:spacing w:line="240" w:lineRule="auto"/>
        <w:rPr>
          <w:rFonts w:eastAsia="Times New Roman"/>
          <w:szCs w:val="20"/>
          <w:lang w:eastAsia="ar-SA"/>
        </w:rPr>
      </w:pPr>
      <w:r>
        <w:rPr>
          <w:rFonts w:eastAsia="Times New Roman"/>
          <w:szCs w:val="20"/>
          <w:lang w:eastAsia="ar-SA"/>
        </w:rPr>
        <w:t>strop in reže v dvigalih</w:t>
      </w:r>
    </w:p>
    <w:p w14:paraId="7ECFC127" w14:textId="77777777" w:rsidR="006F436E" w:rsidRDefault="006F436E" w:rsidP="006F436E">
      <w:pPr>
        <w:tabs>
          <w:tab w:val="left" w:pos="360"/>
        </w:tabs>
        <w:spacing w:line="240" w:lineRule="auto"/>
        <w:rPr>
          <w:rFonts w:eastAsia="Times New Roman"/>
          <w:szCs w:val="20"/>
          <w:lang w:eastAsia="ar-SA"/>
        </w:rPr>
      </w:pPr>
    </w:p>
    <w:p w14:paraId="0332033C" w14:textId="77777777" w:rsidR="006F436E" w:rsidRDefault="006F436E" w:rsidP="006F436E">
      <w:pPr>
        <w:tabs>
          <w:tab w:val="left" w:pos="720"/>
        </w:tabs>
        <w:spacing w:line="240" w:lineRule="auto"/>
        <w:ind w:left="360"/>
        <w:rPr>
          <w:rFonts w:eastAsia="Times New Roman"/>
          <w:b/>
          <w:szCs w:val="20"/>
          <w:lang w:eastAsia="ar-SA"/>
        </w:rPr>
      </w:pPr>
      <w:r>
        <w:rPr>
          <w:rFonts w:eastAsia="Times New Roman"/>
          <w:b/>
          <w:szCs w:val="20"/>
          <w:lang w:eastAsia="ar-SA"/>
        </w:rPr>
        <w:t>4.3. OBČASNO</w:t>
      </w:r>
    </w:p>
    <w:p w14:paraId="30B2D742" w14:textId="77777777"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strojno ribanje tal in nanos novega talnega premaza</w:t>
      </w:r>
      <w:r>
        <w:rPr>
          <w:rFonts w:eastAsia="Times New Roman"/>
          <w:szCs w:val="20"/>
          <w:lang w:eastAsia="ar-SA"/>
        </w:rPr>
        <w:tab/>
        <w:t xml:space="preserve">                       1 x letno</w:t>
      </w:r>
    </w:p>
    <w:p w14:paraId="57F8DD3D" w14:textId="1B33199D"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poliranje talnih namazov</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 xml:space="preserve">          1 x letno</w:t>
      </w:r>
    </w:p>
    <w:p w14:paraId="014C4AF9" w14:textId="29030317"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umivanje stropnih luči in lamel                                                          1 x letno</w:t>
      </w:r>
    </w:p>
    <w:p w14:paraId="66E4F5D1" w14:textId="418BF515"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železne rešetke – predpražniki ob vhodu                                         4 x letno</w:t>
      </w:r>
    </w:p>
    <w:p w14:paraId="78B73814" w14:textId="77777777"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ob deževnem vremenu ali snegu povečati frekvenco čiščenja tal po potrebi</w:t>
      </w:r>
    </w:p>
    <w:p w14:paraId="27EF44D0" w14:textId="77777777" w:rsidR="006F436E" w:rsidRDefault="006F436E" w:rsidP="006F436E">
      <w:pPr>
        <w:tabs>
          <w:tab w:val="left" w:pos="720"/>
        </w:tabs>
        <w:spacing w:line="240" w:lineRule="auto"/>
        <w:ind w:left="360"/>
        <w:rPr>
          <w:rFonts w:eastAsia="Times New Roman"/>
          <w:szCs w:val="20"/>
          <w:u w:val="single"/>
          <w:lang w:eastAsia="ar-SA"/>
        </w:rPr>
      </w:pPr>
    </w:p>
    <w:p w14:paraId="212FA89F" w14:textId="77777777" w:rsidR="006F436E" w:rsidRDefault="006F436E" w:rsidP="006F436E">
      <w:pPr>
        <w:tabs>
          <w:tab w:val="left" w:pos="780"/>
        </w:tabs>
        <w:spacing w:line="240" w:lineRule="auto"/>
        <w:rPr>
          <w:rFonts w:eastAsia="Times New Roman"/>
          <w:b/>
          <w:szCs w:val="20"/>
          <w:lang w:eastAsia="ar-SA"/>
        </w:rPr>
      </w:pPr>
      <w:r>
        <w:rPr>
          <w:rFonts w:eastAsia="Times New Roman"/>
          <w:b/>
          <w:szCs w:val="20"/>
          <w:lang w:eastAsia="ar-SA"/>
        </w:rPr>
        <w:t xml:space="preserve">      4.4. POGOSTOST</w:t>
      </w:r>
    </w:p>
    <w:p w14:paraId="3C64930F" w14:textId="77777777" w:rsidR="006F436E" w:rsidRDefault="006F436E" w:rsidP="00673D82">
      <w:pPr>
        <w:numPr>
          <w:ilvl w:val="0"/>
          <w:numId w:val="43"/>
        </w:numPr>
        <w:tabs>
          <w:tab w:val="left" w:pos="360"/>
        </w:tabs>
        <w:spacing w:line="240" w:lineRule="auto"/>
        <w:ind w:left="360"/>
        <w:rPr>
          <w:rFonts w:eastAsia="Times New Roman"/>
          <w:szCs w:val="20"/>
          <w:lang w:eastAsia="ar-SA"/>
        </w:rPr>
      </w:pPr>
      <w:r>
        <w:rPr>
          <w:rFonts w:eastAsia="Times New Roman"/>
          <w:szCs w:val="20"/>
          <w:lang w:eastAsia="ar-SA"/>
        </w:rPr>
        <w:t>od ponedeljka do petka (stopnišča, dvigala, hodniki, čakalnice in vhodni prostori)    2x dnevno</w:t>
      </w:r>
    </w:p>
    <w:p w14:paraId="796A823C" w14:textId="77777777" w:rsidR="006F436E" w:rsidRDefault="006F436E" w:rsidP="00673D82">
      <w:pPr>
        <w:numPr>
          <w:ilvl w:val="0"/>
          <w:numId w:val="43"/>
        </w:numPr>
        <w:tabs>
          <w:tab w:val="left" w:pos="360"/>
        </w:tabs>
        <w:spacing w:line="240" w:lineRule="auto"/>
        <w:ind w:left="360"/>
        <w:rPr>
          <w:rFonts w:eastAsia="Times New Roman"/>
          <w:szCs w:val="20"/>
          <w:lang w:eastAsia="ar-SA"/>
        </w:rPr>
      </w:pPr>
      <w:r>
        <w:rPr>
          <w:rFonts w:eastAsia="Times New Roman"/>
          <w:szCs w:val="20"/>
          <w:lang w:eastAsia="ar-SA"/>
        </w:rPr>
        <w:t xml:space="preserve">sobota, nedelja, prazniki – stopnišča, ki so v uporabi                                                2x dnevno                                        </w:t>
      </w:r>
    </w:p>
    <w:p w14:paraId="06132532" w14:textId="77777777" w:rsidR="006F436E" w:rsidRDefault="006F436E" w:rsidP="006F436E">
      <w:pPr>
        <w:tabs>
          <w:tab w:val="left" w:pos="720"/>
        </w:tabs>
        <w:spacing w:line="240" w:lineRule="auto"/>
        <w:ind w:left="360"/>
        <w:rPr>
          <w:rFonts w:eastAsia="Times New Roman"/>
          <w:szCs w:val="20"/>
          <w:u w:val="single"/>
          <w:lang w:eastAsia="ar-SA"/>
        </w:rPr>
      </w:pPr>
    </w:p>
    <w:p w14:paraId="2A77214C" w14:textId="77777777" w:rsidR="00DB46A2" w:rsidRDefault="00DB46A2" w:rsidP="006F436E">
      <w:pPr>
        <w:tabs>
          <w:tab w:val="left" w:pos="720"/>
        </w:tabs>
        <w:spacing w:line="240" w:lineRule="auto"/>
        <w:ind w:left="360"/>
        <w:rPr>
          <w:rFonts w:eastAsia="Times New Roman"/>
          <w:szCs w:val="20"/>
          <w:u w:val="single"/>
          <w:lang w:eastAsia="ar-SA"/>
        </w:rPr>
      </w:pPr>
    </w:p>
    <w:p w14:paraId="71DB0DBF" w14:textId="77777777" w:rsidR="00DB46A2" w:rsidRDefault="00DB46A2" w:rsidP="006F436E">
      <w:pPr>
        <w:tabs>
          <w:tab w:val="left" w:pos="720"/>
        </w:tabs>
        <w:spacing w:line="240" w:lineRule="auto"/>
        <w:ind w:left="360"/>
        <w:rPr>
          <w:rFonts w:eastAsia="Times New Roman"/>
          <w:szCs w:val="20"/>
          <w:u w:val="single"/>
          <w:lang w:eastAsia="ar-SA"/>
        </w:rPr>
      </w:pPr>
    </w:p>
    <w:p w14:paraId="2786AA22" w14:textId="77777777" w:rsidR="006F436E" w:rsidRDefault="006F436E" w:rsidP="006F436E">
      <w:pPr>
        <w:tabs>
          <w:tab w:val="left" w:pos="360"/>
        </w:tabs>
        <w:spacing w:line="240" w:lineRule="auto"/>
        <w:rPr>
          <w:rFonts w:eastAsia="Times New Roman"/>
          <w:b/>
          <w:szCs w:val="20"/>
          <w:u w:val="single"/>
          <w:lang w:eastAsia="ar-SA"/>
        </w:rPr>
      </w:pPr>
      <w:r>
        <w:rPr>
          <w:rFonts w:eastAsia="Times New Roman"/>
          <w:b/>
          <w:szCs w:val="20"/>
          <w:u w:val="single"/>
          <w:lang w:eastAsia="ar-SA"/>
        </w:rPr>
        <w:t xml:space="preserve">5. PISARNE, SEJNE SOBE, ZDRAVNIŠKE, SESTRSKE IN DEŽURNE SOBE,  SKLADIŠČNI PROSTORI, ARHIVI, PODSTREŠJA, GARDEROBE </w:t>
      </w:r>
    </w:p>
    <w:p w14:paraId="7439B251" w14:textId="77777777" w:rsidR="006F436E" w:rsidRDefault="006F436E" w:rsidP="006F436E">
      <w:pPr>
        <w:spacing w:line="240" w:lineRule="auto"/>
        <w:rPr>
          <w:rFonts w:eastAsia="Times New Roman"/>
          <w:b/>
          <w:szCs w:val="20"/>
          <w:u w:val="single"/>
          <w:lang w:eastAsia="ar-SA"/>
        </w:rPr>
      </w:pPr>
    </w:p>
    <w:p w14:paraId="647AB0B4" w14:textId="77777777" w:rsidR="006F436E" w:rsidRDefault="006F436E" w:rsidP="006F436E">
      <w:pPr>
        <w:tabs>
          <w:tab w:val="left" w:pos="720"/>
        </w:tabs>
        <w:spacing w:line="240" w:lineRule="auto"/>
        <w:ind w:left="360"/>
        <w:rPr>
          <w:rFonts w:eastAsia="Times New Roman"/>
          <w:b/>
          <w:szCs w:val="20"/>
          <w:lang w:eastAsia="ar-SA"/>
        </w:rPr>
      </w:pPr>
      <w:r>
        <w:rPr>
          <w:rFonts w:eastAsia="Times New Roman"/>
          <w:b/>
          <w:szCs w:val="20"/>
          <w:lang w:eastAsia="ar-SA"/>
        </w:rPr>
        <w:t>5.1. DNEVNO</w:t>
      </w:r>
    </w:p>
    <w:p w14:paraId="51D9DD27" w14:textId="77777777" w:rsidR="006F436E" w:rsidRDefault="006F436E" w:rsidP="00673D82">
      <w:pPr>
        <w:numPr>
          <w:ilvl w:val="0"/>
          <w:numId w:val="54"/>
        </w:numPr>
        <w:tabs>
          <w:tab w:val="left" w:pos="360"/>
        </w:tabs>
        <w:spacing w:line="240" w:lineRule="auto"/>
        <w:rPr>
          <w:rFonts w:eastAsia="Times New Roman"/>
          <w:szCs w:val="20"/>
          <w:lang w:eastAsia="ar-SA"/>
        </w:rPr>
      </w:pPr>
      <w:r>
        <w:rPr>
          <w:rFonts w:eastAsia="Times New Roman"/>
          <w:szCs w:val="20"/>
          <w:lang w:eastAsia="ar-SA"/>
        </w:rPr>
        <w:t>pobiranje smeti, menjava PVC vrečk za smeti (vrečke za smeti zagotovi izvajalec, razen za kužne odpadke) in transport smeti do zbirnih mest (do 2x dopoldan in 1x popoldan ter po potrebi),</w:t>
      </w:r>
    </w:p>
    <w:p w14:paraId="2E06135C"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nameščanje mila / razkužila za roke, brisanje zunanjosti dozatorjev in papirnih brisač (zagotovi izvajalec)</w:t>
      </w:r>
    </w:p>
    <w:p w14:paraId="3A21835E"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brisanje notranjih okenskih polic</w:t>
      </w:r>
    </w:p>
    <w:p w14:paraId="32B989E9"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brisanje kontaktnih površin, kljuk, telefonskih slušalk, prstnih odtisov na vratih</w:t>
      </w:r>
    </w:p>
    <w:p w14:paraId="12EC848B"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 xml:space="preserve">čiščenje ogledal, etažerjev, pip (po mokrem čiščenju naj se obrišejo do suhega zaradi preprečevanja nalaganja vodnega kamna) in stenskih ploščic v neposredni bližini umivalnikov, </w:t>
      </w:r>
    </w:p>
    <w:p w14:paraId="16A57442"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čiščenje umivalnikov</w:t>
      </w:r>
    </w:p>
    <w:p w14:paraId="6469BE73"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čiščenje tuš kabin</w:t>
      </w:r>
    </w:p>
    <w:p w14:paraId="47BC1DA4"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čiščenje WC školjk</w:t>
      </w:r>
    </w:p>
    <w:p w14:paraId="16C9EA95"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vlažno brisanje tal ali sesanje</w:t>
      </w:r>
    </w:p>
    <w:p w14:paraId="5B390CFA"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odstranjevanje pajčevine</w:t>
      </w:r>
    </w:p>
    <w:p w14:paraId="36B3AB29" w14:textId="77777777" w:rsidR="006F436E" w:rsidRDefault="006F436E" w:rsidP="006F436E">
      <w:pPr>
        <w:tabs>
          <w:tab w:val="left" w:pos="720"/>
        </w:tabs>
        <w:spacing w:line="240" w:lineRule="auto"/>
        <w:rPr>
          <w:rFonts w:eastAsia="Times New Roman"/>
          <w:szCs w:val="20"/>
          <w:lang w:eastAsia="ar-SA"/>
        </w:rPr>
      </w:pPr>
    </w:p>
    <w:p w14:paraId="25BA23A8" w14:textId="77777777" w:rsidR="006F436E" w:rsidRDefault="006F436E" w:rsidP="006F436E">
      <w:pPr>
        <w:tabs>
          <w:tab w:val="left" w:pos="720"/>
        </w:tabs>
        <w:spacing w:line="240" w:lineRule="auto"/>
        <w:ind w:left="360"/>
        <w:rPr>
          <w:rFonts w:eastAsia="Times New Roman"/>
          <w:b/>
          <w:szCs w:val="20"/>
          <w:lang w:eastAsia="ar-SA"/>
        </w:rPr>
      </w:pPr>
      <w:r>
        <w:rPr>
          <w:rFonts w:eastAsia="Times New Roman"/>
          <w:b/>
          <w:szCs w:val="20"/>
          <w:lang w:eastAsia="ar-SA"/>
        </w:rPr>
        <w:t>5.2. MESEČNO</w:t>
      </w:r>
    </w:p>
    <w:p w14:paraId="70F69CC0" w14:textId="77777777" w:rsidR="006F436E" w:rsidRDefault="006F436E" w:rsidP="00673D82">
      <w:pPr>
        <w:numPr>
          <w:ilvl w:val="0"/>
          <w:numId w:val="55"/>
        </w:numPr>
        <w:tabs>
          <w:tab w:val="left" w:pos="360"/>
        </w:tabs>
        <w:spacing w:line="240" w:lineRule="auto"/>
        <w:ind w:left="360"/>
        <w:rPr>
          <w:rFonts w:eastAsia="Times New Roman"/>
          <w:szCs w:val="20"/>
          <w:lang w:eastAsia="ar-SA"/>
        </w:rPr>
      </w:pPr>
      <w:r>
        <w:rPr>
          <w:rFonts w:eastAsia="Times New Roman"/>
          <w:szCs w:val="20"/>
          <w:lang w:eastAsia="ar-SA"/>
        </w:rPr>
        <w:t>temeljito umivanje vrat</w:t>
      </w:r>
    </w:p>
    <w:p w14:paraId="3FE85ED9" w14:textId="77777777" w:rsidR="006F436E" w:rsidRDefault="006F436E" w:rsidP="00673D82">
      <w:pPr>
        <w:numPr>
          <w:ilvl w:val="0"/>
          <w:numId w:val="55"/>
        </w:numPr>
        <w:tabs>
          <w:tab w:val="left" w:pos="360"/>
        </w:tabs>
        <w:spacing w:line="240" w:lineRule="auto"/>
        <w:ind w:left="360"/>
        <w:rPr>
          <w:rFonts w:eastAsia="Times New Roman"/>
          <w:szCs w:val="20"/>
          <w:lang w:eastAsia="ar-SA"/>
        </w:rPr>
      </w:pPr>
      <w:r>
        <w:rPr>
          <w:rFonts w:eastAsia="Times New Roman"/>
          <w:szCs w:val="20"/>
          <w:lang w:eastAsia="ar-SA"/>
        </w:rPr>
        <w:t>temeljito umivanje pohištva z zunanje strani</w:t>
      </w:r>
    </w:p>
    <w:p w14:paraId="508B704A" w14:textId="77777777" w:rsidR="006F436E" w:rsidRDefault="006F436E" w:rsidP="00673D82">
      <w:pPr>
        <w:numPr>
          <w:ilvl w:val="0"/>
          <w:numId w:val="55"/>
        </w:numPr>
        <w:tabs>
          <w:tab w:val="left" w:pos="360"/>
        </w:tabs>
        <w:spacing w:line="240" w:lineRule="auto"/>
        <w:ind w:left="360"/>
        <w:rPr>
          <w:rFonts w:eastAsia="Times New Roman"/>
          <w:szCs w:val="20"/>
          <w:lang w:eastAsia="ar-SA"/>
        </w:rPr>
      </w:pPr>
      <w:r>
        <w:rPr>
          <w:rFonts w:eastAsia="Times New Roman"/>
          <w:szCs w:val="20"/>
          <w:lang w:eastAsia="ar-SA"/>
        </w:rPr>
        <w:t>odstranjevanje madežev na pralnih stenah</w:t>
      </w:r>
    </w:p>
    <w:p w14:paraId="105FAF56" w14:textId="77777777" w:rsidR="006F436E" w:rsidRDefault="006F436E" w:rsidP="00673D82">
      <w:pPr>
        <w:numPr>
          <w:ilvl w:val="0"/>
          <w:numId w:val="55"/>
        </w:numPr>
        <w:tabs>
          <w:tab w:val="left" w:pos="360"/>
        </w:tabs>
        <w:spacing w:line="240" w:lineRule="auto"/>
        <w:ind w:left="360"/>
        <w:rPr>
          <w:rFonts w:eastAsia="Times New Roman"/>
          <w:szCs w:val="20"/>
          <w:lang w:eastAsia="ar-SA"/>
        </w:rPr>
      </w:pPr>
      <w:r>
        <w:rPr>
          <w:rFonts w:eastAsia="Times New Roman"/>
          <w:szCs w:val="20"/>
          <w:lang w:eastAsia="ar-SA"/>
        </w:rPr>
        <w:t>temeljito umivanje radiatorjev</w:t>
      </w:r>
    </w:p>
    <w:p w14:paraId="41D631A9" w14:textId="77777777" w:rsidR="006F436E" w:rsidRDefault="006F436E" w:rsidP="006F436E">
      <w:pPr>
        <w:spacing w:line="240" w:lineRule="auto"/>
        <w:rPr>
          <w:rFonts w:eastAsia="Times New Roman"/>
          <w:szCs w:val="20"/>
          <w:lang w:eastAsia="ar-SA"/>
        </w:rPr>
      </w:pPr>
    </w:p>
    <w:p w14:paraId="513BFBCE" w14:textId="77777777" w:rsidR="006F436E" w:rsidRDefault="006F436E" w:rsidP="006F436E">
      <w:pPr>
        <w:tabs>
          <w:tab w:val="left" w:pos="720"/>
        </w:tabs>
        <w:spacing w:line="240" w:lineRule="auto"/>
        <w:ind w:left="360"/>
        <w:rPr>
          <w:rFonts w:eastAsia="Times New Roman"/>
          <w:b/>
          <w:szCs w:val="20"/>
          <w:lang w:eastAsia="ar-SA"/>
        </w:rPr>
      </w:pPr>
      <w:r>
        <w:rPr>
          <w:rFonts w:eastAsia="Times New Roman"/>
          <w:b/>
          <w:szCs w:val="20"/>
          <w:lang w:eastAsia="ar-SA"/>
        </w:rPr>
        <w:t>5.3. OBČASNO</w:t>
      </w:r>
    </w:p>
    <w:p w14:paraId="0537FEC2" w14:textId="77777777" w:rsidR="006F436E" w:rsidRDefault="006F436E" w:rsidP="006F436E">
      <w:pPr>
        <w:tabs>
          <w:tab w:val="left" w:pos="720"/>
        </w:tabs>
        <w:spacing w:line="240" w:lineRule="auto"/>
        <w:ind w:left="360"/>
        <w:rPr>
          <w:rFonts w:eastAsia="Times New Roman"/>
          <w:szCs w:val="20"/>
          <w:lang w:eastAsia="ar-SA"/>
        </w:rPr>
      </w:pPr>
    </w:p>
    <w:p w14:paraId="503501B0" w14:textId="62AA0E80" w:rsidR="006F436E" w:rsidRDefault="006F436E" w:rsidP="006F436E">
      <w:pPr>
        <w:tabs>
          <w:tab w:val="left" w:pos="720"/>
        </w:tabs>
        <w:spacing w:line="240" w:lineRule="auto"/>
        <w:rPr>
          <w:rFonts w:eastAsia="Times New Roman"/>
          <w:szCs w:val="20"/>
          <w:lang w:eastAsia="ar-SA"/>
        </w:rPr>
      </w:pPr>
      <w:r>
        <w:rPr>
          <w:rFonts w:eastAsia="Times New Roman"/>
          <w:szCs w:val="20"/>
          <w:lang w:eastAsia="ar-SA"/>
        </w:rPr>
        <w:t xml:space="preserve">      -     strojno ribanje in nanos novega talnega premaza                               1 x letno</w:t>
      </w:r>
    </w:p>
    <w:p w14:paraId="1C8E9308" w14:textId="1816A604" w:rsidR="006F436E" w:rsidRDefault="006F436E" w:rsidP="006F436E">
      <w:pPr>
        <w:tabs>
          <w:tab w:val="left" w:pos="720"/>
        </w:tabs>
        <w:spacing w:line="240" w:lineRule="auto"/>
        <w:ind w:left="360"/>
        <w:rPr>
          <w:rFonts w:eastAsia="Times New Roman"/>
          <w:szCs w:val="20"/>
          <w:lang w:eastAsia="ar-SA"/>
        </w:rPr>
      </w:pPr>
      <w:r>
        <w:rPr>
          <w:rFonts w:eastAsia="Times New Roman"/>
          <w:szCs w:val="20"/>
          <w:lang w:eastAsia="ar-SA"/>
        </w:rPr>
        <w:t>-</w:t>
      </w:r>
      <w:r>
        <w:rPr>
          <w:rFonts w:eastAsia="Times New Roman"/>
          <w:szCs w:val="20"/>
          <w:lang w:eastAsia="ar-SA"/>
        </w:rPr>
        <w:tab/>
        <w:t>poliranje talnih premazov</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 xml:space="preserve">      1 x letno</w:t>
      </w:r>
    </w:p>
    <w:p w14:paraId="24AB686F" w14:textId="77777777" w:rsidR="006F436E" w:rsidRDefault="006F436E" w:rsidP="006F436E">
      <w:pPr>
        <w:tabs>
          <w:tab w:val="left" w:pos="720"/>
        </w:tabs>
        <w:spacing w:line="240" w:lineRule="auto"/>
        <w:ind w:left="360"/>
        <w:rPr>
          <w:rFonts w:eastAsia="Times New Roman"/>
          <w:szCs w:val="20"/>
          <w:lang w:eastAsia="ar-SA"/>
        </w:rPr>
      </w:pPr>
      <w:r>
        <w:rPr>
          <w:rFonts w:eastAsia="Times New Roman"/>
          <w:szCs w:val="20"/>
          <w:lang w:eastAsia="ar-SA"/>
        </w:rPr>
        <w:t>-     šamponiranje ali ekstrahiranje tekstilnih talnih oblog                          1 x letno</w:t>
      </w:r>
    </w:p>
    <w:p w14:paraId="5ED22B96" w14:textId="0DE27554" w:rsidR="006F436E" w:rsidRDefault="006F436E" w:rsidP="006F436E">
      <w:pPr>
        <w:tabs>
          <w:tab w:val="left" w:pos="720"/>
        </w:tabs>
        <w:spacing w:line="240" w:lineRule="auto"/>
        <w:ind w:left="360"/>
        <w:rPr>
          <w:rFonts w:eastAsia="Times New Roman"/>
          <w:szCs w:val="20"/>
          <w:lang w:eastAsia="ar-SA"/>
        </w:rPr>
      </w:pPr>
      <w:r>
        <w:rPr>
          <w:rFonts w:eastAsia="Times New Roman"/>
          <w:szCs w:val="20"/>
          <w:lang w:eastAsia="ar-SA"/>
        </w:rPr>
        <w:t>-</w:t>
      </w:r>
      <w:r>
        <w:rPr>
          <w:rFonts w:eastAsia="Times New Roman"/>
          <w:szCs w:val="20"/>
          <w:lang w:eastAsia="ar-SA"/>
        </w:rPr>
        <w:tab/>
        <w:t>umivanje stropnih luči in lamel                                                            1 x letno</w:t>
      </w:r>
    </w:p>
    <w:p w14:paraId="3FDEFB59" w14:textId="77777777" w:rsidR="006F436E" w:rsidRDefault="006F436E" w:rsidP="006F436E">
      <w:pPr>
        <w:tabs>
          <w:tab w:val="left" w:pos="720"/>
        </w:tabs>
        <w:spacing w:line="240" w:lineRule="auto"/>
        <w:ind w:left="360"/>
        <w:rPr>
          <w:rFonts w:eastAsia="Times New Roman"/>
          <w:szCs w:val="20"/>
          <w:lang w:eastAsia="ar-SA"/>
        </w:rPr>
      </w:pPr>
      <w:r>
        <w:rPr>
          <w:rFonts w:eastAsia="Times New Roman"/>
          <w:szCs w:val="20"/>
          <w:lang w:eastAsia="ar-SA"/>
        </w:rPr>
        <w:lastRenderedPageBreak/>
        <w:t>-     umivanje predalnikov za čevlje                                                           1 x letno</w:t>
      </w:r>
    </w:p>
    <w:p w14:paraId="685D67B6" w14:textId="77777777" w:rsidR="006F436E" w:rsidRDefault="006F436E" w:rsidP="006F436E">
      <w:pPr>
        <w:tabs>
          <w:tab w:val="left" w:pos="720"/>
        </w:tabs>
        <w:spacing w:line="240" w:lineRule="auto"/>
        <w:ind w:left="360"/>
        <w:rPr>
          <w:rFonts w:eastAsia="Times New Roman"/>
          <w:b/>
          <w:szCs w:val="20"/>
          <w:lang w:eastAsia="ar-SA"/>
        </w:rPr>
      </w:pPr>
    </w:p>
    <w:p w14:paraId="62609DE9" w14:textId="77777777" w:rsidR="006F436E" w:rsidRDefault="006F436E" w:rsidP="006F436E">
      <w:pPr>
        <w:tabs>
          <w:tab w:val="left" w:pos="720"/>
        </w:tabs>
        <w:spacing w:line="240" w:lineRule="auto"/>
        <w:ind w:left="360"/>
        <w:rPr>
          <w:rFonts w:eastAsia="Times New Roman"/>
          <w:b/>
          <w:szCs w:val="20"/>
          <w:lang w:eastAsia="ar-SA"/>
        </w:rPr>
      </w:pPr>
      <w:r>
        <w:rPr>
          <w:rFonts w:eastAsia="Times New Roman"/>
          <w:b/>
          <w:szCs w:val="20"/>
          <w:lang w:eastAsia="ar-SA"/>
        </w:rPr>
        <w:t>5.4. POGOSTOST</w:t>
      </w:r>
    </w:p>
    <w:p w14:paraId="2F96E9F5" w14:textId="2259F52C" w:rsidR="006F436E" w:rsidRDefault="006F436E" w:rsidP="00673D82">
      <w:pPr>
        <w:numPr>
          <w:ilvl w:val="0"/>
          <w:numId w:val="39"/>
        </w:numPr>
        <w:tabs>
          <w:tab w:val="left" w:pos="360"/>
        </w:tabs>
        <w:spacing w:line="240" w:lineRule="auto"/>
        <w:ind w:left="360" w:hanging="360"/>
        <w:rPr>
          <w:rFonts w:eastAsia="Times New Roman"/>
          <w:szCs w:val="20"/>
          <w:lang w:eastAsia="ar-SA"/>
        </w:rPr>
      </w:pPr>
      <w:r>
        <w:rPr>
          <w:rFonts w:eastAsia="Times New Roman"/>
          <w:szCs w:val="20"/>
          <w:lang w:eastAsia="ar-SA"/>
        </w:rPr>
        <w:t>pobiranje smeti in čiščenje skupnih sanitarij</w:t>
      </w:r>
      <w:r>
        <w:rPr>
          <w:rFonts w:eastAsia="Times New Roman"/>
          <w:szCs w:val="20"/>
          <w:lang w:eastAsia="ar-SA"/>
        </w:rPr>
        <w:tab/>
        <w:t xml:space="preserve">                                     1 x dnevno</w:t>
      </w:r>
    </w:p>
    <w:p w14:paraId="4B9A2E93" w14:textId="73D08A63" w:rsidR="006F436E" w:rsidRDefault="006F436E" w:rsidP="00673D82">
      <w:pPr>
        <w:numPr>
          <w:ilvl w:val="0"/>
          <w:numId w:val="39"/>
        </w:numPr>
        <w:tabs>
          <w:tab w:val="left" w:pos="360"/>
        </w:tabs>
        <w:spacing w:line="240" w:lineRule="auto"/>
        <w:rPr>
          <w:rFonts w:eastAsia="Times New Roman"/>
          <w:szCs w:val="20"/>
          <w:lang w:eastAsia="ar-SA"/>
        </w:rPr>
      </w:pPr>
      <w:r>
        <w:rPr>
          <w:rFonts w:eastAsia="Times New Roman"/>
          <w:szCs w:val="20"/>
          <w:lang w:eastAsia="ar-SA"/>
        </w:rPr>
        <w:t>upravni prostori                                                                                   1 x dnevno</w:t>
      </w:r>
    </w:p>
    <w:p w14:paraId="74F99DAF" w14:textId="77777777" w:rsidR="006F436E" w:rsidRDefault="006F436E" w:rsidP="00673D82">
      <w:pPr>
        <w:numPr>
          <w:ilvl w:val="0"/>
          <w:numId w:val="39"/>
        </w:numPr>
        <w:tabs>
          <w:tab w:val="left" w:pos="360"/>
        </w:tabs>
        <w:spacing w:line="240" w:lineRule="auto"/>
        <w:ind w:left="360" w:hanging="360"/>
        <w:rPr>
          <w:rFonts w:eastAsia="Times New Roman"/>
          <w:szCs w:val="20"/>
          <w:lang w:eastAsia="ar-SA"/>
        </w:rPr>
      </w:pPr>
      <w:r>
        <w:rPr>
          <w:rFonts w:eastAsia="Times New Roman"/>
          <w:szCs w:val="20"/>
          <w:lang w:eastAsia="ar-SA"/>
        </w:rPr>
        <w:t>dežurne sobe od ponedeljka do nedelje</w:t>
      </w:r>
      <w:r>
        <w:rPr>
          <w:rFonts w:eastAsia="Times New Roman"/>
          <w:szCs w:val="20"/>
          <w:lang w:eastAsia="ar-SA"/>
        </w:rPr>
        <w:tab/>
      </w:r>
      <w:r>
        <w:rPr>
          <w:rFonts w:eastAsia="Times New Roman"/>
          <w:szCs w:val="20"/>
          <w:lang w:eastAsia="ar-SA"/>
        </w:rPr>
        <w:tab/>
      </w:r>
      <w:r>
        <w:rPr>
          <w:rFonts w:eastAsia="Times New Roman"/>
          <w:szCs w:val="20"/>
          <w:lang w:eastAsia="ar-SA"/>
        </w:rPr>
        <w:tab/>
        <w:t xml:space="preserve">            1 x dnevno</w:t>
      </w:r>
    </w:p>
    <w:p w14:paraId="27232C13" w14:textId="77777777" w:rsidR="006F436E" w:rsidRDefault="006F436E" w:rsidP="00673D82">
      <w:pPr>
        <w:numPr>
          <w:ilvl w:val="0"/>
          <w:numId w:val="39"/>
        </w:numPr>
        <w:tabs>
          <w:tab w:val="left" w:pos="360"/>
        </w:tabs>
        <w:spacing w:line="240" w:lineRule="auto"/>
        <w:ind w:left="360" w:hanging="360"/>
        <w:rPr>
          <w:rFonts w:eastAsia="Times New Roman"/>
          <w:szCs w:val="20"/>
          <w:lang w:eastAsia="ar-SA"/>
        </w:rPr>
      </w:pPr>
      <w:r>
        <w:rPr>
          <w:rFonts w:eastAsia="Times New Roman"/>
          <w:szCs w:val="20"/>
          <w:lang w:eastAsia="ar-SA"/>
        </w:rPr>
        <w:t>sejne sobe od ponedeljka do petka in po potrebi</w:t>
      </w:r>
      <w:r>
        <w:rPr>
          <w:rFonts w:eastAsia="Times New Roman"/>
          <w:szCs w:val="20"/>
          <w:lang w:eastAsia="ar-SA"/>
        </w:rPr>
        <w:tab/>
      </w:r>
      <w:r>
        <w:rPr>
          <w:rFonts w:eastAsia="Times New Roman"/>
          <w:szCs w:val="20"/>
          <w:lang w:eastAsia="ar-SA"/>
        </w:rPr>
        <w:tab/>
      </w:r>
      <w:r>
        <w:rPr>
          <w:rFonts w:eastAsia="Times New Roman"/>
          <w:szCs w:val="20"/>
          <w:lang w:eastAsia="ar-SA"/>
        </w:rPr>
        <w:tab/>
        <w:t>1 x dnevno</w:t>
      </w:r>
    </w:p>
    <w:p w14:paraId="0B5EA527" w14:textId="77777777" w:rsidR="006F436E" w:rsidRDefault="006F436E" w:rsidP="00673D82">
      <w:pPr>
        <w:numPr>
          <w:ilvl w:val="0"/>
          <w:numId w:val="39"/>
        </w:numPr>
        <w:tabs>
          <w:tab w:val="left" w:pos="360"/>
        </w:tabs>
        <w:spacing w:line="240" w:lineRule="auto"/>
        <w:ind w:left="360" w:hanging="360"/>
        <w:rPr>
          <w:rFonts w:eastAsia="Times New Roman"/>
          <w:szCs w:val="20"/>
          <w:lang w:eastAsia="ar-SA"/>
        </w:rPr>
      </w:pPr>
      <w:r>
        <w:rPr>
          <w:rFonts w:eastAsia="Times New Roman"/>
          <w:szCs w:val="20"/>
          <w:lang w:eastAsia="ar-SA"/>
        </w:rPr>
        <w:t>garderobe od ponedeljka do petka</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 xml:space="preserve">            1 x dnevno</w:t>
      </w:r>
    </w:p>
    <w:p w14:paraId="48F29140" w14:textId="77777777" w:rsidR="006F436E" w:rsidRDefault="006F436E" w:rsidP="00673D82">
      <w:pPr>
        <w:numPr>
          <w:ilvl w:val="0"/>
          <w:numId w:val="39"/>
        </w:numPr>
        <w:tabs>
          <w:tab w:val="left" w:pos="360"/>
        </w:tabs>
        <w:spacing w:line="240" w:lineRule="auto"/>
        <w:ind w:left="360" w:hanging="360"/>
        <w:rPr>
          <w:rFonts w:eastAsia="Times New Roman"/>
          <w:szCs w:val="20"/>
          <w:lang w:eastAsia="ar-SA"/>
        </w:rPr>
      </w:pPr>
      <w:r>
        <w:rPr>
          <w:rFonts w:eastAsia="Times New Roman"/>
          <w:szCs w:val="20"/>
          <w:lang w:eastAsia="ar-SA"/>
        </w:rPr>
        <w:t>pisarne</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1 x dnevno</w:t>
      </w:r>
    </w:p>
    <w:p w14:paraId="1CBB140D" w14:textId="77777777" w:rsidR="006F436E" w:rsidRDefault="006F436E" w:rsidP="00673D82">
      <w:pPr>
        <w:numPr>
          <w:ilvl w:val="0"/>
          <w:numId w:val="39"/>
        </w:numPr>
        <w:tabs>
          <w:tab w:val="left" w:pos="360"/>
        </w:tabs>
        <w:spacing w:line="240" w:lineRule="auto"/>
        <w:ind w:left="360" w:hanging="360"/>
        <w:rPr>
          <w:rFonts w:eastAsia="Times New Roman"/>
          <w:szCs w:val="20"/>
          <w:lang w:eastAsia="ar-SA"/>
        </w:rPr>
      </w:pPr>
      <w:r>
        <w:rPr>
          <w:rFonts w:eastAsia="Times New Roman"/>
          <w:szCs w:val="20"/>
          <w:lang w:eastAsia="ar-SA"/>
        </w:rPr>
        <w:t>zdravniške sobe</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 xml:space="preserve">1 x dnevno </w:t>
      </w:r>
    </w:p>
    <w:p w14:paraId="4FFCFB5B" w14:textId="77777777" w:rsidR="006F436E" w:rsidRDefault="006F436E" w:rsidP="006F436E">
      <w:pPr>
        <w:tabs>
          <w:tab w:val="left" w:pos="720"/>
        </w:tabs>
        <w:spacing w:line="240" w:lineRule="auto"/>
        <w:ind w:left="360"/>
        <w:rPr>
          <w:rFonts w:eastAsia="Times New Roman"/>
          <w:szCs w:val="20"/>
          <w:lang w:eastAsia="ar-SA"/>
        </w:rPr>
      </w:pPr>
      <w:r>
        <w:rPr>
          <w:rFonts w:eastAsia="Times New Roman"/>
          <w:szCs w:val="20"/>
          <w:lang w:eastAsia="ar-SA"/>
        </w:rPr>
        <w:t xml:space="preserve"> </w:t>
      </w:r>
    </w:p>
    <w:p w14:paraId="5C626507" w14:textId="77777777" w:rsidR="006F436E" w:rsidRDefault="006F436E" w:rsidP="006F436E">
      <w:pPr>
        <w:spacing w:line="240" w:lineRule="auto"/>
        <w:rPr>
          <w:rFonts w:eastAsia="Times New Roman"/>
          <w:b/>
          <w:szCs w:val="20"/>
          <w:lang w:eastAsia="ar-SA"/>
        </w:rPr>
      </w:pPr>
    </w:p>
    <w:p w14:paraId="63DE3A98" w14:textId="77777777" w:rsidR="006F436E" w:rsidRDefault="006F436E" w:rsidP="006F436E">
      <w:pPr>
        <w:spacing w:line="240" w:lineRule="auto"/>
        <w:rPr>
          <w:rFonts w:eastAsia="Times New Roman"/>
          <w:b/>
          <w:color w:val="008000"/>
          <w:szCs w:val="20"/>
          <w:lang w:eastAsia="ar-SA"/>
        </w:rPr>
      </w:pPr>
    </w:p>
    <w:p w14:paraId="5F7ACFFA" w14:textId="77777777" w:rsidR="006F436E" w:rsidRDefault="006F436E" w:rsidP="00673D82">
      <w:pPr>
        <w:numPr>
          <w:ilvl w:val="0"/>
          <w:numId w:val="56"/>
        </w:numPr>
        <w:tabs>
          <w:tab w:val="left" w:pos="360"/>
        </w:tabs>
        <w:spacing w:line="240" w:lineRule="auto"/>
        <w:rPr>
          <w:rFonts w:eastAsia="Times New Roman"/>
          <w:b/>
          <w:szCs w:val="20"/>
          <w:u w:val="single"/>
          <w:lang w:eastAsia="ar-SA"/>
        </w:rPr>
      </w:pPr>
      <w:r>
        <w:rPr>
          <w:rFonts w:eastAsia="Times New Roman"/>
          <w:b/>
          <w:szCs w:val="20"/>
          <w:u w:val="single"/>
          <w:lang w:eastAsia="ar-SA"/>
        </w:rPr>
        <w:t>STEKLENE POVRŠINE, SNEMANJE IN OBEŠANJE ZAVES</w:t>
      </w:r>
    </w:p>
    <w:p w14:paraId="0589A635" w14:textId="77777777" w:rsidR="006F436E" w:rsidRDefault="006F436E" w:rsidP="00673D82">
      <w:pPr>
        <w:numPr>
          <w:ilvl w:val="0"/>
          <w:numId w:val="57"/>
        </w:numPr>
        <w:tabs>
          <w:tab w:val="left" w:pos="360"/>
        </w:tabs>
        <w:spacing w:line="240" w:lineRule="auto"/>
        <w:ind w:left="360"/>
        <w:rPr>
          <w:rFonts w:eastAsia="Times New Roman"/>
          <w:szCs w:val="20"/>
          <w:lang w:eastAsia="ar-SA"/>
        </w:rPr>
      </w:pPr>
      <w:r>
        <w:rPr>
          <w:rFonts w:eastAsia="Times New Roman"/>
          <w:szCs w:val="20"/>
          <w:lang w:eastAsia="ar-SA"/>
        </w:rPr>
        <w:t>normalno dostopna okna z okvirji</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 xml:space="preserve">        </w:t>
      </w:r>
      <w:r>
        <w:rPr>
          <w:rFonts w:eastAsia="Times New Roman"/>
          <w:szCs w:val="20"/>
          <w:lang w:eastAsia="ar-SA"/>
        </w:rPr>
        <w:tab/>
        <w:t>2 x letno</w:t>
      </w:r>
    </w:p>
    <w:p w14:paraId="0CB9E073" w14:textId="77777777" w:rsidR="006F436E" w:rsidRDefault="006F436E" w:rsidP="00673D82">
      <w:pPr>
        <w:numPr>
          <w:ilvl w:val="0"/>
          <w:numId w:val="57"/>
        </w:numPr>
        <w:tabs>
          <w:tab w:val="left" w:pos="360"/>
        </w:tabs>
        <w:spacing w:line="240" w:lineRule="auto"/>
        <w:ind w:left="360"/>
        <w:rPr>
          <w:rFonts w:eastAsia="Times New Roman"/>
          <w:szCs w:val="20"/>
          <w:lang w:eastAsia="ar-SA"/>
        </w:rPr>
      </w:pPr>
      <w:r>
        <w:rPr>
          <w:rFonts w:eastAsia="Times New Roman"/>
          <w:szCs w:val="20"/>
          <w:lang w:eastAsia="ar-SA"/>
        </w:rPr>
        <w:t>nedostopna okna z okvirji</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 xml:space="preserve">            1 x letno</w:t>
      </w:r>
    </w:p>
    <w:p w14:paraId="51E46129" w14:textId="7BB1A00F" w:rsidR="006F436E" w:rsidRDefault="006F436E" w:rsidP="00673D82">
      <w:pPr>
        <w:numPr>
          <w:ilvl w:val="0"/>
          <w:numId w:val="57"/>
        </w:numPr>
        <w:tabs>
          <w:tab w:val="left" w:pos="360"/>
        </w:tabs>
        <w:spacing w:line="240" w:lineRule="auto"/>
        <w:ind w:left="360"/>
        <w:rPr>
          <w:rFonts w:eastAsia="Times New Roman"/>
          <w:szCs w:val="20"/>
          <w:lang w:eastAsia="ar-SA"/>
        </w:rPr>
      </w:pPr>
      <w:r>
        <w:rPr>
          <w:rFonts w:eastAsia="Times New Roman"/>
          <w:szCs w:val="20"/>
          <w:lang w:eastAsia="ar-SA"/>
        </w:rPr>
        <w:t>notranja okna oz.notranje steklene stene v celoti                              1 x mesečno</w:t>
      </w:r>
    </w:p>
    <w:p w14:paraId="41704360" w14:textId="77777777" w:rsidR="006F436E" w:rsidRDefault="006F436E" w:rsidP="00673D82">
      <w:pPr>
        <w:numPr>
          <w:ilvl w:val="0"/>
          <w:numId w:val="57"/>
        </w:numPr>
        <w:tabs>
          <w:tab w:val="left" w:pos="360"/>
        </w:tabs>
        <w:spacing w:line="240" w:lineRule="auto"/>
        <w:ind w:left="360"/>
        <w:rPr>
          <w:rFonts w:eastAsia="Times New Roman"/>
          <w:szCs w:val="20"/>
          <w:lang w:eastAsia="ar-SA"/>
        </w:rPr>
      </w:pPr>
      <w:r>
        <w:rPr>
          <w:rFonts w:eastAsia="Times New Roman"/>
          <w:szCs w:val="20"/>
          <w:lang w:eastAsia="ar-SA"/>
        </w:rPr>
        <w:t>zunanje okenske police</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 xml:space="preserve"> </w:t>
      </w:r>
      <w:r>
        <w:rPr>
          <w:rFonts w:eastAsia="Times New Roman"/>
          <w:szCs w:val="20"/>
          <w:lang w:eastAsia="ar-SA"/>
        </w:rPr>
        <w:tab/>
        <w:t xml:space="preserve">            3 x letno</w:t>
      </w:r>
    </w:p>
    <w:p w14:paraId="0AD59FC8" w14:textId="77777777" w:rsidR="006F436E" w:rsidRDefault="006F436E" w:rsidP="006F436E">
      <w:pPr>
        <w:kinsoku w:val="0"/>
        <w:overflowPunct w:val="0"/>
        <w:autoSpaceDE w:val="0"/>
        <w:autoSpaceDN w:val="0"/>
        <w:adjustRightInd w:val="0"/>
        <w:spacing w:before="8" w:line="240" w:lineRule="auto"/>
        <w:rPr>
          <w:rFonts w:eastAsia="Times New Roman"/>
          <w:color w:val="2D2F2D"/>
          <w:szCs w:val="20"/>
          <w:u w:val="single"/>
          <w:lang w:eastAsia="sl-SI"/>
        </w:rPr>
      </w:pPr>
    </w:p>
    <w:p w14:paraId="405F7055" w14:textId="77777777" w:rsidR="006F436E" w:rsidRDefault="006F436E" w:rsidP="006F436E">
      <w:pPr>
        <w:spacing w:line="240" w:lineRule="auto"/>
        <w:rPr>
          <w:b/>
          <w:iCs/>
          <w:szCs w:val="20"/>
          <w:u w:val="single"/>
          <w:lang w:eastAsia="en-US"/>
        </w:rPr>
      </w:pPr>
    </w:p>
    <w:p w14:paraId="28653AF5" w14:textId="77777777" w:rsidR="006F436E" w:rsidRDefault="006F436E" w:rsidP="006F436E">
      <w:pPr>
        <w:spacing w:line="240" w:lineRule="auto"/>
        <w:rPr>
          <w:b/>
          <w:iCs/>
          <w:szCs w:val="20"/>
          <w:u w:val="single"/>
        </w:rPr>
      </w:pPr>
      <w:r>
        <w:rPr>
          <w:b/>
          <w:iCs/>
          <w:szCs w:val="20"/>
          <w:u w:val="single"/>
        </w:rPr>
        <w:t>Opravljanje storitev čiščenja prostorov z okoljsko manj obremenjujočimi čistili in dobavo potrošnega materiala z zavezo prevzema delavk se bo opravljalo po naslednjih m2:</w:t>
      </w:r>
    </w:p>
    <w:p w14:paraId="4E9386D2" w14:textId="77777777" w:rsidR="006F436E" w:rsidRDefault="006F436E" w:rsidP="006F436E">
      <w:pPr>
        <w:spacing w:line="240" w:lineRule="auto"/>
        <w:rPr>
          <w:szCs w:val="20"/>
        </w:rPr>
      </w:pPr>
    </w:p>
    <w:p w14:paraId="0CA7FA83" w14:textId="77777777" w:rsidR="006F436E" w:rsidRDefault="006F436E" w:rsidP="00673D82">
      <w:pPr>
        <w:numPr>
          <w:ilvl w:val="0"/>
          <w:numId w:val="58"/>
        </w:numPr>
        <w:tabs>
          <w:tab w:val="left" w:pos="853"/>
        </w:tabs>
        <w:kinsoku w:val="0"/>
        <w:overflowPunct w:val="0"/>
        <w:autoSpaceDE w:val="0"/>
        <w:autoSpaceDN w:val="0"/>
        <w:adjustRightInd w:val="0"/>
        <w:spacing w:line="240" w:lineRule="auto"/>
        <w:ind w:right="176"/>
        <w:contextualSpacing/>
        <w:rPr>
          <w:rFonts w:eastAsia="Times New Roman"/>
          <w:bCs/>
          <w:szCs w:val="20"/>
          <w:lang w:eastAsia="sl-SI"/>
        </w:rPr>
      </w:pPr>
      <w:r>
        <w:rPr>
          <w:rFonts w:eastAsia="Times New Roman"/>
          <w:bCs/>
          <w:szCs w:val="20"/>
          <w:lang w:eastAsia="sl-SI"/>
        </w:rPr>
        <w:t>Zdravstveni dom »dr. Jožeta Potrate« Žalec, Prešernova 6, 3310 Žalec:</w:t>
      </w:r>
    </w:p>
    <w:p w14:paraId="23422D5D" w14:textId="77777777" w:rsidR="006F436E" w:rsidRDefault="006F436E" w:rsidP="00673D82">
      <w:pPr>
        <w:numPr>
          <w:ilvl w:val="0"/>
          <w:numId w:val="59"/>
        </w:numPr>
        <w:tabs>
          <w:tab w:val="left" w:pos="853"/>
        </w:tabs>
        <w:kinsoku w:val="0"/>
        <w:overflowPunct w:val="0"/>
        <w:autoSpaceDE w:val="0"/>
        <w:autoSpaceDN w:val="0"/>
        <w:adjustRightInd w:val="0"/>
        <w:spacing w:line="240" w:lineRule="auto"/>
        <w:ind w:right="176"/>
        <w:contextualSpacing/>
        <w:rPr>
          <w:rFonts w:eastAsia="Times New Roman"/>
          <w:bCs/>
          <w:szCs w:val="20"/>
          <w:lang w:eastAsia="sl-SI"/>
        </w:rPr>
      </w:pPr>
      <w:r>
        <w:rPr>
          <w:rFonts w:eastAsia="Times New Roman"/>
          <w:bCs/>
          <w:szCs w:val="20"/>
          <w:lang w:eastAsia="sl-SI"/>
        </w:rPr>
        <w:t>4 nadstropja: 4 x 590 m2 = 2.360 m2</w:t>
      </w:r>
    </w:p>
    <w:p w14:paraId="3CD2FDFC" w14:textId="77777777" w:rsidR="006F436E" w:rsidRDefault="006F436E" w:rsidP="00673D82">
      <w:pPr>
        <w:numPr>
          <w:ilvl w:val="0"/>
          <w:numId w:val="59"/>
        </w:numPr>
        <w:tabs>
          <w:tab w:val="left" w:pos="853"/>
        </w:tabs>
        <w:kinsoku w:val="0"/>
        <w:overflowPunct w:val="0"/>
        <w:autoSpaceDE w:val="0"/>
        <w:autoSpaceDN w:val="0"/>
        <w:adjustRightInd w:val="0"/>
        <w:spacing w:line="240" w:lineRule="auto"/>
        <w:ind w:right="176"/>
        <w:contextualSpacing/>
        <w:rPr>
          <w:rFonts w:eastAsia="Times New Roman"/>
          <w:bCs/>
          <w:szCs w:val="20"/>
          <w:lang w:eastAsia="sl-SI"/>
        </w:rPr>
      </w:pPr>
      <w:r>
        <w:rPr>
          <w:rFonts w:eastAsia="Times New Roman"/>
          <w:bCs/>
          <w:szCs w:val="20"/>
          <w:lang w:eastAsia="sl-SI"/>
        </w:rPr>
        <w:t>3 nadstropja: 3 x 184 m2 = 552 m2</w:t>
      </w:r>
    </w:p>
    <w:p w14:paraId="0566850B" w14:textId="77777777" w:rsidR="006F436E" w:rsidRDefault="006F436E" w:rsidP="00673D82">
      <w:pPr>
        <w:numPr>
          <w:ilvl w:val="0"/>
          <w:numId w:val="59"/>
        </w:numPr>
        <w:tabs>
          <w:tab w:val="left" w:pos="853"/>
        </w:tabs>
        <w:kinsoku w:val="0"/>
        <w:overflowPunct w:val="0"/>
        <w:autoSpaceDE w:val="0"/>
        <w:autoSpaceDN w:val="0"/>
        <w:adjustRightInd w:val="0"/>
        <w:spacing w:line="240" w:lineRule="auto"/>
        <w:ind w:right="176"/>
        <w:contextualSpacing/>
        <w:rPr>
          <w:rFonts w:eastAsia="Times New Roman"/>
          <w:bCs/>
          <w:szCs w:val="20"/>
          <w:lang w:eastAsia="sl-SI"/>
        </w:rPr>
      </w:pPr>
      <w:r>
        <w:rPr>
          <w:rFonts w:eastAsia="Times New Roman"/>
          <w:bCs/>
          <w:szCs w:val="20"/>
          <w:lang w:eastAsia="sl-SI"/>
        </w:rPr>
        <w:t>CKZ: 1 x 165 m2= 165 m²</w:t>
      </w:r>
    </w:p>
    <w:p w14:paraId="490A97F7" w14:textId="77777777" w:rsidR="006F436E" w:rsidRDefault="006F436E" w:rsidP="006F436E">
      <w:pPr>
        <w:tabs>
          <w:tab w:val="left" w:pos="853"/>
        </w:tabs>
        <w:kinsoku w:val="0"/>
        <w:overflowPunct w:val="0"/>
        <w:autoSpaceDE w:val="0"/>
        <w:autoSpaceDN w:val="0"/>
        <w:adjustRightInd w:val="0"/>
        <w:spacing w:line="240" w:lineRule="auto"/>
        <w:ind w:right="176"/>
        <w:rPr>
          <w:rFonts w:eastAsia="Times New Roman"/>
          <w:bCs/>
          <w:szCs w:val="20"/>
          <w:lang w:eastAsia="sl-SI"/>
        </w:rPr>
      </w:pPr>
      <w:r>
        <w:rPr>
          <w:rFonts w:eastAsia="Times New Roman"/>
          <w:bCs/>
          <w:szCs w:val="20"/>
          <w:lang w:eastAsia="sl-SI"/>
        </w:rPr>
        <w:t xml:space="preserve">      SKUPAJ: 3.081,00 m2</w:t>
      </w:r>
    </w:p>
    <w:p w14:paraId="3674B593" w14:textId="77777777" w:rsidR="006F436E" w:rsidRDefault="006F436E" w:rsidP="006F436E">
      <w:pPr>
        <w:tabs>
          <w:tab w:val="left" w:pos="853"/>
        </w:tabs>
        <w:kinsoku w:val="0"/>
        <w:overflowPunct w:val="0"/>
        <w:autoSpaceDE w:val="0"/>
        <w:autoSpaceDN w:val="0"/>
        <w:adjustRightInd w:val="0"/>
        <w:spacing w:line="240" w:lineRule="auto"/>
        <w:ind w:right="176"/>
        <w:rPr>
          <w:rFonts w:eastAsia="Times New Roman"/>
          <w:bCs/>
          <w:szCs w:val="20"/>
          <w:lang w:eastAsia="sl-SI"/>
        </w:rPr>
      </w:pPr>
    </w:p>
    <w:p w14:paraId="36668FE3" w14:textId="77777777" w:rsidR="006F436E" w:rsidRDefault="006F436E" w:rsidP="00673D82">
      <w:pPr>
        <w:numPr>
          <w:ilvl w:val="0"/>
          <w:numId w:val="58"/>
        </w:numPr>
        <w:tabs>
          <w:tab w:val="left" w:pos="853"/>
        </w:tabs>
        <w:kinsoku w:val="0"/>
        <w:overflowPunct w:val="0"/>
        <w:autoSpaceDE w:val="0"/>
        <w:autoSpaceDN w:val="0"/>
        <w:adjustRightInd w:val="0"/>
        <w:spacing w:line="240" w:lineRule="auto"/>
        <w:ind w:right="176"/>
        <w:contextualSpacing/>
        <w:rPr>
          <w:rFonts w:eastAsia="Times New Roman"/>
          <w:bCs/>
          <w:szCs w:val="20"/>
          <w:lang w:eastAsia="sl-SI"/>
        </w:rPr>
      </w:pPr>
      <w:r>
        <w:rPr>
          <w:rFonts w:eastAsia="Times New Roman"/>
          <w:bCs/>
          <w:szCs w:val="20"/>
          <w:lang w:eastAsia="sl-SI"/>
        </w:rPr>
        <w:t>Zdravstvena postaja Vransko, Vransko 130d, 3305 Vransko:</w:t>
      </w:r>
    </w:p>
    <w:p w14:paraId="17AAB5E2" w14:textId="77777777" w:rsidR="006F436E" w:rsidRDefault="006F436E" w:rsidP="00673D82">
      <w:pPr>
        <w:numPr>
          <w:ilvl w:val="0"/>
          <w:numId w:val="59"/>
        </w:numPr>
        <w:tabs>
          <w:tab w:val="left" w:pos="853"/>
        </w:tabs>
        <w:kinsoku w:val="0"/>
        <w:overflowPunct w:val="0"/>
        <w:autoSpaceDE w:val="0"/>
        <w:autoSpaceDN w:val="0"/>
        <w:adjustRightInd w:val="0"/>
        <w:spacing w:line="240" w:lineRule="auto"/>
        <w:ind w:right="176"/>
        <w:contextualSpacing/>
        <w:rPr>
          <w:rFonts w:eastAsia="Times New Roman"/>
          <w:bCs/>
          <w:szCs w:val="20"/>
          <w:lang w:eastAsia="sl-SI"/>
        </w:rPr>
      </w:pPr>
      <w:r>
        <w:rPr>
          <w:rFonts w:eastAsia="Times New Roman"/>
          <w:bCs/>
          <w:szCs w:val="20"/>
          <w:lang w:eastAsia="sl-SI"/>
        </w:rPr>
        <w:t>2 nadstropji: 2 x 436,33 m2 = 871,33 m2</w:t>
      </w:r>
    </w:p>
    <w:p w14:paraId="0B105E58" w14:textId="77777777" w:rsidR="006F436E" w:rsidRDefault="006F436E" w:rsidP="006F436E">
      <w:pPr>
        <w:tabs>
          <w:tab w:val="left" w:pos="853"/>
        </w:tabs>
        <w:kinsoku w:val="0"/>
        <w:overflowPunct w:val="0"/>
        <w:autoSpaceDE w:val="0"/>
        <w:autoSpaceDN w:val="0"/>
        <w:adjustRightInd w:val="0"/>
        <w:spacing w:line="240" w:lineRule="auto"/>
        <w:ind w:right="176"/>
        <w:rPr>
          <w:rFonts w:eastAsia="Times New Roman"/>
          <w:bCs/>
          <w:szCs w:val="20"/>
          <w:lang w:eastAsia="sl-SI"/>
        </w:rPr>
      </w:pPr>
      <w:r>
        <w:rPr>
          <w:rFonts w:eastAsia="Times New Roman"/>
          <w:bCs/>
          <w:szCs w:val="20"/>
          <w:lang w:eastAsia="sl-SI"/>
        </w:rPr>
        <w:t xml:space="preserve">      SKUPAJ: 871,33 m2</w:t>
      </w:r>
    </w:p>
    <w:p w14:paraId="0E001523" w14:textId="77777777" w:rsidR="006F436E" w:rsidRDefault="006F436E" w:rsidP="006F436E">
      <w:pPr>
        <w:tabs>
          <w:tab w:val="left" w:pos="853"/>
        </w:tabs>
        <w:kinsoku w:val="0"/>
        <w:overflowPunct w:val="0"/>
        <w:autoSpaceDE w:val="0"/>
        <w:autoSpaceDN w:val="0"/>
        <w:adjustRightInd w:val="0"/>
        <w:spacing w:line="240" w:lineRule="auto"/>
        <w:ind w:left="720" w:right="176"/>
        <w:contextualSpacing/>
        <w:rPr>
          <w:rFonts w:eastAsia="Times New Roman"/>
          <w:bCs/>
          <w:szCs w:val="20"/>
          <w:lang w:eastAsia="sl-SI"/>
        </w:rPr>
      </w:pPr>
    </w:p>
    <w:p w14:paraId="343797EA" w14:textId="77777777" w:rsidR="006F436E" w:rsidRDefault="006F436E" w:rsidP="006F436E">
      <w:pPr>
        <w:tabs>
          <w:tab w:val="left" w:pos="853"/>
        </w:tabs>
        <w:kinsoku w:val="0"/>
        <w:overflowPunct w:val="0"/>
        <w:autoSpaceDE w:val="0"/>
        <w:autoSpaceDN w:val="0"/>
        <w:adjustRightInd w:val="0"/>
        <w:spacing w:line="240" w:lineRule="auto"/>
        <w:ind w:left="720" w:right="176"/>
        <w:contextualSpacing/>
        <w:rPr>
          <w:rFonts w:eastAsia="Times New Roman"/>
          <w:bCs/>
          <w:szCs w:val="20"/>
          <w:lang w:eastAsia="sl-SI"/>
        </w:rPr>
      </w:pPr>
    </w:p>
    <w:p w14:paraId="53CBA853" w14:textId="77777777" w:rsidR="006F436E" w:rsidRDefault="006F436E" w:rsidP="00673D82">
      <w:pPr>
        <w:numPr>
          <w:ilvl w:val="0"/>
          <w:numId w:val="58"/>
        </w:numPr>
        <w:tabs>
          <w:tab w:val="left" w:pos="853"/>
        </w:tabs>
        <w:kinsoku w:val="0"/>
        <w:overflowPunct w:val="0"/>
        <w:autoSpaceDE w:val="0"/>
        <w:autoSpaceDN w:val="0"/>
        <w:adjustRightInd w:val="0"/>
        <w:spacing w:line="240" w:lineRule="auto"/>
        <w:ind w:right="176"/>
        <w:rPr>
          <w:rFonts w:eastAsia="Times New Roman"/>
          <w:bCs/>
          <w:szCs w:val="20"/>
          <w:lang w:eastAsia="sl-SI"/>
        </w:rPr>
      </w:pPr>
      <w:r>
        <w:rPr>
          <w:rFonts w:eastAsia="Times New Roman"/>
          <w:bCs/>
          <w:szCs w:val="20"/>
          <w:lang w:eastAsia="sl-SI"/>
        </w:rPr>
        <w:t>Ambulante družinske medicine Petrovče, Petrovče 33, 3301 Petrovče:</w:t>
      </w:r>
    </w:p>
    <w:p w14:paraId="47055A75" w14:textId="77777777" w:rsidR="006F436E" w:rsidRDefault="006F436E" w:rsidP="00673D82">
      <w:pPr>
        <w:numPr>
          <w:ilvl w:val="0"/>
          <w:numId w:val="59"/>
        </w:numPr>
        <w:tabs>
          <w:tab w:val="left" w:pos="853"/>
        </w:tabs>
        <w:kinsoku w:val="0"/>
        <w:overflowPunct w:val="0"/>
        <w:autoSpaceDE w:val="0"/>
        <w:autoSpaceDN w:val="0"/>
        <w:adjustRightInd w:val="0"/>
        <w:spacing w:line="240" w:lineRule="auto"/>
        <w:ind w:right="176"/>
        <w:contextualSpacing/>
        <w:rPr>
          <w:rFonts w:eastAsia="Times New Roman"/>
          <w:bCs/>
          <w:szCs w:val="20"/>
          <w:lang w:eastAsia="sl-SI"/>
        </w:rPr>
      </w:pPr>
      <w:r>
        <w:rPr>
          <w:rFonts w:eastAsia="Times New Roman"/>
          <w:bCs/>
          <w:szCs w:val="20"/>
          <w:lang w:eastAsia="sl-SI"/>
        </w:rPr>
        <w:t>2 ambulanti: 74,35 m2</w:t>
      </w:r>
    </w:p>
    <w:p w14:paraId="336C2055" w14:textId="77777777" w:rsidR="006F436E" w:rsidRDefault="006F436E" w:rsidP="00673D82">
      <w:pPr>
        <w:numPr>
          <w:ilvl w:val="0"/>
          <w:numId w:val="59"/>
        </w:numPr>
        <w:tabs>
          <w:tab w:val="left" w:pos="853"/>
        </w:tabs>
        <w:kinsoku w:val="0"/>
        <w:overflowPunct w:val="0"/>
        <w:autoSpaceDE w:val="0"/>
        <w:autoSpaceDN w:val="0"/>
        <w:adjustRightInd w:val="0"/>
        <w:spacing w:line="240" w:lineRule="auto"/>
        <w:ind w:right="176"/>
        <w:contextualSpacing/>
        <w:rPr>
          <w:rFonts w:eastAsia="Times New Roman"/>
          <w:bCs/>
          <w:szCs w:val="20"/>
          <w:lang w:eastAsia="sl-SI"/>
        </w:rPr>
      </w:pPr>
      <w:r>
        <w:rPr>
          <w:rFonts w:eastAsia="Times New Roman"/>
          <w:bCs/>
          <w:szCs w:val="20"/>
          <w:lang w:eastAsia="sl-SI"/>
        </w:rPr>
        <w:t>Pisarne, prostor za storitveno dejavnost: 40,20 m2</w:t>
      </w:r>
    </w:p>
    <w:p w14:paraId="562130F3" w14:textId="77777777" w:rsidR="006F436E" w:rsidRDefault="006F436E" w:rsidP="006F436E">
      <w:pPr>
        <w:tabs>
          <w:tab w:val="left" w:pos="853"/>
        </w:tabs>
        <w:kinsoku w:val="0"/>
        <w:overflowPunct w:val="0"/>
        <w:autoSpaceDE w:val="0"/>
        <w:autoSpaceDN w:val="0"/>
        <w:adjustRightInd w:val="0"/>
        <w:spacing w:line="240" w:lineRule="auto"/>
        <w:ind w:right="176"/>
        <w:rPr>
          <w:rFonts w:eastAsia="Times New Roman"/>
          <w:bCs/>
          <w:szCs w:val="20"/>
          <w:lang w:eastAsia="sl-SI"/>
        </w:rPr>
      </w:pPr>
      <w:r>
        <w:rPr>
          <w:rFonts w:eastAsia="Times New Roman"/>
          <w:bCs/>
          <w:szCs w:val="20"/>
          <w:lang w:eastAsia="sl-SI"/>
        </w:rPr>
        <w:t xml:space="preserve">      SKUPAJ: 114,85 m2</w:t>
      </w:r>
    </w:p>
    <w:p w14:paraId="525FAC79" w14:textId="77777777" w:rsidR="006F436E" w:rsidRDefault="006F436E" w:rsidP="006F436E">
      <w:pPr>
        <w:tabs>
          <w:tab w:val="left" w:pos="827"/>
        </w:tabs>
        <w:kinsoku w:val="0"/>
        <w:overflowPunct w:val="0"/>
        <w:ind w:right="113"/>
        <w:rPr>
          <w:rFonts w:eastAsia="Times New Roman"/>
          <w:bCs/>
          <w:szCs w:val="20"/>
          <w:lang w:eastAsia="sl-SI"/>
        </w:rPr>
      </w:pPr>
    </w:p>
    <w:p w14:paraId="3B6881C3" w14:textId="77777777" w:rsidR="006F436E" w:rsidRDefault="006F436E" w:rsidP="00673D82">
      <w:pPr>
        <w:pStyle w:val="Odstavekseznama"/>
        <w:numPr>
          <w:ilvl w:val="0"/>
          <w:numId w:val="58"/>
        </w:numPr>
        <w:tabs>
          <w:tab w:val="left" w:pos="827"/>
        </w:tabs>
        <w:kinsoku w:val="0"/>
        <w:overflowPunct w:val="0"/>
        <w:ind w:right="113"/>
        <w:rPr>
          <w:szCs w:val="20"/>
        </w:rPr>
      </w:pPr>
      <w:r>
        <w:rPr>
          <w:szCs w:val="20"/>
        </w:rPr>
        <w:t>Ambulante medicine Šempeter,  Šolska ulica 2, 3311 Šempeter v Savinjski dolini:</w:t>
      </w:r>
    </w:p>
    <w:p w14:paraId="20989D8E" w14:textId="6B6E97F9" w:rsidR="006F436E" w:rsidRDefault="006F436E" w:rsidP="006F436E">
      <w:pPr>
        <w:pStyle w:val="Odstavekseznama"/>
        <w:tabs>
          <w:tab w:val="left" w:pos="827"/>
        </w:tabs>
        <w:kinsoku w:val="0"/>
        <w:overflowPunct w:val="0"/>
        <w:ind w:right="113"/>
        <w:rPr>
          <w:szCs w:val="20"/>
        </w:rPr>
      </w:pPr>
      <w:r>
        <w:rPr>
          <w:szCs w:val="20"/>
        </w:rPr>
        <w:t>-</w:t>
      </w:r>
      <w:r>
        <w:rPr>
          <w:szCs w:val="20"/>
        </w:rPr>
        <w:tab/>
        <w:t>ambulanti in pisarne, prostor za storitveno dejavnost: znaša 86,04 m2;</w:t>
      </w:r>
    </w:p>
    <w:p w14:paraId="19E11453" w14:textId="77777777" w:rsidR="006F436E" w:rsidRDefault="006F436E" w:rsidP="006F436E">
      <w:pPr>
        <w:pStyle w:val="Odstavekseznama"/>
        <w:tabs>
          <w:tab w:val="left" w:pos="827"/>
        </w:tabs>
        <w:kinsoku w:val="0"/>
        <w:overflowPunct w:val="0"/>
        <w:ind w:right="113"/>
        <w:rPr>
          <w:szCs w:val="20"/>
        </w:rPr>
      </w:pPr>
    </w:p>
    <w:p w14:paraId="079ECC11" w14:textId="612114C5" w:rsidR="006F436E" w:rsidRDefault="006F436E" w:rsidP="006F436E">
      <w:pPr>
        <w:tabs>
          <w:tab w:val="left" w:pos="853"/>
        </w:tabs>
        <w:kinsoku w:val="0"/>
        <w:overflowPunct w:val="0"/>
        <w:autoSpaceDE w:val="0"/>
        <w:autoSpaceDN w:val="0"/>
        <w:adjustRightInd w:val="0"/>
        <w:spacing w:line="240" w:lineRule="auto"/>
        <w:ind w:right="176"/>
        <w:rPr>
          <w:rFonts w:eastAsia="Times New Roman"/>
          <w:b/>
          <w:bCs/>
          <w:szCs w:val="20"/>
          <w:lang w:eastAsia="sl-SI"/>
        </w:rPr>
      </w:pPr>
      <w:r>
        <w:rPr>
          <w:rFonts w:eastAsia="Times New Roman"/>
          <w:b/>
          <w:bCs/>
          <w:szCs w:val="20"/>
          <w:lang w:eastAsia="sl-SI"/>
        </w:rPr>
        <w:t xml:space="preserve">     SKUPAJ VSI PROSTORI: 4.147,59 m2</w:t>
      </w:r>
    </w:p>
    <w:p w14:paraId="6325E71A" w14:textId="77777777" w:rsidR="006F436E" w:rsidRDefault="006F436E" w:rsidP="006F436E">
      <w:pPr>
        <w:tabs>
          <w:tab w:val="left" w:pos="853"/>
        </w:tabs>
        <w:kinsoku w:val="0"/>
        <w:overflowPunct w:val="0"/>
        <w:autoSpaceDE w:val="0"/>
        <w:autoSpaceDN w:val="0"/>
        <w:adjustRightInd w:val="0"/>
        <w:spacing w:line="240" w:lineRule="auto"/>
        <w:ind w:right="176"/>
        <w:rPr>
          <w:rFonts w:eastAsia="Times New Roman"/>
          <w:b/>
          <w:bCs/>
          <w:szCs w:val="20"/>
          <w:lang w:eastAsia="sl-SI"/>
        </w:rPr>
      </w:pPr>
    </w:p>
    <w:p w14:paraId="72075E92" w14:textId="77777777" w:rsidR="006F436E" w:rsidRDefault="006F436E" w:rsidP="006F436E">
      <w:pPr>
        <w:kinsoku w:val="0"/>
        <w:overflowPunct w:val="0"/>
        <w:autoSpaceDE w:val="0"/>
        <w:autoSpaceDN w:val="0"/>
        <w:adjustRightInd w:val="0"/>
        <w:spacing w:before="8" w:line="240" w:lineRule="auto"/>
        <w:rPr>
          <w:rFonts w:eastAsia="Times New Roman"/>
          <w:color w:val="2D2F2D"/>
          <w:szCs w:val="20"/>
          <w:lang w:eastAsia="sl-SI"/>
        </w:rPr>
      </w:pPr>
    </w:p>
    <w:p w14:paraId="1FC4024C" w14:textId="77777777" w:rsidR="006F436E" w:rsidRDefault="006F436E" w:rsidP="006F436E">
      <w:pPr>
        <w:spacing w:line="260" w:lineRule="exact"/>
        <w:rPr>
          <w:rFonts w:eastAsia="Times New Roman"/>
          <w:b/>
          <w:bCs/>
          <w:caps/>
          <w:szCs w:val="20"/>
          <w:lang w:eastAsia="en-US"/>
        </w:rPr>
      </w:pPr>
      <w:r>
        <w:rPr>
          <w:rFonts w:eastAsia="Times New Roman"/>
          <w:b/>
          <w:bCs/>
          <w:caps/>
          <w:szCs w:val="20"/>
        </w:rPr>
        <w:t>7. uporaba čistil</w:t>
      </w:r>
    </w:p>
    <w:p w14:paraId="3D98EFCE" w14:textId="77777777" w:rsidR="006F436E" w:rsidRDefault="006F436E" w:rsidP="006F436E">
      <w:pPr>
        <w:spacing w:line="260" w:lineRule="exact"/>
        <w:rPr>
          <w:rFonts w:eastAsia="Times New Roman"/>
          <w:szCs w:val="20"/>
          <w:u w:val="single"/>
        </w:rPr>
      </w:pPr>
    </w:p>
    <w:p w14:paraId="2F3495A4" w14:textId="77777777" w:rsidR="006F436E" w:rsidRDefault="006F436E" w:rsidP="006F436E">
      <w:pPr>
        <w:spacing w:line="260" w:lineRule="exact"/>
        <w:rPr>
          <w:rFonts w:eastAsia="Times New Roman"/>
          <w:szCs w:val="20"/>
        </w:rPr>
      </w:pPr>
      <w:r>
        <w:rPr>
          <w:rFonts w:eastAsia="Times New Roman"/>
          <w:szCs w:val="20"/>
        </w:rPr>
        <w:t xml:space="preserve">Izvajalec bo zagotavljal, da bodo njegovi delavci uporabljal čistila, čistilni material, dezinfekcijska sredstva, zaščitna sredstva in ves potrošni material za čiščenje, pod pogojem, da z njihovo uporabo ni ogroženo zdravje, da so spoštovani higienski predpisi, da ne bodo povzročala poškodb v prostorih in opremi. Izvajalec bo pri uporabljal čistila skladno z Uredbo o zelenem javnem naročanju (Ur.l.RS št.: 51/17). </w:t>
      </w:r>
    </w:p>
    <w:p w14:paraId="0F5D8C53" w14:textId="77777777" w:rsidR="006F436E" w:rsidRDefault="006F436E" w:rsidP="006F436E">
      <w:pPr>
        <w:spacing w:line="260" w:lineRule="exact"/>
        <w:rPr>
          <w:rFonts w:eastAsia="Times New Roman"/>
          <w:szCs w:val="20"/>
        </w:rPr>
      </w:pPr>
    </w:p>
    <w:p w14:paraId="12DCF42B" w14:textId="77777777" w:rsidR="006F436E" w:rsidRDefault="006F436E" w:rsidP="006F436E">
      <w:pPr>
        <w:spacing w:line="240" w:lineRule="auto"/>
        <w:ind w:right="-2"/>
        <w:rPr>
          <w:rFonts w:eastAsia="Times New Roman"/>
          <w:b/>
          <w:szCs w:val="20"/>
        </w:rPr>
      </w:pPr>
      <w:r>
        <w:rPr>
          <w:rFonts w:eastAsia="Times New Roman"/>
          <w:b/>
          <w:szCs w:val="20"/>
        </w:rPr>
        <w:t xml:space="preserve">8. NAMEŠČANJE HIGIENSKO PAPIRNATIH PROIZVODOV IN SANITARNO POTROŠNIH PROIZVODOV </w:t>
      </w:r>
    </w:p>
    <w:p w14:paraId="418FC8F2" w14:textId="77777777" w:rsidR="006F436E" w:rsidRDefault="006F436E" w:rsidP="006F436E">
      <w:pPr>
        <w:spacing w:line="260" w:lineRule="exact"/>
        <w:rPr>
          <w:rFonts w:eastAsia="Times New Roman"/>
          <w:szCs w:val="20"/>
        </w:rPr>
      </w:pPr>
    </w:p>
    <w:p w14:paraId="441CD603" w14:textId="77777777" w:rsidR="006F436E" w:rsidRDefault="006F436E" w:rsidP="006F436E">
      <w:pPr>
        <w:spacing w:line="260" w:lineRule="exact"/>
        <w:rPr>
          <w:rFonts w:eastAsia="Times New Roman"/>
          <w:szCs w:val="20"/>
        </w:rPr>
      </w:pPr>
      <w:r>
        <w:rPr>
          <w:rFonts w:eastAsia="Times New Roman"/>
          <w:szCs w:val="20"/>
        </w:rPr>
        <w:t xml:space="preserve">Izvajalec zagotavlja higiensko papirnate proizvode, kot je WC papir, toaletne brisače, sanitarno potrošni material kot je milo, dezinfekcijska sredstva, raznovrstne PVC vrečke za smeti različnih dimenzij ter higienske vrečke, pisoar tablete, itd., ter zagotavlja, da bodo njegovi delavci nameščali navedene proizvode na za to določena mesta. </w:t>
      </w:r>
    </w:p>
    <w:p w14:paraId="214B12B9" w14:textId="77777777" w:rsidR="006F436E" w:rsidRDefault="006F436E" w:rsidP="006F436E">
      <w:pPr>
        <w:spacing w:line="260" w:lineRule="exact"/>
        <w:rPr>
          <w:rFonts w:eastAsia="Times New Roman"/>
          <w:szCs w:val="20"/>
        </w:rPr>
      </w:pPr>
    </w:p>
    <w:p w14:paraId="581A10AF" w14:textId="77777777" w:rsidR="006F436E" w:rsidRDefault="006F436E" w:rsidP="006F436E">
      <w:pPr>
        <w:spacing w:line="260" w:lineRule="exact"/>
        <w:rPr>
          <w:rFonts w:eastAsia="Times New Roman"/>
          <w:szCs w:val="20"/>
        </w:rPr>
      </w:pPr>
      <w:r>
        <w:rPr>
          <w:rFonts w:eastAsia="Times New Roman"/>
          <w:szCs w:val="20"/>
        </w:rPr>
        <w:t xml:space="preserve">Izvajalec bo pri delu zagotavljal in uporabljal čistilna sredstva in sanitarno potrošne proizvode, pod pogojem, da z njihovo uporabo ni ogroženo zdravje, da so spoštovani higienski predpisi, da ne bodo povzročala poškodb na poslovnih prostorih in opremi, ter da ustrezajo vsem veljavnim predpisom s tega področja. </w:t>
      </w:r>
    </w:p>
    <w:p w14:paraId="7AFEDC5E" w14:textId="77777777" w:rsidR="006F436E" w:rsidRDefault="006F436E" w:rsidP="006F436E">
      <w:pPr>
        <w:spacing w:line="260" w:lineRule="exact"/>
        <w:rPr>
          <w:rFonts w:eastAsia="Times New Roman"/>
          <w:b/>
          <w:szCs w:val="20"/>
        </w:rPr>
      </w:pPr>
    </w:p>
    <w:p w14:paraId="1E58F757" w14:textId="77777777" w:rsidR="006F436E" w:rsidRDefault="006F436E" w:rsidP="006F436E">
      <w:pPr>
        <w:spacing w:line="260" w:lineRule="exact"/>
        <w:rPr>
          <w:rFonts w:eastAsia="Times New Roman"/>
          <w:b/>
          <w:szCs w:val="20"/>
        </w:rPr>
      </w:pPr>
    </w:p>
    <w:p w14:paraId="56157B61" w14:textId="77777777" w:rsidR="006F436E" w:rsidRDefault="006F436E" w:rsidP="006F436E">
      <w:pPr>
        <w:spacing w:line="240" w:lineRule="auto"/>
        <w:rPr>
          <w:rFonts w:eastAsia="Times New Roman"/>
          <w:szCs w:val="20"/>
          <w:lang w:eastAsia="sl-SI"/>
        </w:rPr>
      </w:pPr>
    </w:p>
    <w:p w14:paraId="112B099D" w14:textId="77777777" w:rsidR="006F436E" w:rsidRDefault="006F436E" w:rsidP="006F436E">
      <w:pPr>
        <w:spacing w:line="240" w:lineRule="auto"/>
        <w:rPr>
          <w:rFonts w:eastAsia="Times New Roman"/>
          <w:szCs w:val="20"/>
          <w:lang w:eastAsia="sl-SI"/>
        </w:rPr>
      </w:pPr>
    </w:p>
    <w:p w14:paraId="3B1C898D" w14:textId="77777777" w:rsidR="006F436E" w:rsidRDefault="006F436E" w:rsidP="006F436E">
      <w:pPr>
        <w:spacing w:line="240" w:lineRule="auto"/>
        <w:rPr>
          <w:rFonts w:eastAsia="Times New Roman"/>
          <w:szCs w:val="20"/>
          <w:lang w:eastAsia="sl-SI"/>
        </w:rPr>
      </w:pPr>
    </w:p>
    <w:p w14:paraId="50D5C4EE" w14:textId="77777777" w:rsidR="006F436E" w:rsidRDefault="006F436E" w:rsidP="006F436E">
      <w:pPr>
        <w:spacing w:line="240" w:lineRule="auto"/>
        <w:rPr>
          <w:rFonts w:eastAsia="Times New Roman"/>
          <w:szCs w:val="20"/>
          <w:lang w:eastAsia="sl-SI"/>
        </w:rPr>
      </w:pPr>
    </w:p>
    <w:p w14:paraId="33F0CF14" w14:textId="77777777" w:rsidR="006F436E" w:rsidRDefault="006F436E" w:rsidP="006F436E">
      <w:pPr>
        <w:spacing w:line="240" w:lineRule="auto"/>
        <w:rPr>
          <w:rFonts w:eastAsia="Times New Roman"/>
          <w:szCs w:val="20"/>
          <w:lang w:eastAsia="sl-SI"/>
        </w:rPr>
      </w:pPr>
    </w:p>
    <w:p w14:paraId="38450C55" w14:textId="77777777" w:rsidR="006F436E" w:rsidRDefault="006F436E" w:rsidP="006F436E">
      <w:pPr>
        <w:spacing w:line="240" w:lineRule="auto"/>
        <w:rPr>
          <w:rFonts w:eastAsia="Times New Roman"/>
          <w:szCs w:val="20"/>
          <w:lang w:eastAsia="sl-SI"/>
        </w:rPr>
      </w:pPr>
    </w:p>
    <w:p w14:paraId="4BF6D918" w14:textId="77777777" w:rsidR="006F436E" w:rsidRDefault="006F436E" w:rsidP="006F436E">
      <w:pPr>
        <w:spacing w:line="240" w:lineRule="auto"/>
        <w:rPr>
          <w:rFonts w:eastAsia="Times New Roman"/>
          <w:szCs w:val="20"/>
          <w:lang w:eastAsia="sl-SI"/>
        </w:rPr>
      </w:pPr>
    </w:p>
    <w:p w14:paraId="57F33ABE" w14:textId="77777777" w:rsidR="006F436E" w:rsidRDefault="006F436E" w:rsidP="006F436E">
      <w:pPr>
        <w:spacing w:line="240" w:lineRule="auto"/>
        <w:rPr>
          <w:rFonts w:eastAsia="Times New Roman"/>
          <w:szCs w:val="20"/>
          <w:lang w:eastAsia="sl-SI"/>
        </w:rPr>
      </w:pPr>
    </w:p>
    <w:p w14:paraId="292180BD" w14:textId="77777777" w:rsidR="006F436E" w:rsidRDefault="006F436E" w:rsidP="006F436E">
      <w:pPr>
        <w:spacing w:line="240" w:lineRule="auto"/>
        <w:rPr>
          <w:rFonts w:eastAsia="Times New Roman"/>
          <w:szCs w:val="20"/>
          <w:lang w:eastAsia="sl-SI"/>
        </w:rPr>
        <w:sectPr w:rsidR="006F436E">
          <w:pgSz w:w="11906" w:h="16838"/>
          <w:pgMar w:top="1101" w:right="1418" w:bottom="1276" w:left="1418" w:header="709" w:footer="709" w:gutter="0"/>
          <w:cols w:space="720"/>
        </w:sectPr>
      </w:pPr>
    </w:p>
    <w:p w14:paraId="055493DA" w14:textId="77777777" w:rsidR="006F436E" w:rsidRDefault="006F436E" w:rsidP="006F436E">
      <w:pPr>
        <w:spacing w:line="240" w:lineRule="auto"/>
        <w:rPr>
          <w:rFonts w:eastAsia="Times New Roman"/>
          <w:szCs w:val="20"/>
          <w:lang w:eastAsia="sl-SI"/>
        </w:rPr>
      </w:pPr>
      <w:r>
        <w:rPr>
          <w:rFonts w:eastAsia="Times New Roman"/>
          <w:szCs w:val="20"/>
          <w:lang w:eastAsia="sl-SI"/>
        </w:rPr>
        <w:lastRenderedPageBreak/>
        <w:t>Tabela 1</w:t>
      </w:r>
    </w:p>
    <w:p w14:paraId="18B8C6B9" w14:textId="77777777" w:rsidR="006F436E" w:rsidRDefault="006F436E" w:rsidP="006F436E">
      <w:pPr>
        <w:rPr>
          <w:rFonts w:eastAsia="Times New Roman"/>
          <w:szCs w:val="20"/>
          <w:lang w:eastAsia="sl-SI"/>
        </w:rPr>
      </w:pPr>
      <w:r>
        <w:rPr>
          <w:rFonts w:eastAsia="Times New Roman"/>
          <w:szCs w:val="20"/>
          <w:lang w:eastAsia="sl-SI"/>
        </w:rPr>
        <w:t xml:space="preserve">POVPREČNA MESEČNA PORABA HIGIENSKO-SANITARNEGA MATERIALA V PROSTORIH NAROČNIKA (opazovano 3 mesečno obdobje) </w:t>
      </w:r>
    </w:p>
    <w:p w14:paraId="03AC675A" w14:textId="77777777" w:rsidR="006F436E" w:rsidRDefault="006F436E" w:rsidP="006F436E">
      <w:pPr>
        <w:spacing w:line="240" w:lineRule="auto"/>
        <w:rPr>
          <w:rFonts w:eastAsia="Times New Roman"/>
          <w:szCs w:val="20"/>
          <w:lang w:eastAsia="sl-SI"/>
        </w:rPr>
      </w:pPr>
    </w:p>
    <w:tbl>
      <w:tblPr>
        <w:tblW w:w="14319" w:type="dxa"/>
        <w:tblInd w:w="137" w:type="dxa"/>
        <w:tblCellMar>
          <w:left w:w="70" w:type="dxa"/>
          <w:right w:w="70" w:type="dxa"/>
        </w:tblCellMar>
        <w:tblLook w:val="04A0" w:firstRow="1" w:lastRow="0" w:firstColumn="1" w:lastColumn="0" w:noHBand="0" w:noVBand="1"/>
      </w:tblPr>
      <w:tblGrid>
        <w:gridCol w:w="425"/>
        <w:gridCol w:w="4916"/>
        <w:gridCol w:w="1099"/>
        <w:gridCol w:w="1039"/>
        <w:gridCol w:w="1158"/>
        <w:gridCol w:w="1079"/>
        <w:gridCol w:w="1158"/>
        <w:gridCol w:w="952"/>
        <w:gridCol w:w="1237"/>
        <w:gridCol w:w="1256"/>
      </w:tblGrid>
      <w:tr w:rsidR="00360772" w:rsidRPr="00360772" w14:paraId="42696990" w14:textId="77777777" w:rsidTr="00360772">
        <w:trPr>
          <w:trHeight w:val="300"/>
        </w:trPr>
        <w:tc>
          <w:tcPr>
            <w:tcW w:w="42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51122B"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 </w:t>
            </w:r>
          </w:p>
        </w:tc>
        <w:tc>
          <w:tcPr>
            <w:tcW w:w="4916" w:type="dxa"/>
            <w:tcBorders>
              <w:top w:val="single" w:sz="4" w:space="0" w:color="auto"/>
              <w:left w:val="nil"/>
              <w:bottom w:val="single" w:sz="4" w:space="0" w:color="auto"/>
              <w:right w:val="single" w:sz="4" w:space="0" w:color="auto"/>
            </w:tcBorders>
            <w:shd w:val="clear" w:color="auto" w:fill="auto"/>
            <w:vAlign w:val="bottom"/>
            <w:hideMark/>
          </w:tcPr>
          <w:p w14:paraId="6C32C772"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 </w:t>
            </w:r>
          </w:p>
        </w:tc>
        <w:tc>
          <w:tcPr>
            <w:tcW w:w="1099" w:type="dxa"/>
            <w:tcBorders>
              <w:top w:val="single" w:sz="4" w:space="0" w:color="auto"/>
              <w:left w:val="nil"/>
              <w:bottom w:val="single" w:sz="4" w:space="0" w:color="auto"/>
              <w:right w:val="single" w:sz="4" w:space="0" w:color="auto"/>
            </w:tcBorders>
            <w:shd w:val="clear" w:color="auto" w:fill="auto"/>
            <w:vAlign w:val="bottom"/>
            <w:hideMark/>
          </w:tcPr>
          <w:p w14:paraId="731A59B8" w14:textId="77777777" w:rsidR="001A084A" w:rsidRPr="00360772" w:rsidRDefault="001A084A" w:rsidP="003609E9">
            <w:pPr>
              <w:spacing w:line="240" w:lineRule="auto"/>
              <w:jc w:val="center"/>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jan.23</w:t>
            </w:r>
          </w:p>
        </w:tc>
        <w:tc>
          <w:tcPr>
            <w:tcW w:w="1039" w:type="dxa"/>
            <w:tcBorders>
              <w:top w:val="single" w:sz="4" w:space="0" w:color="auto"/>
              <w:left w:val="nil"/>
              <w:bottom w:val="single" w:sz="4" w:space="0" w:color="auto"/>
              <w:right w:val="single" w:sz="4" w:space="0" w:color="auto"/>
            </w:tcBorders>
            <w:shd w:val="clear" w:color="auto" w:fill="auto"/>
            <w:vAlign w:val="bottom"/>
            <w:hideMark/>
          </w:tcPr>
          <w:p w14:paraId="54F0EB0B" w14:textId="77777777" w:rsidR="001A084A" w:rsidRPr="00360772" w:rsidRDefault="001A084A" w:rsidP="003609E9">
            <w:pPr>
              <w:spacing w:line="240" w:lineRule="auto"/>
              <w:jc w:val="center"/>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 </w:t>
            </w:r>
          </w:p>
        </w:tc>
        <w:tc>
          <w:tcPr>
            <w:tcW w:w="1158" w:type="dxa"/>
            <w:tcBorders>
              <w:top w:val="single" w:sz="4" w:space="0" w:color="auto"/>
              <w:left w:val="nil"/>
              <w:bottom w:val="single" w:sz="4" w:space="0" w:color="auto"/>
              <w:right w:val="single" w:sz="4" w:space="0" w:color="auto"/>
            </w:tcBorders>
            <w:shd w:val="clear" w:color="auto" w:fill="auto"/>
            <w:vAlign w:val="bottom"/>
            <w:hideMark/>
          </w:tcPr>
          <w:p w14:paraId="3975E0EF" w14:textId="77777777" w:rsidR="001A084A" w:rsidRPr="00360772" w:rsidRDefault="001A084A" w:rsidP="003609E9">
            <w:pPr>
              <w:spacing w:line="240" w:lineRule="auto"/>
              <w:jc w:val="center"/>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mar.23</w:t>
            </w:r>
          </w:p>
        </w:tc>
        <w:tc>
          <w:tcPr>
            <w:tcW w:w="1079" w:type="dxa"/>
            <w:tcBorders>
              <w:top w:val="single" w:sz="4" w:space="0" w:color="auto"/>
              <w:left w:val="nil"/>
              <w:bottom w:val="single" w:sz="4" w:space="0" w:color="auto"/>
              <w:right w:val="single" w:sz="4" w:space="0" w:color="auto"/>
            </w:tcBorders>
            <w:shd w:val="clear" w:color="auto" w:fill="auto"/>
            <w:vAlign w:val="bottom"/>
            <w:hideMark/>
          </w:tcPr>
          <w:p w14:paraId="7A4305CA" w14:textId="77777777" w:rsidR="001A084A" w:rsidRPr="00360772" w:rsidRDefault="001A084A" w:rsidP="003609E9">
            <w:pPr>
              <w:spacing w:line="240" w:lineRule="auto"/>
              <w:jc w:val="center"/>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 </w:t>
            </w:r>
          </w:p>
        </w:tc>
        <w:tc>
          <w:tcPr>
            <w:tcW w:w="1158" w:type="dxa"/>
            <w:tcBorders>
              <w:top w:val="single" w:sz="4" w:space="0" w:color="auto"/>
              <w:left w:val="nil"/>
              <w:bottom w:val="single" w:sz="4" w:space="0" w:color="auto"/>
              <w:right w:val="single" w:sz="4" w:space="0" w:color="auto"/>
            </w:tcBorders>
            <w:shd w:val="clear" w:color="auto" w:fill="auto"/>
            <w:vAlign w:val="bottom"/>
            <w:hideMark/>
          </w:tcPr>
          <w:p w14:paraId="784215D5" w14:textId="77777777" w:rsidR="001A084A" w:rsidRPr="00360772" w:rsidRDefault="001A084A" w:rsidP="003609E9">
            <w:pPr>
              <w:spacing w:line="240" w:lineRule="auto"/>
              <w:jc w:val="center"/>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maj.23</w:t>
            </w:r>
          </w:p>
        </w:tc>
        <w:tc>
          <w:tcPr>
            <w:tcW w:w="952" w:type="dxa"/>
            <w:tcBorders>
              <w:top w:val="single" w:sz="4" w:space="0" w:color="auto"/>
              <w:left w:val="nil"/>
              <w:bottom w:val="single" w:sz="4" w:space="0" w:color="auto"/>
              <w:right w:val="single" w:sz="4" w:space="0" w:color="auto"/>
            </w:tcBorders>
            <w:shd w:val="clear" w:color="auto" w:fill="auto"/>
            <w:vAlign w:val="bottom"/>
            <w:hideMark/>
          </w:tcPr>
          <w:p w14:paraId="1A4C8B89" w14:textId="77777777" w:rsidR="001A084A" w:rsidRPr="00360772" w:rsidRDefault="001A084A" w:rsidP="003609E9">
            <w:pPr>
              <w:spacing w:line="240" w:lineRule="auto"/>
              <w:jc w:val="center"/>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 </w:t>
            </w:r>
          </w:p>
        </w:tc>
        <w:tc>
          <w:tcPr>
            <w:tcW w:w="1237" w:type="dxa"/>
            <w:tcBorders>
              <w:top w:val="single" w:sz="4" w:space="0" w:color="auto"/>
              <w:left w:val="nil"/>
              <w:bottom w:val="single" w:sz="4" w:space="0" w:color="auto"/>
              <w:right w:val="single" w:sz="4" w:space="0" w:color="auto"/>
            </w:tcBorders>
            <w:shd w:val="clear" w:color="auto" w:fill="auto"/>
            <w:vAlign w:val="bottom"/>
            <w:hideMark/>
          </w:tcPr>
          <w:p w14:paraId="0591C3B1" w14:textId="77777777" w:rsidR="001A084A" w:rsidRPr="00360772" w:rsidRDefault="001A084A" w:rsidP="003609E9">
            <w:pPr>
              <w:spacing w:line="240" w:lineRule="auto"/>
              <w:jc w:val="center"/>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3 mesečno povprečje</w:t>
            </w:r>
          </w:p>
        </w:tc>
        <w:tc>
          <w:tcPr>
            <w:tcW w:w="1256" w:type="dxa"/>
            <w:tcBorders>
              <w:top w:val="single" w:sz="4" w:space="0" w:color="auto"/>
              <w:left w:val="nil"/>
              <w:bottom w:val="single" w:sz="4" w:space="0" w:color="auto"/>
              <w:right w:val="single" w:sz="4" w:space="0" w:color="auto"/>
            </w:tcBorders>
            <w:shd w:val="clear" w:color="auto" w:fill="auto"/>
            <w:vAlign w:val="bottom"/>
            <w:hideMark/>
          </w:tcPr>
          <w:p w14:paraId="440D0443" w14:textId="77777777" w:rsidR="001A084A" w:rsidRPr="00360772" w:rsidRDefault="001A084A" w:rsidP="003609E9">
            <w:pPr>
              <w:spacing w:line="240" w:lineRule="auto"/>
              <w:jc w:val="center"/>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 </w:t>
            </w:r>
          </w:p>
        </w:tc>
      </w:tr>
      <w:tr w:rsidR="00360772" w:rsidRPr="00360772" w14:paraId="2825A4FA" w14:textId="77777777" w:rsidTr="00360772">
        <w:trPr>
          <w:trHeight w:val="885"/>
        </w:trPr>
        <w:tc>
          <w:tcPr>
            <w:tcW w:w="425" w:type="dxa"/>
            <w:tcBorders>
              <w:top w:val="nil"/>
              <w:left w:val="single" w:sz="4" w:space="0" w:color="auto"/>
              <w:bottom w:val="single" w:sz="4" w:space="0" w:color="auto"/>
              <w:right w:val="single" w:sz="4" w:space="0" w:color="auto"/>
            </w:tcBorders>
            <w:shd w:val="clear" w:color="000000" w:fill="E2EFDA"/>
            <w:vAlign w:val="bottom"/>
            <w:hideMark/>
          </w:tcPr>
          <w:p w14:paraId="61039061"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 </w:t>
            </w:r>
          </w:p>
        </w:tc>
        <w:tc>
          <w:tcPr>
            <w:tcW w:w="4916" w:type="dxa"/>
            <w:tcBorders>
              <w:top w:val="nil"/>
              <w:left w:val="nil"/>
              <w:bottom w:val="single" w:sz="4" w:space="0" w:color="auto"/>
              <w:right w:val="single" w:sz="4" w:space="0" w:color="auto"/>
            </w:tcBorders>
            <w:shd w:val="clear" w:color="000000" w:fill="E2EFDA"/>
            <w:vAlign w:val="bottom"/>
            <w:hideMark/>
          </w:tcPr>
          <w:p w14:paraId="60C6B5A0"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 </w:t>
            </w:r>
          </w:p>
        </w:tc>
        <w:tc>
          <w:tcPr>
            <w:tcW w:w="1099" w:type="dxa"/>
            <w:tcBorders>
              <w:top w:val="nil"/>
              <w:left w:val="nil"/>
              <w:bottom w:val="single" w:sz="4" w:space="0" w:color="auto"/>
              <w:right w:val="single" w:sz="4" w:space="0" w:color="auto"/>
            </w:tcBorders>
            <w:shd w:val="clear" w:color="000000" w:fill="E2EFDA"/>
            <w:vAlign w:val="bottom"/>
            <w:hideMark/>
          </w:tcPr>
          <w:p w14:paraId="4232938A"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Žalec, Petrovče, Šempeter</w:t>
            </w:r>
          </w:p>
        </w:tc>
        <w:tc>
          <w:tcPr>
            <w:tcW w:w="1039" w:type="dxa"/>
            <w:tcBorders>
              <w:top w:val="nil"/>
              <w:left w:val="nil"/>
              <w:bottom w:val="single" w:sz="4" w:space="0" w:color="auto"/>
              <w:right w:val="single" w:sz="4" w:space="0" w:color="auto"/>
            </w:tcBorders>
            <w:shd w:val="clear" w:color="000000" w:fill="E2EFDA"/>
            <w:vAlign w:val="bottom"/>
            <w:hideMark/>
          </w:tcPr>
          <w:p w14:paraId="2952FBDC"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Vransko</w:t>
            </w:r>
          </w:p>
        </w:tc>
        <w:tc>
          <w:tcPr>
            <w:tcW w:w="1158" w:type="dxa"/>
            <w:tcBorders>
              <w:top w:val="nil"/>
              <w:left w:val="nil"/>
              <w:bottom w:val="single" w:sz="4" w:space="0" w:color="auto"/>
              <w:right w:val="single" w:sz="4" w:space="0" w:color="auto"/>
            </w:tcBorders>
            <w:shd w:val="clear" w:color="000000" w:fill="E2EFDA"/>
            <w:vAlign w:val="bottom"/>
            <w:hideMark/>
          </w:tcPr>
          <w:p w14:paraId="6F9501E2"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Žalec, Petrovče, Šempeter</w:t>
            </w:r>
          </w:p>
        </w:tc>
        <w:tc>
          <w:tcPr>
            <w:tcW w:w="1079" w:type="dxa"/>
            <w:tcBorders>
              <w:top w:val="nil"/>
              <w:left w:val="nil"/>
              <w:bottom w:val="single" w:sz="4" w:space="0" w:color="auto"/>
              <w:right w:val="single" w:sz="4" w:space="0" w:color="auto"/>
            </w:tcBorders>
            <w:shd w:val="clear" w:color="000000" w:fill="E2EFDA"/>
            <w:vAlign w:val="bottom"/>
            <w:hideMark/>
          </w:tcPr>
          <w:p w14:paraId="42762892"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Vransko</w:t>
            </w:r>
          </w:p>
        </w:tc>
        <w:tc>
          <w:tcPr>
            <w:tcW w:w="1158" w:type="dxa"/>
            <w:tcBorders>
              <w:top w:val="nil"/>
              <w:left w:val="nil"/>
              <w:bottom w:val="single" w:sz="4" w:space="0" w:color="auto"/>
              <w:right w:val="single" w:sz="4" w:space="0" w:color="auto"/>
            </w:tcBorders>
            <w:shd w:val="clear" w:color="000000" w:fill="E2EFDA"/>
            <w:vAlign w:val="bottom"/>
            <w:hideMark/>
          </w:tcPr>
          <w:p w14:paraId="49FF516A"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Žalec, Petrovče, Šempeter</w:t>
            </w:r>
          </w:p>
        </w:tc>
        <w:tc>
          <w:tcPr>
            <w:tcW w:w="952" w:type="dxa"/>
            <w:tcBorders>
              <w:top w:val="nil"/>
              <w:left w:val="nil"/>
              <w:bottom w:val="single" w:sz="4" w:space="0" w:color="auto"/>
              <w:right w:val="single" w:sz="4" w:space="0" w:color="auto"/>
            </w:tcBorders>
            <w:shd w:val="clear" w:color="000000" w:fill="E2EFDA"/>
            <w:vAlign w:val="bottom"/>
            <w:hideMark/>
          </w:tcPr>
          <w:p w14:paraId="62E32A52"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Vransko</w:t>
            </w:r>
          </w:p>
        </w:tc>
        <w:tc>
          <w:tcPr>
            <w:tcW w:w="1237" w:type="dxa"/>
            <w:tcBorders>
              <w:top w:val="nil"/>
              <w:left w:val="nil"/>
              <w:bottom w:val="single" w:sz="4" w:space="0" w:color="auto"/>
              <w:right w:val="single" w:sz="4" w:space="0" w:color="auto"/>
            </w:tcBorders>
            <w:shd w:val="clear" w:color="000000" w:fill="E2EFDA"/>
            <w:vAlign w:val="bottom"/>
            <w:hideMark/>
          </w:tcPr>
          <w:p w14:paraId="3FDB6B53"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Žalec, Petrovče, Šempeter</w:t>
            </w:r>
          </w:p>
        </w:tc>
        <w:tc>
          <w:tcPr>
            <w:tcW w:w="1256" w:type="dxa"/>
            <w:tcBorders>
              <w:top w:val="nil"/>
              <w:left w:val="nil"/>
              <w:bottom w:val="single" w:sz="4" w:space="0" w:color="auto"/>
              <w:right w:val="single" w:sz="4" w:space="0" w:color="auto"/>
            </w:tcBorders>
            <w:shd w:val="clear" w:color="000000" w:fill="E2EFDA"/>
            <w:vAlign w:val="bottom"/>
            <w:hideMark/>
          </w:tcPr>
          <w:p w14:paraId="5FB11954"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Vransko</w:t>
            </w:r>
          </w:p>
        </w:tc>
      </w:tr>
      <w:tr w:rsidR="00360772" w:rsidRPr="00360772" w14:paraId="4DFAB664" w14:textId="77777777" w:rsidTr="00360772">
        <w:trPr>
          <w:trHeight w:val="600"/>
        </w:trPr>
        <w:tc>
          <w:tcPr>
            <w:tcW w:w="425" w:type="dxa"/>
            <w:tcBorders>
              <w:top w:val="nil"/>
              <w:left w:val="single" w:sz="4" w:space="0" w:color="auto"/>
              <w:bottom w:val="single" w:sz="4" w:space="0" w:color="auto"/>
              <w:right w:val="single" w:sz="4" w:space="0" w:color="auto"/>
            </w:tcBorders>
            <w:shd w:val="clear" w:color="auto" w:fill="auto"/>
            <w:vAlign w:val="bottom"/>
            <w:hideMark/>
          </w:tcPr>
          <w:p w14:paraId="4736CF28"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 xml:space="preserve">Št. </w:t>
            </w:r>
          </w:p>
        </w:tc>
        <w:tc>
          <w:tcPr>
            <w:tcW w:w="4916" w:type="dxa"/>
            <w:tcBorders>
              <w:top w:val="nil"/>
              <w:left w:val="nil"/>
              <w:bottom w:val="single" w:sz="4" w:space="0" w:color="auto"/>
              <w:right w:val="single" w:sz="4" w:space="0" w:color="auto"/>
            </w:tcBorders>
            <w:shd w:val="clear" w:color="auto" w:fill="auto"/>
            <w:vAlign w:val="bottom"/>
            <w:hideMark/>
          </w:tcPr>
          <w:p w14:paraId="1CB5FE2F"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Izdelek</w:t>
            </w:r>
          </w:p>
        </w:tc>
        <w:tc>
          <w:tcPr>
            <w:tcW w:w="1099" w:type="dxa"/>
            <w:tcBorders>
              <w:top w:val="nil"/>
              <w:left w:val="nil"/>
              <w:bottom w:val="single" w:sz="4" w:space="0" w:color="auto"/>
              <w:right w:val="single" w:sz="4" w:space="0" w:color="auto"/>
            </w:tcBorders>
            <w:shd w:val="clear" w:color="000000" w:fill="D9D9D9"/>
            <w:vAlign w:val="bottom"/>
            <w:hideMark/>
          </w:tcPr>
          <w:p w14:paraId="0CE523F3"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Mesečna količina</w:t>
            </w:r>
          </w:p>
        </w:tc>
        <w:tc>
          <w:tcPr>
            <w:tcW w:w="1039" w:type="dxa"/>
            <w:tcBorders>
              <w:top w:val="nil"/>
              <w:left w:val="nil"/>
              <w:bottom w:val="single" w:sz="4" w:space="0" w:color="auto"/>
              <w:right w:val="single" w:sz="4" w:space="0" w:color="auto"/>
            </w:tcBorders>
            <w:shd w:val="clear" w:color="000000" w:fill="D9D9D9"/>
            <w:vAlign w:val="bottom"/>
            <w:hideMark/>
          </w:tcPr>
          <w:p w14:paraId="4DA0D0B5"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Mesečna količina</w:t>
            </w:r>
          </w:p>
        </w:tc>
        <w:tc>
          <w:tcPr>
            <w:tcW w:w="1158" w:type="dxa"/>
            <w:tcBorders>
              <w:top w:val="nil"/>
              <w:left w:val="nil"/>
              <w:bottom w:val="single" w:sz="4" w:space="0" w:color="auto"/>
              <w:right w:val="single" w:sz="4" w:space="0" w:color="auto"/>
            </w:tcBorders>
            <w:shd w:val="clear" w:color="000000" w:fill="D9D9D9"/>
            <w:vAlign w:val="bottom"/>
            <w:hideMark/>
          </w:tcPr>
          <w:p w14:paraId="2D7388C5"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Mesečna količina</w:t>
            </w:r>
          </w:p>
        </w:tc>
        <w:tc>
          <w:tcPr>
            <w:tcW w:w="1079" w:type="dxa"/>
            <w:tcBorders>
              <w:top w:val="nil"/>
              <w:left w:val="nil"/>
              <w:bottom w:val="single" w:sz="4" w:space="0" w:color="auto"/>
              <w:right w:val="single" w:sz="4" w:space="0" w:color="auto"/>
            </w:tcBorders>
            <w:shd w:val="clear" w:color="000000" w:fill="D9D9D9"/>
            <w:vAlign w:val="bottom"/>
            <w:hideMark/>
          </w:tcPr>
          <w:p w14:paraId="4452BF50"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Mesečna količina</w:t>
            </w:r>
          </w:p>
        </w:tc>
        <w:tc>
          <w:tcPr>
            <w:tcW w:w="1158" w:type="dxa"/>
            <w:tcBorders>
              <w:top w:val="nil"/>
              <w:left w:val="nil"/>
              <w:bottom w:val="single" w:sz="4" w:space="0" w:color="auto"/>
              <w:right w:val="single" w:sz="4" w:space="0" w:color="auto"/>
            </w:tcBorders>
            <w:shd w:val="clear" w:color="000000" w:fill="D9D9D9"/>
            <w:vAlign w:val="bottom"/>
            <w:hideMark/>
          </w:tcPr>
          <w:p w14:paraId="3582406C"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Mesečna količina</w:t>
            </w:r>
          </w:p>
        </w:tc>
        <w:tc>
          <w:tcPr>
            <w:tcW w:w="952" w:type="dxa"/>
            <w:tcBorders>
              <w:top w:val="nil"/>
              <w:left w:val="nil"/>
              <w:bottom w:val="single" w:sz="4" w:space="0" w:color="auto"/>
              <w:right w:val="single" w:sz="4" w:space="0" w:color="auto"/>
            </w:tcBorders>
            <w:shd w:val="clear" w:color="000000" w:fill="D9D9D9"/>
            <w:vAlign w:val="bottom"/>
            <w:hideMark/>
          </w:tcPr>
          <w:p w14:paraId="60EE3956"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Mesečna količina</w:t>
            </w:r>
          </w:p>
        </w:tc>
        <w:tc>
          <w:tcPr>
            <w:tcW w:w="1237" w:type="dxa"/>
            <w:tcBorders>
              <w:top w:val="nil"/>
              <w:left w:val="nil"/>
              <w:bottom w:val="single" w:sz="4" w:space="0" w:color="auto"/>
              <w:right w:val="single" w:sz="4" w:space="0" w:color="auto"/>
            </w:tcBorders>
            <w:shd w:val="clear" w:color="000000" w:fill="D9D9D9"/>
            <w:vAlign w:val="bottom"/>
            <w:hideMark/>
          </w:tcPr>
          <w:p w14:paraId="2E1A8ABC"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Mesečna količina</w:t>
            </w:r>
          </w:p>
        </w:tc>
        <w:tc>
          <w:tcPr>
            <w:tcW w:w="1256" w:type="dxa"/>
            <w:tcBorders>
              <w:top w:val="nil"/>
              <w:left w:val="nil"/>
              <w:bottom w:val="single" w:sz="4" w:space="0" w:color="auto"/>
              <w:right w:val="single" w:sz="4" w:space="0" w:color="auto"/>
            </w:tcBorders>
            <w:shd w:val="clear" w:color="000000" w:fill="D9D9D9"/>
            <w:vAlign w:val="bottom"/>
            <w:hideMark/>
          </w:tcPr>
          <w:p w14:paraId="4B4916C1"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Mesečna količina</w:t>
            </w:r>
          </w:p>
        </w:tc>
      </w:tr>
      <w:tr w:rsidR="00360772" w:rsidRPr="00360772" w14:paraId="04055192" w14:textId="77777777" w:rsidTr="00360772">
        <w:trPr>
          <w:trHeight w:val="263"/>
        </w:trPr>
        <w:tc>
          <w:tcPr>
            <w:tcW w:w="425" w:type="dxa"/>
            <w:tcBorders>
              <w:top w:val="nil"/>
              <w:left w:val="single" w:sz="4" w:space="0" w:color="auto"/>
              <w:bottom w:val="single" w:sz="4" w:space="0" w:color="auto"/>
              <w:right w:val="single" w:sz="4" w:space="0" w:color="auto"/>
            </w:tcBorders>
            <w:shd w:val="clear" w:color="auto" w:fill="auto"/>
            <w:vAlign w:val="bottom"/>
            <w:hideMark/>
          </w:tcPr>
          <w:p w14:paraId="2633F0B9"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1</w:t>
            </w:r>
          </w:p>
        </w:tc>
        <w:tc>
          <w:tcPr>
            <w:tcW w:w="4916" w:type="dxa"/>
            <w:tcBorders>
              <w:top w:val="nil"/>
              <w:left w:val="nil"/>
              <w:bottom w:val="single" w:sz="4" w:space="0" w:color="auto"/>
              <w:right w:val="single" w:sz="4" w:space="0" w:color="auto"/>
            </w:tcBorders>
            <w:shd w:val="clear" w:color="auto" w:fill="auto"/>
            <w:vAlign w:val="bottom"/>
            <w:hideMark/>
          </w:tcPr>
          <w:p w14:paraId="31A6AD3E"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 xml:space="preserve">Brisača v roli Tork </w:t>
            </w:r>
            <w:proofErr w:type="spellStart"/>
            <w:r w:rsidRPr="00360772">
              <w:rPr>
                <w:rFonts w:asciiTheme="minorBidi" w:eastAsia="Times New Roman" w:hAnsiTheme="minorBidi" w:cstheme="minorBidi"/>
                <w:color w:val="000000"/>
                <w:szCs w:val="20"/>
                <w:lang w:eastAsia="sl-SI"/>
              </w:rPr>
              <w:t>Advanced</w:t>
            </w:r>
            <w:proofErr w:type="spellEnd"/>
            <w:r w:rsidRPr="00360772">
              <w:rPr>
                <w:rFonts w:asciiTheme="minorBidi" w:eastAsia="Times New Roman" w:hAnsiTheme="minorBidi" w:cstheme="minorBidi"/>
                <w:color w:val="000000"/>
                <w:szCs w:val="20"/>
                <w:lang w:eastAsia="sl-SI"/>
              </w:rPr>
              <w:t xml:space="preserve"> 5/1 2. sl</w:t>
            </w:r>
          </w:p>
        </w:tc>
        <w:tc>
          <w:tcPr>
            <w:tcW w:w="1099" w:type="dxa"/>
            <w:tcBorders>
              <w:top w:val="nil"/>
              <w:left w:val="nil"/>
              <w:bottom w:val="single" w:sz="4" w:space="0" w:color="auto"/>
              <w:right w:val="single" w:sz="4" w:space="0" w:color="auto"/>
            </w:tcBorders>
            <w:shd w:val="clear" w:color="000000" w:fill="D9D9D9"/>
            <w:vAlign w:val="bottom"/>
            <w:hideMark/>
          </w:tcPr>
          <w:p w14:paraId="6250FAAA"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25</w:t>
            </w:r>
          </w:p>
        </w:tc>
        <w:tc>
          <w:tcPr>
            <w:tcW w:w="1039" w:type="dxa"/>
            <w:tcBorders>
              <w:top w:val="nil"/>
              <w:left w:val="nil"/>
              <w:bottom w:val="single" w:sz="4" w:space="0" w:color="auto"/>
              <w:right w:val="single" w:sz="4" w:space="0" w:color="auto"/>
            </w:tcBorders>
            <w:shd w:val="clear" w:color="000000" w:fill="D9D9D9"/>
            <w:vAlign w:val="bottom"/>
            <w:hideMark/>
          </w:tcPr>
          <w:p w14:paraId="57AD2F1D"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4</w:t>
            </w:r>
          </w:p>
        </w:tc>
        <w:tc>
          <w:tcPr>
            <w:tcW w:w="1158" w:type="dxa"/>
            <w:tcBorders>
              <w:top w:val="nil"/>
              <w:left w:val="nil"/>
              <w:bottom w:val="single" w:sz="4" w:space="0" w:color="auto"/>
              <w:right w:val="single" w:sz="4" w:space="0" w:color="auto"/>
            </w:tcBorders>
            <w:shd w:val="clear" w:color="auto" w:fill="auto"/>
            <w:vAlign w:val="bottom"/>
            <w:hideMark/>
          </w:tcPr>
          <w:p w14:paraId="29F53FD5"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28</w:t>
            </w:r>
          </w:p>
        </w:tc>
        <w:tc>
          <w:tcPr>
            <w:tcW w:w="1079" w:type="dxa"/>
            <w:tcBorders>
              <w:top w:val="nil"/>
              <w:left w:val="nil"/>
              <w:bottom w:val="single" w:sz="4" w:space="0" w:color="auto"/>
              <w:right w:val="single" w:sz="4" w:space="0" w:color="auto"/>
            </w:tcBorders>
            <w:shd w:val="clear" w:color="auto" w:fill="auto"/>
            <w:vAlign w:val="bottom"/>
            <w:hideMark/>
          </w:tcPr>
          <w:p w14:paraId="409E8F1E"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8</w:t>
            </w:r>
          </w:p>
        </w:tc>
        <w:tc>
          <w:tcPr>
            <w:tcW w:w="1158" w:type="dxa"/>
            <w:tcBorders>
              <w:top w:val="nil"/>
              <w:left w:val="nil"/>
              <w:bottom w:val="single" w:sz="4" w:space="0" w:color="auto"/>
              <w:right w:val="single" w:sz="4" w:space="0" w:color="auto"/>
            </w:tcBorders>
            <w:shd w:val="clear" w:color="000000" w:fill="D9D9D9"/>
            <w:vAlign w:val="bottom"/>
            <w:hideMark/>
          </w:tcPr>
          <w:p w14:paraId="1DE54958"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24</w:t>
            </w:r>
          </w:p>
        </w:tc>
        <w:tc>
          <w:tcPr>
            <w:tcW w:w="952" w:type="dxa"/>
            <w:tcBorders>
              <w:top w:val="nil"/>
              <w:left w:val="nil"/>
              <w:bottom w:val="single" w:sz="4" w:space="0" w:color="auto"/>
              <w:right w:val="single" w:sz="4" w:space="0" w:color="auto"/>
            </w:tcBorders>
            <w:shd w:val="clear" w:color="000000" w:fill="D9D9D9"/>
            <w:vAlign w:val="bottom"/>
            <w:hideMark/>
          </w:tcPr>
          <w:p w14:paraId="003B677A"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6</w:t>
            </w:r>
          </w:p>
        </w:tc>
        <w:tc>
          <w:tcPr>
            <w:tcW w:w="1237" w:type="dxa"/>
            <w:tcBorders>
              <w:top w:val="nil"/>
              <w:left w:val="nil"/>
              <w:bottom w:val="single" w:sz="4" w:space="0" w:color="auto"/>
              <w:right w:val="single" w:sz="4" w:space="0" w:color="auto"/>
            </w:tcBorders>
            <w:shd w:val="clear" w:color="000000" w:fill="DDEBF7"/>
            <w:vAlign w:val="bottom"/>
            <w:hideMark/>
          </w:tcPr>
          <w:p w14:paraId="01FD50C5"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25,67</w:t>
            </w:r>
          </w:p>
        </w:tc>
        <w:tc>
          <w:tcPr>
            <w:tcW w:w="1256" w:type="dxa"/>
            <w:tcBorders>
              <w:top w:val="nil"/>
              <w:left w:val="nil"/>
              <w:bottom w:val="single" w:sz="4" w:space="0" w:color="auto"/>
              <w:right w:val="single" w:sz="4" w:space="0" w:color="auto"/>
            </w:tcBorders>
            <w:shd w:val="clear" w:color="000000" w:fill="DDEBF7"/>
            <w:vAlign w:val="bottom"/>
            <w:hideMark/>
          </w:tcPr>
          <w:p w14:paraId="6E1057CD"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6,00</w:t>
            </w:r>
          </w:p>
        </w:tc>
      </w:tr>
      <w:tr w:rsidR="00360772" w:rsidRPr="00360772" w14:paraId="4FF68F5D" w14:textId="77777777" w:rsidTr="00360772">
        <w:trPr>
          <w:trHeight w:val="282"/>
        </w:trPr>
        <w:tc>
          <w:tcPr>
            <w:tcW w:w="425" w:type="dxa"/>
            <w:tcBorders>
              <w:top w:val="nil"/>
              <w:left w:val="single" w:sz="4" w:space="0" w:color="auto"/>
              <w:bottom w:val="single" w:sz="4" w:space="0" w:color="auto"/>
              <w:right w:val="single" w:sz="4" w:space="0" w:color="auto"/>
            </w:tcBorders>
            <w:shd w:val="clear" w:color="auto" w:fill="auto"/>
            <w:vAlign w:val="bottom"/>
            <w:hideMark/>
          </w:tcPr>
          <w:p w14:paraId="5B16F646"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2</w:t>
            </w:r>
          </w:p>
        </w:tc>
        <w:tc>
          <w:tcPr>
            <w:tcW w:w="4916" w:type="dxa"/>
            <w:tcBorders>
              <w:top w:val="nil"/>
              <w:left w:val="nil"/>
              <w:bottom w:val="single" w:sz="4" w:space="0" w:color="auto"/>
              <w:right w:val="single" w:sz="4" w:space="0" w:color="auto"/>
            </w:tcBorders>
            <w:shd w:val="clear" w:color="auto" w:fill="auto"/>
            <w:vAlign w:val="bottom"/>
            <w:hideMark/>
          </w:tcPr>
          <w:p w14:paraId="1AF2CA07"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 xml:space="preserve">Brisača v roli Tork </w:t>
            </w:r>
            <w:proofErr w:type="spellStart"/>
            <w:r w:rsidRPr="00360772">
              <w:rPr>
                <w:rFonts w:asciiTheme="minorBidi" w:eastAsia="Times New Roman" w:hAnsiTheme="minorBidi" w:cstheme="minorBidi"/>
                <w:color w:val="000000"/>
                <w:szCs w:val="20"/>
                <w:lang w:eastAsia="sl-SI"/>
              </w:rPr>
              <w:t>Advanced</w:t>
            </w:r>
            <w:proofErr w:type="spellEnd"/>
            <w:r w:rsidRPr="00360772">
              <w:rPr>
                <w:rFonts w:asciiTheme="minorBidi" w:eastAsia="Times New Roman" w:hAnsiTheme="minorBidi" w:cstheme="minorBidi"/>
                <w:color w:val="000000"/>
                <w:szCs w:val="20"/>
                <w:lang w:eastAsia="sl-SI"/>
              </w:rPr>
              <w:t xml:space="preserve"> zelena 25x23 cm</w:t>
            </w:r>
          </w:p>
        </w:tc>
        <w:tc>
          <w:tcPr>
            <w:tcW w:w="1099" w:type="dxa"/>
            <w:tcBorders>
              <w:top w:val="nil"/>
              <w:left w:val="nil"/>
              <w:bottom w:val="single" w:sz="4" w:space="0" w:color="auto"/>
              <w:right w:val="single" w:sz="4" w:space="0" w:color="auto"/>
            </w:tcBorders>
            <w:shd w:val="clear" w:color="000000" w:fill="D9D9D9"/>
            <w:vAlign w:val="bottom"/>
            <w:hideMark/>
          </w:tcPr>
          <w:p w14:paraId="6F3D25EA"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17</w:t>
            </w:r>
          </w:p>
        </w:tc>
        <w:tc>
          <w:tcPr>
            <w:tcW w:w="1039" w:type="dxa"/>
            <w:tcBorders>
              <w:top w:val="nil"/>
              <w:left w:val="nil"/>
              <w:bottom w:val="single" w:sz="4" w:space="0" w:color="auto"/>
              <w:right w:val="single" w:sz="4" w:space="0" w:color="auto"/>
            </w:tcBorders>
            <w:shd w:val="clear" w:color="000000" w:fill="D9D9D9"/>
            <w:vAlign w:val="bottom"/>
            <w:hideMark/>
          </w:tcPr>
          <w:p w14:paraId="17E464C4"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6</w:t>
            </w:r>
          </w:p>
        </w:tc>
        <w:tc>
          <w:tcPr>
            <w:tcW w:w="1158" w:type="dxa"/>
            <w:tcBorders>
              <w:top w:val="nil"/>
              <w:left w:val="nil"/>
              <w:bottom w:val="single" w:sz="4" w:space="0" w:color="auto"/>
              <w:right w:val="single" w:sz="4" w:space="0" w:color="auto"/>
            </w:tcBorders>
            <w:shd w:val="clear" w:color="auto" w:fill="auto"/>
            <w:vAlign w:val="bottom"/>
            <w:hideMark/>
          </w:tcPr>
          <w:p w14:paraId="2FFA7644"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18</w:t>
            </w:r>
          </w:p>
        </w:tc>
        <w:tc>
          <w:tcPr>
            <w:tcW w:w="1079" w:type="dxa"/>
            <w:tcBorders>
              <w:top w:val="nil"/>
              <w:left w:val="nil"/>
              <w:bottom w:val="single" w:sz="4" w:space="0" w:color="auto"/>
              <w:right w:val="single" w:sz="4" w:space="0" w:color="auto"/>
            </w:tcBorders>
            <w:shd w:val="clear" w:color="auto" w:fill="auto"/>
            <w:vAlign w:val="bottom"/>
            <w:hideMark/>
          </w:tcPr>
          <w:p w14:paraId="3697D7FC"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8</w:t>
            </w:r>
          </w:p>
        </w:tc>
        <w:tc>
          <w:tcPr>
            <w:tcW w:w="1158" w:type="dxa"/>
            <w:tcBorders>
              <w:top w:val="nil"/>
              <w:left w:val="nil"/>
              <w:bottom w:val="single" w:sz="4" w:space="0" w:color="auto"/>
              <w:right w:val="single" w:sz="4" w:space="0" w:color="auto"/>
            </w:tcBorders>
            <w:shd w:val="clear" w:color="000000" w:fill="D9D9D9"/>
            <w:vAlign w:val="bottom"/>
            <w:hideMark/>
          </w:tcPr>
          <w:p w14:paraId="7A45AABF"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15</w:t>
            </w:r>
          </w:p>
        </w:tc>
        <w:tc>
          <w:tcPr>
            <w:tcW w:w="952" w:type="dxa"/>
            <w:tcBorders>
              <w:top w:val="nil"/>
              <w:left w:val="nil"/>
              <w:bottom w:val="single" w:sz="4" w:space="0" w:color="auto"/>
              <w:right w:val="single" w:sz="4" w:space="0" w:color="auto"/>
            </w:tcBorders>
            <w:shd w:val="clear" w:color="000000" w:fill="D9D9D9"/>
            <w:vAlign w:val="bottom"/>
            <w:hideMark/>
          </w:tcPr>
          <w:p w14:paraId="5DB4572C"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8</w:t>
            </w:r>
          </w:p>
        </w:tc>
        <w:tc>
          <w:tcPr>
            <w:tcW w:w="1237" w:type="dxa"/>
            <w:tcBorders>
              <w:top w:val="nil"/>
              <w:left w:val="nil"/>
              <w:bottom w:val="single" w:sz="4" w:space="0" w:color="auto"/>
              <w:right w:val="single" w:sz="4" w:space="0" w:color="auto"/>
            </w:tcBorders>
            <w:shd w:val="clear" w:color="000000" w:fill="DDEBF7"/>
            <w:vAlign w:val="bottom"/>
            <w:hideMark/>
          </w:tcPr>
          <w:p w14:paraId="6A812180"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16,67</w:t>
            </w:r>
          </w:p>
        </w:tc>
        <w:tc>
          <w:tcPr>
            <w:tcW w:w="1256" w:type="dxa"/>
            <w:tcBorders>
              <w:top w:val="nil"/>
              <w:left w:val="nil"/>
              <w:bottom w:val="single" w:sz="4" w:space="0" w:color="auto"/>
              <w:right w:val="single" w:sz="4" w:space="0" w:color="auto"/>
            </w:tcBorders>
            <w:shd w:val="clear" w:color="000000" w:fill="DDEBF7"/>
            <w:vAlign w:val="bottom"/>
            <w:hideMark/>
          </w:tcPr>
          <w:p w14:paraId="76EF28A1"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7,33</w:t>
            </w:r>
          </w:p>
        </w:tc>
      </w:tr>
      <w:tr w:rsidR="00360772" w:rsidRPr="00360772" w14:paraId="33EEEFCF" w14:textId="77777777" w:rsidTr="00360772">
        <w:trPr>
          <w:trHeight w:val="332"/>
        </w:trPr>
        <w:tc>
          <w:tcPr>
            <w:tcW w:w="425" w:type="dxa"/>
            <w:tcBorders>
              <w:top w:val="nil"/>
              <w:left w:val="single" w:sz="4" w:space="0" w:color="auto"/>
              <w:bottom w:val="single" w:sz="4" w:space="0" w:color="auto"/>
              <w:right w:val="single" w:sz="4" w:space="0" w:color="auto"/>
            </w:tcBorders>
            <w:shd w:val="clear" w:color="auto" w:fill="auto"/>
            <w:vAlign w:val="bottom"/>
            <w:hideMark/>
          </w:tcPr>
          <w:p w14:paraId="40E6CBC3"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3</w:t>
            </w:r>
          </w:p>
        </w:tc>
        <w:tc>
          <w:tcPr>
            <w:tcW w:w="4916" w:type="dxa"/>
            <w:tcBorders>
              <w:top w:val="nil"/>
              <w:left w:val="nil"/>
              <w:bottom w:val="single" w:sz="4" w:space="0" w:color="auto"/>
              <w:right w:val="single" w:sz="4" w:space="0" w:color="auto"/>
            </w:tcBorders>
            <w:shd w:val="clear" w:color="auto" w:fill="auto"/>
            <w:vAlign w:val="bottom"/>
            <w:hideMark/>
          </w:tcPr>
          <w:p w14:paraId="7123BDAC"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 xml:space="preserve">Toaletni papir Mini </w:t>
            </w:r>
            <w:proofErr w:type="spellStart"/>
            <w:r w:rsidRPr="00360772">
              <w:rPr>
                <w:rFonts w:asciiTheme="minorBidi" w:eastAsia="Times New Roman" w:hAnsiTheme="minorBidi" w:cstheme="minorBidi"/>
                <w:color w:val="000000"/>
                <w:szCs w:val="20"/>
                <w:lang w:eastAsia="sl-SI"/>
              </w:rPr>
              <w:t>Jumbo</w:t>
            </w:r>
            <w:proofErr w:type="spellEnd"/>
            <w:r w:rsidRPr="00360772">
              <w:rPr>
                <w:rFonts w:asciiTheme="minorBidi" w:eastAsia="Times New Roman" w:hAnsiTheme="minorBidi" w:cstheme="minorBidi"/>
                <w:color w:val="000000"/>
                <w:szCs w:val="20"/>
                <w:lang w:eastAsia="sl-SI"/>
              </w:rPr>
              <w:t xml:space="preserve"> Tork </w:t>
            </w:r>
            <w:proofErr w:type="spellStart"/>
            <w:r w:rsidRPr="00360772">
              <w:rPr>
                <w:rFonts w:asciiTheme="minorBidi" w:eastAsia="Times New Roman" w:hAnsiTheme="minorBidi" w:cstheme="minorBidi"/>
                <w:color w:val="000000"/>
                <w:szCs w:val="20"/>
                <w:lang w:eastAsia="sl-SI"/>
              </w:rPr>
              <w:t>Advanced</w:t>
            </w:r>
            <w:proofErr w:type="spellEnd"/>
            <w:r w:rsidRPr="00360772">
              <w:rPr>
                <w:rFonts w:asciiTheme="minorBidi" w:eastAsia="Times New Roman" w:hAnsiTheme="minorBidi" w:cstheme="minorBidi"/>
                <w:color w:val="000000"/>
                <w:szCs w:val="20"/>
                <w:lang w:eastAsia="sl-SI"/>
              </w:rPr>
              <w:t xml:space="preserve"> 170m</w:t>
            </w:r>
          </w:p>
        </w:tc>
        <w:tc>
          <w:tcPr>
            <w:tcW w:w="1099" w:type="dxa"/>
            <w:tcBorders>
              <w:top w:val="nil"/>
              <w:left w:val="nil"/>
              <w:bottom w:val="single" w:sz="4" w:space="0" w:color="auto"/>
              <w:right w:val="single" w:sz="4" w:space="0" w:color="auto"/>
            </w:tcBorders>
            <w:shd w:val="clear" w:color="000000" w:fill="D9D9D9"/>
            <w:vAlign w:val="bottom"/>
            <w:hideMark/>
          </w:tcPr>
          <w:p w14:paraId="0330546B"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17</w:t>
            </w:r>
          </w:p>
        </w:tc>
        <w:tc>
          <w:tcPr>
            <w:tcW w:w="1039" w:type="dxa"/>
            <w:tcBorders>
              <w:top w:val="nil"/>
              <w:left w:val="nil"/>
              <w:bottom w:val="single" w:sz="4" w:space="0" w:color="auto"/>
              <w:right w:val="single" w:sz="4" w:space="0" w:color="auto"/>
            </w:tcBorders>
            <w:shd w:val="clear" w:color="000000" w:fill="D9D9D9"/>
            <w:vAlign w:val="bottom"/>
            <w:hideMark/>
          </w:tcPr>
          <w:p w14:paraId="702333C2"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7</w:t>
            </w:r>
          </w:p>
        </w:tc>
        <w:tc>
          <w:tcPr>
            <w:tcW w:w="1158" w:type="dxa"/>
            <w:tcBorders>
              <w:top w:val="nil"/>
              <w:left w:val="nil"/>
              <w:bottom w:val="single" w:sz="4" w:space="0" w:color="auto"/>
              <w:right w:val="single" w:sz="4" w:space="0" w:color="auto"/>
            </w:tcBorders>
            <w:shd w:val="clear" w:color="auto" w:fill="auto"/>
            <w:vAlign w:val="bottom"/>
            <w:hideMark/>
          </w:tcPr>
          <w:p w14:paraId="11857DBC"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15</w:t>
            </w:r>
          </w:p>
        </w:tc>
        <w:tc>
          <w:tcPr>
            <w:tcW w:w="1079" w:type="dxa"/>
            <w:tcBorders>
              <w:top w:val="nil"/>
              <w:left w:val="nil"/>
              <w:bottom w:val="single" w:sz="4" w:space="0" w:color="auto"/>
              <w:right w:val="single" w:sz="4" w:space="0" w:color="auto"/>
            </w:tcBorders>
            <w:shd w:val="clear" w:color="auto" w:fill="auto"/>
            <w:vAlign w:val="bottom"/>
            <w:hideMark/>
          </w:tcPr>
          <w:p w14:paraId="49356133"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10</w:t>
            </w:r>
          </w:p>
        </w:tc>
        <w:tc>
          <w:tcPr>
            <w:tcW w:w="1158" w:type="dxa"/>
            <w:tcBorders>
              <w:top w:val="nil"/>
              <w:left w:val="nil"/>
              <w:bottom w:val="single" w:sz="4" w:space="0" w:color="auto"/>
              <w:right w:val="single" w:sz="4" w:space="0" w:color="auto"/>
            </w:tcBorders>
            <w:shd w:val="clear" w:color="000000" w:fill="D9D9D9"/>
            <w:vAlign w:val="bottom"/>
            <w:hideMark/>
          </w:tcPr>
          <w:p w14:paraId="1FDEBB72"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15</w:t>
            </w:r>
          </w:p>
        </w:tc>
        <w:tc>
          <w:tcPr>
            <w:tcW w:w="952" w:type="dxa"/>
            <w:tcBorders>
              <w:top w:val="nil"/>
              <w:left w:val="nil"/>
              <w:bottom w:val="single" w:sz="4" w:space="0" w:color="auto"/>
              <w:right w:val="single" w:sz="4" w:space="0" w:color="auto"/>
            </w:tcBorders>
            <w:shd w:val="clear" w:color="000000" w:fill="D9D9D9"/>
            <w:vAlign w:val="bottom"/>
            <w:hideMark/>
          </w:tcPr>
          <w:p w14:paraId="3EC9B6B1"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4</w:t>
            </w:r>
          </w:p>
        </w:tc>
        <w:tc>
          <w:tcPr>
            <w:tcW w:w="1237" w:type="dxa"/>
            <w:tcBorders>
              <w:top w:val="nil"/>
              <w:left w:val="nil"/>
              <w:bottom w:val="single" w:sz="4" w:space="0" w:color="auto"/>
              <w:right w:val="single" w:sz="4" w:space="0" w:color="auto"/>
            </w:tcBorders>
            <w:shd w:val="clear" w:color="000000" w:fill="DDEBF7"/>
            <w:vAlign w:val="bottom"/>
            <w:hideMark/>
          </w:tcPr>
          <w:p w14:paraId="5B727991"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15,67</w:t>
            </w:r>
          </w:p>
        </w:tc>
        <w:tc>
          <w:tcPr>
            <w:tcW w:w="1256" w:type="dxa"/>
            <w:tcBorders>
              <w:top w:val="nil"/>
              <w:left w:val="nil"/>
              <w:bottom w:val="single" w:sz="4" w:space="0" w:color="auto"/>
              <w:right w:val="single" w:sz="4" w:space="0" w:color="auto"/>
            </w:tcBorders>
            <w:shd w:val="clear" w:color="000000" w:fill="DDEBF7"/>
            <w:vAlign w:val="bottom"/>
            <w:hideMark/>
          </w:tcPr>
          <w:p w14:paraId="51AEA4A3"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7,00</w:t>
            </w:r>
          </w:p>
        </w:tc>
      </w:tr>
      <w:tr w:rsidR="00360772" w:rsidRPr="00360772" w14:paraId="2F791304" w14:textId="77777777" w:rsidTr="00360772">
        <w:trPr>
          <w:trHeight w:val="219"/>
        </w:trPr>
        <w:tc>
          <w:tcPr>
            <w:tcW w:w="425" w:type="dxa"/>
            <w:tcBorders>
              <w:top w:val="nil"/>
              <w:left w:val="single" w:sz="4" w:space="0" w:color="auto"/>
              <w:bottom w:val="single" w:sz="4" w:space="0" w:color="auto"/>
              <w:right w:val="single" w:sz="4" w:space="0" w:color="auto"/>
            </w:tcBorders>
            <w:shd w:val="clear" w:color="auto" w:fill="auto"/>
            <w:vAlign w:val="bottom"/>
            <w:hideMark/>
          </w:tcPr>
          <w:p w14:paraId="7072B5EF"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4</w:t>
            </w:r>
          </w:p>
        </w:tc>
        <w:tc>
          <w:tcPr>
            <w:tcW w:w="4916" w:type="dxa"/>
            <w:tcBorders>
              <w:top w:val="nil"/>
              <w:left w:val="nil"/>
              <w:bottom w:val="single" w:sz="4" w:space="0" w:color="auto"/>
              <w:right w:val="single" w:sz="4" w:space="0" w:color="auto"/>
            </w:tcBorders>
            <w:shd w:val="clear" w:color="auto" w:fill="auto"/>
            <w:vAlign w:val="bottom"/>
            <w:hideMark/>
          </w:tcPr>
          <w:p w14:paraId="7BBA7494"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 xml:space="preserve">Tekoče milo Tork Premium </w:t>
            </w:r>
            <w:proofErr w:type="spellStart"/>
            <w:r w:rsidRPr="00360772">
              <w:rPr>
                <w:rFonts w:asciiTheme="minorBidi" w:eastAsia="Times New Roman" w:hAnsiTheme="minorBidi" w:cstheme="minorBidi"/>
                <w:color w:val="000000"/>
                <w:szCs w:val="20"/>
                <w:lang w:eastAsia="sl-SI"/>
              </w:rPr>
              <w:t>Hair</w:t>
            </w:r>
            <w:proofErr w:type="spellEnd"/>
            <w:r w:rsidRPr="00360772">
              <w:rPr>
                <w:rFonts w:asciiTheme="minorBidi" w:eastAsia="Times New Roman" w:hAnsiTheme="minorBidi" w:cstheme="minorBidi"/>
                <w:color w:val="000000"/>
                <w:szCs w:val="20"/>
                <w:lang w:eastAsia="sl-SI"/>
              </w:rPr>
              <w:t xml:space="preserve"> &amp; </w:t>
            </w:r>
            <w:proofErr w:type="spellStart"/>
            <w:r w:rsidRPr="00360772">
              <w:rPr>
                <w:rFonts w:asciiTheme="minorBidi" w:eastAsia="Times New Roman" w:hAnsiTheme="minorBidi" w:cstheme="minorBidi"/>
                <w:color w:val="000000"/>
                <w:szCs w:val="20"/>
                <w:lang w:eastAsia="sl-SI"/>
              </w:rPr>
              <w:t>Body</w:t>
            </w:r>
            <w:proofErr w:type="spellEnd"/>
            <w:r w:rsidRPr="00360772">
              <w:rPr>
                <w:rFonts w:asciiTheme="minorBidi" w:eastAsia="Times New Roman" w:hAnsiTheme="minorBidi" w:cstheme="minorBidi"/>
                <w:color w:val="000000"/>
                <w:szCs w:val="20"/>
                <w:lang w:eastAsia="sl-SI"/>
              </w:rPr>
              <w:t xml:space="preserve"> 1l 6/1</w:t>
            </w:r>
          </w:p>
        </w:tc>
        <w:tc>
          <w:tcPr>
            <w:tcW w:w="1099" w:type="dxa"/>
            <w:tcBorders>
              <w:top w:val="nil"/>
              <w:left w:val="nil"/>
              <w:bottom w:val="single" w:sz="4" w:space="0" w:color="auto"/>
              <w:right w:val="single" w:sz="4" w:space="0" w:color="auto"/>
            </w:tcBorders>
            <w:shd w:val="clear" w:color="000000" w:fill="D9D9D9"/>
            <w:vAlign w:val="bottom"/>
            <w:hideMark/>
          </w:tcPr>
          <w:p w14:paraId="3B173B31"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6</w:t>
            </w:r>
          </w:p>
        </w:tc>
        <w:tc>
          <w:tcPr>
            <w:tcW w:w="1039" w:type="dxa"/>
            <w:tcBorders>
              <w:top w:val="nil"/>
              <w:left w:val="nil"/>
              <w:bottom w:val="single" w:sz="4" w:space="0" w:color="auto"/>
              <w:right w:val="single" w:sz="4" w:space="0" w:color="auto"/>
            </w:tcBorders>
            <w:shd w:val="clear" w:color="000000" w:fill="D9D9D9"/>
            <w:vAlign w:val="bottom"/>
            <w:hideMark/>
          </w:tcPr>
          <w:p w14:paraId="05469029"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4</w:t>
            </w:r>
          </w:p>
        </w:tc>
        <w:tc>
          <w:tcPr>
            <w:tcW w:w="1158" w:type="dxa"/>
            <w:tcBorders>
              <w:top w:val="nil"/>
              <w:left w:val="nil"/>
              <w:bottom w:val="single" w:sz="4" w:space="0" w:color="auto"/>
              <w:right w:val="single" w:sz="4" w:space="0" w:color="auto"/>
            </w:tcBorders>
            <w:shd w:val="clear" w:color="auto" w:fill="auto"/>
            <w:vAlign w:val="bottom"/>
            <w:hideMark/>
          </w:tcPr>
          <w:p w14:paraId="7F1521B3"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12</w:t>
            </w:r>
          </w:p>
        </w:tc>
        <w:tc>
          <w:tcPr>
            <w:tcW w:w="1079" w:type="dxa"/>
            <w:tcBorders>
              <w:top w:val="nil"/>
              <w:left w:val="nil"/>
              <w:bottom w:val="single" w:sz="4" w:space="0" w:color="auto"/>
              <w:right w:val="single" w:sz="4" w:space="0" w:color="auto"/>
            </w:tcBorders>
            <w:shd w:val="clear" w:color="auto" w:fill="auto"/>
            <w:vAlign w:val="bottom"/>
            <w:hideMark/>
          </w:tcPr>
          <w:p w14:paraId="68BAC1B1"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9</w:t>
            </w:r>
          </w:p>
        </w:tc>
        <w:tc>
          <w:tcPr>
            <w:tcW w:w="1158" w:type="dxa"/>
            <w:tcBorders>
              <w:top w:val="nil"/>
              <w:left w:val="nil"/>
              <w:bottom w:val="single" w:sz="4" w:space="0" w:color="auto"/>
              <w:right w:val="single" w:sz="4" w:space="0" w:color="auto"/>
            </w:tcBorders>
            <w:shd w:val="clear" w:color="000000" w:fill="D9D9D9"/>
            <w:vAlign w:val="bottom"/>
            <w:hideMark/>
          </w:tcPr>
          <w:p w14:paraId="5FA59245"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11</w:t>
            </w:r>
          </w:p>
        </w:tc>
        <w:tc>
          <w:tcPr>
            <w:tcW w:w="952" w:type="dxa"/>
            <w:tcBorders>
              <w:top w:val="nil"/>
              <w:left w:val="nil"/>
              <w:bottom w:val="single" w:sz="4" w:space="0" w:color="auto"/>
              <w:right w:val="single" w:sz="4" w:space="0" w:color="auto"/>
            </w:tcBorders>
            <w:shd w:val="clear" w:color="000000" w:fill="D9D9D9"/>
            <w:vAlign w:val="bottom"/>
            <w:hideMark/>
          </w:tcPr>
          <w:p w14:paraId="6DE93B47"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7</w:t>
            </w:r>
          </w:p>
        </w:tc>
        <w:tc>
          <w:tcPr>
            <w:tcW w:w="1237" w:type="dxa"/>
            <w:tcBorders>
              <w:top w:val="nil"/>
              <w:left w:val="nil"/>
              <w:bottom w:val="single" w:sz="4" w:space="0" w:color="auto"/>
              <w:right w:val="single" w:sz="4" w:space="0" w:color="auto"/>
            </w:tcBorders>
            <w:shd w:val="clear" w:color="000000" w:fill="DDEBF7"/>
            <w:vAlign w:val="bottom"/>
            <w:hideMark/>
          </w:tcPr>
          <w:p w14:paraId="2794074F"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9,67</w:t>
            </w:r>
          </w:p>
        </w:tc>
        <w:tc>
          <w:tcPr>
            <w:tcW w:w="1256" w:type="dxa"/>
            <w:tcBorders>
              <w:top w:val="nil"/>
              <w:left w:val="nil"/>
              <w:bottom w:val="single" w:sz="4" w:space="0" w:color="auto"/>
              <w:right w:val="single" w:sz="4" w:space="0" w:color="auto"/>
            </w:tcBorders>
            <w:shd w:val="clear" w:color="000000" w:fill="DDEBF7"/>
            <w:vAlign w:val="bottom"/>
            <w:hideMark/>
          </w:tcPr>
          <w:p w14:paraId="74E9268E"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6,67</w:t>
            </w:r>
          </w:p>
        </w:tc>
      </w:tr>
      <w:tr w:rsidR="00360772" w:rsidRPr="00360772" w14:paraId="35DF8B57" w14:textId="77777777" w:rsidTr="00360772">
        <w:trPr>
          <w:trHeight w:val="300"/>
        </w:trPr>
        <w:tc>
          <w:tcPr>
            <w:tcW w:w="425" w:type="dxa"/>
            <w:tcBorders>
              <w:top w:val="nil"/>
              <w:left w:val="single" w:sz="4" w:space="0" w:color="auto"/>
              <w:bottom w:val="single" w:sz="4" w:space="0" w:color="auto"/>
              <w:right w:val="single" w:sz="4" w:space="0" w:color="auto"/>
            </w:tcBorders>
            <w:shd w:val="clear" w:color="auto" w:fill="auto"/>
            <w:vAlign w:val="bottom"/>
            <w:hideMark/>
          </w:tcPr>
          <w:p w14:paraId="52DB5CFD"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5</w:t>
            </w:r>
          </w:p>
        </w:tc>
        <w:tc>
          <w:tcPr>
            <w:tcW w:w="4916" w:type="dxa"/>
            <w:tcBorders>
              <w:top w:val="nil"/>
              <w:left w:val="nil"/>
              <w:bottom w:val="single" w:sz="4" w:space="0" w:color="auto"/>
              <w:right w:val="single" w:sz="4" w:space="0" w:color="auto"/>
            </w:tcBorders>
            <w:shd w:val="clear" w:color="auto" w:fill="auto"/>
            <w:vAlign w:val="bottom"/>
            <w:hideMark/>
          </w:tcPr>
          <w:p w14:paraId="448B3C43"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proofErr w:type="spellStart"/>
            <w:r w:rsidRPr="00360772">
              <w:rPr>
                <w:rFonts w:asciiTheme="minorBidi" w:eastAsia="Times New Roman" w:hAnsiTheme="minorBidi" w:cstheme="minorBidi"/>
                <w:color w:val="000000"/>
                <w:szCs w:val="20"/>
                <w:lang w:eastAsia="sl-SI"/>
              </w:rPr>
              <w:t>Osvežilec</w:t>
            </w:r>
            <w:proofErr w:type="spellEnd"/>
            <w:r w:rsidRPr="00360772">
              <w:rPr>
                <w:rFonts w:asciiTheme="minorBidi" w:eastAsia="Times New Roman" w:hAnsiTheme="minorBidi" w:cstheme="minorBidi"/>
                <w:color w:val="000000"/>
                <w:szCs w:val="20"/>
                <w:lang w:eastAsia="sl-SI"/>
              </w:rPr>
              <w:t xml:space="preserve"> zraka Ambi Pur</w:t>
            </w:r>
          </w:p>
        </w:tc>
        <w:tc>
          <w:tcPr>
            <w:tcW w:w="1099" w:type="dxa"/>
            <w:tcBorders>
              <w:top w:val="nil"/>
              <w:left w:val="nil"/>
              <w:bottom w:val="single" w:sz="4" w:space="0" w:color="auto"/>
              <w:right w:val="single" w:sz="4" w:space="0" w:color="auto"/>
            </w:tcBorders>
            <w:shd w:val="clear" w:color="000000" w:fill="D9D9D9"/>
            <w:vAlign w:val="bottom"/>
            <w:hideMark/>
          </w:tcPr>
          <w:p w14:paraId="2C93B4D3"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15</w:t>
            </w:r>
          </w:p>
        </w:tc>
        <w:tc>
          <w:tcPr>
            <w:tcW w:w="1039" w:type="dxa"/>
            <w:tcBorders>
              <w:top w:val="nil"/>
              <w:left w:val="nil"/>
              <w:bottom w:val="single" w:sz="4" w:space="0" w:color="auto"/>
              <w:right w:val="single" w:sz="4" w:space="0" w:color="auto"/>
            </w:tcBorders>
            <w:shd w:val="clear" w:color="000000" w:fill="D9D9D9"/>
            <w:vAlign w:val="bottom"/>
            <w:hideMark/>
          </w:tcPr>
          <w:p w14:paraId="398CDE5E"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2</w:t>
            </w:r>
          </w:p>
        </w:tc>
        <w:tc>
          <w:tcPr>
            <w:tcW w:w="1158" w:type="dxa"/>
            <w:tcBorders>
              <w:top w:val="nil"/>
              <w:left w:val="nil"/>
              <w:bottom w:val="single" w:sz="4" w:space="0" w:color="auto"/>
              <w:right w:val="single" w:sz="4" w:space="0" w:color="auto"/>
            </w:tcBorders>
            <w:shd w:val="clear" w:color="auto" w:fill="auto"/>
            <w:vAlign w:val="bottom"/>
            <w:hideMark/>
          </w:tcPr>
          <w:p w14:paraId="6C3B7C36"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19</w:t>
            </w:r>
          </w:p>
        </w:tc>
        <w:tc>
          <w:tcPr>
            <w:tcW w:w="1079" w:type="dxa"/>
            <w:tcBorders>
              <w:top w:val="nil"/>
              <w:left w:val="nil"/>
              <w:bottom w:val="single" w:sz="4" w:space="0" w:color="auto"/>
              <w:right w:val="single" w:sz="4" w:space="0" w:color="auto"/>
            </w:tcBorders>
            <w:shd w:val="clear" w:color="auto" w:fill="auto"/>
            <w:vAlign w:val="bottom"/>
            <w:hideMark/>
          </w:tcPr>
          <w:p w14:paraId="41190912"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5</w:t>
            </w:r>
          </w:p>
        </w:tc>
        <w:tc>
          <w:tcPr>
            <w:tcW w:w="1158" w:type="dxa"/>
            <w:tcBorders>
              <w:top w:val="nil"/>
              <w:left w:val="nil"/>
              <w:bottom w:val="single" w:sz="4" w:space="0" w:color="auto"/>
              <w:right w:val="single" w:sz="4" w:space="0" w:color="auto"/>
            </w:tcBorders>
            <w:shd w:val="clear" w:color="000000" w:fill="D9D9D9"/>
            <w:vAlign w:val="bottom"/>
            <w:hideMark/>
          </w:tcPr>
          <w:p w14:paraId="787DCF47"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17</w:t>
            </w:r>
          </w:p>
        </w:tc>
        <w:tc>
          <w:tcPr>
            <w:tcW w:w="952" w:type="dxa"/>
            <w:tcBorders>
              <w:top w:val="nil"/>
              <w:left w:val="nil"/>
              <w:bottom w:val="single" w:sz="4" w:space="0" w:color="auto"/>
              <w:right w:val="single" w:sz="4" w:space="0" w:color="auto"/>
            </w:tcBorders>
            <w:shd w:val="clear" w:color="000000" w:fill="D9D9D9"/>
            <w:vAlign w:val="bottom"/>
            <w:hideMark/>
          </w:tcPr>
          <w:p w14:paraId="0D85CB89"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5</w:t>
            </w:r>
          </w:p>
        </w:tc>
        <w:tc>
          <w:tcPr>
            <w:tcW w:w="1237" w:type="dxa"/>
            <w:tcBorders>
              <w:top w:val="nil"/>
              <w:left w:val="nil"/>
              <w:bottom w:val="single" w:sz="4" w:space="0" w:color="auto"/>
              <w:right w:val="single" w:sz="4" w:space="0" w:color="auto"/>
            </w:tcBorders>
            <w:shd w:val="clear" w:color="000000" w:fill="DDEBF7"/>
            <w:vAlign w:val="bottom"/>
            <w:hideMark/>
          </w:tcPr>
          <w:p w14:paraId="60DDFA3E"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17,00</w:t>
            </w:r>
          </w:p>
        </w:tc>
        <w:tc>
          <w:tcPr>
            <w:tcW w:w="1256" w:type="dxa"/>
            <w:tcBorders>
              <w:top w:val="nil"/>
              <w:left w:val="nil"/>
              <w:bottom w:val="single" w:sz="4" w:space="0" w:color="auto"/>
              <w:right w:val="single" w:sz="4" w:space="0" w:color="auto"/>
            </w:tcBorders>
            <w:shd w:val="clear" w:color="000000" w:fill="DDEBF7"/>
            <w:vAlign w:val="bottom"/>
            <w:hideMark/>
          </w:tcPr>
          <w:p w14:paraId="3ED6148F"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4,00</w:t>
            </w:r>
          </w:p>
        </w:tc>
      </w:tr>
      <w:tr w:rsidR="00360772" w:rsidRPr="00360772" w14:paraId="5D342BE4" w14:textId="77777777" w:rsidTr="00360772">
        <w:trPr>
          <w:trHeight w:val="241"/>
        </w:trPr>
        <w:tc>
          <w:tcPr>
            <w:tcW w:w="425" w:type="dxa"/>
            <w:tcBorders>
              <w:top w:val="nil"/>
              <w:left w:val="single" w:sz="4" w:space="0" w:color="auto"/>
              <w:bottom w:val="single" w:sz="4" w:space="0" w:color="auto"/>
              <w:right w:val="single" w:sz="4" w:space="0" w:color="auto"/>
            </w:tcBorders>
            <w:shd w:val="clear" w:color="auto" w:fill="auto"/>
            <w:vAlign w:val="bottom"/>
            <w:hideMark/>
          </w:tcPr>
          <w:p w14:paraId="5BF156D4"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6</w:t>
            </w:r>
          </w:p>
        </w:tc>
        <w:tc>
          <w:tcPr>
            <w:tcW w:w="4916" w:type="dxa"/>
            <w:tcBorders>
              <w:top w:val="nil"/>
              <w:left w:val="nil"/>
              <w:bottom w:val="single" w:sz="4" w:space="0" w:color="auto"/>
              <w:right w:val="single" w:sz="4" w:space="0" w:color="auto"/>
            </w:tcBorders>
            <w:shd w:val="clear" w:color="auto" w:fill="auto"/>
            <w:vAlign w:val="bottom"/>
            <w:hideMark/>
          </w:tcPr>
          <w:p w14:paraId="549CF521" w14:textId="77777777" w:rsidR="001A084A" w:rsidRPr="00360772" w:rsidRDefault="001A084A" w:rsidP="003609E9">
            <w:pPr>
              <w:spacing w:line="240" w:lineRule="auto"/>
              <w:rPr>
                <w:rFonts w:asciiTheme="minorBidi" w:eastAsia="Times New Roman" w:hAnsiTheme="minorBidi" w:cstheme="minorBidi"/>
                <w:color w:val="000000"/>
                <w:szCs w:val="20"/>
                <w:lang w:eastAsia="sl-SI"/>
              </w:rPr>
            </w:pPr>
            <w:proofErr w:type="spellStart"/>
            <w:r w:rsidRPr="00360772">
              <w:rPr>
                <w:rFonts w:asciiTheme="minorBidi" w:eastAsia="Times New Roman" w:hAnsiTheme="minorBidi" w:cstheme="minorBidi"/>
                <w:color w:val="000000"/>
                <w:szCs w:val="20"/>
                <w:lang w:eastAsia="sl-SI"/>
              </w:rPr>
              <w:t>Wc</w:t>
            </w:r>
            <w:proofErr w:type="spellEnd"/>
            <w:r w:rsidRPr="00360772">
              <w:rPr>
                <w:rFonts w:asciiTheme="minorBidi" w:eastAsia="Times New Roman" w:hAnsiTheme="minorBidi" w:cstheme="minorBidi"/>
                <w:color w:val="000000"/>
                <w:szCs w:val="20"/>
                <w:lang w:eastAsia="sl-SI"/>
              </w:rPr>
              <w:t xml:space="preserve"> </w:t>
            </w:r>
            <w:proofErr w:type="spellStart"/>
            <w:r w:rsidRPr="00360772">
              <w:rPr>
                <w:rFonts w:asciiTheme="minorBidi" w:eastAsia="Times New Roman" w:hAnsiTheme="minorBidi" w:cstheme="minorBidi"/>
                <w:color w:val="000000"/>
                <w:szCs w:val="20"/>
                <w:lang w:eastAsia="sl-SI"/>
              </w:rPr>
              <w:t>osvežilec</w:t>
            </w:r>
            <w:proofErr w:type="spellEnd"/>
            <w:r w:rsidRPr="00360772">
              <w:rPr>
                <w:rFonts w:asciiTheme="minorBidi" w:eastAsia="Times New Roman" w:hAnsiTheme="minorBidi" w:cstheme="minorBidi"/>
                <w:color w:val="000000"/>
                <w:szCs w:val="20"/>
                <w:lang w:eastAsia="sl-SI"/>
              </w:rPr>
              <w:t xml:space="preserve"> </w:t>
            </w:r>
            <w:proofErr w:type="spellStart"/>
            <w:r w:rsidRPr="00360772">
              <w:rPr>
                <w:rFonts w:asciiTheme="minorBidi" w:eastAsia="Times New Roman" w:hAnsiTheme="minorBidi" w:cstheme="minorBidi"/>
                <w:color w:val="000000"/>
                <w:szCs w:val="20"/>
                <w:lang w:eastAsia="sl-SI"/>
              </w:rPr>
              <w:t>Duft</w:t>
            </w:r>
            <w:proofErr w:type="spellEnd"/>
            <w:r w:rsidRPr="00360772">
              <w:rPr>
                <w:rFonts w:asciiTheme="minorBidi" w:eastAsia="Times New Roman" w:hAnsiTheme="minorBidi" w:cstheme="minorBidi"/>
                <w:color w:val="000000"/>
                <w:szCs w:val="20"/>
                <w:lang w:eastAsia="sl-SI"/>
              </w:rPr>
              <w:t xml:space="preserve"> </w:t>
            </w:r>
            <w:proofErr w:type="spellStart"/>
            <w:r w:rsidRPr="00360772">
              <w:rPr>
                <w:rFonts w:asciiTheme="minorBidi" w:eastAsia="Times New Roman" w:hAnsiTheme="minorBidi" w:cstheme="minorBidi"/>
                <w:color w:val="000000"/>
                <w:szCs w:val="20"/>
                <w:lang w:eastAsia="sl-SI"/>
              </w:rPr>
              <w:t>Ecco</w:t>
            </w:r>
            <w:proofErr w:type="spellEnd"/>
            <w:r w:rsidRPr="00360772">
              <w:rPr>
                <w:rFonts w:asciiTheme="minorBidi" w:eastAsia="Times New Roman" w:hAnsiTheme="minorBidi" w:cstheme="minorBidi"/>
                <w:color w:val="000000"/>
                <w:szCs w:val="20"/>
                <w:lang w:eastAsia="sl-SI"/>
              </w:rPr>
              <w:t xml:space="preserve"> gel 50 ml z obešanko</w:t>
            </w:r>
          </w:p>
        </w:tc>
        <w:tc>
          <w:tcPr>
            <w:tcW w:w="1099" w:type="dxa"/>
            <w:tcBorders>
              <w:top w:val="nil"/>
              <w:left w:val="nil"/>
              <w:bottom w:val="single" w:sz="4" w:space="0" w:color="auto"/>
              <w:right w:val="single" w:sz="4" w:space="0" w:color="auto"/>
            </w:tcBorders>
            <w:shd w:val="clear" w:color="000000" w:fill="D9D9D9"/>
            <w:vAlign w:val="bottom"/>
            <w:hideMark/>
          </w:tcPr>
          <w:p w14:paraId="2474E555"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38</w:t>
            </w:r>
          </w:p>
        </w:tc>
        <w:tc>
          <w:tcPr>
            <w:tcW w:w="1039" w:type="dxa"/>
            <w:tcBorders>
              <w:top w:val="nil"/>
              <w:left w:val="nil"/>
              <w:bottom w:val="single" w:sz="4" w:space="0" w:color="auto"/>
              <w:right w:val="single" w:sz="4" w:space="0" w:color="auto"/>
            </w:tcBorders>
            <w:shd w:val="clear" w:color="000000" w:fill="D9D9D9"/>
            <w:vAlign w:val="bottom"/>
            <w:hideMark/>
          </w:tcPr>
          <w:p w14:paraId="338EA866"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17</w:t>
            </w:r>
          </w:p>
        </w:tc>
        <w:tc>
          <w:tcPr>
            <w:tcW w:w="1158" w:type="dxa"/>
            <w:tcBorders>
              <w:top w:val="nil"/>
              <w:left w:val="nil"/>
              <w:bottom w:val="single" w:sz="4" w:space="0" w:color="auto"/>
              <w:right w:val="single" w:sz="4" w:space="0" w:color="auto"/>
            </w:tcBorders>
            <w:shd w:val="clear" w:color="auto" w:fill="auto"/>
            <w:vAlign w:val="bottom"/>
            <w:hideMark/>
          </w:tcPr>
          <w:p w14:paraId="02DF2594"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37</w:t>
            </w:r>
          </w:p>
        </w:tc>
        <w:tc>
          <w:tcPr>
            <w:tcW w:w="1079" w:type="dxa"/>
            <w:tcBorders>
              <w:top w:val="nil"/>
              <w:left w:val="nil"/>
              <w:bottom w:val="single" w:sz="4" w:space="0" w:color="auto"/>
              <w:right w:val="single" w:sz="4" w:space="0" w:color="auto"/>
            </w:tcBorders>
            <w:shd w:val="clear" w:color="auto" w:fill="auto"/>
            <w:vAlign w:val="bottom"/>
            <w:hideMark/>
          </w:tcPr>
          <w:p w14:paraId="45B14E0C"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22</w:t>
            </w:r>
          </w:p>
        </w:tc>
        <w:tc>
          <w:tcPr>
            <w:tcW w:w="1158" w:type="dxa"/>
            <w:tcBorders>
              <w:top w:val="nil"/>
              <w:left w:val="nil"/>
              <w:bottom w:val="single" w:sz="4" w:space="0" w:color="auto"/>
              <w:right w:val="single" w:sz="4" w:space="0" w:color="auto"/>
            </w:tcBorders>
            <w:shd w:val="clear" w:color="000000" w:fill="D9D9D9"/>
            <w:vAlign w:val="bottom"/>
            <w:hideMark/>
          </w:tcPr>
          <w:p w14:paraId="3E0BED71"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33</w:t>
            </w:r>
          </w:p>
        </w:tc>
        <w:tc>
          <w:tcPr>
            <w:tcW w:w="952" w:type="dxa"/>
            <w:tcBorders>
              <w:top w:val="nil"/>
              <w:left w:val="nil"/>
              <w:bottom w:val="single" w:sz="4" w:space="0" w:color="auto"/>
              <w:right w:val="single" w:sz="4" w:space="0" w:color="auto"/>
            </w:tcBorders>
            <w:shd w:val="clear" w:color="000000" w:fill="D9D9D9"/>
            <w:vAlign w:val="bottom"/>
            <w:hideMark/>
          </w:tcPr>
          <w:p w14:paraId="6AA0D2AD"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15</w:t>
            </w:r>
          </w:p>
        </w:tc>
        <w:tc>
          <w:tcPr>
            <w:tcW w:w="1237" w:type="dxa"/>
            <w:tcBorders>
              <w:top w:val="nil"/>
              <w:left w:val="nil"/>
              <w:bottom w:val="single" w:sz="4" w:space="0" w:color="auto"/>
              <w:right w:val="single" w:sz="4" w:space="0" w:color="auto"/>
            </w:tcBorders>
            <w:shd w:val="clear" w:color="000000" w:fill="DDEBF7"/>
            <w:vAlign w:val="bottom"/>
            <w:hideMark/>
          </w:tcPr>
          <w:p w14:paraId="36BF33C1"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36,00</w:t>
            </w:r>
          </w:p>
        </w:tc>
        <w:tc>
          <w:tcPr>
            <w:tcW w:w="1256" w:type="dxa"/>
            <w:tcBorders>
              <w:top w:val="nil"/>
              <w:left w:val="nil"/>
              <w:bottom w:val="single" w:sz="4" w:space="0" w:color="auto"/>
              <w:right w:val="single" w:sz="4" w:space="0" w:color="auto"/>
            </w:tcBorders>
            <w:shd w:val="clear" w:color="000000" w:fill="DDEBF7"/>
            <w:vAlign w:val="bottom"/>
            <w:hideMark/>
          </w:tcPr>
          <w:p w14:paraId="60314515" w14:textId="77777777" w:rsidR="001A084A" w:rsidRPr="00360772" w:rsidRDefault="001A084A" w:rsidP="003609E9">
            <w:pPr>
              <w:spacing w:line="240" w:lineRule="auto"/>
              <w:jc w:val="right"/>
              <w:rPr>
                <w:rFonts w:asciiTheme="minorBidi" w:eastAsia="Times New Roman" w:hAnsiTheme="minorBidi" w:cstheme="minorBidi"/>
                <w:color w:val="000000"/>
                <w:szCs w:val="20"/>
                <w:lang w:eastAsia="sl-SI"/>
              </w:rPr>
            </w:pPr>
            <w:r w:rsidRPr="00360772">
              <w:rPr>
                <w:rFonts w:asciiTheme="minorBidi" w:eastAsia="Times New Roman" w:hAnsiTheme="minorBidi" w:cstheme="minorBidi"/>
                <w:color w:val="000000"/>
                <w:szCs w:val="20"/>
                <w:lang w:eastAsia="sl-SI"/>
              </w:rPr>
              <w:t>18,00</w:t>
            </w:r>
          </w:p>
        </w:tc>
      </w:tr>
    </w:tbl>
    <w:p w14:paraId="08058765" w14:textId="77777777" w:rsidR="006F436E" w:rsidRDefault="006F436E" w:rsidP="006F436E">
      <w:pPr>
        <w:spacing w:line="240" w:lineRule="auto"/>
        <w:rPr>
          <w:rFonts w:eastAsia="Times New Roman"/>
          <w:szCs w:val="20"/>
          <w:lang w:eastAsia="sl-SI"/>
        </w:rPr>
      </w:pPr>
    </w:p>
    <w:p w14:paraId="36DC4216" w14:textId="77777777" w:rsidR="001A084A" w:rsidRDefault="001A084A" w:rsidP="006F436E">
      <w:pPr>
        <w:spacing w:line="240" w:lineRule="auto"/>
        <w:rPr>
          <w:rFonts w:eastAsia="Times New Roman"/>
          <w:szCs w:val="20"/>
          <w:lang w:eastAsia="sl-SI"/>
        </w:rPr>
      </w:pPr>
    </w:p>
    <w:p w14:paraId="42EBA6A3" w14:textId="5FF1115C" w:rsidR="006F436E" w:rsidRDefault="001A084A" w:rsidP="006F436E">
      <w:pPr>
        <w:spacing w:line="240" w:lineRule="auto"/>
        <w:rPr>
          <w:rFonts w:eastAsia="Times New Roman"/>
          <w:szCs w:val="20"/>
          <w:lang w:eastAsia="sl-SI"/>
        </w:rPr>
      </w:pPr>
      <w:r>
        <w:rPr>
          <w:rFonts w:eastAsia="Times New Roman"/>
          <w:szCs w:val="20"/>
          <w:lang w:eastAsia="sl-SI"/>
        </w:rPr>
        <w:t xml:space="preserve">Letna poraba razkužil </w:t>
      </w:r>
      <w:r w:rsidR="007B03BD">
        <w:rPr>
          <w:rFonts w:eastAsia="Times New Roman"/>
          <w:szCs w:val="20"/>
          <w:lang w:eastAsia="sl-SI"/>
        </w:rPr>
        <w:t>za roke in razkužil za površine je okvirno 120 l letno.</w:t>
      </w:r>
    </w:p>
    <w:p w14:paraId="66FCD2A9" w14:textId="77777777" w:rsidR="007B03BD" w:rsidRDefault="007B03BD" w:rsidP="006F436E">
      <w:pPr>
        <w:spacing w:line="240" w:lineRule="auto"/>
        <w:rPr>
          <w:rFonts w:eastAsia="Times New Roman"/>
          <w:szCs w:val="20"/>
          <w:lang w:eastAsia="sl-SI"/>
        </w:rPr>
      </w:pPr>
    </w:p>
    <w:p w14:paraId="65649234" w14:textId="77777777" w:rsidR="006F436E" w:rsidRDefault="006F436E" w:rsidP="006F436E">
      <w:pPr>
        <w:spacing w:line="240" w:lineRule="auto"/>
        <w:rPr>
          <w:rFonts w:eastAsia="Times New Roman"/>
          <w:szCs w:val="20"/>
          <w:u w:val="single"/>
          <w:lang w:eastAsia="sl-SI"/>
        </w:rPr>
      </w:pPr>
      <w:r>
        <w:rPr>
          <w:rFonts w:eastAsia="Times New Roman"/>
          <w:szCs w:val="20"/>
          <w:u w:val="single"/>
          <w:lang w:eastAsia="sl-SI"/>
        </w:rPr>
        <w:t>Ker so v naročnikovih prostorih nameščeni podajalniki, izvajalcu ni dovoljeno zamenjati toaletni program, prav tako naročnik zahteva, da izvajalec dobavlja imenovane artikle, ki ustrezajo kakovosti higiensko-sanitarnega materiala, ki jo naročnik zahteva.</w:t>
      </w:r>
    </w:p>
    <w:p w14:paraId="5E49D0AC" w14:textId="77777777" w:rsidR="006F436E" w:rsidRDefault="006F436E" w:rsidP="006F436E">
      <w:pPr>
        <w:spacing w:line="260" w:lineRule="exact"/>
        <w:rPr>
          <w:rFonts w:eastAsia="Times New Roman"/>
          <w:color w:val="000000"/>
          <w:szCs w:val="20"/>
          <w:lang w:eastAsia="sl-SI"/>
        </w:rPr>
      </w:pPr>
    </w:p>
    <w:p w14:paraId="50D73305" w14:textId="77777777" w:rsidR="006F436E" w:rsidRDefault="006F436E" w:rsidP="006F436E">
      <w:pPr>
        <w:spacing w:line="260" w:lineRule="exact"/>
        <w:rPr>
          <w:rFonts w:eastAsia="Times New Roman"/>
          <w:b/>
          <w:szCs w:val="20"/>
          <w:lang w:eastAsia="en-US"/>
        </w:rPr>
      </w:pPr>
      <w:r>
        <w:rPr>
          <w:rFonts w:eastAsia="Times New Roman"/>
          <w:b/>
          <w:szCs w:val="20"/>
        </w:rPr>
        <w:t xml:space="preserve">OP* V primeru, da blaga ni v seznamu/ponudbi, bo naročnik tekom izvajanja pogodbe blago dobavil sam. </w:t>
      </w:r>
    </w:p>
    <w:p w14:paraId="6ACD2D2B" w14:textId="77777777" w:rsidR="006F436E" w:rsidRDefault="006F436E" w:rsidP="006F436E">
      <w:pPr>
        <w:spacing w:line="260" w:lineRule="exact"/>
        <w:rPr>
          <w:rFonts w:eastAsia="Times New Roman"/>
          <w:b/>
          <w:szCs w:val="20"/>
        </w:rPr>
      </w:pPr>
    </w:p>
    <w:p w14:paraId="4901414D" w14:textId="77777777" w:rsidR="001674BC" w:rsidRDefault="001674BC" w:rsidP="006F436E">
      <w:pPr>
        <w:spacing w:line="260" w:lineRule="exact"/>
        <w:rPr>
          <w:rFonts w:eastAsia="Times New Roman"/>
          <w:b/>
          <w:szCs w:val="20"/>
        </w:rPr>
        <w:sectPr w:rsidR="001674BC" w:rsidSect="001674BC">
          <w:headerReference w:type="default" r:id="rId27"/>
          <w:footerReference w:type="even" r:id="rId28"/>
          <w:footerReference w:type="default" r:id="rId29"/>
          <w:headerReference w:type="first" r:id="rId30"/>
          <w:footerReference w:type="first" r:id="rId31"/>
          <w:pgSz w:w="16838" w:h="11906" w:orient="landscape"/>
          <w:pgMar w:top="1418" w:right="1100" w:bottom="1418" w:left="1276" w:header="709" w:footer="709" w:gutter="0"/>
          <w:cols w:space="708"/>
          <w:titlePg/>
          <w:docGrid w:linePitch="360"/>
        </w:sectPr>
      </w:pPr>
    </w:p>
    <w:p w14:paraId="78F3D7A8" w14:textId="77777777" w:rsidR="006F436E" w:rsidRDefault="006F436E" w:rsidP="006F436E">
      <w:pPr>
        <w:spacing w:line="260" w:lineRule="exact"/>
        <w:rPr>
          <w:rFonts w:eastAsia="Times New Roman"/>
          <w:b/>
          <w:szCs w:val="20"/>
        </w:rPr>
      </w:pPr>
      <w:r>
        <w:rPr>
          <w:rFonts w:eastAsia="Times New Roman"/>
          <w:b/>
          <w:szCs w:val="20"/>
        </w:rPr>
        <w:lastRenderedPageBreak/>
        <w:t>9. CENA</w:t>
      </w:r>
    </w:p>
    <w:p w14:paraId="3DA543AA" w14:textId="77777777" w:rsidR="006F436E" w:rsidRDefault="006F436E" w:rsidP="006F436E">
      <w:pPr>
        <w:spacing w:line="260" w:lineRule="exact"/>
        <w:rPr>
          <w:rFonts w:eastAsia="Times New Roman"/>
          <w:szCs w:val="20"/>
        </w:rPr>
      </w:pPr>
    </w:p>
    <w:p w14:paraId="08219F83" w14:textId="77777777" w:rsidR="006F436E" w:rsidRDefault="006F436E" w:rsidP="006F436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b/>
          <w:bCs/>
          <w:szCs w:val="20"/>
          <w:u w:val="single"/>
          <w:lang w:eastAsia="sl-SI"/>
        </w:rPr>
      </w:pPr>
      <w:r>
        <w:rPr>
          <w:rFonts w:eastAsia="Times New Roman"/>
          <w:b/>
          <w:bCs/>
          <w:szCs w:val="20"/>
          <w:u w:val="single"/>
          <w:lang w:eastAsia="sl-SI"/>
        </w:rPr>
        <w:t>Cena za m2 – vključuje:</w:t>
      </w:r>
    </w:p>
    <w:p w14:paraId="0CF11466"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vse stroške dela na razpisanih lokacijah,</w:t>
      </w:r>
    </w:p>
    <w:p w14:paraId="17A83C30"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število potrebnih oseb za izvajanje storitev, vključno s prevzetimi delavkami ZD »dr.J.Potrate« Žalec,</w:t>
      </w:r>
    </w:p>
    <w:p w14:paraId="2C19BA95"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plače in druge stroške dela,</w:t>
      </w:r>
    </w:p>
    <w:p w14:paraId="7217A1FE"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čistila,</w:t>
      </w:r>
    </w:p>
    <w:p w14:paraId="0FAE9280"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papirnato higienski proizvodi, sanitarno potrošni material, (Tabela 1),</w:t>
      </w:r>
    </w:p>
    <w:p w14:paraId="3736EA7A"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pripomočke in strojno orodje za izvajanje storitev čiščenja,</w:t>
      </w:r>
    </w:p>
    <w:p w14:paraId="50CE2A14"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vse stroške zaščitnih sredstev delavcev, ki bodo izvajali storitev čiščenja prostorov,</w:t>
      </w:r>
    </w:p>
    <w:p w14:paraId="1031205A"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zaščita delavcev pri izvajanju storitev,</w:t>
      </w:r>
    </w:p>
    <w:p w14:paraId="47B2E36D"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vse prevozne stroške z vključenim časom na poti za prihod in odhod iz  lokacije izvajanja storitev,</w:t>
      </w:r>
    </w:p>
    <w:p w14:paraId="34CBB86C"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morebitne takse, trošarine, zavarovanje,</w:t>
      </w:r>
    </w:p>
    <w:p w14:paraId="066EC953"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vse dodatke na nočno, nedeljsko in praznično delo (mora biti vključeno v urno postavko),</w:t>
      </w:r>
    </w:p>
    <w:p w14:paraId="632E3092"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morebitni popust,</w:t>
      </w:r>
    </w:p>
    <w:p w14:paraId="7E0A2C73"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davek na dodano vrednost, ki mora biti posebej prikazan,</w:t>
      </w:r>
    </w:p>
    <w:p w14:paraId="675828B1"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Varovalno zaščitno opremo v primeru epidemije.</w:t>
      </w:r>
    </w:p>
    <w:p w14:paraId="3C1E0450" w14:textId="77777777" w:rsidR="006F436E" w:rsidRDefault="006F436E" w:rsidP="006F436E">
      <w:p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i/>
          <w:szCs w:val="20"/>
          <w:lang w:eastAsia="sl-SI"/>
        </w:rPr>
      </w:pPr>
    </w:p>
    <w:p w14:paraId="66984E1F" w14:textId="77777777" w:rsidR="006F436E" w:rsidRDefault="006F436E" w:rsidP="006F436E">
      <w:pPr>
        <w:spacing w:before="225" w:after="225" w:line="240" w:lineRule="auto"/>
        <w:rPr>
          <w:b/>
          <w:szCs w:val="20"/>
        </w:rPr>
      </w:pPr>
      <w:r>
        <w:rPr>
          <w:b/>
          <w:szCs w:val="20"/>
        </w:rPr>
        <w:t>10. TERMINSKI NAČRT</w:t>
      </w:r>
    </w:p>
    <w:p w14:paraId="598B0CA6" w14:textId="77777777" w:rsidR="007B03BD" w:rsidRDefault="007B03BD" w:rsidP="006F436E">
      <w:pPr>
        <w:spacing w:line="240" w:lineRule="auto"/>
        <w:rPr>
          <w:rFonts w:eastAsia="Times New Roman"/>
          <w:szCs w:val="20"/>
          <w:lang w:eastAsia="sl-SI"/>
        </w:rPr>
      </w:pPr>
      <w:bookmarkStart w:id="59" w:name="_Hlk138254054"/>
    </w:p>
    <w:p w14:paraId="7BF9EC07" w14:textId="6FAB9A33" w:rsidR="006F436E" w:rsidRDefault="006F436E" w:rsidP="006F436E">
      <w:pPr>
        <w:spacing w:line="240" w:lineRule="auto"/>
        <w:rPr>
          <w:rFonts w:eastAsia="Times New Roman"/>
          <w:szCs w:val="20"/>
          <w:lang w:eastAsia="sl-SI"/>
        </w:rPr>
      </w:pPr>
      <w:r>
        <w:rPr>
          <w:rFonts w:eastAsia="Times New Roman"/>
          <w:szCs w:val="20"/>
          <w:lang w:eastAsia="sl-SI"/>
        </w:rPr>
        <w:t>Izvajalec bo redno dnevno čiščenje poslovnih prostorov opravljal vsak delovni dan</w:t>
      </w:r>
      <w:r w:rsidR="007B03BD">
        <w:rPr>
          <w:rFonts w:eastAsia="Times New Roman"/>
          <w:szCs w:val="20"/>
          <w:lang w:eastAsia="sl-SI"/>
        </w:rPr>
        <w:t>. Skupno število čistilk/ čistilcev</w:t>
      </w:r>
      <w:r w:rsidR="00360772">
        <w:rPr>
          <w:rFonts w:eastAsia="Times New Roman"/>
          <w:szCs w:val="20"/>
          <w:lang w:eastAsia="sl-SI"/>
        </w:rPr>
        <w:t>, ki bodo opravljali delo na vseh lokacija skupaj</w:t>
      </w:r>
      <w:r w:rsidR="007B03BD">
        <w:rPr>
          <w:rFonts w:eastAsia="Times New Roman"/>
          <w:szCs w:val="20"/>
          <w:lang w:eastAsia="sl-SI"/>
        </w:rPr>
        <w:t xml:space="preserve"> je 6</w:t>
      </w:r>
      <w:r>
        <w:rPr>
          <w:rFonts w:eastAsia="Times New Roman"/>
          <w:szCs w:val="20"/>
          <w:lang w:eastAsia="sl-SI"/>
        </w:rPr>
        <w:t>:</w:t>
      </w:r>
    </w:p>
    <w:p w14:paraId="042D90FB" w14:textId="77777777" w:rsidR="007B03BD" w:rsidRPr="007B03BD" w:rsidRDefault="007B03BD" w:rsidP="006F436E">
      <w:pPr>
        <w:spacing w:line="240" w:lineRule="auto"/>
        <w:rPr>
          <w:rFonts w:eastAsia="Times New Roman"/>
          <w:szCs w:val="20"/>
          <w:lang w:eastAsia="sl-SI"/>
        </w:rPr>
      </w:pPr>
    </w:p>
    <w:p w14:paraId="4E6CE775" w14:textId="162A4DEB" w:rsidR="007B03BD" w:rsidRPr="007B03BD" w:rsidRDefault="007B03BD" w:rsidP="007B03BD">
      <w:pPr>
        <w:pStyle w:val="xmsolistparagraph"/>
        <w:numPr>
          <w:ilvl w:val="0"/>
          <w:numId w:val="60"/>
        </w:numPr>
        <w:shd w:val="clear" w:color="auto" w:fill="FFFFFF"/>
        <w:spacing w:before="0" w:beforeAutospacing="0" w:after="0" w:afterAutospacing="0"/>
        <w:jc w:val="both"/>
        <w:rPr>
          <w:rFonts w:ascii="Arial" w:hAnsi="Arial" w:cs="Arial"/>
          <w:color w:val="242424"/>
          <w:sz w:val="20"/>
          <w:szCs w:val="20"/>
          <w:lang w:val="sl-SI"/>
        </w:rPr>
      </w:pPr>
      <w:r w:rsidRPr="007B03BD">
        <w:rPr>
          <w:rFonts w:ascii="Arial" w:hAnsi="Arial" w:cs="Arial"/>
          <w:color w:val="242424"/>
          <w:sz w:val="20"/>
          <w:szCs w:val="20"/>
          <w:bdr w:val="none" w:sz="0" w:space="0" w:color="auto" w:frame="1"/>
          <w:lang w:val="sl-SI"/>
        </w:rPr>
        <w:t xml:space="preserve">Na lokaciji </w:t>
      </w:r>
      <w:r w:rsidRPr="007B03BD">
        <w:rPr>
          <w:rFonts w:ascii="Arial" w:hAnsi="Arial" w:cs="Arial"/>
          <w:color w:val="242424"/>
          <w:sz w:val="20"/>
          <w:szCs w:val="20"/>
          <w:bdr w:val="none" w:sz="0" w:space="0" w:color="auto" w:frame="1"/>
          <w:lang w:val="sl-SI"/>
        </w:rPr>
        <w:t xml:space="preserve">ZD </w:t>
      </w:r>
      <w:r w:rsidRPr="007B03BD">
        <w:rPr>
          <w:rFonts w:ascii="Arial" w:hAnsi="Arial" w:cs="Arial"/>
          <w:sz w:val="20"/>
          <w:szCs w:val="20"/>
          <w:lang w:val="sl-SI" w:eastAsia="sl-SI"/>
        </w:rPr>
        <w:t>»dr. Jožeta Potrate« Žalec, Prešernova 6, 3310 Žalec</w:t>
      </w:r>
      <w:r w:rsidRPr="007B03BD">
        <w:rPr>
          <w:rFonts w:ascii="Arial" w:hAnsi="Arial" w:cs="Arial"/>
          <w:color w:val="242424"/>
          <w:sz w:val="20"/>
          <w:szCs w:val="20"/>
          <w:bdr w:val="none" w:sz="0" w:space="0" w:color="auto" w:frame="1"/>
          <w:lang w:val="sl-SI"/>
        </w:rPr>
        <w:t>: od ponedeljka do petka – 1 oseba od 6.</w:t>
      </w:r>
      <w:r w:rsidRPr="007B03BD">
        <w:rPr>
          <w:rFonts w:ascii="Arial" w:hAnsi="Arial" w:cs="Arial"/>
          <w:color w:val="242424"/>
          <w:sz w:val="20"/>
          <w:szCs w:val="20"/>
          <w:bdr w:val="none" w:sz="0" w:space="0" w:color="auto" w:frame="1"/>
          <w:lang w:val="sl-SI"/>
        </w:rPr>
        <w:t>00</w:t>
      </w:r>
      <w:r w:rsidRPr="007B03BD">
        <w:rPr>
          <w:rFonts w:ascii="Arial" w:hAnsi="Arial" w:cs="Arial"/>
          <w:color w:val="242424"/>
          <w:sz w:val="20"/>
          <w:szCs w:val="20"/>
          <w:bdr w:val="none" w:sz="0" w:space="0" w:color="auto" w:frame="1"/>
          <w:lang w:val="sl-SI"/>
        </w:rPr>
        <w:t>-14.</w:t>
      </w:r>
      <w:r w:rsidRPr="007B03BD">
        <w:rPr>
          <w:rFonts w:ascii="Arial" w:hAnsi="Arial" w:cs="Arial"/>
          <w:color w:val="242424"/>
          <w:sz w:val="20"/>
          <w:szCs w:val="20"/>
          <w:bdr w:val="none" w:sz="0" w:space="0" w:color="auto" w:frame="1"/>
          <w:lang w:val="sl-SI"/>
        </w:rPr>
        <w:t>00</w:t>
      </w:r>
      <w:r w:rsidRPr="007B03BD">
        <w:rPr>
          <w:rFonts w:ascii="Arial" w:hAnsi="Arial" w:cs="Arial"/>
          <w:color w:val="242424"/>
          <w:sz w:val="20"/>
          <w:szCs w:val="20"/>
          <w:bdr w:val="none" w:sz="0" w:space="0" w:color="auto" w:frame="1"/>
          <w:lang w:val="sl-SI"/>
        </w:rPr>
        <w:t>, 4 osebe- od 14.</w:t>
      </w:r>
      <w:r w:rsidRPr="007B03BD">
        <w:rPr>
          <w:rFonts w:ascii="Arial" w:hAnsi="Arial" w:cs="Arial"/>
          <w:color w:val="242424"/>
          <w:sz w:val="20"/>
          <w:szCs w:val="20"/>
          <w:bdr w:val="none" w:sz="0" w:space="0" w:color="auto" w:frame="1"/>
          <w:lang w:val="sl-SI"/>
        </w:rPr>
        <w:t>00</w:t>
      </w:r>
      <w:r w:rsidRPr="007B03BD">
        <w:rPr>
          <w:rFonts w:ascii="Arial" w:hAnsi="Arial" w:cs="Arial"/>
          <w:color w:val="242424"/>
          <w:sz w:val="20"/>
          <w:szCs w:val="20"/>
          <w:bdr w:val="none" w:sz="0" w:space="0" w:color="auto" w:frame="1"/>
          <w:lang w:val="sl-SI"/>
        </w:rPr>
        <w:t xml:space="preserve"> do 22.</w:t>
      </w:r>
      <w:r w:rsidRPr="007B03BD">
        <w:rPr>
          <w:rFonts w:ascii="Arial" w:hAnsi="Arial" w:cs="Arial"/>
          <w:color w:val="242424"/>
          <w:sz w:val="20"/>
          <w:szCs w:val="20"/>
          <w:bdr w:val="none" w:sz="0" w:space="0" w:color="auto" w:frame="1"/>
          <w:lang w:val="sl-SI"/>
        </w:rPr>
        <w:t>00</w:t>
      </w:r>
      <w:r w:rsidRPr="007B03BD">
        <w:rPr>
          <w:rFonts w:ascii="Arial" w:hAnsi="Arial" w:cs="Arial"/>
          <w:color w:val="242424"/>
          <w:sz w:val="20"/>
          <w:szCs w:val="20"/>
          <w:bdr w:val="none" w:sz="0" w:space="0" w:color="auto" w:frame="1"/>
          <w:lang w:val="sl-SI"/>
        </w:rPr>
        <w:t>, 1 oseba - sobota 7.</w:t>
      </w:r>
      <w:r w:rsidRPr="007B03BD">
        <w:rPr>
          <w:rFonts w:ascii="Arial" w:hAnsi="Arial" w:cs="Arial"/>
          <w:color w:val="242424"/>
          <w:sz w:val="20"/>
          <w:szCs w:val="20"/>
          <w:bdr w:val="none" w:sz="0" w:space="0" w:color="auto" w:frame="1"/>
          <w:lang w:val="sl-SI"/>
        </w:rPr>
        <w:t xml:space="preserve">00 </w:t>
      </w:r>
      <w:r w:rsidRPr="007B03BD">
        <w:rPr>
          <w:rFonts w:ascii="Arial" w:hAnsi="Arial" w:cs="Arial"/>
          <w:color w:val="242424"/>
          <w:sz w:val="20"/>
          <w:szCs w:val="20"/>
          <w:bdr w:val="none" w:sz="0" w:space="0" w:color="auto" w:frame="1"/>
          <w:lang w:val="sl-SI"/>
        </w:rPr>
        <w:t>-</w:t>
      </w:r>
      <w:r w:rsidRPr="007B03BD">
        <w:rPr>
          <w:rFonts w:ascii="Arial" w:hAnsi="Arial" w:cs="Arial"/>
          <w:color w:val="242424"/>
          <w:sz w:val="20"/>
          <w:szCs w:val="20"/>
          <w:bdr w:val="none" w:sz="0" w:space="0" w:color="auto" w:frame="1"/>
          <w:lang w:val="sl-SI"/>
        </w:rPr>
        <w:t xml:space="preserve"> </w:t>
      </w:r>
      <w:r w:rsidRPr="007B03BD">
        <w:rPr>
          <w:rFonts w:ascii="Arial" w:hAnsi="Arial" w:cs="Arial"/>
          <w:color w:val="242424"/>
          <w:sz w:val="20"/>
          <w:szCs w:val="20"/>
          <w:bdr w:val="none" w:sz="0" w:space="0" w:color="auto" w:frame="1"/>
          <w:lang w:val="sl-SI"/>
        </w:rPr>
        <w:t>13.30, nedelja in prazniki od 9.</w:t>
      </w:r>
      <w:r w:rsidRPr="007B03BD">
        <w:rPr>
          <w:rFonts w:ascii="Arial" w:hAnsi="Arial" w:cs="Arial"/>
          <w:color w:val="242424"/>
          <w:sz w:val="20"/>
          <w:szCs w:val="20"/>
          <w:bdr w:val="none" w:sz="0" w:space="0" w:color="auto" w:frame="1"/>
          <w:lang w:val="sl-SI"/>
        </w:rPr>
        <w:t>00</w:t>
      </w:r>
      <w:r w:rsidRPr="007B03BD">
        <w:rPr>
          <w:rFonts w:ascii="Arial" w:hAnsi="Arial" w:cs="Arial"/>
          <w:color w:val="242424"/>
          <w:sz w:val="20"/>
          <w:szCs w:val="20"/>
          <w:bdr w:val="none" w:sz="0" w:space="0" w:color="auto" w:frame="1"/>
          <w:lang w:val="sl-SI"/>
        </w:rPr>
        <w:t xml:space="preserve"> do 13.</w:t>
      </w:r>
      <w:r w:rsidRPr="007B03BD">
        <w:rPr>
          <w:rFonts w:ascii="Arial" w:hAnsi="Arial" w:cs="Arial"/>
          <w:color w:val="242424"/>
          <w:sz w:val="20"/>
          <w:szCs w:val="20"/>
          <w:bdr w:val="none" w:sz="0" w:space="0" w:color="auto" w:frame="1"/>
          <w:lang w:val="sl-SI"/>
        </w:rPr>
        <w:t>00</w:t>
      </w:r>
      <w:r w:rsidR="00997DC6">
        <w:rPr>
          <w:rFonts w:ascii="Arial" w:hAnsi="Arial" w:cs="Arial"/>
          <w:color w:val="242424"/>
          <w:sz w:val="20"/>
          <w:szCs w:val="20"/>
          <w:bdr w:val="none" w:sz="0" w:space="0" w:color="auto" w:frame="1"/>
          <w:lang w:val="sl-SI"/>
        </w:rPr>
        <w:t>.</w:t>
      </w:r>
    </w:p>
    <w:p w14:paraId="20F5D4A5" w14:textId="65AA4908" w:rsidR="007B03BD" w:rsidRPr="007B03BD" w:rsidRDefault="007B03BD" w:rsidP="007B03BD">
      <w:pPr>
        <w:pStyle w:val="xmsolistparagraph"/>
        <w:numPr>
          <w:ilvl w:val="0"/>
          <w:numId w:val="60"/>
        </w:numPr>
        <w:shd w:val="clear" w:color="auto" w:fill="FFFFFF"/>
        <w:spacing w:before="0" w:beforeAutospacing="0" w:after="0" w:afterAutospacing="0"/>
        <w:jc w:val="both"/>
        <w:rPr>
          <w:rFonts w:ascii="Arial" w:hAnsi="Arial" w:cs="Arial"/>
          <w:color w:val="242424"/>
          <w:sz w:val="20"/>
          <w:szCs w:val="20"/>
        </w:rPr>
      </w:pPr>
      <w:r w:rsidRPr="007B03BD">
        <w:rPr>
          <w:rFonts w:ascii="Arial" w:hAnsi="Arial" w:cs="Arial"/>
          <w:color w:val="242424"/>
          <w:sz w:val="20"/>
          <w:szCs w:val="20"/>
          <w:bdr w:val="none" w:sz="0" w:space="0" w:color="auto" w:frame="1"/>
          <w:lang w:val="sl-SI"/>
        </w:rPr>
        <w:t xml:space="preserve">Na lokaciji </w:t>
      </w:r>
      <w:r w:rsidRPr="007B03BD">
        <w:rPr>
          <w:rFonts w:ascii="Arial" w:hAnsi="Arial" w:cs="Arial"/>
          <w:color w:val="242424"/>
          <w:sz w:val="20"/>
          <w:szCs w:val="20"/>
          <w:bdr w:val="none" w:sz="0" w:space="0" w:color="auto" w:frame="1"/>
        </w:rPr>
        <w:t xml:space="preserve">ZP </w:t>
      </w:r>
      <w:proofErr w:type="spellStart"/>
      <w:r w:rsidRPr="007B03BD">
        <w:rPr>
          <w:rFonts w:ascii="Arial" w:hAnsi="Arial" w:cs="Arial"/>
          <w:color w:val="242424"/>
          <w:sz w:val="20"/>
          <w:szCs w:val="20"/>
          <w:bdr w:val="none" w:sz="0" w:space="0" w:color="auto" w:frame="1"/>
        </w:rPr>
        <w:t>Vransko</w:t>
      </w:r>
      <w:proofErr w:type="spellEnd"/>
      <w:r w:rsidRPr="007B03BD">
        <w:rPr>
          <w:rFonts w:ascii="Arial" w:hAnsi="Arial" w:cs="Arial"/>
          <w:color w:val="242424"/>
          <w:sz w:val="20"/>
          <w:szCs w:val="20"/>
          <w:bdr w:val="none" w:sz="0" w:space="0" w:color="auto" w:frame="1"/>
        </w:rPr>
        <w:t>,</w:t>
      </w:r>
      <w:r w:rsidRPr="007B03BD">
        <w:rPr>
          <w:rFonts w:ascii="Arial" w:hAnsi="Arial" w:cs="Arial"/>
          <w:sz w:val="20"/>
          <w:szCs w:val="20"/>
          <w:lang w:eastAsia="sl-SI"/>
        </w:rPr>
        <w:t xml:space="preserve"> </w:t>
      </w:r>
      <w:proofErr w:type="spellStart"/>
      <w:r w:rsidRPr="007B03BD">
        <w:rPr>
          <w:rFonts w:ascii="Arial" w:hAnsi="Arial" w:cs="Arial"/>
          <w:sz w:val="20"/>
          <w:szCs w:val="20"/>
          <w:lang w:eastAsia="sl-SI"/>
        </w:rPr>
        <w:t>Vransko</w:t>
      </w:r>
      <w:proofErr w:type="spellEnd"/>
      <w:r w:rsidRPr="007B03BD">
        <w:rPr>
          <w:rFonts w:ascii="Arial" w:hAnsi="Arial" w:cs="Arial"/>
          <w:sz w:val="20"/>
          <w:szCs w:val="20"/>
          <w:lang w:eastAsia="sl-SI"/>
        </w:rPr>
        <w:t xml:space="preserve"> 130d, 3305 </w:t>
      </w:r>
      <w:proofErr w:type="spellStart"/>
      <w:r w:rsidRPr="007B03BD">
        <w:rPr>
          <w:rFonts w:ascii="Arial" w:hAnsi="Arial" w:cs="Arial"/>
          <w:sz w:val="20"/>
          <w:szCs w:val="20"/>
          <w:lang w:eastAsia="sl-SI"/>
        </w:rPr>
        <w:t>Vransko</w:t>
      </w:r>
      <w:proofErr w:type="spellEnd"/>
      <w:r w:rsidRPr="007B03BD">
        <w:rPr>
          <w:rFonts w:ascii="Arial" w:hAnsi="Arial" w:cs="Arial"/>
          <w:color w:val="242424"/>
          <w:sz w:val="20"/>
          <w:szCs w:val="20"/>
          <w:bdr w:val="none" w:sz="0" w:space="0" w:color="auto" w:frame="1"/>
        </w:rPr>
        <w:t xml:space="preserve">: od </w:t>
      </w:r>
      <w:proofErr w:type="spellStart"/>
      <w:r w:rsidRPr="007B03BD">
        <w:rPr>
          <w:rFonts w:ascii="Arial" w:hAnsi="Arial" w:cs="Arial"/>
          <w:color w:val="242424"/>
          <w:sz w:val="20"/>
          <w:szCs w:val="20"/>
          <w:bdr w:val="none" w:sz="0" w:space="0" w:color="auto" w:frame="1"/>
        </w:rPr>
        <w:t>ponedeljka</w:t>
      </w:r>
      <w:proofErr w:type="spellEnd"/>
      <w:r w:rsidRPr="007B03BD">
        <w:rPr>
          <w:rFonts w:ascii="Arial" w:hAnsi="Arial" w:cs="Arial"/>
          <w:color w:val="242424"/>
          <w:sz w:val="20"/>
          <w:szCs w:val="20"/>
          <w:bdr w:val="none" w:sz="0" w:space="0" w:color="auto" w:frame="1"/>
        </w:rPr>
        <w:t xml:space="preserve"> do </w:t>
      </w:r>
      <w:proofErr w:type="spellStart"/>
      <w:r w:rsidRPr="007B03BD">
        <w:rPr>
          <w:rFonts w:ascii="Arial" w:hAnsi="Arial" w:cs="Arial"/>
          <w:color w:val="242424"/>
          <w:sz w:val="20"/>
          <w:szCs w:val="20"/>
          <w:bdr w:val="none" w:sz="0" w:space="0" w:color="auto" w:frame="1"/>
        </w:rPr>
        <w:t>petka</w:t>
      </w:r>
      <w:proofErr w:type="spellEnd"/>
      <w:r w:rsidRPr="007B03BD">
        <w:rPr>
          <w:rFonts w:ascii="Arial" w:hAnsi="Arial" w:cs="Arial"/>
          <w:color w:val="242424"/>
          <w:sz w:val="20"/>
          <w:szCs w:val="20"/>
          <w:bdr w:val="none" w:sz="0" w:space="0" w:color="auto" w:frame="1"/>
        </w:rPr>
        <w:t xml:space="preserve"> – 1 </w:t>
      </w:r>
      <w:proofErr w:type="spellStart"/>
      <w:r w:rsidRPr="007B03BD">
        <w:rPr>
          <w:rFonts w:ascii="Arial" w:hAnsi="Arial" w:cs="Arial"/>
          <w:color w:val="242424"/>
          <w:sz w:val="20"/>
          <w:szCs w:val="20"/>
          <w:bdr w:val="none" w:sz="0" w:space="0" w:color="auto" w:frame="1"/>
        </w:rPr>
        <w:t>oseba</w:t>
      </w:r>
      <w:proofErr w:type="spellEnd"/>
      <w:r w:rsidRPr="007B03BD">
        <w:rPr>
          <w:rFonts w:ascii="Arial" w:hAnsi="Arial" w:cs="Arial"/>
          <w:color w:val="242424"/>
          <w:sz w:val="20"/>
          <w:szCs w:val="20"/>
          <w:bdr w:val="none" w:sz="0" w:space="0" w:color="auto" w:frame="1"/>
        </w:rPr>
        <w:t xml:space="preserve"> od 14.</w:t>
      </w:r>
      <w:r w:rsidRPr="007B03BD">
        <w:rPr>
          <w:rFonts w:ascii="Arial" w:hAnsi="Arial" w:cs="Arial"/>
          <w:color w:val="242424"/>
          <w:sz w:val="20"/>
          <w:szCs w:val="20"/>
          <w:bdr w:val="none" w:sz="0" w:space="0" w:color="auto" w:frame="1"/>
        </w:rPr>
        <w:t>00</w:t>
      </w:r>
      <w:r w:rsidRPr="007B03BD">
        <w:rPr>
          <w:rFonts w:ascii="Arial" w:hAnsi="Arial" w:cs="Arial"/>
          <w:color w:val="242424"/>
          <w:sz w:val="20"/>
          <w:szCs w:val="20"/>
          <w:bdr w:val="none" w:sz="0" w:space="0" w:color="auto" w:frame="1"/>
        </w:rPr>
        <w:t xml:space="preserve"> do 22.</w:t>
      </w:r>
      <w:r w:rsidRPr="007B03BD">
        <w:rPr>
          <w:rFonts w:ascii="Arial" w:hAnsi="Arial" w:cs="Arial"/>
          <w:color w:val="242424"/>
          <w:sz w:val="20"/>
          <w:szCs w:val="20"/>
          <w:bdr w:val="none" w:sz="0" w:space="0" w:color="auto" w:frame="1"/>
        </w:rPr>
        <w:t>00.</w:t>
      </w:r>
    </w:p>
    <w:p w14:paraId="6A97E5C3" w14:textId="78C8C614" w:rsidR="007B03BD" w:rsidRPr="007B03BD" w:rsidRDefault="007B03BD" w:rsidP="007B03BD">
      <w:pPr>
        <w:pStyle w:val="xmsolistparagraph"/>
        <w:numPr>
          <w:ilvl w:val="0"/>
          <w:numId w:val="60"/>
        </w:numPr>
        <w:shd w:val="clear" w:color="auto" w:fill="FFFFFF"/>
        <w:spacing w:before="0" w:beforeAutospacing="0" w:after="0" w:afterAutospacing="0"/>
        <w:jc w:val="both"/>
        <w:rPr>
          <w:rFonts w:ascii="Arial" w:hAnsi="Arial" w:cs="Arial"/>
          <w:color w:val="242424"/>
          <w:sz w:val="20"/>
          <w:szCs w:val="20"/>
        </w:rPr>
      </w:pPr>
      <w:r w:rsidRPr="007B03BD">
        <w:rPr>
          <w:rFonts w:ascii="Arial" w:hAnsi="Arial" w:cs="Arial"/>
          <w:color w:val="242424"/>
          <w:sz w:val="20"/>
          <w:szCs w:val="20"/>
          <w:bdr w:val="none" w:sz="0" w:space="0" w:color="auto" w:frame="1"/>
        </w:rPr>
        <w:t xml:space="preserve">Na </w:t>
      </w:r>
      <w:proofErr w:type="spellStart"/>
      <w:r w:rsidRPr="007B03BD">
        <w:rPr>
          <w:rFonts w:ascii="Arial" w:hAnsi="Arial" w:cs="Arial"/>
          <w:color w:val="242424"/>
          <w:sz w:val="20"/>
          <w:szCs w:val="20"/>
          <w:bdr w:val="none" w:sz="0" w:space="0" w:color="auto" w:frame="1"/>
        </w:rPr>
        <w:t>lokaciji</w:t>
      </w:r>
      <w:proofErr w:type="spellEnd"/>
      <w:r w:rsidRPr="007B03BD">
        <w:rPr>
          <w:rFonts w:ascii="Arial" w:hAnsi="Arial" w:cs="Arial"/>
          <w:color w:val="242424"/>
          <w:sz w:val="20"/>
          <w:szCs w:val="20"/>
          <w:bdr w:val="none" w:sz="0" w:space="0" w:color="auto" w:frame="1"/>
        </w:rPr>
        <w:t xml:space="preserve"> </w:t>
      </w:r>
      <w:proofErr w:type="spellStart"/>
      <w:r w:rsidRPr="007B03BD">
        <w:rPr>
          <w:rFonts w:ascii="Arial" w:hAnsi="Arial" w:cs="Arial"/>
          <w:sz w:val="20"/>
          <w:szCs w:val="20"/>
          <w:lang w:eastAsia="sl-SI"/>
        </w:rPr>
        <w:t>čiščenja</w:t>
      </w:r>
      <w:proofErr w:type="spellEnd"/>
      <w:r w:rsidRPr="007B03BD">
        <w:rPr>
          <w:rFonts w:ascii="Arial" w:hAnsi="Arial" w:cs="Arial"/>
          <w:sz w:val="20"/>
          <w:szCs w:val="20"/>
          <w:lang w:eastAsia="sl-SI"/>
        </w:rPr>
        <w:t xml:space="preserve"> ambulant </w:t>
      </w:r>
      <w:proofErr w:type="spellStart"/>
      <w:r w:rsidRPr="007B03BD">
        <w:rPr>
          <w:rFonts w:ascii="Arial" w:hAnsi="Arial" w:cs="Arial"/>
          <w:sz w:val="20"/>
          <w:szCs w:val="20"/>
          <w:lang w:eastAsia="sl-SI"/>
        </w:rPr>
        <w:t>družinske</w:t>
      </w:r>
      <w:proofErr w:type="spellEnd"/>
      <w:r w:rsidRPr="007B03BD">
        <w:rPr>
          <w:rFonts w:ascii="Arial" w:hAnsi="Arial" w:cs="Arial"/>
          <w:sz w:val="20"/>
          <w:szCs w:val="20"/>
          <w:lang w:eastAsia="sl-SI"/>
        </w:rPr>
        <w:t xml:space="preserve"> medicine </w:t>
      </w:r>
      <w:proofErr w:type="spellStart"/>
      <w:r w:rsidRPr="007B03BD">
        <w:rPr>
          <w:rFonts w:ascii="Arial" w:hAnsi="Arial" w:cs="Arial"/>
          <w:color w:val="242424"/>
          <w:sz w:val="20"/>
          <w:szCs w:val="20"/>
          <w:bdr w:val="none" w:sz="0" w:space="0" w:color="auto" w:frame="1"/>
        </w:rPr>
        <w:t>Šempeter</w:t>
      </w:r>
      <w:proofErr w:type="spellEnd"/>
      <w:r w:rsidRPr="007B03BD">
        <w:rPr>
          <w:rFonts w:ascii="Arial" w:hAnsi="Arial" w:cs="Arial"/>
          <w:color w:val="242424"/>
          <w:sz w:val="20"/>
          <w:szCs w:val="20"/>
          <w:bdr w:val="none" w:sz="0" w:space="0" w:color="auto" w:frame="1"/>
        </w:rPr>
        <w:t xml:space="preserve">: od </w:t>
      </w:r>
      <w:proofErr w:type="spellStart"/>
      <w:r w:rsidRPr="007B03BD">
        <w:rPr>
          <w:rFonts w:ascii="Arial" w:hAnsi="Arial" w:cs="Arial"/>
          <w:color w:val="242424"/>
          <w:sz w:val="20"/>
          <w:szCs w:val="20"/>
          <w:bdr w:val="none" w:sz="0" w:space="0" w:color="auto" w:frame="1"/>
        </w:rPr>
        <w:t>ponedeljka</w:t>
      </w:r>
      <w:proofErr w:type="spellEnd"/>
      <w:r w:rsidRPr="007B03BD">
        <w:rPr>
          <w:rFonts w:ascii="Arial" w:hAnsi="Arial" w:cs="Arial"/>
          <w:color w:val="242424"/>
          <w:sz w:val="20"/>
          <w:szCs w:val="20"/>
          <w:bdr w:val="none" w:sz="0" w:space="0" w:color="auto" w:frame="1"/>
        </w:rPr>
        <w:t xml:space="preserve"> do </w:t>
      </w:r>
      <w:proofErr w:type="spellStart"/>
      <w:r w:rsidRPr="007B03BD">
        <w:rPr>
          <w:rFonts w:ascii="Arial" w:hAnsi="Arial" w:cs="Arial"/>
          <w:color w:val="242424"/>
          <w:sz w:val="20"/>
          <w:szCs w:val="20"/>
          <w:bdr w:val="none" w:sz="0" w:space="0" w:color="auto" w:frame="1"/>
        </w:rPr>
        <w:t>petka</w:t>
      </w:r>
      <w:proofErr w:type="spellEnd"/>
      <w:r w:rsidRPr="007B03BD">
        <w:rPr>
          <w:rFonts w:ascii="Arial" w:hAnsi="Arial" w:cs="Arial"/>
          <w:color w:val="242424"/>
          <w:sz w:val="20"/>
          <w:szCs w:val="20"/>
          <w:bdr w:val="none" w:sz="0" w:space="0" w:color="auto" w:frame="1"/>
        </w:rPr>
        <w:t xml:space="preserve"> - 1 </w:t>
      </w:r>
      <w:proofErr w:type="spellStart"/>
      <w:r w:rsidRPr="007B03BD">
        <w:rPr>
          <w:rFonts w:ascii="Arial" w:hAnsi="Arial" w:cs="Arial"/>
          <w:color w:val="242424"/>
          <w:sz w:val="20"/>
          <w:szCs w:val="20"/>
          <w:bdr w:val="none" w:sz="0" w:space="0" w:color="auto" w:frame="1"/>
        </w:rPr>
        <w:t>oseba</w:t>
      </w:r>
      <w:proofErr w:type="spellEnd"/>
      <w:r w:rsidRPr="007B03BD">
        <w:rPr>
          <w:rFonts w:ascii="Arial" w:hAnsi="Arial" w:cs="Arial"/>
          <w:color w:val="242424"/>
          <w:sz w:val="20"/>
          <w:szCs w:val="20"/>
          <w:bdr w:val="none" w:sz="0" w:space="0" w:color="auto" w:frame="1"/>
        </w:rPr>
        <w:t xml:space="preserve"> od 19.</w:t>
      </w:r>
      <w:r w:rsidR="00997DC6">
        <w:rPr>
          <w:rFonts w:ascii="Arial" w:hAnsi="Arial" w:cs="Arial"/>
          <w:color w:val="242424"/>
          <w:sz w:val="20"/>
          <w:szCs w:val="20"/>
          <w:bdr w:val="none" w:sz="0" w:space="0" w:color="auto" w:frame="1"/>
        </w:rPr>
        <w:t>00</w:t>
      </w:r>
      <w:r w:rsidRPr="007B03BD">
        <w:rPr>
          <w:rFonts w:ascii="Arial" w:hAnsi="Arial" w:cs="Arial"/>
          <w:color w:val="242424"/>
          <w:sz w:val="20"/>
          <w:szCs w:val="20"/>
          <w:bdr w:val="none" w:sz="0" w:space="0" w:color="auto" w:frame="1"/>
        </w:rPr>
        <w:t xml:space="preserve"> do 21.</w:t>
      </w:r>
      <w:r w:rsidR="00997DC6">
        <w:rPr>
          <w:rFonts w:ascii="Arial" w:hAnsi="Arial" w:cs="Arial"/>
          <w:color w:val="242424"/>
          <w:sz w:val="20"/>
          <w:szCs w:val="20"/>
          <w:bdr w:val="none" w:sz="0" w:space="0" w:color="auto" w:frame="1"/>
        </w:rPr>
        <w:t>00.</w:t>
      </w:r>
    </w:p>
    <w:p w14:paraId="60566A44" w14:textId="1D023570" w:rsidR="007B03BD" w:rsidRPr="007B03BD" w:rsidRDefault="007B03BD" w:rsidP="007B03BD">
      <w:pPr>
        <w:pStyle w:val="xmsolistparagraph"/>
        <w:numPr>
          <w:ilvl w:val="0"/>
          <w:numId w:val="60"/>
        </w:numPr>
        <w:shd w:val="clear" w:color="auto" w:fill="FFFFFF"/>
        <w:spacing w:before="0" w:beforeAutospacing="0" w:after="0" w:afterAutospacing="0"/>
        <w:jc w:val="both"/>
        <w:rPr>
          <w:rFonts w:ascii="Arial" w:hAnsi="Arial" w:cs="Arial"/>
          <w:color w:val="242424"/>
          <w:sz w:val="20"/>
          <w:szCs w:val="20"/>
        </w:rPr>
      </w:pPr>
      <w:r w:rsidRPr="007B03BD">
        <w:rPr>
          <w:rFonts w:ascii="Arial" w:hAnsi="Arial" w:cs="Arial"/>
          <w:color w:val="242424"/>
          <w:sz w:val="20"/>
          <w:szCs w:val="20"/>
          <w:bdr w:val="none" w:sz="0" w:space="0" w:color="auto" w:frame="1"/>
        </w:rPr>
        <w:t xml:space="preserve">Na </w:t>
      </w:r>
      <w:proofErr w:type="spellStart"/>
      <w:r w:rsidRPr="007B03BD">
        <w:rPr>
          <w:rFonts w:ascii="Arial" w:hAnsi="Arial" w:cs="Arial"/>
          <w:color w:val="242424"/>
          <w:sz w:val="20"/>
          <w:szCs w:val="20"/>
          <w:bdr w:val="none" w:sz="0" w:space="0" w:color="auto" w:frame="1"/>
        </w:rPr>
        <w:t>lokaciji</w:t>
      </w:r>
      <w:proofErr w:type="spellEnd"/>
      <w:r w:rsidRPr="007B03BD">
        <w:rPr>
          <w:rFonts w:ascii="Arial" w:hAnsi="Arial" w:cs="Arial"/>
          <w:color w:val="242424"/>
          <w:sz w:val="20"/>
          <w:szCs w:val="20"/>
          <w:bdr w:val="none" w:sz="0" w:space="0" w:color="auto" w:frame="1"/>
        </w:rPr>
        <w:t xml:space="preserve"> </w:t>
      </w:r>
      <w:proofErr w:type="spellStart"/>
      <w:r w:rsidRPr="007B03BD">
        <w:rPr>
          <w:rFonts w:ascii="Arial" w:hAnsi="Arial" w:cs="Arial"/>
          <w:sz w:val="20"/>
          <w:szCs w:val="20"/>
          <w:lang w:eastAsia="sl-SI"/>
        </w:rPr>
        <w:t>čiščenja</w:t>
      </w:r>
      <w:proofErr w:type="spellEnd"/>
      <w:r w:rsidRPr="007B03BD">
        <w:rPr>
          <w:rFonts w:ascii="Arial" w:hAnsi="Arial" w:cs="Arial"/>
          <w:sz w:val="20"/>
          <w:szCs w:val="20"/>
          <w:lang w:eastAsia="sl-SI"/>
        </w:rPr>
        <w:t xml:space="preserve"> ambulant </w:t>
      </w:r>
      <w:proofErr w:type="spellStart"/>
      <w:r w:rsidRPr="007B03BD">
        <w:rPr>
          <w:rFonts w:ascii="Arial" w:hAnsi="Arial" w:cs="Arial"/>
          <w:sz w:val="20"/>
          <w:szCs w:val="20"/>
          <w:lang w:eastAsia="sl-SI"/>
        </w:rPr>
        <w:t>družinske</w:t>
      </w:r>
      <w:proofErr w:type="spellEnd"/>
      <w:r w:rsidRPr="007B03BD">
        <w:rPr>
          <w:rFonts w:ascii="Arial" w:hAnsi="Arial" w:cs="Arial"/>
          <w:sz w:val="20"/>
          <w:szCs w:val="20"/>
          <w:lang w:eastAsia="sl-SI"/>
        </w:rPr>
        <w:t xml:space="preserve"> medicine </w:t>
      </w:r>
      <w:proofErr w:type="spellStart"/>
      <w:r w:rsidRPr="007B03BD">
        <w:rPr>
          <w:rFonts w:ascii="Arial" w:hAnsi="Arial" w:cs="Arial"/>
          <w:color w:val="242424"/>
          <w:sz w:val="20"/>
          <w:szCs w:val="20"/>
          <w:bdr w:val="none" w:sz="0" w:space="0" w:color="auto" w:frame="1"/>
        </w:rPr>
        <w:t>Petrovče</w:t>
      </w:r>
      <w:proofErr w:type="spellEnd"/>
      <w:r w:rsidRPr="007B03BD">
        <w:rPr>
          <w:rFonts w:ascii="Arial" w:hAnsi="Arial" w:cs="Arial"/>
          <w:color w:val="242424"/>
          <w:sz w:val="20"/>
          <w:szCs w:val="20"/>
          <w:bdr w:val="none" w:sz="0" w:space="0" w:color="auto" w:frame="1"/>
        </w:rPr>
        <w:t>,</w:t>
      </w:r>
      <w:r w:rsidRPr="007B03BD">
        <w:rPr>
          <w:rFonts w:ascii="Arial" w:hAnsi="Arial" w:cs="Arial"/>
          <w:sz w:val="20"/>
          <w:szCs w:val="20"/>
          <w:lang w:eastAsia="sl-SI"/>
        </w:rPr>
        <w:t xml:space="preserve"> </w:t>
      </w:r>
      <w:proofErr w:type="spellStart"/>
      <w:r w:rsidRPr="007B03BD">
        <w:rPr>
          <w:rFonts w:ascii="Arial" w:hAnsi="Arial" w:cs="Arial"/>
          <w:sz w:val="20"/>
          <w:szCs w:val="20"/>
          <w:lang w:eastAsia="sl-SI"/>
        </w:rPr>
        <w:t>Petrovče</w:t>
      </w:r>
      <w:proofErr w:type="spellEnd"/>
      <w:r w:rsidRPr="007B03BD">
        <w:rPr>
          <w:rFonts w:ascii="Arial" w:hAnsi="Arial" w:cs="Arial"/>
          <w:sz w:val="20"/>
          <w:szCs w:val="20"/>
          <w:lang w:eastAsia="sl-SI"/>
        </w:rPr>
        <w:t xml:space="preserve"> 33, 3301 </w:t>
      </w:r>
      <w:proofErr w:type="spellStart"/>
      <w:r w:rsidRPr="007B03BD">
        <w:rPr>
          <w:rFonts w:ascii="Arial" w:hAnsi="Arial" w:cs="Arial"/>
          <w:sz w:val="20"/>
          <w:szCs w:val="20"/>
          <w:lang w:eastAsia="sl-SI"/>
        </w:rPr>
        <w:t>Petrovče</w:t>
      </w:r>
      <w:proofErr w:type="spellEnd"/>
      <w:r w:rsidRPr="007B03BD">
        <w:rPr>
          <w:rFonts w:ascii="Arial" w:hAnsi="Arial" w:cs="Arial"/>
          <w:color w:val="242424"/>
          <w:sz w:val="20"/>
          <w:szCs w:val="20"/>
          <w:bdr w:val="none" w:sz="0" w:space="0" w:color="auto" w:frame="1"/>
        </w:rPr>
        <w:t xml:space="preserve">: od </w:t>
      </w:r>
      <w:proofErr w:type="spellStart"/>
      <w:r w:rsidRPr="007B03BD">
        <w:rPr>
          <w:rFonts w:ascii="Arial" w:hAnsi="Arial" w:cs="Arial"/>
          <w:color w:val="242424"/>
          <w:sz w:val="20"/>
          <w:szCs w:val="20"/>
          <w:bdr w:val="none" w:sz="0" w:space="0" w:color="auto" w:frame="1"/>
        </w:rPr>
        <w:t>ponedeljka</w:t>
      </w:r>
      <w:proofErr w:type="spellEnd"/>
      <w:r w:rsidRPr="007B03BD">
        <w:rPr>
          <w:rFonts w:ascii="Arial" w:hAnsi="Arial" w:cs="Arial"/>
          <w:color w:val="242424"/>
          <w:sz w:val="20"/>
          <w:szCs w:val="20"/>
          <w:bdr w:val="none" w:sz="0" w:space="0" w:color="auto" w:frame="1"/>
        </w:rPr>
        <w:t xml:space="preserve"> do </w:t>
      </w:r>
      <w:proofErr w:type="spellStart"/>
      <w:r w:rsidRPr="007B03BD">
        <w:rPr>
          <w:rFonts w:ascii="Arial" w:hAnsi="Arial" w:cs="Arial"/>
          <w:color w:val="242424"/>
          <w:sz w:val="20"/>
          <w:szCs w:val="20"/>
          <w:bdr w:val="none" w:sz="0" w:space="0" w:color="auto" w:frame="1"/>
        </w:rPr>
        <w:t>petka</w:t>
      </w:r>
      <w:proofErr w:type="spellEnd"/>
      <w:r w:rsidRPr="007B03BD">
        <w:rPr>
          <w:rFonts w:ascii="Arial" w:hAnsi="Arial" w:cs="Arial"/>
          <w:color w:val="242424"/>
          <w:sz w:val="20"/>
          <w:szCs w:val="20"/>
          <w:bdr w:val="none" w:sz="0" w:space="0" w:color="auto" w:frame="1"/>
        </w:rPr>
        <w:t xml:space="preserve"> -1 </w:t>
      </w:r>
      <w:proofErr w:type="spellStart"/>
      <w:r w:rsidRPr="007B03BD">
        <w:rPr>
          <w:rFonts w:ascii="Arial" w:hAnsi="Arial" w:cs="Arial"/>
          <w:color w:val="242424"/>
          <w:sz w:val="20"/>
          <w:szCs w:val="20"/>
          <w:bdr w:val="none" w:sz="0" w:space="0" w:color="auto" w:frame="1"/>
        </w:rPr>
        <w:t>oseba</w:t>
      </w:r>
      <w:proofErr w:type="spellEnd"/>
      <w:r w:rsidRPr="007B03BD">
        <w:rPr>
          <w:rFonts w:ascii="Arial" w:hAnsi="Arial" w:cs="Arial"/>
          <w:color w:val="242424"/>
          <w:sz w:val="20"/>
          <w:szCs w:val="20"/>
          <w:bdr w:val="none" w:sz="0" w:space="0" w:color="auto" w:frame="1"/>
        </w:rPr>
        <w:t xml:space="preserve"> od 19.</w:t>
      </w:r>
      <w:r w:rsidR="00997DC6">
        <w:rPr>
          <w:rFonts w:ascii="Arial" w:hAnsi="Arial" w:cs="Arial"/>
          <w:color w:val="242424"/>
          <w:sz w:val="20"/>
          <w:szCs w:val="20"/>
          <w:bdr w:val="none" w:sz="0" w:space="0" w:color="auto" w:frame="1"/>
        </w:rPr>
        <w:t>00</w:t>
      </w:r>
      <w:r w:rsidRPr="007B03BD">
        <w:rPr>
          <w:rFonts w:ascii="Arial" w:hAnsi="Arial" w:cs="Arial"/>
          <w:color w:val="242424"/>
          <w:sz w:val="20"/>
          <w:szCs w:val="20"/>
          <w:bdr w:val="none" w:sz="0" w:space="0" w:color="auto" w:frame="1"/>
        </w:rPr>
        <w:t xml:space="preserve"> do 22.</w:t>
      </w:r>
      <w:r w:rsidR="00997DC6">
        <w:rPr>
          <w:rFonts w:ascii="Arial" w:hAnsi="Arial" w:cs="Arial"/>
          <w:color w:val="242424"/>
          <w:sz w:val="20"/>
          <w:szCs w:val="20"/>
          <w:bdr w:val="none" w:sz="0" w:space="0" w:color="auto" w:frame="1"/>
        </w:rPr>
        <w:t>00.</w:t>
      </w:r>
    </w:p>
    <w:p w14:paraId="78C280DA" w14:textId="77777777" w:rsidR="007B03BD" w:rsidRPr="007B03BD" w:rsidRDefault="007B03BD" w:rsidP="007B03BD">
      <w:pPr>
        <w:spacing w:line="240" w:lineRule="auto"/>
        <w:rPr>
          <w:rFonts w:eastAsia="Times New Roman"/>
          <w:szCs w:val="20"/>
          <w:lang w:eastAsia="sl-SI"/>
        </w:rPr>
      </w:pPr>
    </w:p>
    <w:p w14:paraId="2A9F4190" w14:textId="77777777" w:rsidR="007B03BD" w:rsidRPr="007B03BD" w:rsidRDefault="007B03BD" w:rsidP="007B03BD">
      <w:pPr>
        <w:spacing w:line="240" w:lineRule="auto"/>
        <w:rPr>
          <w:rFonts w:eastAsia="Times New Roman"/>
          <w:szCs w:val="20"/>
          <w:lang w:eastAsia="sl-SI"/>
        </w:rPr>
      </w:pPr>
    </w:p>
    <w:p w14:paraId="40C7C1A9" w14:textId="1FA3C108" w:rsidR="006F436E" w:rsidRPr="007B03BD" w:rsidRDefault="006F436E" w:rsidP="007B03BD">
      <w:pPr>
        <w:spacing w:line="240" w:lineRule="auto"/>
        <w:rPr>
          <w:rFonts w:eastAsia="Times New Roman"/>
          <w:szCs w:val="20"/>
          <w:lang w:eastAsia="sl-SI"/>
        </w:rPr>
      </w:pPr>
      <w:bookmarkStart w:id="60" w:name="_Hlk141191050"/>
      <w:r w:rsidRPr="007B03BD">
        <w:rPr>
          <w:rFonts w:eastAsia="Times New Roman"/>
          <w:szCs w:val="20"/>
          <w:lang w:eastAsia="sl-SI"/>
        </w:rPr>
        <w:t xml:space="preserve">Za potrebe čiščenja prostorov </w:t>
      </w:r>
      <w:r w:rsidR="007B03BD" w:rsidRPr="007B03BD">
        <w:rPr>
          <w:color w:val="242424"/>
          <w:szCs w:val="20"/>
          <w:bdr w:val="none" w:sz="0" w:space="0" w:color="auto" w:frame="1"/>
        </w:rPr>
        <w:t xml:space="preserve">ZD </w:t>
      </w:r>
      <w:r w:rsidR="007B03BD" w:rsidRPr="007B03BD">
        <w:rPr>
          <w:rFonts w:eastAsia="Times New Roman"/>
          <w:szCs w:val="20"/>
          <w:lang w:eastAsia="sl-SI"/>
        </w:rPr>
        <w:t>»dr. Jožeta Potrate« Žalec</w:t>
      </w:r>
      <w:r w:rsidR="007B03BD" w:rsidRPr="007B03BD">
        <w:rPr>
          <w:rFonts w:eastAsia="Times New Roman"/>
          <w:szCs w:val="20"/>
          <w:lang w:eastAsia="sl-SI"/>
        </w:rPr>
        <w:t xml:space="preserve"> v </w:t>
      </w:r>
      <w:r w:rsidRPr="007B03BD">
        <w:rPr>
          <w:rFonts w:eastAsia="Times New Roman"/>
          <w:szCs w:val="20"/>
          <w:lang w:eastAsia="sl-SI"/>
        </w:rPr>
        <w:t>dopoldan</w:t>
      </w:r>
      <w:r w:rsidR="007B03BD" w:rsidRPr="007B03BD">
        <w:rPr>
          <w:rFonts w:eastAsia="Times New Roman"/>
          <w:szCs w:val="20"/>
          <w:lang w:eastAsia="sl-SI"/>
        </w:rPr>
        <w:t>skem času</w:t>
      </w:r>
      <w:r w:rsidRPr="007B03BD">
        <w:rPr>
          <w:rFonts w:eastAsia="Times New Roman"/>
          <w:szCs w:val="20"/>
          <w:lang w:eastAsia="sl-SI"/>
        </w:rPr>
        <w:t xml:space="preserve"> (npr. pri menjavi zdravnikov v ambulanti, čiščenje v laboratoriju,  NMP, dispanzer za otroke….) - mora biti v času od 6.</w:t>
      </w:r>
      <w:r w:rsidR="007D0289" w:rsidRPr="007B03BD">
        <w:rPr>
          <w:rFonts w:eastAsia="Times New Roman"/>
          <w:szCs w:val="20"/>
          <w:lang w:eastAsia="sl-SI"/>
        </w:rPr>
        <w:t>00</w:t>
      </w:r>
      <w:r w:rsidRPr="007B03BD">
        <w:rPr>
          <w:rFonts w:eastAsia="Times New Roman"/>
          <w:szCs w:val="20"/>
          <w:lang w:eastAsia="sl-SI"/>
        </w:rPr>
        <w:t xml:space="preserve"> do 14.</w:t>
      </w:r>
      <w:r w:rsidR="007D0289" w:rsidRPr="007B03BD">
        <w:rPr>
          <w:rFonts w:eastAsia="Times New Roman"/>
          <w:szCs w:val="20"/>
          <w:lang w:eastAsia="sl-SI"/>
        </w:rPr>
        <w:t>00</w:t>
      </w:r>
      <w:r w:rsidRPr="007B03BD">
        <w:rPr>
          <w:rFonts w:eastAsia="Times New Roman"/>
          <w:szCs w:val="20"/>
          <w:lang w:eastAsia="sl-SI"/>
        </w:rPr>
        <w:t xml:space="preserve"> ure stalno na razpolago ena delavka.</w:t>
      </w:r>
    </w:p>
    <w:bookmarkEnd w:id="60"/>
    <w:p w14:paraId="4A5D44B0" w14:textId="77777777" w:rsidR="006F436E" w:rsidRPr="007B03BD" w:rsidRDefault="006F436E" w:rsidP="007B03BD">
      <w:pPr>
        <w:spacing w:line="240" w:lineRule="auto"/>
        <w:rPr>
          <w:rFonts w:eastAsia="Times New Roman"/>
          <w:szCs w:val="20"/>
          <w:lang w:eastAsia="sl-SI"/>
        </w:rPr>
      </w:pPr>
      <w:r w:rsidRPr="007B03BD">
        <w:rPr>
          <w:rFonts w:eastAsia="Times New Roman"/>
          <w:szCs w:val="20"/>
          <w:lang w:eastAsia="sl-SI"/>
        </w:rPr>
        <w:t>Izvajalec se obvezuje delo organizirati in opravljati tako, da ne bo moten delovni proces naročnika oz. uporabnika.</w:t>
      </w:r>
    </w:p>
    <w:p w14:paraId="7720FB09" w14:textId="77777777" w:rsidR="006F436E" w:rsidRDefault="006F436E" w:rsidP="006F436E">
      <w:pPr>
        <w:spacing w:line="260" w:lineRule="exact"/>
        <w:rPr>
          <w:rFonts w:eastAsia="Times New Roman"/>
          <w:b/>
          <w:szCs w:val="20"/>
          <w:lang w:eastAsia="en-US"/>
        </w:rPr>
      </w:pPr>
    </w:p>
    <w:bookmarkEnd w:id="59"/>
    <w:p w14:paraId="500B6901" w14:textId="77777777" w:rsidR="00DB46A2" w:rsidRDefault="00DB46A2" w:rsidP="006F436E">
      <w:pPr>
        <w:spacing w:line="260" w:lineRule="exact"/>
        <w:rPr>
          <w:rFonts w:eastAsia="Times New Roman"/>
          <w:b/>
          <w:szCs w:val="20"/>
          <w:lang w:eastAsia="en-US"/>
        </w:rPr>
      </w:pPr>
    </w:p>
    <w:p w14:paraId="474B8613" w14:textId="1E537EF0" w:rsidR="006F436E" w:rsidRDefault="006F436E" w:rsidP="006F436E">
      <w:pPr>
        <w:spacing w:line="260" w:lineRule="exact"/>
        <w:rPr>
          <w:rFonts w:eastAsia="Times New Roman"/>
          <w:b/>
          <w:szCs w:val="20"/>
        </w:rPr>
      </w:pPr>
      <w:bookmarkStart w:id="61" w:name="_Hlk9244323"/>
      <w:bookmarkStart w:id="62" w:name="_Hlk9923772"/>
      <w:r>
        <w:rPr>
          <w:rFonts w:eastAsia="Times New Roman"/>
          <w:b/>
          <w:szCs w:val="20"/>
        </w:rPr>
        <w:t xml:space="preserve">11.  </w:t>
      </w:r>
      <w:r>
        <w:rPr>
          <w:rFonts w:eastAsia="Times New Roman"/>
          <w:b/>
          <w:szCs w:val="20"/>
        </w:rPr>
        <w:tab/>
        <w:t xml:space="preserve">PODATKI O </w:t>
      </w:r>
      <w:r w:rsidR="001674BC">
        <w:rPr>
          <w:rFonts w:eastAsia="Times New Roman"/>
          <w:b/>
          <w:szCs w:val="20"/>
        </w:rPr>
        <w:t xml:space="preserve">ZAPOSLENIH </w:t>
      </w:r>
      <w:r>
        <w:rPr>
          <w:rFonts w:eastAsia="Times New Roman"/>
          <w:b/>
          <w:szCs w:val="20"/>
        </w:rPr>
        <w:t>DELAVC</w:t>
      </w:r>
      <w:r w:rsidR="00DB46A2">
        <w:rPr>
          <w:rFonts w:eastAsia="Times New Roman"/>
          <w:b/>
          <w:szCs w:val="20"/>
        </w:rPr>
        <w:t xml:space="preserve">IH PRI </w:t>
      </w:r>
      <w:r w:rsidR="009001C6">
        <w:rPr>
          <w:rFonts w:eastAsia="Times New Roman"/>
          <w:b/>
          <w:szCs w:val="20"/>
        </w:rPr>
        <w:t>PONUDNIKU</w:t>
      </w:r>
    </w:p>
    <w:p w14:paraId="6080150C" w14:textId="77777777" w:rsidR="006F436E" w:rsidRDefault="006F436E" w:rsidP="006F436E">
      <w:pPr>
        <w:spacing w:before="100" w:beforeAutospacing="1" w:after="100" w:afterAutospacing="1" w:line="240" w:lineRule="auto"/>
        <w:rPr>
          <w:b/>
          <w:bCs/>
          <w:sz w:val="18"/>
          <w:szCs w:val="18"/>
          <w:lang w:eastAsia="en-GB"/>
        </w:rPr>
      </w:pPr>
      <w:r>
        <w:rPr>
          <w:b/>
          <w:bCs/>
          <w:sz w:val="18"/>
          <w:szCs w:val="18"/>
          <w:lang w:eastAsia="en-GB"/>
        </w:rPr>
        <w:t>Naročnik bo osebne podatke, ki mu bodo posredovani evidentiral izključno za namene opravljanja dejavnosti iz javnega naročila, skladno z GDPR in ZVOP.</w:t>
      </w:r>
    </w:p>
    <w:p w14:paraId="2CB456DC" w14:textId="77777777" w:rsidR="006F436E" w:rsidRDefault="006F436E" w:rsidP="001674BC">
      <w:pPr>
        <w:spacing w:before="100" w:beforeAutospacing="1" w:after="100" w:afterAutospacing="1" w:line="240" w:lineRule="auto"/>
        <w:rPr>
          <w:rFonts w:eastAsia="Times New Roman"/>
          <w:sz w:val="18"/>
          <w:szCs w:val="18"/>
          <w:lang w:eastAsia="sl-SI"/>
        </w:rPr>
      </w:pPr>
      <w:r>
        <w:rPr>
          <w:sz w:val="18"/>
          <w:szCs w:val="18"/>
          <w:lang w:eastAsia="en-GB"/>
        </w:rPr>
        <w:t xml:space="preserve">Osebni podatki se lahko obdelujejo le takrat in v obsegu, kadar je to v skladu s pravnimi podlagami za obdelavo osebnih podatkov iz prvega odstavka 6. in 9. člena Splošne uredbe. </w:t>
      </w:r>
      <w:bookmarkEnd w:id="61"/>
      <w:r>
        <w:rPr>
          <w:rFonts w:eastAsia="Times New Roman"/>
          <w:sz w:val="18"/>
          <w:szCs w:val="18"/>
          <w:lang w:eastAsia="sl-SI"/>
        </w:rPr>
        <w:t xml:space="preserve">Osebne podatke se obdeluje toliko časa, kolikor bo potrebno za uresničitev namena, zaradi katerih so bili osebni podatki zbrani in obdelovani. Če so podatki zbrani na podlagi zakona, se jih hrani toliko časa, kot to predpisuje posamezen zakon. Osebne podatke, potrebne za izvajanje pogodbe se hrani toliko časa, kolikor je potrebno za izvršitev pogodbe in še pet let po zaključku koledarskega leta, v katerem je prenehala pogodba, razen v primeru, ko bi bil potreben daljši čas hrambe zaradi spora v zvezi s pogodbo. V takem primeru se posameznikove osebne podatke hrani še 10 let po zaključku koledarskega leta pravnomočnosti sodne odločbe, arbitraže ali sodne poravnave ali – če sodnega spora ni bilo – 5 let po zaključku koledarskega leta dneva mirne razrešitve spora. Osebne podatke, ki se obdelujejo na podlagi osebne privolitve ali zakonitega interesa se hrani še največ eno leto po zaključku koledarskega leta. V primeru preklica privolitve se osebne podatke izbriše najkasneje v roku treh mesecev. Te podatke lahko izbrišemo tudi pred </w:t>
      </w:r>
      <w:r>
        <w:rPr>
          <w:rFonts w:eastAsia="Times New Roman"/>
          <w:sz w:val="18"/>
          <w:szCs w:val="18"/>
          <w:lang w:eastAsia="sl-SI"/>
        </w:rPr>
        <w:lastRenderedPageBreak/>
        <w:t xml:space="preserve">preklicem, kadar je dosežen namen obdelave osebnih podatkov ali če tako določa zakon. Preklic privolitve ne vpliva na zakonitost obdelave podatkov, ki so se na podlagi privolitve izvajali do njenega preklica.  Izjemoma lahko zavrnemo zahtevo za izbris iz razlogov iz Splošne uredbe (EU), kot so našteti: uresničevanje pravice do svobode izražanja in obveščanja, izpolnjevanje pravne obveznosti obdelave, razlogi javnega interesa na področju javnega zdravja, nameni arhiviranja v javnem interesu, znanstveno- ali zgodovinsko-raziskovalne nameni ali statistični nameni, izvajanje ali obramba pravnih zahtevkov. Po preteku obdobja hrambe se osebne podatke učinkovito in trajno izbriše ali anonimizira, tako da jih ni več mogoče povezati z določenim posameznikom. </w:t>
      </w:r>
      <w:bookmarkEnd w:id="62"/>
    </w:p>
    <w:p w14:paraId="1D75062C" w14:textId="77777777" w:rsidR="006F436E" w:rsidRDefault="006F436E" w:rsidP="006F436E">
      <w:pPr>
        <w:spacing w:line="240" w:lineRule="auto"/>
        <w:rPr>
          <w:rFonts w:eastAsia="Times New Roman"/>
          <w:sz w:val="18"/>
          <w:szCs w:val="18"/>
          <w:lang w:eastAsia="sl-SI"/>
        </w:rPr>
      </w:pPr>
    </w:p>
    <w:p w14:paraId="20B74C83" w14:textId="77777777" w:rsidR="006F436E" w:rsidRDefault="006F436E" w:rsidP="006F436E">
      <w:pPr>
        <w:autoSpaceDN w:val="0"/>
        <w:spacing w:line="240" w:lineRule="auto"/>
        <w:textAlignment w:val="baseline"/>
        <w:rPr>
          <w:rFonts w:eastAsia="Lucida Sans Unicode"/>
          <w:b/>
          <w:bCs/>
          <w:kern w:val="3"/>
          <w:sz w:val="18"/>
          <w:szCs w:val="18"/>
          <w:lang w:eastAsia="sl-SI"/>
        </w:rPr>
      </w:pPr>
    </w:p>
    <w:p w14:paraId="32FEEE85" w14:textId="77777777" w:rsidR="006F436E" w:rsidRDefault="006F436E" w:rsidP="006F436E">
      <w:pPr>
        <w:autoSpaceDN w:val="0"/>
        <w:spacing w:line="240" w:lineRule="auto"/>
        <w:textAlignment w:val="baseline"/>
        <w:rPr>
          <w:rFonts w:eastAsia="Lucida Sans Unicode"/>
          <w:b/>
          <w:bCs/>
          <w:kern w:val="3"/>
          <w:sz w:val="18"/>
          <w:szCs w:val="18"/>
          <w:lang w:eastAsia="sl-SI"/>
        </w:rPr>
      </w:pPr>
    </w:p>
    <w:p w14:paraId="79112F3E" w14:textId="77777777" w:rsidR="006F436E" w:rsidRDefault="006F436E" w:rsidP="006F436E">
      <w:pPr>
        <w:spacing w:line="260" w:lineRule="exact"/>
        <w:rPr>
          <w:rFonts w:eastAsia="Times New Roman"/>
          <w:b/>
          <w:sz w:val="18"/>
          <w:szCs w:val="18"/>
          <w:lang w:eastAsia="en-US"/>
        </w:rPr>
      </w:pPr>
      <w:r>
        <w:rPr>
          <w:rFonts w:eastAsia="Times New Roman"/>
          <w:b/>
          <w:sz w:val="18"/>
          <w:szCs w:val="18"/>
        </w:rPr>
        <w:t xml:space="preserve">12.  </w:t>
      </w:r>
      <w:r>
        <w:rPr>
          <w:rFonts w:eastAsia="Times New Roman"/>
          <w:b/>
          <w:sz w:val="18"/>
          <w:szCs w:val="18"/>
        </w:rPr>
        <w:tab/>
        <w:t>ZAVEZA O CEPLJENJU</w:t>
      </w:r>
    </w:p>
    <w:p w14:paraId="234E4FF1" w14:textId="77777777" w:rsidR="006F436E" w:rsidRDefault="006F436E" w:rsidP="006F436E">
      <w:pPr>
        <w:autoSpaceDN w:val="0"/>
        <w:spacing w:line="240" w:lineRule="auto"/>
        <w:textAlignment w:val="baseline"/>
        <w:rPr>
          <w:rFonts w:eastAsia="Lucida Sans Unicode"/>
          <w:b/>
          <w:bCs/>
          <w:kern w:val="3"/>
          <w:sz w:val="18"/>
          <w:szCs w:val="18"/>
          <w:lang w:eastAsia="sl-SI"/>
        </w:rPr>
      </w:pPr>
    </w:p>
    <w:p w14:paraId="0E5D921E" w14:textId="77777777" w:rsidR="006F436E" w:rsidRDefault="006F436E" w:rsidP="006F436E">
      <w:pPr>
        <w:autoSpaceDN w:val="0"/>
        <w:spacing w:line="240" w:lineRule="auto"/>
        <w:textAlignment w:val="baseline"/>
        <w:rPr>
          <w:rFonts w:eastAsia="Lucida Sans Unicode"/>
          <w:kern w:val="3"/>
          <w:sz w:val="18"/>
          <w:szCs w:val="18"/>
          <w:lang w:eastAsia="sl-SI"/>
        </w:rPr>
      </w:pPr>
      <w:r>
        <w:rPr>
          <w:rFonts w:eastAsia="Lucida Sans Unicode"/>
          <w:kern w:val="3"/>
          <w:sz w:val="18"/>
          <w:szCs w:val="18"/>
          <w:lang w:eastAsia="sl-SI"/>
        </w:rPr>
        <w:t>Izbrani ponudnik se zavezuje, da bodo vsi delavci, ki bodo izvajali čiščenje v prostorih naročnika predhodno cepljeni proti hepatitisu B. Na poziv naročnika bo izvajalec najkasneje v 5 delovnih dneh moral predložiti dokazila (potrdila zdravstvene ustanove, ki je cepljenje izvedla). Dokazilo se mora glasiti na konkretno osebo, ki opravlja čiščenje.</w:t>
      </w:r>
    </w:p>
    <w:p w14:paraId="36BB39E7" w14:textId="77777777" w:rsidR="006F436E" w:rsidRDefault="006F436E" w:rsidP="006F436E">
      <w:pPr>
        <w:autoSpaceDN w:val="0"/>
        <w:spacing w:line="240" w:lineRule="auto"/>
        <w:textAlignment w:val="baseline"/>
        <w:rPr>
          <w:rFonts w:eastAsia="Lucida Sans Unicode"/>
          <w:kern w:val="3"/>
          <w:sz w:val="18"/>
          <w:szCs w:val="18"/>
          <w:lang w:eastAsia="sl-SI"/>
        </w:rPr>
      </w:pPr>
    </w:p>
    <w:p w14:paraId="47A924D0" w14:textId="77777777" w:rsidR="006F436E" w:rsidRDefault="006F436E" w:rsidP="006F436E">
      <w:pPr>
        <w:autoSpaceDN w:val="0"/>
        <w:spacing w:line="240" w:lineRule="auto"/>
        <w:textAlignment w:val="baseline"/>
        <w:rPr>
          <w:rFonts w:ascii="Trebuchet MS" w:eastAsia="Lucida Sans Unicode" w:hAnsi="Trebuchet MS"/>
          <w:kern w:val="3"/>
          <w:szCs w:val="20"/>
          <w:lang w:eastAsia="sl-SI"/>
        </w:rPr>
      </w:pPr>
    </w:p>
    <w:p w14:paraId="3EF62DDB" w14:textId="77777777" w:rsidR="006F436E" w:rsidRDefault="006F436E" w:rsidP="006F436E">
      <w:pPr>
        <w:autoSpaceDN w:val="0"/>
        <w:spacing w:line="240" w:lineRule="auto"/>
        <w:textAlignment w:val="baseline"/>
        <w:rPr>
          <w:rFonts w:ascii="Trebuchet MS" w:eastAsia="Lucida Sans Unicode" w:hAnsi="Trebuchet MS"/>
          <w:kern w:val="3"/>
          <w:szCs w:val="20"/>
          <w:lang w:eastAsia="sl-SI"/>
        </w:rPr>
      </w:pPr>
    </w:p>
    <w:p w14:paraId="05BF75E6" w14:textId="77777777" w:rsidR="006F436E" w:rsidRDefault="006F436E" w:rsidP="006F436E">
      <w:pPr>
        <w:autoSpaceDN w:val="0"/>
        <w:spacing w:line="240" w:lineRule="auto"/>
        <w:textAlignment w:val="baseline"/>
        <w:rPr>
          <w:rFonts w:ascii="Trebuchet MS" w:eastAsia="Lucida Sans Unicode" w:hAnsi="Trebuchet MS"/>
          <w:b/>
          <w:bCs/>
          <w:kern w:val="3"/>
          <w:szCs w:val="20"/>
          <w:lang w:eastAsia="sl-SI"/>
        </w:rPr>
      </w:pPr>
    </w:p>
    <w:p w14:paraId="1D1AB9F8" w14:textId="77777777" w:rsidR="006F436E" w:rsidRDefault="006F436E" w:rsidP="006F436E">
      <w:pPr>
        <w:autoSpaceDN w:val="0"/>
        <w:spacing w:line="240" w:lineRule="auto"/>
        <w:textAlignment w:val="baseline"/>
        <w:rPr>
          <w:rFonts w:ascii="Trebuchet MS" w:eastAsia="Lucida Sans Unicode" w:hAnsi="Trebuchet MS"/>
          <w:b/>
          <w:bCs/>
          <w:kern w:val="3"/>
          <w:szCs w:val="20"/>
          <w:lang w:eastAsia="sl-SI"/>
        </w:rPr>
      </w:pPr>
    </w:p>
    <w:tbl>
      <w:tblPr>
        <w:tblW w:w="0" w:type="auto"/>
        <w:tblInd w:w="108" w:type="dxa"/>
        <w:tblLayout w:type="fixed"/>
        <w:tblLook w:val="04A0" w:firstRow="1" w:lastRow="0" w:firstColumn="1" w:lastColumn="0" w:noHBand="0" w:noVBand="1"/>
      </w:tblPr>
      <w:tblGrid>
        <w:gridCol w:w="4080"/>
        <w:gridCol w:w="4665"/>
      </w:tblGrid>
      <w:tr w:rsidR="006F436E" w14:paraId="342E73DE" w14:textId="77777777" w:rsidTr="006F436E">
        <w:tc>
          <w:tcPr>
            <w:tcW w:w="4080" w:type="dxa"/>
            <w:vAlign w:val="center"/>
            <w:hideMark/>
          </w:tcPr>
          <w:p w14:paraId="255D2887" w14:textId="77777777" w:rsidR="006F436E" w:rsidRDefault="006F436E">
            <w:pPr>
              <w:spacing w:line="240" w:lineRule="auto"/>
            </w:pPr>
            <w:r>
              <w:rPr>
                <w:color w:val="000000"/>
                <w:position w:val="-1"/>
                <w:sz w:val="18"/>
                <w:szCs w:val="18"/>
              </w:rPr>
              <w:t>Kraj in datum:</w:t>
            </w:r>
          </w:p>
        </w:tc>
        <w:tc>
          <w:tcPr>
            <w:tcW w:w="4665" w:type="dxa"/>
            <w:vAlign w:val="center"/>
            <w:hideMark/>
          </w:tcPr>
          <w:p w14:paraId="01E876D3" w14:textId="77777777" w:rsidR="006F436E" w:rsidRDefault="006F436E">
            <w:pPr>
              <w:spacing w:line="240" w:lineRule="auto"/>
            </w:pPr>
            <w:r>
              <w:rPr>
                <w:rFonts w:eastAsia="Arial"/>
                <w:color w:val="000000"/>
                <w:position w:val="-1"/>
                <w:sz w:val="18"/>
                <w:szCs w:val="18"/>
              </w:rPr>
              <w:t xml:space="preserve">        </w:t>
            </w:r>
            <w:r>
              <w:rPr>
                <w:color w:val="000000"/>
                <w:position w:val="-1"/>
                <w:sz w:val="18"/>
                <w:szCs w:val="18"/>
              </w:rPr>
              <w:t xml:space="preserve">Ime in priimek: </w:t>
            </w:r>
          </w:p>
          <w:p w14:paraId="4E231D78" w14:textId="77777777" w:rsidR="006F436E" w:rsidRDefault="006F436E">
            <w:pPr>
              <w:spacing w:line="240" w:lineRule="auto"/>
              <w:jc w:val="center"/>
            </w:pPr>
            <w:r>
              <w:rPr>
                <w:color w:val="000000"/>
                <w:position w:val="-1"/>
                <w:sz w:val="18"/>
                <w:szCs w:val="18"/>
              </w:rPr>
              <w:t>___________________________________</w:t>
            </w:r>
          </w:p>
        </w:tc>
      </w:tr>
      <w:tr w:rsidR="006F436E" w14:paraId="2BC899D8" w14:textId="77777777" w:rsidTr="006F436E">
        <w:tc>
          <w:tcPr>
            <w:tcW w:w="4080" w:type="dxa"/>
            <w:vAlign w:val="center"/>
            <w:hideMark/>
          </w:tcPr>
          <w:p w14:paraId="751FCC02" w14:textId="77777777" w:rsidR="006F436E" w:rsidRDefault="006F436E">
            <w:pPr>
              <w:spacing w:line="240" w:lineRule="auto"/>
            </w:pPr>
            <w:r>
              <w:rPr>
                <w:color w:val="000000"/>
                <w:position w:val="-1"/>
                <w:sz w:val="18"/>
                <w:szCs w:val="18"/>
              </w:rPr>
              <w:t> </w:t>
            </w:r>
          </w:p>
        </w:tc>
        <w:tc>
          <w:tcPr>
            <w:tcW w:w="4665" w:type="dxa"/>
            <w:vAlign w:val="center"/>
          </w:tcPr>
          <w:p w14:paraId="5FE26A0D" w14:textId="77777777" w:rsidR="006F436E" w:rsidRDefault="006F436E">
            <w:pPr>
              <w:snapToGrid w:val="0"/>
              <w:spacing w:line="240" w:lineRule="auto"/>
              <w:rPr>
                <w:rFonts w:ascii="Helvetica" w:hAnsi="Helvetica" w:cs="Helvetica"/>
                <w:sz w:val="22"/>
              </w:rPr>
            </w:pPr>
          </w:p>
          <w:p w14:paraId="0C0B6259" w14:textId="77777777" w:rsidR="006F436E" w:rsidRDefault="006F436E">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49C2BF12" w14:textId="77777777" w:rsidR="006F436E" w:rsidRDefault="006F436E" w:rsidP="006F436E">
      <w:pPr>
        <w:spacing w:before="225" w:after="225" w:line="240" w:lineRule="auto"/>
        <w:rPr>
          <w:rFonts w:ascii="Helvetica" w:hAnsi="Helvetica" w:cs="Helvetica"/>
          <w:sz w:val="22"/>
        </w:rPr>
      </w:pPr>
    </w:p>
    <w:p w14:paraId="69CE50F8" w14:textId="77777777" w:rsidR="00BC36E1" w:rsidRDefault="00BC36E1" w:rsidP="00AD45DA">
      <w:pPr>
        <w:suppressAutoHyphens w:val="0"/>
        <w:spacing w:line="260" w:lineRule="exact"/>
        <w:rPr>
          <w:rFonts w:eastAsia="Times New Roman"/>
          <w:b/>
          <w:color w:val="000000"/>
          <w:szCs w:val="20"/>
          <w:lang w:eastAsia="en-US"/>
        </w:rPr>
      </w:pPr>
    </w:p>
    <w:p w14:paraId="50975DA0" w14:textId="77777777" w:rsidR="00DB46A2" w:rsidRDefault="00DB46A2" w:rsidP="00AD45DA">
      <w:pPr>
        <w:suppressAutoHyphens w:val="0"/>
        <w:spacing w:line="260" w:lineRule="exact"/>
        <w:rPr>
          <w:rFonts w:eastAsia="Times New Roman"/>
          <w:b/>
          <w:color w:val="000000"/>
          <w:szCs w:val="20"/>
          <w:lang w:eastAsia="en-US"/>
        </w:rPr>
      </w:pPr>
    </w:p>
    <w:p w14:paraId="58150506" w14:textId="77777777" w:rsidR="00DB46A2" w:rsidRDefault="00DB46A2" w:rsidP="00AD45DA">
      <w:pPr>
        <w:suppressAutoHyphens w:val="0"/>
        <w:spacing w:line="260" w:lineRule="exact"/>
        <w:rPr>
          <w:rFonts w:eastAsia="Times New Roman"/>
          <w:b/>
          <w:color w:val="000000"/>
          <w:szCs w:val="20"/>
          <w:lang w:eastAsia="en-US"/>
        </w:rPr>
      </w:pPr>
    </w:p>
    <w:p w14:paraId="61B87EBF" w14:textId="77777777" w:rsidR="00DB46A2" w:rsidRDefault="00DB46A2" w:rsidP="00AD45DA">
      <w:pPr>
        <w:suppressAutoHyphens w:val="0"/>
        <w:spacing w:line="260" w:lineRule="exact"/>
        <w:rPr>
          <w:rFonts w:eastAsia="Times New Roman"/>
          <w:b/>
          <w:color w:val="000000"/>
          <w:szCs w:val="20"/>
          <w:lang w:eastAsia="en-US"/>
        </w:rPr>
      </w:pPr>
    </w:p>
    <w:p w14:paraId="1328584C" w14:textId="77777777" w:rsidR="00DB46A2" w:rsidRDefault="00DB46A2" w:rsidP="00AD45DA">
      <w:pPr>
        <w:suppressAutoHyphens w:val="0"/>
        <w:spacing w:line="260" w:lineRule="exact"/>
        <w:rPr>
          <w:rFonts w:eastAsia="Times New Roman"/>
          <w:b/>
          <w:color w:val="000000"/>
          <w:szCs w:val="20"/>
          <w:lang w:eastAsia="en-US"/>
        </w:rPr>
      </w:pPr>
    </w:p>
    <w:p w14:paraId="00D71C91" w14:textId="77777777" w:rsidR="00DB46A2" w:rsidRDefault="00DB46A2" w:rsidP="00AD45DA">
      <w:pPr>
        <w:suppressAutoHyphens w:val="0"/>
        <w:spacing w:line="260" w:lineRule="exact"/>
        <w:rPr>
          <w:rFonts w:eastAsia="Times New Roman"/>
          <w:b/>
          <w:color w:val="000000"/>
          <w:szCs w:val="20"/>
          <w:lang w:eastAsia="en-US"/>
        </w:rPr>
      </w:pPr>
    </w:p>
    <w:p w14:paraId="6EBBE460" w14:textId="77777777" w:rsidR="00DB46A2" w:rsidRDefault="00DB46A2" w:rsidP="00AD45DA">
      <w:pPr>
        <w:suppressAutoHyphens w:val="0"/>
        <w:spacing w:line="260" w:lineRule="exact"/>
        <w:rPr>
          <w:rFonts w:eastAsia="Times New Roman"/>
          <w:b/>
          <w:color w:val="000000"/>
          <w:szCs w:val="20"/>
          <w:lang w:eastAsia="en-US"/>
        </w:rPr>
      </w:pPr>
    </w:p>
    <w:p w14:paraId="45F9D531" w14:textId="77777777" w:rsidR="00DB46A2" w:rsidRDefault="00DB46A2" w:rsidP="00AD45DA">
      <w:pPr>
        <w:suppressAutoHyphens w:val="0"/>
        <w:spacing w:line="260" w:lineRule="exact"/>
        <w:rPr>
          <w:rFonts w:eastAsia="Times New Roman"/>
          <w:b/>
          <w:color w:val="000000"/>
          <w:szCs w:val="20"/>
          <w:lang w:eastAsia="en-US"/>
        </w:rPr>
      </w:pPr>
    </w:p>
    <w:p w14:paraId="40A2FE4F" w14:textId="77777777" w:rsidR="00DB46A2" w:rsidRDefault="00DB46A2" w:rsidP="00AD45DA">
      <w:pPr>
        <w:suppressAutoHyphens w:val="0"/>
        <w:spacing w:line="260" w:lineRule="exact"/>
        <w:rPr>
          <w:rFonts w:eastAsia="Times New Roman"/>
          <w:b/>
          <w:color w:val="000000"/>
          <w:szCs w:val="20"/>
          <w:lang w:eastAsia="en-US"/>
        </w:rPr>
      </w:pPr>
    </w:p>
    <w:p w14:paraId="343D435E" w14:textId="77777777" w:rsidR="00DB46A2" w:rsidRDefault="00DB46A2" w:rsidP="00AD45DA">
      <w:pPr>
        <w:suppressAutoHyphens w:val="0"/>
        <w:spacing w:line="260" w:lineRule="exact"/>
        <w:rPr>
          <w:rFonts w:eastAsia="Times New Roman"/>
          <w:b/>
          <w:color w:val="000000"/>
          <w:szCs w:val="20"/>
          <w:lang w:eastAsia="en-US"/>
        </w:rPr>
      </w:pPr>
    </w:p>
    <w:p w14:paraId="2CC46394" w14:textId="77777777" w:rsidR="00DB46A2" w:rsidRDefault="00DB46A2" w:rsidP="00AD45DA">
      <w:pPr>
        <w:suppressAutoHyphens w:val="0"/>
        <w:spacing w:line="260" w:lineRule="exact"/>
        <w:rPr>
          <w:rFonts w:eastAsia="Times New Roman"/>
          <w:b/>
          <w:color w:val="000000"/>
          <w:szCs w:val="20"/>
          <w:lang w:eastAsia="en-US"/>
        </w:rPr>
      </w:pPr>
    </w:p>
    <w:p w14:paraId="27C64DCA" w14:textId="77777777" w:rsidR="00DB46A2" w:rsidRDefault="00DB46A2" w:rsidP="00AD45DA">
      <w:pPr>
        <w:suppressAutoHyphens w:val="0"/>
        <w:spacing w:line="260" w:lineRule="exact"/>
        <w:rPr>
          <w:rFonts w:eastAsia="Times New Roman"/>
          <w:b/>
          <w:color w:val="000000"/>
          <w:szCs w:val="20"/>
          <w:lang w:eastAsia="en-US"/>
        </w:rPr>
      </w:pPr>
    </w:p>
    <w:p w14:paraId="6FA0F108" w14:textId="77777777" w:rsidR="00DB46A2" w:rsidRDefault="00DB46A2" w:rsidP="00AD45DA">
      <w:pPr>
        <w:suppressAutoHyphens w:val="0"/>
        <w:spacing w:line="260" w:lineRule="exact"/>
        <w:rPr>
          <w:rFonts w:eastAsia="Times New Roman"/>
          <w:b/>
          <w:color w:val="000000"/>
          <w:szCs w:val="20"/>
          <w:lang w:eastAsia="en-US"/>
        </w:rPr>
      </w:pPr>
    </w:p>
    <w:p w14:paraId="4D782D90" w14:textId="77777777" w:rsidR="00DB46A2" w:rsidRDefault="00DB46A2" w:rsidP="00AD45DA">
      <w:pPr>
        <w:suppressAutoHyphens w:val="0"/>
        <w:spacing w:line="260" w:lineRule="exact"/>
        <w:rPr>
          <w:rFonts w:eastAsia="Times New Roman"/>
          <w:b/>
          <w:color w:val="000000"/>
          <w:szCs w:val="20"/>
          <w:lang w:eastAsia="en-US"/>
        </w:rPr>
      </w:pPr>
    </w:p>
    <w:p w14:paraId="311B64C0" w14:textId="77777777" w:rsidR="00DB46A2" w:rsidRDefault="00DB46A2" w:rsidP="00AD45DA">
      <w:pPr>
        <w:suppressAutoHyphens w:val="0"/>
        <w:spacing w:line="260" w:lineRule="exact"/>
        <w:rPr>
          <w:rFonts w:eastAsia="Times New Roman"/>
          <w:b/>
          <w:color w:val="000000"/>
          <w:szCs w:val="20"/>
          <w:lang w:eastAsia="en-US"/>
        </w:rPr>
      </w:pPr>
    </w:p>
    <w:p w14:paraId="059A0E6D" w14:textId="77777777" w:rsidR="00DB46A2" w:rsidRDefault="00DB46A2" w:rsidP="00AD45DA">
      <w:pPr>
        <w:suppressAutoHyphens w:val="0"/>
        <w:spacing w:line="260" w:lineRule="exact"/>
        <w:rPr>
          <w:rFonts w:eastAsia="Times New Roman"/>
          <w:b/>
          <w:color w:val="000000"/>
          <w:szCs w:val="20"/>
          <w:lang w:eastAsia="en-US"/>
        </w:rPr>
      </w:pPr>
    </w:p>
    <w:p w14:paraId="57CCE99C" w14:textId="77777777" w:rsidR="00DB46A2" w:rsidRDefault="00DB46A2" w:rsidP="00AD45DA">
      <w:pPr>
        <w:suppressAutoHyphens w:val="0"/>
        <w:spacing w:line="260" w:lineRule="exact"/>
        <w:rPr>
          <w:rFonts w:eastAsia="Times New Roman"/>
          <w:b/>
          <w:color w:val="000000"/>
          <w:szCs w:val="20"/>
          <w:lang w:eastAsia="en-US"/>
        </w:rPr>
      </w:pPr>
    </w:p>
    <w:p w14:paraId="69EDBD45" w14:textId="77777777" w:rsidR="00DB46A2" w:rsidRDefault="00DB46A2" w:rsidP="00AD45DA">
      <w:pPr>
        <w:suppressAutoHyphens w:val="0"/>
        <w:spacing w:line="260" w:lineRule="exact"/>
        <w:rPr>
          <w:rFonts w:eastAsia="Times New Roman"/>
          <w:b/>
          <w:color w:val="000000"/>
          <w:szCs w:val="20"/>
          <w:lang w:eastAsia="en-US"/>
        </w:rPr>
      </w:pPr>
    </w:p>
    <w:p w14:paraId="1BF63105" w14:textId="77777777" w:rsidR="00DB46A2" w:rsidRDefault="00DB46A2" w:rsidP="00AD45DA">
      <w:pPr>
        <w:suppressAutoHyphens w:val="0"/>
        <w:spacing w:line="260" w:lineRule="exact"/>
        <w:rPr>
          <w:rFonts w:eastAsia="Times New Roman"/>
          <w:b/>
          <w:color w:val="000000"/>
          <w:szCs w:val="20"/>
          <w:lang w:eastAsia="en-US"/>
        </w:rPr>
      </w:pPr>
    </w:p>
    <w:p w14:paraId="32BD17F9" w14:textId="77777777" w:rsidR="00DB46A2" w:rsidRDefault="00DB46A2" w:rsidP="00AD45DA">
      <w:pPr>
        <w:suppressAutoHyphens w:val="0"/>
        <w:spacing w:line="260" w:lineRule="exact"/>
        <w:rPr>
          <w:rFonts w:eastAsia="Times New Roman"/>
          <w:b/>
          <w:color w:val="000000"/>
          <w:szCs w:val="20"/>
          <w:lang w:eastAsia="en-US"/>
        </w:rPr>
      </w:pPr>
    </w:p>
    <w:p w14:paraId="052B26E0" w14:textId="77777777" w:rsidR="00DB46A2" w:rsidRDefault="00DB46A2" w:rsidP="00AD45DA">
      <w:pPr>
        <w:suppressAutoHyphens w:val="0"/>
        <w:spacing w:line="260" w:lineRule="exact"/>
        <w:rPr>
          <w:rFonts w:eastAsia="Times New Roman"/>
          <w:b/>
          <w:color w:val="000000"/>
          <w:szCs w:val="20"/>
          <w:lang w:eastAsia="en-US"/>
        </w:rPr>
      </w:pPr>
    </w:p>
    <w:p w14:paraId="1D5942FD" w14:textId="77777777" w:rsidR="00DB46A2" w:rsidRDefault="00DB46A2" w:rsidP="00AD45DA">
      <w:pPr>
        <w:suppressAutoHyphens w:val="0"/>
        <w:spacing w:line="260" w:lineRule="exact"/>
        <w:rPr>
          <w:rFonts w:eastAsia="Times New Roman"/>
          <w:b/>
          <w:color w:val="000000"/>
          <w:szCs w:val="20"/>
          <w:lang w:eastAsia="en-US"/>
        </w:rPr>
      </w:pPr>
    </w:p>
    <w:p w14:paraId="33024FF1" w14:textId="77777777" w:rsidR="00DB46A2" w:rsidRDefault="00DB46A2" w:rsidP="00AD45DA">
      <w:pPr>
        <w:suppressAutoHyphens w:val="0"/>
        <w:spacing w:line="260" w:lineRule="exact"/>
        <w:rPr>
          <w:rFonts w:eastAsia="Times New Roman"/>
          <w:b/>
          <w:color w:val="000000"/>
          <w:szCs w:val="20"/>
          <w:lang w:eastAsia="en-US"/>
        </w:rPr>
      </w:pPr>
    </w:p>
    <w:p w14:paraId="72005804" w14:textId="77777777" w:rsidR="00DB46A2" w:rsidRDefault="00DB46A2" w:rsidP="00AD45DA">
      <w:pPr>
        <w:suppressAutoHyphens w:val="0"/>
        <w:spacing w:line="260" w:lineRule="exact"/>
        <w:rPr>
          <w:rFonts w:eastAsia="Times New Roman"/>
          <w:b/>
          <w:color w:val="000000"/>
          <w:szCs w:val="20"/>
          <w:lang w:eastAsia="en-US"/>
        </w:rPr>
      </w:pPr>
    </w:p>
    <w:p w14:paraId="5D04430E" w14:textId="77777777" w:rsidR="00DB46A2" w:rsidRDefault="00DB46A2" w:rsidP="00AD45DA">
      <w:pPr>
        <w:suppressAutoHyphens w:val="0"/>
        <w:spacing w:line="260" w:lineRule="exact"/>
        <w:rPr>
          <w:rFonts w:eastAsia="Times New Roman"/>
          <w:b/>
          <w:color w:val="000000"/>
          <w:szCs w:val="20"/>
          <w:lang w:eastAsia="en-US"/>
        </w:rPr>
      </w:pPr>
    </w:p>
    <w:p w14:paraId="55425946" w14:textId="77777777" w:rsidR="00DB46A2" w:rsidRDefault="00DB46A2" w:rsidP="00AD45DA">
      <w:pPr>
        <w:suppressAutoHyphens w:val="0"/>
        <w:spacing w:line="260" w:lineRule="exact"/>
        <w:rPr>
          <w:rFonts w:eastAsia="Times New Roman"/>
          <w:b/>
          <w:color w:val="000000"/>
          <w:szCs w:val="20"/>
          <w:lang w:eastAsia="en-US"/>
        </w:rPr>
      </w:pPr>
    </w:p>
    <w:p w14:paraId="3E3CF9BF" w14:textId="77777777" w:rsidR="00DB46A2" w:rsidRDefault="00DB46A2" w:rsidP="00AD45DA">
      <w:pPr>
        <w:suppressAutoHyphens w:val="0"/>
        <w:spacing w:line="260" w:lineRule="exact"/>
        <w:rPr>
          <w:rFonts w:eastAsia="Times New Roman"/>
          <w:b/>
          <w:color w:val="000000"/>
          <w:szCs w:val="20"/>
          <w:lang w:eastAsia="en-US"/>
        </w:rPr>
      </w:pPr>
    </w:p>
    <w:p w14:paraId="2D9D2ACA" w14:textId="77777777" w:rsidR="00997DC6" w:rsidRDefault="00997DC6" w:rsidP="00AD45DA">
      <w:pPr>
        <w:suppressAutoHyphens w:val="0"/>
        <w:spacing w:line="260" w:lineRule="exact"/>
        <w:rPr>
          <w:rFonts w:eastAsia="Times New Roman"/>
          <w:b/>
          <w:color w:val="000000"/>
          <w:szCs w:val="20"/>
          <w:lang w:eastAsia="en-US"/>
        </w:rPr>
      </w:pPr>
    </w:p>
    <w:p w14:paraId="4902020E" w14:textId="77777777" w:rsidR="00DB46A2" w:rsidRPr="00434BEA" w:rsidRDefault="00DB46A2" w:rsidP="00AD45DA">
      <w:pPr>
        <w:suppressAutoHyphens w:val="0"/>
        <w:spacing w:line="260" w:lineRule="exact"/>
        <w:rPr>
          <w:rFonts w:eastAsia="Times New Roman"/>
          <w:b/>
          <w:color w:val="000000"/>
          <w:szCs w:val="20"/>
          <w:lang w:eastAsia="en-US"/>
        </w:rPr>
      </w:pPr>
    </w:p>
    <w:p w14:paraId="2B051D86" w14:textId="77777777" w:rsidR="00BC36E1" w:rsidRPr="00434BEA" w:rsidRDefault="00BC36E1" w:rsidP="00AD45DA">
      <w:pPr>
        <w:suppressAutoHyphens w:val="0"/>
        <w:spacing w:line="260" w:lineRule="exact"/>
        <w:rPr>
          <w:rFonts w:eastAsia="Times New Roman"/>
          <w:b/>
          <w:color w:val="000000"/>
          <w:szCs w:val="20"/>
          <w:lang w:eastAsia="en-US"/>
        </w:rPr>
      </w:pPr>
    </w:p>
    <w:p w14:paraId="6CFE714B" w14:textId="77777777" w:rsidR="00BC36E1" w:rsidRPr="00434BEA" w:rsidRDefault="00BC36E1" w:rsidP="00AD45DA">
      <w:pPr>
        <w:suppressAutoHyphens w:val="0"/>
        <w:spacing w:line="260" w:lineRule="exact"/>
        <w:rPr>
          <w:rFonts w:eastAsia="Times New Roman"/>
          <w:b/>
          <w:color w:val="000000"/>
          <w:szCs w:val="20"/>
          <w:lang w:eastAsia="en-US"/>
        </w:rPr>
      </w:pPr>
    </w:p>
    <w:p w14:paraId="3F7BBE69" w14:textId="77777777" w:rsidR="00FF1EBE" w:rsidRPr="00434BEA" w:rsidRDefault="00FF1EBE" w:rsidP="00FF1EBE">
      <w:pPr>
        <w:spacing w:after="120" w:line="240" w:lineRule="auto"/>
        <w:jc w:val="right"/>
        <w:rPr>
          <w:color w:val="000000"/>
        </w:rPr>
      </w:pPr>
      <w:r w:rsidRPr="00434BEA">
        <w:rPr>
          <w:b/>
          <w:color w:val="000000"/>
          <w:sz w:val="18"/>
          <w:szCs w:val="18"/>
        </w:rPr>
        <w:t xml:space="preserve">Obrazec </w:t>
      </w:r>
      <w:r w:rsidR="00BC36E1" w:rsidRPr="00434BEA">
        <w:rPr>
          <w:b/>
          <w:color w:val="000000"/>
          <w:sz w:val="18"/>
          <w:szCs w:val="18"/>
        </w:rPr>
        <w:t>9</w:t>
      </w:r>
    </w:p>
    <w:p w14:paraId="094488A8" w14:textId="77777777" w:rsidR="00FF1EBE" w:rsidRPr="00434BEA" w:rsidRDefault="00FF1EBE" w:rsidP="00FF1EBE">
      <w:pPr>
        <w:keepNext/>
        <w:suppressAutoHyphens w:val="0"/>
        <w:spacing w:line="240" w:lineRule="atLeast"/>
        <w:jc w:val="left"/>
        <w:outlineLvl w:val="0"/>
        <w:rPr>
          <w:rFonts w:eastAsia="Times New Roman"/>
          <w:b/>
          <w:bCs/>
          <w:color w:val="000000"/>
          <w:kern w:val="32"/>
          <w:szCs w:val="20"/>
          <w:lang w:eastAsia="sl-SI"/>
        </w:rPr>
      </w:pPr>
    </w:p>
    <w:p w14:paraId="253B4596" w14:textId="77777777" w:rsidR="00FF1EBE" w:rsidRPr="00434BEA" w:rsidRDefault="00FF1EBE" w:rsidP="00FF1EBE">
      <w:pPr>
        <w:suppressAutoHyphens w:val="0"/>
        <w:autoSpaceDE w:val="0"/>
        <w:autoSpaceDN w:val="0"/>
        <w:adjustRightInd w:val="0"/>
        <w:spacing w:line="240" w:lineRule="atLeast"/>
        <w:jc w:val="center"/>
        <w:rPr>
          <w:rFonts w:eastAsia="Times New Roman"/>
          <w:b/>
          <w:color w:val="000000"/>
          <w:szCs w:val="20"/>
          <w:lang w:eastAsia="sl-SI"/>
        </w:rPr>
      </w:pPr>
      <w:r w:rsidRPr="00434BEA">
        <w:rPr>
          <w:rFonts w:eastAsia="Times New Roman"/>
          <w:b/>
          <w:color w:val="000000"/>
          <w:szCs w:val="20"/>
          <w:lang w:eastAsia="sl-SI"/>
        </w:rPr>
        <w:t>SEZNAM ČISTIL IN HIGIENSKIH PAPIRNATIH PROIZVODOV</w:t>
      </w:r>
    </w:p>
    <w:p w14:paraId="6DE959F1" w14:textId="77777777" w:rsidR="00FF1EBE" w:rsidRPr="00434BEA" w:rsidRDefault="00FF1EBE" w:rsidP="00FF1EBE">
      <w:pPr>
        <w:suppressAutoHyphens w:val="0"/>
        <w:spacing w:line="240" w:lineRule="atLeast"/>
        <w:jc w:val="center"/>
        <w:rPr>
          <w:rFonts w:eastAsia="Times New Roman"/>
          <w:b/>
          <w:color w:val="000000"/>
          <w:szCs w:val="20"/>
          <w:lang w:eastAsia="sl-SI"/>
        </w:rPr>
      </w:pPr>
    </w:p>
    <w:p w14:paraId="2C2C5336" w14:textId="77777777" w:rsidR="00482C0C" w:rsidRPr="00434BEA" w:rsidRDefault="00482C0C" w:rsidP="00FF1EBE">
      <w:pPr>
        <w:suppressAutoHyphens w:val="0"/>
        <w:spacing w:line="260" w:lineRule="exact"/>
        <w:rPr>
          <w:rFonts w:eastAsia="Times New Roman"/>
          <w:color w:val="000000"/>
          <w:szCs w:val="20"/>
          <w:lang w:eastAsia="sl-SI"/>
        </w:rPr>
      </w:pPr>
    </w:p>
    <w:p w14:paraId="3B80FE62" w14:textId="77777777" w:rsidR="00FF1EBE" w:rsidRPr="00434BEA" w:rsidRDefault="00FF1EBE" w:rsidP="00FF1EBE">
      <w:pPr>
        <w:suppressAutoHyphens w:val="0"/>
        <w:spacing w:line="260" w:lineRule="exact"/>
        <w:rPr>
          <w:rFonts w:eastAsia="Times New Roman"/>
          <w:i/>
          <w:color w:val="000000"/>
          <w:szCs w:val="20"/>
          <w:lang w:eastAsia="sl-SI"/>
        </w:rPr>
      </w:pPr>
      <w:r w:rsidRPr="00434BEA">
        <w:rPr>
          <w:rFonts w:eastAsia="Times New Roman"/>
          <w:color w:val="000000"/>
          <w:szCs w:val="20"/>
          <w:lang w:eastAsia="sl-SI"/>
        </w:rPr>
        <w:t xml:space="preserve">Ponudnik: _________________________________ </w:t>
      </w:r>
      <w:r w:rsidRPr="00434BEA">
        <w:rPr>
          <w:rFonts w:eastAsia="Times New Roman"/>
          <w:i/>
          <w:color w:val="000000"/>
          <w:szCs w:val="20"/>
          <w:lang w:eastAsia="sl-SI"/>
        </w:rPr>
        <w:t>(navesti naziv ponudnika)</w:t>
      </w:r>
    </w:p>
    <w:p w14:paraId="5EABBF2E" w14:textId="77777777" w:rsidR="00FF1EBE" w:rsidRPr="00434BEA" w:rsidRDefault="00FF1EBE" w:rsidP="00FF1EBE">
      <w:pPr>
        <w:suppressAutoHyphens w:val="0"/>
        <w:spacing w:line="260" w:lineRule="exact"/>
        <w:rPr>
          <w:rFonts w:eastAsia="Times New Roman"/>
          <w:i/>
          <w:color w:val="000000"/>
          <w:szCs w:val="20"/>
          <w:lang w:eastAsia="sl-SI"/>
        </w:rPr>
      </w:pPr>
    </w:p>
    <w:p w14:paraId="7DD22FC8" w14:textId="77777777" w:rsidR="00FF1EBE" w:rsidRPr="00434BEA" w:rsidRDefault="00FF1EBE" w:rsidP="00FF1EBE">
      <w:pPr>
        <w:suppressAutoHyphens w:val="0"/>
        <w:spacing w:line="240" w:lineRule="atLeast"/>
        <w:jc w:val="center"/>
        <w:rPr>
          <w:rFonts w:eastAsia="Times New Roman"/>
          <w:b/>
          <w:color w:val="000000"/>
          <w:szCs w:val="20"/>
          <w:lang w:eastAsia="sl-SI"/>
        </w:rPr>
      </w:pPr>
    </w:p>
    <w:p w14:paraId="03801754" w14:textId="77777777" w:rsidR="00FF1EBE" w:rsidRPr="00434BEA" w:rsidRDefault="00FF1EBE" w:rsidP="00FF1EBE">
      <w:pPr>
        <w:suppressAutoHyphens w:val="0"/>
        <w:spacing w:line="240" w:lineRule="atLeast"/>
        <w:rPr>
          <w:rFonts w:eastAsia="Times New Roman"/>
          <w:color w:val="000000"/>
          <w:szCs w:val="20"/>
          <w:lang w:eastAsia="sl-SI"/>
        </w:rPr>
      </w:pPr>
      <w:r w:rsidRPr="00434BEA">
        <w:rPr>
          <w:rFonts w:eastAsia="Times New Roman"/>
          <w:color w:val="000000"/>
          <w:szCs w:val="20"/>
          <w:lang w:eastAsia="sl-SI"/>
        </w:rPr>
        <w:t xml:space="preserve">V zvezi z javnim naročilom za oddajo naročila storitev po odprtem postopku </w:t>
      </w:r>
      <w:r w:rsidR="00392CD7" w:rsidRPr="00434BEA">
        <w:rPr>
          <w:rFonts w:eastAsia="Times New Roman"/>
          <w:color w:val="000000"/>
          <w:szCs w:val="20"/>
          <w:lang w:eastAsia="sl-SI"/>
        </w:rPr>
        <w:t>»</w:t>
      </w:r>
      <w:r w:rsidRPr="00434BEA">
        <w:rPr>
          <w:rFonts w:eastAsia="Times New Roman"/>
          <w:b/>
          <w:color w:val="000000"/>
          <w:szCs w:val="20"/>
          <w:lang w:eastAsia="sl-SI"/>
        </w:rPr>
        <w:t>za izvajanje storitev čiščenja prostorov z okoljsko manj obremenjujočimi čistili</w:t>
      </w:r>
      <w:r w:rsidR="00392CD7" w:rsidRPr="00434BEA">
        <w:rPr>
          <w:rFonts w:eastAsia="Times New Roman"/>
          <w:b/>
          <w:color w:val="000000"/>
          <w:szCs w:val="20"/>
          <w:lang w:eastAsia="sl-SI"/>
        </w:rPr>
        <w:t xml:space="preserve">« </w:t>
      </w:r>
      <w:r w:rsidRPr="00434BEA">
        <w:rPr>
          <w:rFonts w:eastAsia="Times New Roman"/>
          <w:b/>
          <w:color w:val="000000"/>
          <w:szCs w:val="20"/>
          <w:lang w:eastAsia="sl-SI"/>
        </w:rPr>
        <w:t>v Zdravstvenem domu »dr.</w:t>
      </w:r>
      <w:r w:rsidR="00392CD7" w:rsidRPr="00434BEA">
        <w:rPr>
          <w:rFonts w:eastAsia="Times New Roman"/>
          <w:b/>
          <w:color w:val="000000"/>
          <w:szCs w:val="20"/>
          <w:lang w:eastAsia="sl-SI"/>
        </w:rPr>
        <w:t xml:space="preserve"> </w:t>
      </w:r>
      <w:r w:rsidRPr="00434BEA">
        <w:rPr>
          <w:rFonts w:eastAsia="Times New Roman"/>
          <w:b/>
          <w:color w:val="000000"/>
          <w:szCs w:val="20"/>
          <w:lang w:eastAsia="sl-SI"/>
        </w:rPr>
        <w:t xml:space="preserve">Jožeta Potrate« Žalec, </w:t>
      </w:r>
      <w:r w:rsidRPr="00434BEA">
        <w:rPr>
          <w:rFonts w:eastAsia="Times New Roman"/>
          <w:color w:val="000000"/>
          <w:szCs w:val="20"/>
          <w:lang w:eastAsia="sl-SI"/>
        </w:rPr>
        <w:t>podajamo seznam higienskih proizvodov in čistil, ki so potrebni za izvajanje storitev predmetnega javnega naročila in morajo biti v skladu z določili Uredbe o zelenem javnem naročanju (Ur.l.RS št.: 51/17).</w:t>
      </w:r>
    </w:p>
    <w:p w14:paraId="640B94CE" w14:textId="77777777" w:rsidR="00FF1EBE" w:rsidRPr="00434BEA" w:rsidRDefault="00FF1EBE" w:rsidP="00FF1EBE">
      <w:pPr>
        <w:suppressAutoHyphens w:val="0"/>
        <w:spacing w:line="240" w:lineRule="atLeast"/>
        <w:rPr>
          <w:rFonts w:eastAsia="Times New Roman"/>
          <w:color w:val="000000"/>
          <w:szCs w:val="20"/>
          <w:lang w:eastAsia="sl-SI"/>
        </w:rPr>
      </w:pPr>
    </w:p>
    <w:p w14:paraId="2B5891E2" w14:textId="77777777" w:rsidR="00FF1EBE" w:rsidRPr="00434BEA" w:rsidRDefault="00FF1EBE" w:rsidP="00FF1EBE">
      <w:pPr>
        <w:suppressAutoHyphens w:val="0"/>
        <w:spacing w:line="240" w:lineRule="atLeast"/>
        <w:rPr>
          <w:rFonts w:eastAsia="Times New Roman"/>
          <w:b/>
          <w:color w:val="000000"/>
          <w:szCs w:val="20"/>
          <w:lang w:eastAsia="sl-SI"/>
        </w:rPr>
      </w:pPr>
      <w:r w:rsidRPr="00434BEA">
        <w:rPr>
          <w:rFonts w:eastAsia="Times New Roman"/>
          <w:b/>
          <w:color w:val="000000"/>
          <w:szCs w:val="20"/>
          <w:lang w:eastAsia="sl-SI"/>
        </w:rPr>
        <w:t>Higienski papirnati proizvodi:</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1"/>
        <w:gridCol w:w="5427"/>
        <w:gridCol w:w="2520"/>
      </w:tblGrid>
      <w:tr w:rsidR="00FF1EBE" w:rsidRPr="00434BEA" w14:paraId="15A9C85E" w14:textId="77777777" w:rsidTr="00940C90">
        <w:tc>
          <w:tcPr>
            <w:tcW w:w="1341" w:type="dxa"/>
            <w:shd w:val="clear" w:color="auto" w:fill="CCCCCC"/>
            <w:vAlign w:val="center"/>
          </w:tcPr>
          <w:p w14:paraId="7FE145EB" w14:textId="77777777" w:rsidR="00FF1EBE" w:rsidRPr="00434BEA" w:rsidRDefault="00FF1EBE" w:rsidP="00FF1EBE">
            <w:pPr>
              <w:suppressAutoHyphens w:val="0"/>
              <w:spacing w:line="240" w:lineRule="atLeast"/>
              <w:jc w:val="center"/>
              <w:rPr>
                <w:rFonts w:eastAsia="Times New Roman"/>
                <w:color w:val="000000"/>
                <w:szCs w:val="20"/>
                <w:lang w:eastAsia="sl-SI"/>
              </w:rPr>
            </w:pPr>
            <w:r w:rsidRPr="00434BEA">
              <w:rPr>
                <w:rFonts w:eastAsia="Times New Roman"/>
                <w:color w:val="000000"/>
                <w:szCs w:val="20"/>
                <w:lang w:eastAsia="sl-SI"/>
              </w:rPr>
              <w:t>Zaporedna številka</w:t>
            </w:r>
          </w:p>
        </w:tc>
        <w:tc>
          <w:tcPr>
            <w:tcW w:w="5427" w:type="dxa"/>
            <w:shd w:val="clear" w:color="auto" w:fill="CCCCCC"/>
            <w:vAlign w:val="center"/>
          </w:tcPr>
          <w:p w14:paraId="004438C5" w14:textId="77777777" w:rsidR="00FF1EBE" w:rsidRPr="00434BEA" w:rsidRDefault="00FF1EBE" w:rsidP="00FF1EBE">
            <w:pPr>
              <w:suppressAutoHyphens w:val="0"/>
              <w:spacing w:line="240" w:lineRule="atLeast"/>
              <w:jc w:val="center"/>
              <w:rPr>
                <w:rFonts w:eastAsia="Times New Roman"/>
                <w:color w:val="000000"/>
                <w:szCs w:val="20"/>
                <w:lang w:eastAsia="sl-SI"/>
              </w:rPr>
            </w:pPr>
            <w:r w:rsidRPr="00434BEA">
              <w:rPr>
                <w:rFonts w:eastAsia="Times New Roman"/>
                <w:color w:val="000000"/>
                <w:szCs w:val="20"/>
                <w:lang w:eastAsia="sl-SI"/>
              </w:rPr>
              <w:t>artikel (higienski papirnati proizvod)</w:t>
            </w:r>
          </w:p>
        </w:tc>
        <w:tc>
          <w:tcPr>
            <w:tcW w:w="2520" w:type="dxa"/>
            <w:shd w:val="clear" w:color="auto" w:fill="CCCCCC"/>
            <w:vAlign w:val="center"/>
          </w:tcPr>
          <w:p w14:paraId="54427C5C" w14:textId="77777777" w:rsidR="00FF1EBE" w:rsidRPr="00434BEA" w:rsidRDefault="00FF1EBE" w:rsidP="00FF1EBE">
            <w:pPr>
              <w:suppressAutoHyphens w:val="0"/>
              <w:spacing w:line="240" w:lineRule="atLeast"/>
              <w:jc w:val="center"/>
              <w:rPr>
                <w:rFonts w:eastAsia="Times New Roman"/>
                <w:color w:val="000000"/>
                <w:szCs w:val="20"/>
                <w:lang w:eastAsia="sl-SI"/>
              </w:rPr>
            </w:pPr>
            <w:r w:rsidRPr="00434BEA">
              <w:rPr>
                <w:rFonts w:eastAsia="Times New Roman"/>
                <w:color w:val="000000"/>
                <w:szCs w:val="20"/>
                <w:lang w:eastAsia="sl-SI"/>
              </w:rPr>
              <w:t>Dokazilo, v skladu z Uredbo o zelenem javnem naročanju (številka)</w:t>
            </w:r>
          </w:p>
        </w:tc>
      </w:tr>
      <w:tr w:rsidR="00FF1EBE" w:rsidRPr="00434BEA" w14:paraId="0CF654F2" w14:textId="77777777" w:rsidTr="00940C90">
        <w:tc>
          <w:tcPr>
            <w:tcW w:w="1341" w:type="dxa"/>
          </w:tcPr>
          <w:p w14:paraId="2D787213"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00BD1806"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714F5ED7" w14:textId="77777777" w:rsidR="00FF1EBE" w:rsidRPr="00434BEA" w:rsidRDefault="00FF1EBE" w:rsidP="00FF1EBE">
            <w:pPr>
              <w:suppressAutoHyphens w:val="0"/>
              <w:spacing w:line="240" w:lineRule="atLeast"/>
              <w:rPr>
                <w:rFonts w:eastAsia="Times New Roman"/>
                <w:color w:val="000000"/>
                <w:szCs w:val="20"/>
                <w:lang w:eastAsia="sl-SI"/>
              </w:rPr>
            </w:pPr>
          </w:p>
        </w:tc>
      </w:tr>
      <w:tr w:rsidR="00FF1EBE" w:rsidRPr="00434BEA" w14:paraId="6E282C5E" w14:textId="77777777" w:rsidTr="00940C90">
        <w:tc>
          <w:tcPr>
            <w:tcW w:w="1341" w:type="dxa"/>
          </w:tcPr>
          <w:p w14:paraId="61258A13"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782EE3A6"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39E054F6" w14:textId="77777777" w:rsidR="00FF1EBE" w:rsidRPr="00434BEA" w:rsidRDefault="00FF1EBE" w:rsidP="00FF1EBE">
            <w:pPr>
              <w:suppressAutoHyphens w:val="0"/>
              <w:spacing w:line="240" w:lineRule="atLeast"/>
              <w:rPr>
                <w:rFonts w:eastAsia="Times New Roman"/>
                <w:color w:val="000000"/>
                <w:szCs w:val="20"/>
                <w:lang w:eastAsia="sl-SI"/>
              </w:rPr>
            </w:pPr>
          </w:p>
        </w:tc>
      </w:tr>
      <w:tr w:rsidR="00FF1EBE" w:rsidRPr="00434BEA" w14:paraId="17B8650F" w14:textId="77777777" w:rsidTr="00940C90">
        <w:tc>
          <w:tcPr>
            <w:tcW w:w="1341" w:type="dxa"/>
          </w:tcPr>
          <w:p w14:paraId="163B0B89"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72364422"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26E0C37D" w14:textId="77777777" w:rsidR="00FF1EBE" w:rsidRPr="00434BEA" w:rsidRDefault="00FF1EBE" w:rsidP="00FF1EBE">
            <w:pPr>
              <w:suppressAutoHyphens w:val="0"/>
              <w:spacing w:line="240" w:lineRule="atLeast"/>
              <w:rPr>
                <w:rFonts w:eastAsia="Times New Roman"/>
                <w:color w:val="000000"/>
                <w:szCs w:val="20"/>
                <w:lang w:eastAsia="sl-SI"/>
              </w:rPr>
            </w:pPr>
          </w:p>
        </w:tc>
      </w:tr>
      <w:tr w:rsidR="00FF1EBE" w:rsidRPr="00434BEA" w14:paraId="5D21AB86" w14:textId="77777777" w:rsidTr="00940C90">
        <w:tc>
          <w:tcPr>
            <w:tcW w:w="1341" w:type="dxa"/>
          </w:tcPr>
          <w:p w14:paraId="1809B157"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46E5159F"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5D7B4562" w14:textId="77777777" w:rsidR="00FF1EBE" w:rsidRPr="00434BEA" w:rsidRDefault="00FF1EBE" w:rsidP="00FF1EBE">
            <w:pPr>
              <w:suppressAutoHyphens w:val="0"/>
              <w:spacing w:line="240" w:lineRule="atLeast"/>
              <w:rPr>
                <w:rFonts w:eastAsia="Times New Roman"/>
                <w:color w:val="000000"/>
                <w:szCs w:val="20"/>
                <w:lang w:eastAsia="sl-SI"/>
              </w:rPr>
            </w:pPr>
          </w:p>
        </w:tc>
      </w:tr>
      <w:tr w:rsidR="00FF1EBE" w:rsidRPr="00434BEA" w14:paraId="33C98BF4" w14:textId="77777777" w:rsidTr="00940C90">
        <w:tc>
          <w:tcPr>
            <w:tcW w:w="1341" w:type="dxa"/>
          </w:tcPr>
          <w:p w14:paraId="6FBE153C"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6A418BAA"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6F97F61C" w14:textId="77777777" w:rsidR="00FF1EBE" w:rsidRPr="00434BEA" w:rsidRDefault="00FF1EBE" w:rsidP="00FF1EBE">
            <w:pPr>
              <w:suppressAutoHyphens w:val="0"/>
              <w:spacing w:line="240" w:lineRule="atLeast"/>
              <w:rPr>
                <w:rFonts w:eastAsia="Times New Roman"/>
                <w:color w:val="000000"/>
                <w:szCs w:val="20"/>
                <w:lang w:eastAsia="sl-SI"/>
              </w:rPr>
            </w:pPr>
          </w:p>
        </w:tc>
      </w:tr>
      <w:tr w:rsidR="00FF1EBE" w:rsidRPr="00434BEA" w14:paraId="35E82A61" w14:textId="77777777" w:rsidTr="00940C90">
        <w:tc>
          <w:tcPr>
            <w:tcW w:w="1341" w:type="dxa"/>
          </w:tcPr>
          <w:p w14:paraId="560AEC2D"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7C1360B2"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0E719184" w14:textId="77777777" w:rsidR="00FF1EBE" w:rsidRPr="00434BEA" w:rsidRDefault="00FF1EBE" w:rsidP="00FF1EBE">
            <w:pPr>
              <w:suppressAutoHyphens w:val="0"/>
              <w:spacing w:line="240" w:lineRule="atLeast"/>
              <w:rPr>
                <w:rFonts w:eastAsia="Times New Roman"/>
                <w:color w:val="000000"/>
                <w:szCs w:val="20"/>
                <w:lang w:eastAsia="sl-SI"/>
              </w:rPr>
            </w:pPr>
          </w:p>
        </w:tc>
      </w:tr>
      <w:tr w:rsidR="00FF1EBE" w:rsidRPr="00434BEA" w14:paraId="4C377219" w14:textId="77777777" w:rsidTr="00940C90">
        <w:tc>
          <w:tcPr>
            <w:tcW w:w="1341" w:type="dxa"/>
          </w:tcPr>
          <w:p w14:paraId="26AE9246"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122E4267"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13B61B06" w14:textId="77777777" w:rsidR="00FF1EBE" w:rsidRPr="00434BEA" w:rsidRDefault="00FF1EBE" w:rsidP="00FF1EBE">
            <w:pPr>
              <w:suppressAutoHyphens w:val="0"/>
              <w:spacing w:line="240" w:lineRule="atLeast"/>
              <w:rPr>
                <w:rFonts w:eastAsia="Times New Roman"/>
                <w:color w:val="000000"/>
                <w:szCs w:val="20"/>
                <w:lang w:eastAsia="sl-SI"/>
              </w:rPr>
            </w:pPr>
          </w:p>
        </w:tc>
      </w:tr>
    </w:tbl>
    <w:p w14:paraId="0620F669" w14:textId="77777777" w:rsidR="00FF1EBE" w:rsidRPr="00434BEA" w:rsidRDefault="00FF1EBE" w:rsidP="00FF1EBE">
      <w:pPr>
        <w:suppressAutoHyphens w:val="0"/>
        <w:spacing w:line="240" w:lineRule="atLeast"/>
        <w:rPr>
          <w:rFonts w:eastAsia="Times New Roman"/>
          <w:b/>
          <w:color w:val="000000"/>
          <w:szCs w:val="20"/>
          <w:lang w:eastAsia="sl-SI"/>
        </w:rPr>
      </w:pPr>
    </w:p>
    <w:p w14:paraId="3999DF01" w14:textId="77777777" w:rsidR="00FF1EBE" w:rsidRPr="00434BEA" w:rsidRDefault="00FF1EBE" w:rsidP="00FF1EBE">
      <w:pPr>
        <w:suppressAutoHyphens w:val="0"/>
        <w:spacing w:line="240" w:lineRule="atLeast"/>
        <w:rPr>
          <w:rFonts w:eastAsia="Times New Roman"/>
          <w:b/>
          <w:color w:val="000000"/>
          <w:szCs w:val="20"/>
          <w:lang w:eastAsia="sl-SI"/>
        </w:rPr>
      </w:pPr>
      <w:r w:rsidRPr="00434BEA">
        <w:rPr>
          <w:rFonts w:eastAsia="Times New Roman"/>
          <w:b/>
          <w:color w:val="000000"/>
          <w:szCs w:val="20"/>
          <w:lang w:eastAsia="sl-SI"/>
        </w:rPr>
        <w:t>Čistila:</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1"/>
        <w:gridCol w:w="5427"/>
        <w:gridCol w:w="2520"/>
      </w:tblGrid>
      <w:tr w:rsidR="00FF1EBE" w:rsidRPr="00434BEA" w14:paraId="75C3541C" w14:textId="77777777" w:rsidTr="00940C90">
        <w:tc>
          <w:tcPr>
            <w:tcW w:w="1341" w:type="dxa"/>
            <w:shd w:val="clear" w:color="auto" w:fill="CCCCCC"/>
            <w:vAlign w:val="center"/>
          </w:tcPr>
          <w:p w14:paraId="5F0D006E" w14:textId="77777777" w:rsidR="00FF1EBE" w:rsidRPr="00434BEA" w:rsidRDefault="00FF1EBE" w:rsidP="00FF1EBE">
            <w:pPr>
              <w:suppressAutoHyphens w:val="0"/>
              <w:spacing w:line="240" w:lineRule="atLeast"/>
              <w:jc w:val="center"/>
              <w:rPr>
                <w:rFonts w:eastAsia="Times New Roman"/>
                <w:color w:val="000000"/>
                <w:szCs w:val="20"/>
                <w:lang w:eastAsia="sl-SI"/>
              </w:rPr>
            </w:pPr>
            <w:r w:rsidRPr="00434BEA">
              <w:rPr>
                <w:rFonts w:eastAsia="Times New Roman"/>
                <w:color w:val="000000"/>
                <w:szCs w:val="20"/>
                <w:lang w:eastAsia="sl-SI"/>
              </w:rPr>
              <w:t>Zaporedna številka</w:t>
            </w:r>
          </w:p>
        </w:tc>
        <w:tc>
          <w:tcPr>
            <w:tcW w:w="5427" w:type="dxa"/>
            <w:shd w:val="clear" w:color="auto" w:fill="CCCCCC"/>
            <w:vAlign w:val="center"/>
          </w:tcPr>
          <w:p w14:paraId="10D6585A" w14:textId="77777777" w:rsidR="00FF1EBE" w:rsidRPr="00434BEA" w:rsidRDefault="00FF1EBE" w:rsidP="00FF1EBE">
            <w:pPr>
              <w:suppressAutoHyphens w:val="0"/>
              <w:spacing w:line="240" w:lineRule="atLeast"/>
              <w:jc w:val="center"/>
              <w:rPr>
                <w:rFonts w:eastAsia="Times New Roman"/>
                <w:color w:val="000000"/>
                <w:szCs w:val="20"/>
                <w:lang w:eastAsia="sl-SI"/>
              </w:rPr>
            </w:pPr>
            <w:r w:rsidRPr="00434BEA">
              <w:rPr>
                <w:rFonts w:eastAsia="Times New Roman"/>
                <w:color w:val="000000"/>
                <w:szCs w:val="20"/>
                <w:lang w:eastAsia="sl-SI"/>
              </w:rPr>
              <w:t>artikel (čistilo)</w:t>
            </w:r>
          </w:p>
        </w:tc>
        <w:tc>
          <w:tcPr>
            <w:tcW w:w="2520" w:type="dxa"/>
            <w:shd w:val="clear" w:color="auto" w:fill="CCCCCC"/>
            <w:vAlign w:val="center"/>
          </w:tcPr>
          <w:p w14:paraId="0A0826C0" w14:textId="77777777" w:rsidR="00FF1EBE" w:rsidRPr="00434BEA" w:rsidRDefault="00FF1EBE" w:rsidP="00FF1EBE">
            <w:pPr>
              <w:suppressAutoHyphens w:val="0"/>
              <w:spacing w:line="240" w:lineRule="atLeast"/>
              <w:jc w:val="center"/>
              <w:rPr>
                <w:rFonts w:eastAsia="Times New Roman"/>
                <w:color w:val="000000"/>
                <w:szCs w:val="20"/>
                <w:lang w:eastAsia="sl-SI"/>
              </w:rPr>
            </w:pPr>
            <w:r w:rsidRPr="00434BEA">
              <w:rPr>
                <w:rFonts w:eastAsia="Times New Roman"/>
                <w:color w:val="000000"/>
                <w:szCs w:val="20"/>
                <w:lang w:eastAsia="sl-SI"/>
              </w:rPr>
              <w:t>Dokazilo, v skladu z Uredbo o zelenem javnem naročanju (številka)</w:t>
            </w:r>
          </w:p>
        </w:tc>
      </w:tr>
      <w:tr w:rsidR="00FF1EBE" w:rsidRPr="00434BEA" w14:paraId="1B47524D" w14:textId="77777777" w:rsidTr="00940C90">
        <w:tc>
          <w:tcPr>
            <w:tcW w:w="1341" w:type="dxa"/>
          </w:tcPr>
          <w:p w14:paraId="617EB77F"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555270C1"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56BC9259" w14:textId="77777777" w:rsidR="00FF1EBE" w:rsidRPr="00434BEA" w:rsidRDefault="00FF1EBE" w:rsidP="00FF1EBE">
            <w:pPr>
              <w:suppressAutoHyphens w:val="0"/>
              <w:spacing w:line="240" w:lineRule="atLeast"/>
              <w:rPr>
                <w:rFonts w:eastAsia="Times New Roman"/>
                <w:color w:val="000000"/>
                <w:szCs w:val="20"/>
                <w:lang w:eastAsia="sl-SI"/>
              </w:rPr>
            </w:pPr>
          </w:p>
        </w:tc>
      </w:tr>
      <w:tr w:rsidR="00FF1EBE" w:rsidRPr="00434BEA" w14:paraId="5FB1656F" w14:textId="77777777" w:rsidTr="00940C90">
        <w:tc>
          <w:tcPr>
            <w:tcW w:w="1341" w:type="dxa"/>
          </w:tcPr>
          <w:p w14:paraId="1A2D1204"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4E18E637"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2C449FC0" w14:textId="77777777" w:rsidR="00FF1EBE" w:rsidRPr="00434BEA" w:rsidRDefault="00FF1EBE" w:rsidP="00FF1EBE">
            <w:pPr>
              <w:suppressAutoHyphens w:val="0"/>
              <w:spacing w:line="240" w:lineRule="atLeast"/>
              <w:rPr>
                <w:rFonts w:eastAsia="Times New Roman"/>
                <w:color w:val="000000"/>
                <w:szCs w:val="20"/>
                <w:lang w:eastAsia="sl-SI"/>
              </w:rPr>
            </w:pPr>
          </w:p>
        </w:tc>
      </w:tr>
      <w:tr w:rsidR="00FF1EBE" w:rsidRPr="00434BEA" w14:paraId="611084FF" w14:textId="77777777" w:rsidTr="00940C90">
        <w:tc>
          <w:tcPr>
            <w:tcW w:w="1341" w:type="dxa"/>
          </w:tcPr>
          <w:p w14:paraId="338D479D"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4E012847"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1D730842" w14:textId="77777777" w:rsidR="00FF1EBE" w:rsidRPr="00434BEA" w:rsidRDefault="00FF1EBE" w:rsidP="00FF1EBE">
            <w:pPr>
              <w:suppressAutoHyphens w:val="0"/>
              <w:spacing w:line="240" w:lineRule="atLeast"/>
              <w:rPr>
                <w:rFonts w:eastAsia="Times New Roman"/>
                <w:color w:val="000000"/>
                <w:szCs w:val="20"/>
                <w:lang w:eastAsia="sl-SI"/>
              </w:rPr>
            </w:pPr>
          </w:p>
        </w:tc>
      </w:tr>
      <w:tr w:rsidR="00FF1EBE" w:rsidRPr="00434BEA" w14:paraId="751249DB" w14:textId="77777777" w:rsidTr="00940C90">
        <w:tc>
          <w:tcPr>
            <w:tcW w:w="1341" w:type="dxa"/>
          </w:tcPr>
          <w:p w14:paraId="51CB0D3E"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75C7DEDC"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0FBD87E0" w14:textId="77777777" w:rsidR="00FF1EBE" w:rsidRPr="00434BEA" w:rsidRDefault="00FF1EBE" w:rsidP="00FF1EBE">
            <w:pPr>
              <w:suppressAutoHyphens w:val="0"/>
              <w:spacing w:line="240" w:lineRule="atLeast"/>
              <w:rPr>
                <w:rFonts w:eastAsia="Times New Roman"/>
                <w:color w:val="000000"/>
                <w:szCs w:val="20"/>
                <w:lang w:eastAsia="sl-SI"/>
              </w:rPr>
            </w:pPr>
          </w:p>
        </w:tc>
      </w:tr>
      <w:tr w:rsidR="00FF1EBE" w:rsidRPr="00434BEA" w14:paraId="34F1BBF0" w14:textId="77777777" w:rsidTr="00940C90">
        <w:tc>
          <w:tcPr>
            <w:tcW w:w="1341" w:type="dxa"/>
          </w:tcPr>
          <w:p w14:paraId="59A83A36"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25CE19F0"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6EC5CA60" w14:textId="77777777" w:rsidR="00FF1EBE" w:rsidRPr="00434BEA" w:rsidRDefault="00FF1EBE" w:rsidP="00FF1EBE">
            <w:pPr>
              <w:suppressAutoHyphens w:val="0"/>
              <w:spacing w:line="240" w:lineRule="atLeast"/>
              <w:rPr>
                <w:rFonts w:eastAsia="Times New Roman"/>
                <w:color w:val="000000"/>
                <w:szCs w:val="20"/>
                <w:lang w:eastAsia="sl-SI"/>
              </w:rPr>
            </w:pPr>
          </w:p>
        </w:tc>
      </w:tr>
      <w:tr w:rsidR="00FF1EBE" w:rsidRPr="00434BEA" w14:paraId="0726ED37" w14:textId="77777777" w:rsidTr="00940C90">
        <w:tc>
          <w:tcPr>
            <w:tcW w:w="1341" w:type="dxa"/>
          </w:tcPr>
          <w:p w14:paraId="38C3B1CA"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468876C9"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7C41E624" w14:textId="77777777" w:rsidR="00FF1EBE" w:rsidRPr="00434BEA" w:rsidRDefault="00FF1EBE" w:rsidP="00FF1EBE">
            <w:pPr>
              <w:suppressAutoHyphens w:val="0"/>
              <w:spacing w:line="240" w:lineRule="atLeast"/>
              <w:rPr>
                <w:rFonts w:eastAsia="Times New Roman"/>
                <w:color w:val="000000"/>
                <w:szCs w:val="20"/>
                <w:lang w:eastAsia="sl-SI"/>
              </w:rPr>
            </w:pPr>
          </w:p>
        </w:tc>
      </w:tr>
      <w:tr w:rsidR="00FF1EBE" w:rsidRPr="00434BEA" w14:paraId="5DBD1FBC" w14:textId="77777777" w:rsidTr="00940C90">
        <w:tc>
          <w:tcPr>
            <w:tcW w:w="1341" w:type="dxa"/>
          </w:tcPr>
          <w:p w14:paraId="7B670D73"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3B7BF701"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1DBFAF84" w14:textId="77777777" w:rsidR="00FF1EBE" w:rsidRPr="00434BEA" w:rsidRDefault="00FF1EBE" w:rsidP="00FF1EBE">
            <w:pPr>
              <w:suppressAutoHyphens w:val="0"/>
              <w:spacing w:line="240" w:lineRule="atLeast"/>
              <w:rPr>
                <w:rFonts w:eastAsia="Times New Roman"/>
                <w:color w:val="000000"/>
                <w:szCs w:val="20"/>
                <w:lang w:eastAsia="sl-SI"/>
              </w:rPr>
            </w:pPr>
          </w:p>
        </w:tc>
      </w:tr>
    </w:tbl>
    <w:p w14:paraId="3B7765C2" w14:textId="77777777" w:rsidR="00FF1EBE" w:rsidRPr="00434BEA" w:rsidRDefault="00FF1EBE" w:rsidP="00FF1EBE">
      <w:pPr>
        <w:suppressAutoHyphens w:val="0"/>
        <w:spacing w:line="240" w:lineRule="atLeast"/>
        <w:rPr>
          <w:rFonts w:eastAsia="Times New Roman"/>
          <w:b/>
          <w:color w:val="000000"/>
          <w:szCs w:val="20"/>
          <w:lang w:eastAsia="sl-SI"/>
        </w:rPr>
      </w:pPr>
    </w:p>
    <w:p w14:paraId="6E87A3FB" w14:textId="77777777" w:rsidR="00FF1EBE" w:rsidRPr="00434BEA" w:rsidRDefault="00FF1EBE" w:rsidP="00FF1EBE">
      <w:pPr>
        <w:suppressAutoHyphens w:val="0"/>
        <w:spacing w:line="240" w:lineRule="atLeast"/>
        <w:rPr>
          <w:rFonts w:eastAsia="Times New Roman"/>
          <w:color w:val="000000"/>
          <w:szCs w:val="20"/>
          <w:lang w:eastAsia="sl-SI"/>
        </w:rPr>
      </w:pPr>
      <w:r w:rsidRPr="00434BEA">
        <w:rPr>
          <w:rFonts w:eastAsia="Times New Roman"/>
          <w:color w:val="000000"/>
          <w:szCs w:val="20"/>
          <w:lang w:eastAsia="sl-SI"/>
        </w:rPr>
        <w:t>Ponudnik v seznamu navede vsa čistila (univerzalna čistila, čistila za sanitarne prostore, čistila za okna, … – čistila za okna in vse higienske papirnate proizvode, ki jih bo uporabljal pri izvedbi storitev predmetnega javnega naročila in seznamu priloži ustrezna dokazila.</w:t>
      </w:r>
    </w:p>
    <w:p w14:paraId="64AAD296" w14:textId="77777777" w:rsidR="00FF1EBE" w:rsidRPr="00434BEA" w:rsidRDefault="00FF1EBE" w:rsidP="00FF1EBE">
      <w:pPr>
        <w:suppressAutoHyphens w:val="0"/>
        <w:spacing w:line="240" w:lineRule="atLeast"/>
        <w:rPr>
          <w:rFonts w:eastAsia="Times New Roman"/>
          <w:color w:val="000000"/>
          <w:szCs w:val="20"/>
          <w:lang w:eastAsia="sl-SI"/>
        </w:rPr>
      </w:pPr>
      <w:r w:rsidRPr="00434BEA">
        <w:rPr>
          <w:rFonts w:eastAsia="Times New Roman"/>
          <w:color w:val="000000"/>
          <w:szCs w:val="20"/>
          <w:lang w:eastAsia="sl-SI"/>
        </w:rPr>
        <w:t xml:space="preserve">Ponudnik na dokazilu označi zaporedno številko artikla iz predmetnega seznama. </w:t>
      </w:r>
    </w:p>
    <w:p w14:paraId="085DAED2" w14:textId="77777777" w:rsidR="00482C0C" w:rsidRPr="00434BEA" w:rsidRDefault="00482C0C" w:rsidP="00482C0C">
      <w:pPr>
        <w:suppressAutoHyphens w:val="0"/>
        <w:spacing w:line="260" w:lineRule="exact"/>
        <w:rPr>
          <w:rFonts w:eastAsia="Times New Roman"/>
          <w:color w:val="000000"/>
          <w:szCs w:val="20"/>
          <w:lang w:eastAsia="sl-SI"/>
        </w:rPr>
      </w:pPr>
    </w:p>
    <w:p w14:paraId="0D08581A" w14:textId="77777777" w:rsidR="00FF1EBE" w:rsidRPr="00434BEA" w:rsidRDefault="00FF1EBE" w:rsidP="00482C0C">
      <w:pPr>
        <w:suppressAutoHyphens w:val="0"/>
        <w:spacing w:line="260" w:lineRule="exact"/>
        <w:rPr>
          <w:rFonts w:eastAsia="Times New Roman"/>
          <w:color w:val="000000"/>
          <w:szCs w:val="20"/>
          <w:lang w:eastAsia="sl-SI"/>
        </w:rPr>
      </w:pPr>
      <w:r w:rsidRPr="00434BEA">
        <w:rPr>
          <w:rFonts w:eastAsia="Times New Roman"/>
          <w:color w:val="000000"/>
          <w:szCs w:val="20"/>
          <w:lang w:eastAsia="sl-SI"/>
        </w:rPr>
        <w:t xml:space="preserve">Naročnik si pridržuje pravico, da (v okviru dovoljenih možnosti iz petega in šestega odstavka 89. člena ZJN-3), od ponudnika pred oddajo naročila zahtevati dopolnitev oz. predložitev dokazil, iz katerih izhaja, da ponujeno ustreza zahtevam iz razpisne dokumentacije. </w:t>
      </w:r>
    </w:p>
    <w:p w14:paraId="14289E90" w14:textId="77777777" w:rsidR="00482C0C" w:rsidRPr="00434BEA" w:rsidRDefault="00482C0C" w:rsidP="00FF1EB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i/>
          <w:color w:val="000000"/>
          <w:szCs w:val="20"/>
          <w:lang w:eastAsia="sl-SI"/>
        </w:rPr>
      </w:pPr>
    </w:p>
    <w:p w14:paraId="7557A7DE" w14:textId="77777777" w:rsidR="00FF1EBE" w:rsidRPr="00434BEA" w:rsidRDefault="00FF1EBE" w:rsidP="00FF1EB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i/>
          <w:color w:val="000000"/>
          <w:szCs w:val="20"/>
          <w:lang w:eastAsia="sl-SI"/>
        </w:rPr>
      </w:pPr>
      <w:r w:rsidRPr="00434BEA">
        <w:rPr>
          <w:rFonts w:eastAsia="Times New Roman"/>
          <w:i/>
          <w:color w:val="000000"/>
          <w:szCs w:val="20"/>
          <w:lang w:eastAsia="sl-SI"/>
        </w:rPr>
        <w:t xml:space="preserve">Opomba: </w:t>
      </w:r>
    </w:p>
    <w:p w14:paraId="3ECFDA46" w14:textId="77777777" w:rsidR="00FF1EBE" w:rsidRPr="00434BEA" w:rsidRDefault="00FF1EBE" w:rsidP="00482C0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ind w:left="720"/>
        <w:jc w:val="left"/>
        <w:rPr>
          <w:rFonts w:eastAsia="Times New Roman"/>
          <w:i/>
          <w:color w:val="000000"/>
          <w:szCs w:val="20"/>
          <w:lang w:eastAsia="sl-SI"/>
        </w:rPr>
      </w:pPr>
      <w:r w:rsidRPr="00434BEA">
        <w:rPr>
          <w:rFonts w:eastAsia="Times New Roman"/>
          <w:i/>
          <w:color w:val="000000"/>
          <w:szCs w:val="20"/>
          <w:lang w:eastAsia="sl-SI"/>
        </w:rPr>
        <w:t>V primeru pomanjkanja prostora se obrazec fotokopira.</w:t>
      </w:r>
    </w:p>
    <w:p w14:paraId="46F57530" w14:textId="77777777" w:rsidR="00FF1EBE" w:rsidRPr="00434BEA" w:rsidRDefault="00FF1EBE" w:rsidP="00482C0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ind w:left="720"/>
        <w:jc w:val="left"/>
        <w:rPr>
          <w:rFonts w:eastAsia="Times New Roman"/>
          <w:i/>
          <w:color w:val="000000"/>
          <w:szCs w:val="20"/>
          <w:lang w:eastAsia="sl-SI"/>
        </w:rPr>
      </w:pPr>
      <w:r w:rsidRPr="00434BEA">
        <w:rPr>
          <w:rFonts w:eastAsia="Times New Roman"/>
          <w:i/>
          <w:color w:val="000000"/>
          <w:szCs w:val="20"/>
          <w:lang w:eastAsia="sl-SI"/>
        </w:rPr>
        <w:t>V primeru proizvodov izven Uredbe o zelenem javnem naročanju, ponudnik le navede artikel.</w:t>
      </w:r>
    </w:p>
    <w:p w14:paraId="519D9066" w14:textId="77777777" w:rsidR="00482C0C" w:rsidRPr="00434BEA" w:rsidRDefault="00482C0C" w:rsidP="00482C0C">
      <w:pPr>
        <w:widowControl w:val="0"/>
        <w:autoSpaceDN w:val="0"/>
        <w:spacing w:line="240" w:lineRule="auto"/>
        <w:ind w:left="720"/>
        <w:jc w:val="left"/>
        <w:textAlignment w:val="baseline"/>
        <w:rPr>
          <w:rFonts w:eastAsia="Lucida Sans Unicode"/>
          <w:b/>
          <w:bCs/>
          <w:color w:val="000000"/>
          <w:kern w:val="3"/>
          <w:szCs w:val="20"/>
          <w:lang w:eastAsia="sl-SI"/>
        </w:rPr>
      </w:pPr>
    </w:p>
    <w:p w14:paraId="24B96A5B" w14:textId="77777777" w:rsidR="00482C0C" w:rsidRPr="00434BEA" w:rsidRDefault="00482C0C" w:rsidP="00482C0C">
      <w:pPr>
        <w:widowControl w:val="0"/>
        <w:autoSpaceDN w:val="0"/>
        <w:spacing w:line="240" w:lineRule="auto"/>
        <w:ind w:left="720"/>
        <w:jc w:val="left"/>
        <w:textAlignment w:val="baseline"/>
        <w:rPr>
          <w:rFonts w:eastAsia="Lucida Sans Unicode"/>
          <w:b/>
          <w:bCs/>
          <w:color w:val="000000"/>
          <w:kern w:val="3"/>
          <w:szCs w:val="20"/>
          <w:lang w:eastAsia="sl-SI"/>
        </w:rPr>
      </w:pPr>
    </w:p>
    <w:p w14:paraId="7831DB9A" w14:textId="77777777" w:rsidR="00FF1EBE" w:rsidRPr="00434BEA" w:rsidRDefault="00FF1EBE" w:rsidP="00FF1EB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i/>
          <w:color w:val="000000"/>
          <w:szCs w:val="20"/>
          <w:lang w:eastAsia="sl-SI"/>
        </w:rPr>
      </w:pPr>
    </w:p>
    <w:p w14:paraId="2BC2AC24" w14:textId="77777777" w:rsidR="00FF1EBE" w:rsidRPr="00434BEA" w:rsidRDefault="00FF1EBE" w:rsidP="00FF1EB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i/>
          <w:color w:val="000000"/>
          <w:szCs w:val="20"/>
          <w:lang w:eastAsia="sl-SI"/>
        </w:rPr>
      </w:pPr>
    </w:p>
    <w:p w14:paraId="6652AB08" w14:textId="77777777" w:rsidR="00482C0C" w:rsidRPr="00434BEA" w:rsidRDefault="00482C0C" w:rsidP="00482C0C">
      <w:pPr>
        <w:suppressAutoHyphens w:val="0"/>
        <w:spacing w:line="240" w:lineRule="atLeast"/>
        <w:rPr>
          <w:rFonts w:eastAsia="Times New Roman"/>
          <w:color w:val="000000"/>
          <w:szCs w:val="20"/>
          <w:lang w:eastAsia="sl-SI"/>
        </w:rPr>
      </w:pPr>
    </w:p>
    <w:p w14:paraId="0C783677" w14:textId="77777777" w:rsidR="00482C0C" w:rsidRPr="00434BEA" w:rsidRDefault="00E87690" w:rsidP="00482C0C">
      <w:pPr>
        <w:suppressAutoHyphens w:val="0"/>
        <w:spacing w:line="240" w:lineRule="atLeast"/>
        <w:rPr>
          <w:rFonts w:eastAsia="Times New Roman"/>
          <w:b/>
          <w:color w:val="000000"/>
          <w:szCs w:val="20"/>
          <w:lang w:eastAsia="sl-SI"/>
        </w:rPr>
      </w:pPr>
      <w:r w:rsidRPr="00434BEA">
        <w:rPr>
          <w:rFonts w:eastAsia="Times New Roman"/>
          <w:b/>
          <w:color w:val="000000"/>
          <w:szCs w:val="20"/>
          <w:lang w:eastAsia="sl-SI"/>
        </w:rPr>
        <w:t>9</w:t>
      </w:r>
      <w:r w:rsidR="00482C0C" w:rsidRPr="00434BEA">
        <w:rPr>
          <w:rFonts w:eastAsia="Times New Roman"/>
          <w:b/>
          <w:color w:val="000000"/>
          <w:szCs w:val="20"/>
          <w:lang w:eastAsia="sl-SI"/>
        </w:rPr>
        <w:t xml:space="preserve">.1 </w:t>
      </w:r>
      <w:r w:rsidR="00482C0C" w:rsidRPr="00434BEA">
        <w:rPr>
          <w:rFonts w:eastAsia="Times New Roman"/>
          <w:b/>
          <w:color w:val="000000"/>
          <w:szCs w:val="20"/>
          <w:lang w:eastAsia="sl-SI"/>
        </w:rPr>
        <w:tab/>
        <w:t xml:space="preserve">TEMELJNE OKOLJSKE ZAHTEVE ZA ČISTILA </w:t>
      </w:r>
    </w:p>
    <w:p w14:paraId="7ACE1D90" w14:textId="77777777" w:rsidR="00482C0C" w:rsidRPr="00434BEA" w:rsidRDefault="00482C0C" w:rsidP="00482C0C">
      <w:pPr>
        <w:suppressAutoHyphens w:val="0"/>
        <w:spacing w:line="240" w:lineRule="atLeast"/>
        <w:rPr>
          <w:rFonts w:eastAsia="Times New Roman"/>
          <w:i/>
          <w:color w:val="000000"/>
          <w:szCs w:val="20"/>
          <w:lang w:eastAsia="sl-SI"/>
        </w:rPr>
      </w:pPr>
    </w:p>
    <w:p w14:paraId="50510F34" w14:textId="77777777" w:rsidR="00482C0C" w:rsidRPr="00434BEA" w:rsidRDefault="00482C0C" w:rsidP="00482C0C">
      <w:pPr>
        <w:suppressAutoHyphens w:val="0"/>
        <w:spacing w:line="240" w:lineRule="atLeast"/>
        <w:rPr>
          <w:rFonts w:eastAsia="Times New Roman"/>
          <w:color w:val="000000"/>
          <w:szCs w:val="20"/>
          <w:lang w:eastAsia="sl-SI"/>
        </w:rPr>
      </w:pPr>
      <w:r w:rsidRPr="00434BEA">
        <w:rPr>
          <w:rFonts w:eastAsia="Times New Roman"/>
          <w:color w:val="000000"/>
          <w:szCs w:val="20"/>
          <w:lang w:eastAsia="sl-SI"/>
        </w:rPr>
        <w:t>Čistila (univerzalna čistila, čistila za sanitarne prostore, čistila za okna) morajo izpolnjevati naslednje temeljne okoljske zahteve, in sicer:</w:t>
      </w:r>
    </w:p>
    <w:p w14:paraId="50C11B53" w14:textId="77777777" w:rsidR="00482C0C" w:rsidRPr="00434BEA" w:rsidRDefault="00482C0C" w:rsidP="00482C0C">
      <w:pPr>
        <w:suppressAutoHyphens w:val="0"/>
        <w:spacing w:line="240" w:lineRule="atLeast"/>
        <w:ind w:left="360"/>
        <w:rPr>
          <w:rFonts w:eastAsia="Times New Roman"/>
          <w:color w:val="000000"/>
          <w:szCs w:val="20"/>
          <w:lang w:eastAsia="sl-SI"/>
        </w:rPr>
      </w:pPr>
    </w:p>
    <w:p w14:paraId="1B422C66" w14:textId="77777777" w:rsidR="00482C0C" w:rsidRPr="00434BEA" w:rsidRDefault="00482C0C" w:rsidP="00482C0C">
      <w:pPr>
        <w:suppressAutoHyphens w:val="0"/>
        <w:spacing w:line="240" w:lineRule="atLeast"/>
        <w:rPr>
          <w:rFonts w:eastAsia="Times New Roman"/>
          <w:color w:val="000000"/>
          <w:szCs w:val="20"/>
          <w:lang w:eastAsia="sl-SI"/>
        </w:rPr>
      </w:pPr>
      <w:r w:rsidRPr="00434BEA">
        <w:rPr>
          <w:rFonts w:eastAsia="Times New Roman"/>
          <w:color w:val="000000"/>
          <w:szCs w:val="20"/>
          <w:lang w:eastAsia="sl-SI"/>
        </w:rPr>
        <w:t>Tehnične specifikacije:</w:t>
      </w:r>
    </w:p>
    <w:p w14:paraId="54AE1873" w14:textId="77777777" w:rsidR="00482C0C" w:rsidRPr="00434BEA" w:rsidRDefault="00482C0C" w:rsidP="00482C0C">
      <w:pPr>
        <w:suppressAutoHyphens w:val="0"/>
        <w:spacing w:line="240" w:lineRule="atLeast"/>
        <w:rPr>
          <w:rFonts w:eastAsia="Times New Roman"/>
          <w:color w:val="000000"/>
          <w:szCs w:val="20"/>
          <w:lang w:eastAsia="sl-SI"/>
        </w:rPr>
      </w:pPr>
    </w:p>
    <w:tbl>
      <w:tblPr>
        <w:tblW w:w="9288"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8640"/>
      </w:tblGrid>
      <w:tr w:rsidR="00482C0C" w:rsidRPr="00434BEA" w14:paraId="7BBE4B2E" w14:textId="77777777" w:rsidTr="00940C90">
        <w:trPr>
          <w:trHeight w:val="20"/>
        </w:trPr>
        <w:tc>
          <w:tcPr>
            <w:tcW w:w="648" w:type="dxa"/>
            <w:shd w:val="clear" w:color="auto" w:fill="auto"/>
          </w:tcPr>
          <w:p w14:paraId="35ECD3FC" w14:textId="77777777" w:rsidR="00482C0C" w:rsidRPr="00434BEA" w:rsidRDefault="00482C0C" w:rsidP="00482C0C">
            <w:pPr>
              <w:widowControl w:val="0"/>
              <w:suppressAutoHyphens w:val="0"/>
              <w:spacing w:line="276" w:lineRule="auto"/>
              <w:ind w:right="215"/>
              <w:jc w:val="center"/>
              <w:rPr>
                <w:rFonts w:eastAsia="Arial"/>
                <w:color w:val="000000"/>
                <w:szCs w:val="20"/>
                <w:lang w:eastAsia="en-US"/>
              </w:rPr>
            </w:pPr>
            <w:r w:rsidRPr="00434BEA">
              <w:rPr>
                <w:rFonts w:eastAsia="Arial"/>
                <w:color w:val="000000"/>
                <w:szCs w:val="20"/>
                <w:lang w:eastAsia="en-US"/>
              </w:rPr>
              <w:t>1.</w:t>
            </w:r>
          </w:p>
        </w:tc>
        <w:tc>
          <w:tcPr>
            <w:tcW w:w="8640" w:type="dxa"/>
            <w:shd w:val="clear" w:color="auto" w:fill="auto"/>
          </w:tcPr>
          <w:p w14:paraId="598D4D14" w14:textId="77777777" w:rsidR="00482C0C" w:rsidRPr="00434BEA" w:rsidRDefault="00482C0C" w:rsidP="00482C0C">
            <w:pPr>
              <w:widowControl w:val="0"/>
              <w:suppressAutoHyphens w:val="0"/>
              <w:spacing w:line="276" w:lineRule="auto"/>
              <w:ind w:left="103" w:right="103"/>
              <w:rPr>
                <w:rFonts w:eastAsia="Arial"/>
                <w:color w:val="000000"/>
                <w:szCs w:val="20"/>
                <w:lang w:eastAsia="en-US"/>
              </w:rPr>
            </w:pPr>
            <w:r w:rsidRPr="00434BEA">
              <w:rPr>
                <w:rFonts w:eastAsia="Arial"/>
                <w:color w:val="000000"/>
                <w:szCs w:val="20"/>
                <w:lang w:eastAsia="en-US"/>
              </w:rPr>
              <w:t>Univerzalna čistila, čistila za sanitarne prostore in čistila za okna ne smejo biti razvrščeni in označeni z enim ali več stavki za nevarnost po Uredbi (ES) št. 1272/2008:</w:t>
            </w:r>
            <w:r w:rsidRPr="00434BEA">
              <w:rPr>
                <w:rFonts w:eastAsia="Arial"/>
                <w:color w:val="000000"/>
                <w:szCs w:val="20"/>
                <w:vertAlign w:val="superscript"/>
                <w:lang w:eastAsia="en-US"/>
              </w:rPr>
              <w:footnoteReference w:id="1"/>
            </w:r>
          </w:p>
          <w:p w14:paraId="1CD2CCA3"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H300 (Smrtno pri zaužitju),</w:t>
            </w:r>
          </w:p>
          <w:p w14:paraId="5E0150EB"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H301 (Strupeno pri zaužitju),</w:t>
            </w:r>
          </w:p>
          <w:p w14:paraId="738A410D"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H304 (Pri zaužitju in vstopu v dihalne poti je lahko smrtno),</w:t>
            </w:r>
          </w:p>
          <w:p w14:paraId="19EE8F54"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H310 (Smrtno v stiku s kožo),</w:t>
            </w:r>
          </w:p>
          <w:p w14:paraId="6FFD49E0"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H311 (Strupeno v stiku s kožo),</w:t>
            </w:r>
          </w:p>
          <w:p w14:paraId="630817B3"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H330 (Smrtno pri vdihavanju),</w:t>
            </w:r>
          </w:p>
          <w:p w14:paraId="48821BA6"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H331 (Strupeno pri vdihavanju),</w:t>
            </w:r>
          </w:p>
          <w:p w14:paraId="426B7F2E"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H340 (Lahko povzroči genske okvare),</w:t>
            </w:r>
          </w:p>
          <w:p w14:paraId="30FAD351"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H341 (Sum povzročitve genskih okvar),</w:t>
            </w:r>
          </w:p>
          <w:p w14:paraId="21898878"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H350 (Lahko povzroči raka),</w:t>
            </w:r>
          </w:p>
          <w:p w14:paraId="3445265B" w14:textId="77777777" w:rsidR="00482C0C" w:rsidRPr="00434BEA" w:rsidRDefault="00482C0C">
            <w:pPr>
              <w:widowControl w:val="0"/>
              <w:numPr>
                <w:ilvl w:val="0"/>
                <w:numId w:val="38"/>
              </w:numPr>
              <w:tabs>
                <w:tab w:val="left" w:pos="826"/>
              </w:tabs>
              <w:suppressAutoHyphens w:val="0"/>
              <w:spacing w:line="276" w:lineRule="auto"/>
              <w:ind w:right="105"/>
              <w:jc w:val="left"/>
              <w:rPr>
                <w:rFonts w:eastAsia="Arial"/>
                <w:color w:val="000000"/>
                <w:szCs w:val="20"/>
                <w:lang w:eastAsia="en-US"/>
              </w:rPr>
            </w:pPr>
            <w:r w:rsidRPr="00434BEA">
              <w:rPr>
                <w:rFonts w:eastAsia="Arial"/>
                <w:color w:val="000000"/>
                <w:szCs w:val="20"/>
                <w:lang w:eastAsia="en-US"/>
              </w:rPr>
              <w:t>H350i (Lahko povzroči raka pri vdihavanju),</w:t>
            </w:r>
          </w:p>
          <w:p w14:paraId="5BDD44D4"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H351 (Sum povzročitve raka),</w:t>
            </w:r>
          </w:p>
          <w:p w14:paraId="52A655B3"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H360F (Lahko škodi plodnosti),</w:t>
            </w:r>
          </w:p>
          <w:p w14:paraId="5232A851"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 xml:space="preserve">H360D (Lahko škodi nerojenemu otroku), </w:t>
            </w:r>
          </w:p>
          <w:p w14:paraId="7C7001AA"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H360FD (Lahko škodi plodnosti, lahko škodi nerojenemu otroku),</w:t>
            </w:r>
          </w:p>
          <w:p w14:paraId="6FFCD994"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H360Fd (Lahko škodi plodnosti, sum, da škodi plodnosti),</w:t>
            </w:r>
          </w:p>
          <w:p w14:paraId="523408A9"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H360Df (Lahko škodi nerojenemu otroku, sum, da škodi plodnosti),</w:t>
            </w:r>
          </w:p>
          <w:p w14:paraId="313D2C03"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H361f (Sum škodljivosti za plodnost),</w:t>
            </w:r>
          </w:p>
          <w:p w14:paraId="12CE4928"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H361d (Sum škodljivosti za nerojenega otroka),</w:t>
            </w:r>
          </w:p>
          <w:p w14:paraId="0ED943C0"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H361fd (Sum škodljivosti za plodnost, sum škodljivosti za nerojenega otroka),</w:t>
            </w:r>
          </w:p>
          <w:p w14:paraId="4008C36A" w14:textId="77777777" w:rsidR="00482C0C" w:rsidRPr="00434BEA" w:rsidRDefault="00482C0C">
            <w:pPr>
              <w:widowControl w:val="0"/>
              <w:numPr>
                <w:ilvl w:val="0"/>
                <w:numId w:val="38"/>
              </w:numPr>
              <w:tabs>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H362 (Lahko škodi dojenim otrokom),</w:t>
            </w:r>
          </w:p>
          <w:p w14:paraId="2B3D88DC" w14:textId="77777777" w:rsidR="00482C0C" w:rsidRPr="00434BEA" w:rsidRDefault="00482C0C">
            <w:pPr>
              <w:widowControl w:val="0"/>
              <w:numPr>
                <w:ilvl w:val="0"/>
                <w:numId w:val="38"/>
              </w:numPr>
              <w:tabs>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H370 (Škodi organom),</w:t>
            </w:r>
          </w:p>
          <w:p w14:paraId="72B8211B" w14:textId="77777777" w:rsidR="00482C0C" w:rsidRPr="00434BEA" w:rsidRDefault="00482C0C">
            <w:pPr>
              <w:widowControl w:val="0"/>
              <w:numPr>
                <w:ilvl w:val="0"/>
                <w:numId w:val="38"/>
              </w:numPr>
              <w:tabs>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H371 (Lahko škodi organom),</w:t>
            </w:r>
          </w:p>
          <w:p w14:paraId="1CDB0A10" w14:textId="77777777" w:rsidR="00482C0C" w:rsidRPr="00434BEA" w:rsidRDefault="00482C0C">
            <w:pPr>
              <w:widowControl w:val="0"/>
              <w:numPr>
                <w:ilvl w:val="0"/>
                <w:numId w:val="38"/>
              </w:numPr>
              <w:tabs>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H372 (Škodi organom pri dolgotrajni ali ponavljajoči se izpostavljenosti),</w:t>
            </w:r>
          </w:p>
          <w:p w14:paraId="1A1DC807" w14:textId="77777777" w:rsidR="00482C0C" w:rsidRPr="00434BEA" w:rsidRDefault="00482C0C">
            <w:pPr>
              <w:widowControl w:val="0"/>
              <w:numPr>
                <w:ilvl w:val="0"/>
                <w:numId w:val="38"/>
              </w:numPr>
              <w:tabs>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H373 (Lahko škodi organom pri dolgotrajni ali ponavljajoči se izpostavljenosti),</w:t>
            </w:r>
          </w:p>
          <w:p w14:paraId="038F8193" w14:textId="77777777" w:rsidR="00482C0C" w:rsidRPr="00434BEA" w:rsidRDefault="00482C0C">
            <w:pPr>
              <w:widowControl w:val="0"/>
              <w:numPr>
                <w:ilvl w:val="0"/>
                <w:numId w:val="38"/>
              </w:numPr>
              <w:tabs>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H400 (Zelo strupeno za vodno okolje),</w:t>
            </w:r>
          </w:p>
          <w:p w14:paraId="336A8D64" w14:textId="77777777" w:rsidR="00482C0C" w:rsidRPr="00434BEA" w:rsidRDefault="00482C0C">
            <w:pPr>
              <w:widowControl w:val="0"/>
              <w:numPr>
                <w:ilvl w:val="0"/>
                <w:numId w:val="38"/>
              </w:numPr>
              <w:tabs>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H410 (Zelo strupeno za vodno okolje, z dolgotrajnimi učinki),</w:t>
            </w:r>
          </w:p>
          <w:p w14:paraId="19BEF685" w14:textId="77777777" w:rsidR="00482C0C" w:rsidRPr="00434BEA" w:rsidRDefault="00482C0C">
            <w:pPr>
              <w:widowControl w:val="0"/>
              <w:numPr>
                <w:ilvl w:val="0"/>
                <w:numId w:val="38"/>
              </w:numPr>
              <w:tabs>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H411 (Strupeno za vodno okolje, z dolgotrajnimi učinki),</w:t>
            </w:r>
          </w:p>
          <w:p w14:paraId="4E0400D7" w14:textId="77777777" w:rsidR="00482C0C" w:rsidRPr="00434BEA" w:rsidRDefault="00482C0C">
            <w:pPr>
              <w:widowControl w:val="0"/>
              <w:numPr>
                <w:ilvl w:val="0"/>
                <w:numId w:val="38"/>
              </w:numPr>
              <w:tabs>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H412 (Škodljivo za vodno okolje, z dolgotrajnimi učinki),</w:t>
            </w:r>
          </w:p>
          <w:p w14:paraId="0AA11E9C" w14:textId="77777777" w:rsidR="00482C0C" w:rsidRPr="00434BEA" w:rsidRDefault="00482C0C">
            <w:pPr>
              <w:widowControl w:val="0"/>
              <w:numPr>
                <w:ilvl w:val="0"/>
                <w:numId w:val="38"/>
              </w:numPr>
              <w:tabs>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H413 (Lahko ima dolgotrajne škodljive učinke na vodno okolje),</w:t>
            </w:r>
          </w:p>
          <w:p w14:paraId="62200CBA" w14:textId="77777777" w:rsidR="00482C0C" w:rsidRPr="00434BEA" w:rsidRDefault="00482C0C">
            <w:pPr>
              <w:widowControl w:val="0"/>
              <w:numPr>
                <w:ilvl w:val="0"/>
                <w:numId w:val="38"/>
              </w:numPr>
              <w:tabs>
                <w:tab w:val="left" w:pos="825"/>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H59 (Nevarno ozonskemu plašču),</w:t>
            </w:r>
          </w:p>
          <w:p w14:paraId="02953568" w14:textId="77777777" w:rsidR="00482C0C" w:rsidRPr="00434BEA" w:rsidRDefault="00482C0C">
            <w:pPr>
              <w:widowControl w:val="0"/>
              <w:numPr>
                <w:ilvl w:val="0"/>
                <w:numId w:val="38"/>
              </w:numPr>
              <w:tabs>
                <w:tab w:val="left" w:pos="825"/>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EUH029 (V stiku z vodo se sprošča strupen plin),</w:t>
            </w:r>
          </w:p>
          <w:p w14:paraId="312E9798" w14:textId="77777777" w:rsidR="00482C0C" w:rsidRPr="00434BEA" w:rsidRDefault="00482C0C">
            <w:pPr>
              <w:widowControl w:val="0"/>
              <w:numPr>
                <w:ilvl w:val="0"/>
                <w:numId w:val="38"/>
              </w:numPr>
              <w:tabs>
                <w:tab w:val="left" w:pos="825"/>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EUH031 (V stiku s kislinami s sprošča strupen plin),</w:t>
            </w:r>
          </w:p>
          <w:p w14:paraId="637A80A1" w14:textId="77777777" w:rsidR="00482C0C" w:rsidRPr="00434BEA" w:rsidRDefault="00482C0C">
            <w:pPr>
              <w:widowControl w:val="0"/>
              <w:numPr>
                <w:ilvl w:val="0"/>
                <w:numId w:val="38"/>
              </w:numPr>
              <w:tabs>
                <w:tab w:val="left" w:pos="825"/>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EUH032 (V stiku s kislinami se sprošča zelo strupen plin),</w:t>
            </w:r>
          </w:p>
          <w:p w14:paraId="6DA58C3C" w14:textId="77777777" w:rsidR="00482C0C" w:rsidRPr="00434BEA" w:rsidRDefault="00482C0C">
            <w:pPr>
              <w:widowControl w:val="0"/>
              <w:numPr>
                <w:ilvl w:val="0"/>
                <w:numId w:val="38"/>
              </w:numPr>
              <w:tabs>
                <w:tab w:val="left" w:pos="825"/>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EUH070 (Strupeno ob stiku z očmi),</w:t>
            </w:r>
          </w:p>
          <w:p w14:paraId="0301BB48" w14:textId="77777777" w:rsidR="00482C0C" w:rsidRPr="00434BEA" w:rsidRDefault="00482C0C">
            <w:pPr>
              <w:widowControl w:val="0"/>
              <w:numPr>
                <w:ilvl w:val="0"/>
                <w:numId w:val="38"/>
              </w:numPr>
              <w:tabs>
                <w:tab w:val="left" w:pos="825"/>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H334 (Lahko povzroči simptome alergije ali astme ali težave z dihanjem pri vdihavanju),</w:t>
            </w:r>
          </w:p>
          <w:p w14:paraId="747A78C4" w14:textId="77777777" w:rsidR="00482C0C" w:rsidRPr="00434BEA" w:rsidRDefault="00482C0C">
            <w:pPr>
              <w:widowControl w:val="0"/>
              <w:numPr>
                <w:ilvl w:val="0"/>
                <w:numId w:val="38"/>
              </w:numPr>
              <w:tabs>
                <w:tab w:val="left" w:pos="825"/>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H317 (Lahko povzroči alergijski odziv kože),</w:t>
            </w:r>
          </w:p>
          <w:p w14:paraId="1977FF94" w14:textId="77777777" w:rsidR="00482C0C" w:rsidRPr="00434BEA" w:rsidRDefault="00482C0C">
            <w:pPr>
              <w:widowControl w:val="0"/>
              <w:numPr>
                <w:ilvl w:val="0"/>
                <w:numId w:val="38"/>
              </w:numPr>
              <w:tabs>
                <w:tab w:val="left" w:pos="826"/>
                <w:tab w:val="left" w:pos="826"/>
              </w:tabs>
              <w:suppressAutoHyphens w:val="0"/>
              <w:spacing w:line="276" w:lineRule="auto"/>
              <w:ind w:right="111"/>
              <w:jc w:val="left"/>
              <w:rPr>
                <w:rFonts w:eastAsia="Arial"/>
                <w:color w:val="000000"/>
                <w:szCs w:val="20"/>
                <w:lang w:eastAsia="en-US"/>
              </w:rPr>
            </w:pPr>
            <w:r w:rsidRPr="00434BEA">
              <w:rPr>
                <w:rFonts w:eastAsia="Arial"/>
                <w:color w:val="000000"/>
                <w:szCs w:val="20"/>
                <w:lang w:eastAsia="en-US"/>
              </w:rPr>
              <w:t xml:space="preserve">H420 (Škodljivo za javno zdravje in okolje zaradi uničevanja ozona v zgornji </w:t>
            </w:r>
            <w:r w:rsidRPr="00434BEA">
              <w:rPr>
                <w:rFonts w:eastAsia="Arial"/>
                <w:color w:val="000000"/>
                <w:szCs w:val="20"/>
                <w:lang w:eastAsia="en-US"/>
              </w:rPr>
              <w:lastRenderedPageBreak/>
              <w:t>atmosferi).</w:t>
            </w:r>
          </w:p>
          <w:p w14:paraId="2B948B70" w14:textId="77777777" w:rsidR="00482C0C" w:rsidRPr="00434BEA" w:rsidRDefault="00482C0C" w:rsidP="00482C0C">
            <w:pPr>
              <w:widowControl w:val="0"/>
              <w:tabs>
                <w:tab w:val="left" w:pos="826"/>
                <w:tab w:val="left" w:pos="826"/>
              </w:tabs>
              <w:suppressAutoHyphens w:val="0"/>
              <w:spacing w:line="276" w:lineRule="auto"/>
              <w:ind w:left="103" w:right="111"/>
              <w:rPr>
                <w:rFonts w:eastAsia="Arial"/>
                <w:color w:val="000000"/>
                <w:szCs w:val="20"/>
                <w:lang w:eastAsia="en-US"/>
              </w:rPr>
            </w:pPr>
          </w:p>
          <w:p w14:paraId="7CB603C7" w14:textId="77777777" w:rsidR="00482C0C" w:rsidRPr="00434BEA" w:rsidRDefault="00482C0C" w:rsidP="00482C0C">
            <w:pPr>
              <w:widowControl w:val="0"/>
              <w:suppressAutoHyphens w:val="0"/>
              <w:spacing w:line="276" w:lineRule="auto"/>
              <w:ind w:left="103"/>
              <w:jc w:val="left"/>
              <w:rPr>
                <w:rFonts w:eastAsia="Arial"/>
                <w:color w:val="000000"/>
                <w:szCs w:val="20"/>
                <w:lang w:eastAsia="en-US"/>
              </w:rPr>
            </w:pPr>
            <w:r w:rsidRPr="00434BEA">
              <w:rPr>
                <w:rFonts w:eastAsia="Arial"/>
                <w:color w:val="000000"/>
                <w:szCs w:val="20"/>
                <w:lang w:eastAsia="en-US"/>
              </w:rPr>
              <w:t>Način dokazovanja</w:t>
            </w:r>
          </w:p>
          <w:p w14:paraId="6DBBDD0E" w14:textId="77777777" w:rsidR="00482C0C" w:rsidRPr="00434BEA" w:rsidRDefault="00482C0C" w:rsidP="00482C0C">
            <w:pPr>
              <w:widowControl w:val="0"/>
              <w:suppressAutoHyphens w:val="0"/>
              <w:spacing w:line="276" w:lineRule="auto"/>
              <w:ind w:left="103"/>
              <w:jc w:val="left"/>
              <w:rPr>
                <w:rFonts w:eastAsia="Arial"/>
                <w:color w:val="000000"/>
                <w:szCs w:val="20"/>
                <w:lang w:eastAsia="en-US"/>
              </w:rPr>
            </w:pPr>
            <w:r w:rsidRPr="00434BEA">
              <w:rPr>
                <w:rFonts w:eastAsia="Arial"/>
                <w:color w:val="000000"/>
                <w:szCs w:val="20"/>
                <w:lang w:eastAsia="en-US"/>
              </w:rPr>
              <w:t>Ponudnik mora k ponudbi priložiti:</w:t>
            </w:r>
          </w:p>
          <w:p w14:paraId="5B1C545A" w14:textId="77777777" w:rsidR="00482C0C" w:rsidRPr="00434BEA" w:rsidRDefault="00482C0C">
            <w:pPr>
              <w:numPr>
                <w:ilvl w:val="0"/>
                <w:numId w:val="38"/>
              </w:numPr>
              <w:shd w:val="clear" w:color="auto" w:fill="FFFFFF"/>
              <w:tabs>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izjavo, da bo pri dobavi blaga izpolnil zahtevo, in ustrezno dokazilo, iz katerega izhaja, da so zahteve izpolnjene in</w:t>
            </w:r>
          </w:p>
          <w:p w14:paraId="68DCDAAF" w14:textId="77777777" w:rsidR="00482C0C" w:rsidRPr="00434BEA" w:rsidRDefault="00482C0C">
            <w:pPr>
              <w:numPr>
                <w:ilvl w:val="0"/>
                <w:numId w:val="38"/>
              </w:numPr>
              <w:shd w:val="clear" w:color="auto" w:fill="FFFFFF"/>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potrdilo, da ima blago znak za okolje EU za čistila (angl. Ecolabel for Hard Surface Cleaning products).</w:t>
            </w:r>
          </w:p>
        </w:tc>
      </w:tr>
    </w:tbl>
    <w:p w14:paraId="4E571B39" w14:textId="77777777" w:rsidR="00482C0C" w:rsidRPr="00434BEA" w:rsidRDefault="00482C0C" w:rsidP="00482C0C">
      <w:pPr>
        <w:suppressAutoHyphens w:val="0"/>
        <w:spacing w:line="240" w:lineRule="atLeast"/>
        <w:rPr>
          <w:rFonts w:eastAsia="Times New Roman"/>
          <w:b/>
          <w:color w:val="000000"/>
          <w:szCs w:val="20"/>
          <w:lang w:eastAsia="sl-SI"/>
        </w:rPr>
      </w:pPr>
    </w:p>
    <w:p w14:paraId="7EBC28C1" w14:textId="77777777" w:rsidR="00482C0C" w:rsidRPr="00434BEA" w:rsidRDefault="00482C0C" w:rsidP="00482C0C">
      <w:pPr>
        <w:suppressAutoHyphens w:val="0"/>
        <w:spacing w:line="240" w:lineRule="atLeast"/>
        <w:rPr>
          <w:rFonts w:eastAsia="Times New Roman"/>
          <w:b/>
          <w:color w:val="000000"/>
          <w:szCs w:val="20"/>
          <w:lang w:eastAsia="sl-SI"/>
        </w:rPr>
      </w:pPr>
    </w:p>
    <w:p w14:paraId="13746628" w14:textId="77777777" w:rsidR="00482C0C" w:rsidRPr="00434BEA" w:rsidRDefault="00E87690" w:rsidP="00482C0C">
      <w:pPr>
        <w:suppressAutoHyphens w:val="0"/>
        <w:spacing w:line="240" w:lineRule="atLeast"/>
        <w:rPr>
          <w:rFonts w:eastAsia="Times New Roman"/>
          <w:b/>
          <w:color w:val="000000"/>
          <w:szCs w:val="20"/>
          <w:lang w:eastAsia="sl-SI"/>
        </w:rPr>
      </w:pPr>
      <w:r w:rsidRPr="00434BEA">
        <w:rPr>
          <w:rFonts w:eastAsia="Times New Roman"/>
          <w:b/>
          <w:color w:val="000000"/>
          <w:szCs w:val="20"/>
          <w:lang w:eastAsia="sl-SI"/>
        </w:rPr>
        <w:t>9</w:t>
      </w:r>
      <w:r w:rsidR="00482C0C" w:rsidRPr="00434BEA">
        <w:rPr>
          <w:rFonts w:eastAsia="Times New Roman"/>
          <w:b/>
          <w:color w:val="000000"/>
          <w:szCs w:val="20"/>
          <w:lang w:eastAsia="sl-SI"/>
        </w:rPr>
        <w:t xml:space="preserve">.2 </w:t>
      </w:r>
      <w:r w:rsidR="00482C0C" w:rsidRPr="00434BEA">
        <w:rPr>
          <w:rFonts w:eastAsia="Times New Roman"/>
          <w:b/>
          <w:color w:val="000000"/>
          <w:szCs w:val="20"/>
          <w:lang w:eastAsia="sl-SI"/>
        </w:rPr>
        <w:tab/>
        <w:t xml:space="preserve">TEMELJNE OKOLJSKE ZAHTEVE ZA ČISTILA ZA STORITVE ČIŠČENJA </w:t>
      </w:r>
    </w:p>
    <w:p w14:paraId="737FD1B0" w14:textId="77777777" w:rsidR="00482C0C" w:rsidRPr="00434BEA" w:rsidRDefault="00482C0C" w:rsidP="00482C0C">
      <w:pPr>
        <w:suppressAutoHyphens w:val="0"/>
        <w:spacing w:line="240" w:lineRule="atLeast"/>
        <w:rPr>
          <w:rFonts w:eastAsia="Times New Roman"/>
          <w:color w:val="000000"/>
          <w:szCs w:val="20"/>
          <w:lang w:eastAsia="sl-SI"/>
        </w:rPr>
      </w:pPr>
    </w:p>
    <w:p w14:paraId="099C3FE2" w14:textId="77777777" w:rsidR="00482C0C" w:rsidRPr="00434BEA" w:rsidRDefault="00482C0C" w:rsidP="00482C0C">
      <w:pPr>
        <w:suppressAutoHyphens w:val="0"/>
        <w:spacing w:line="240" w:lineRule="atLeast"/>
        <w:rPr>
          <w:rFonts w:eastAsia="Times New Roman"/>
          <w:color w:val="000000"/>
          <w:szCs w:val="20"/>
          <w:lang w:eastAsia="sl-SI"/>
        </w:rPr>
      </w:pPr>
      <w:r w:rsidRPr="00434BEA">
        <w:rPr>
          <w:rFonts w:eastAsia="Times New Roman"/>
          <w:color w:val="000000"/>
          <w:szCs w:val="20"/>
          <w:lang w:eastAsia="sl-SI"/>
        </w:rPr>
        <w:t>Storitve čiščenja morajo izpolnjevati naslednje temeljne okoljske zahteve, in sicer:</w:t>
      </w:r>
    </w:p>
    <w:p w14:paraId="4A4B66CA" w14:textId="77777777" w:rsidR="00482C0C" w:rsidRPr="00434BEA" w:rsidRDefault="00482C0C" w:rsidP="00482C0C">
      <w:pPr>
        <w:suppressAutoHyphens w:val="0"/>
        <w:spacing w:line="240" w:lineRule="atLeast"/>
        <w:rPr>
          <w:rFonts w:eastAsia="Times New Roman"/>
          <w:color w:val="000000"/>
          <w:szCs w:val="20"/>
          <w:lang w:eastAsia="sl-SI"/>
        </w:rPr>
      </w:pPr>
    </w:p>
    <w:p w14:paraId="49B33B3C" w14:textId="77777777" w:rsidR="00482C0C" w:rsidRPr="00434BEA" w:rsidRDefault="00482C0C" w:rsidP="00482C0C">
      <w:pPr>
        <w:suppressAutoHyphens w:val="0"/>
        <w:spacing w:line="240" w:lineRule="atLeast"/>
        <w:rPr>
          <w:rFonts w:eastAsia="Times New Roman"/>
          <w:color w:val="000000"/>
          <w:szCs w:val="20"/>
          <w:lang w:eastAsia="sl-SI"/>
        </w:rPr>
      </w:pPr>
      <w:r w:rsidRPr="00434BEA">
        <w:rPr>
          <w:rFonts w:eastAsia="Times New Roman"/>
          <w:color w:val="000000"/>
          <w:szCs w:val="20"/>
          <w:lang w:eastAsia="sl-SI"/>
        </w:rPr>
        <w:t>Tehnične specifikacije:</w:t>
      </w:r>
    </w:p>
    <w:p w14:paraId="7BF43D31" w14:textId="77777777" w:rsidR="00482C0C" w:rsidRPr="00434BEA" w:rsidRDefault="00482C0C" w:rsidP="00482C0C">
      <w:pPr>
        <w:suppressAutoHyphens w:val="0"/>
        <w:spacing w:line="240" w:lineRule="atLeast"/>
        <w:rPr>
          <w:rFonts w:eastAsia="Times New Roman"/>
          <w:b/>
          <w:color w:val="000000"/>
          <w:szCs w:val="20"/>
          <w:lang w:eastAsia="sl-SI"/>
        </w:rPr>
      </w:pPr>
    </w:p>
    <w:tbl>
      <w:tblPr>
        <w:tblW w:w="9290" w:type="dxa"/>
        <w:tblInd w:w="105" w:type="dxa"/>
        <w:tblLayout w:type="fixed"/>
        <w:tblCellMar>
          <w:left w:w="0" w:type="dxa"/>
          <w:right w:w="0" w:type="dxa"/>
        </w:tblCellMar>
        <w:tblLook w:val="01E0" w:firstRow="1" w:lastRow="1" w:firstColumn="1" w:lastColumn="1" w:noHBand="0" w:noVBand="0"/>
      </w:tblPr>
      <w:tblGrid>
        <w:gridCol w:w="648"/>
        <w:gridCol w:w="8642"/>
      </w:tblGrid>
      <w:tr w:rsidR="00482C0C" w:rsidRPr="00434BEA" w14:paraId="428ACAB4" w14:textId="77777777" w:rsidTr="00940C90">
        <w:tc>
          <w:tcPr>
            <w:tcW w:w="648" w:type="dxa"/>
            <w:tcBorders>
              <w:top w:val="single" w:sz="4" w:space="0" w:color="auto"/>
              <w:left w:val="single" w:sz="4" w:space="0" w:color="auto"/>
              <w:bottom w:val="single" w:sz="4" w:space="0" w:color="auto"/>
              <w:right w:val="single" w:sz="4" w:space="0" w:color="auto"/>
            </w:tcBorders>
            <w:shd w:val="clear" w:color="auto" w:fill="auto"/>
          </w:tcPr>
          <w:p w14:paraId="63DC7D2E" w14:textId="77777777" w:rsidR="00482C0C" w:rsidRPr="00434BEA" w:rsidRDefault="00482C0C" w:rsidP="00482C0C">
            <w:pPr>
              <w:widowControl w:val="0"/>
              <w:suppressAutoHyphens w:val="0"/>
              <w:spacing w:line="276" w:lineRule="auto"/>
              <w:ind w:left="215" w:right="215"/>
              <w:rPr>
                <w:rFonts w:eastAsia="Arial"/>
                <w:color w:val="000000"/>
                <w:szCs w:val="20"/>
                <w:lang w:eastAsia="en-US"/>
              </w:rPr>
            </w:pPr>
            <w:r w:rsidRPr="00434BEA">
              <w:rPr>
                <w:rFonts w:eastAsia="Arial"/>
                <w:color w:val="000000"/>
                <w:szCs w:val="20"/>
                <w:lang w:eastAsia="en-US"/>
              </w:rPr>
              <w:t>1.</w:t>
            </w:r>
          </w:p>
        </w:tc>
        <w:tc>
          <w:tcPr>
            <w:tcW w:w="8642" w:type="dxa"/>
            <w:tcBorders>
              <w:top w:val="single" w:sz="4" w:space="0" w:color="auto"/>
              <w:left w:val="single" w:sz="4" w:space="0" w:color="auto"/>
              <w:bottom w:val="single" w:sz="4" w:space="0" w:color="auto"/>
              <w:right w:val="single" w:sz="4" w:space="0" w:color="auto"/>
            </w:tcBorders>
            <w:shd w:val="clear" w:color="auto" w:fill="auto"/>
          </w:tcPr>
          <w:p w14:paraId="1CBB3BA2" w14:textId="77777777" w:rsidR="00482C0C" w:rsidRPr="00434BEA" w:rsidRDefault="00482C0C" w:rsidP="00482C0C">
            <w:pPr>
              <w:widowControl w:val="0"/>
              <w:suppressAutoHyphens w:val="0"/>
              <w:spacing w:line="276" w:lineRule="auto"/>
              <w:ind w:left="103" w:right="123"/>
              <w:rPr>
                <w:rFonts w:eastAsia="Arial"/>
                <w:color w:val="000000"/>
                <w:szCs w:val="20"/>
                <w:lang w:eastAsia="en-US"/>
              </w:rPr>
            </w:pPr>
            <w:r w:rsidRPr="00434BEA">
              <w:rPr>
                <w:rFonts w:eastAsia="Arial"/>
                <w:color w:val="000000"/>
                <w:szCs w:val="20"/>
                <w:lang w:eastAsia="en-US"/>
              </w:rPr>
              <w:t xml:space="preserve">Univerzalna čistila, čistila za sanitarne prostore in čistila za okna, ki jih uporablja ponudnik, morajo izpolnjevati tehnične specifikacije, opredeljene v točki </w:t>
            </w:r>
            <w:r w:rsidR="00E87690" w:rsidRPr="00434BEA">
              <w:rPr>
                <w:rFonts w:eastAsia="Arial"/>
                <w:color w:val="000000"/>
                <w:szCs w:val="20"/>
                <w:lang w:eastAsia="en-US"/>
              </w:rPr>
              <w:t>9</w:t>
            </w:r>
            <w:r w:rsidRPr="00434BEA">
              <w:rPr>
                <w:rFonts w:eastAsia="Arial"/>
                <w:color w:val="000000"/>
                <w:szCs w:val="20"/>
                <w:lang w:eastAsia="en-US"/>
              </w:rPr>
              <w:t>.1. tega dela predmetne razpisne dokumentacije.</w:t>
            </w:r>
          </w:p>
          <w:p w14:paraId="55EB7B3C" w14:textId="77777777" w:rsidR="00482C0C" w:rsidRPr="00434BEA" w:rsidRDefault="00482C0C" w:rsidP="00482C0C">
            <w:pPr>
              <w:widowControl w:val="0"/>
              <w:suppressAutoHyphens w:val="0"/>
              <w:spacing w:line="276" w:lineRule="auto"/>
              <w:rPr>
                <w:rFonts w:eastAsia="Arial"/>
                <w:b/>
                <w:color w:val="000000"/>
                <w:szCs w:val="20"/>
                <w:lang w:eastAsia="en-US"/>
              </w:rPr>
            </w:pPr>
          </w:p>
          <w:p w14:paraId="45E38E47" w14:textId="77777777" w:rsidR="00482C0C" w:rsidRPr="00434BEA" w:rsidRDefault="00482C0C" w:rsidP="00482C0C">
            <w:pPr>
              <w:widowControl w:val="0"/>
              <w:suppressAutoHyphens w:val="0"/>
              <w:spacing w:line="276" w:lineRule="auto"/>
              <w:ind w:left="103" w:right="123"/>
              <w:rPr>
                <w:rFonts w:eastAsia="Arial"/>
                <w:color w:val="000000"/>
                <w:szCs w:val="20"/>
                <w:lang w:eastAsia="en-US"/>
              </w:rPr>
            </w:pPr>
            <w:r w:rsidRPr="00434BEA">
              <w:rPr>
                <w:rFonts w:eastAsia="Arial"/>
                <w:color w:val="000000"/>
                <w:szCs w:val="20"/>
                <w:lang w:eastAsia="en-US"/>
              </w:rPr>
              <w:t>Način dokazovanja:</w:t>
            </w:r>
          </w:p>
          <w:p w14:paraId="45D61FB2" w14:textId="77777777" w:rsidR="00482C0C" w:rsidRPr="00434BEA" w:rsidRDefault="00482C0C" w:rsidP="00482C0C">
            <w:pPr>
              <w:widowControl w:val="0"/>
              <w:suppressAutoHyphens w:val="0"/>
              <w:spacing w:line="276" w:lineRule="auto"/>
              <w:ind w:left="103" w:right="123"/>
              <w:rPr>
                <w:rFonts w:eastAsia="Arial"/>
                <w:color w:val="000000"/>
                <w:szCs w:val="20"/>
                <w:lang w:eastAsia="en-US"/>
              </w:rPr>
            </w:pPr>
            <w:r w:rsidRPr="00434BEA">
              <w:rPr>
                <w:rFonts w:eastAsia="Arial"/>
                <w:color w:val="000000"/>
                <w:szCs w:val="20"/>
                <w:lang w:eastAsia="en-US"/>
              </w:rPr>
              <w:t xml:space="preserve">Naročnik preveri izpolnjevanje zahtev na način, predviden v točki </w:t>
            </w:r>
            <w:r w:rsidR="00E87690" w:rsidRPr="00434BEA">
              <w:rPr>
                <w:rFonts w:eastAsia="Arial"/>
                <w:color w:val="000000"/>
                <w:szCs w:val="20"/>
                <w:lang w:eastAsia="en-US"/>
              </w:rPr>
              <w:t>9</w:t>
            </w:r>
            <w:r w:rsidRPr="00434BEA">
              <w:rPr>
                <w:rFonts w:eastAsia="Arial"/>
                <w:color w:val="000000"/>
                <w:szCs w:val="20"/>
                <w:lang w:eastAsia="en-US"/>
              </w:rPr>
              <w:t>.1. tega dela predmetne razpisne dokumentacije.</w:t>
            </w:r>
          </w:p>
        </w:tc>
      </w:tr>
    </w:tbl>
    <w:p w14:paraId="618F2977" w14:textId="77777777" w:rsidR="00482C0C" w:rsidRPr="00434BEA" w:rsidRDefault="00482C0C" w:rsidP="00482C0C">
      <w:pPr>
        <w:suppressAutoHyphens w:val="0"/>
        <w:spacing w:line="240" w:lineRule="atLeast"/>
        <w:rPr>
          <w:rFonts w:eastAsia="Times New Roman"/>
          <w:b/>
          <w:color w:val="000000"/>
          <w:szCs w:val="20"/>
          <w:lang w:eastAsia="sl-SI"/>
        </w:rPr>
      </w:pPr>
    </w:p>
    <w:p w14:paraId="4C369E69" w14:textId="77777777" w:rsidR="00482C0C" w:rsidRPr="00434BEA" w:rsidRDefault="00482C0C" w:rsidP="00482C0C">
      <w:pPr>
        <w:suppressAutoHyphens w:val="0"/>
        <w:spacing w:line="240" w:lineRule="atLeast"/>
        <w:rPr>
          <w:rFonts w:eastAsia="Times New Roman"/>
          <w:b/>
          <w:color w:val="000000"/>
          <w:szCs w:val="20"/>
          <w:lang w:eastAsia="sl-SI"/>
        </w:rPr>
      </w:pPr>
    </w:p>
    <w:p w14:paraId="6667F65D" w14:textId="77777777" w:rsidR="00482C0C" w:rsidRPr="00434BEA" w:rsidRDefault="00E87690" w:rsidP="00482C0C">
      <w:pPr>
        <w:suppressAutoHyphens w:val="0"/>
        <w:spacing w:line="240" w:lineRule="atLeast"/>
        <w:rPr>
          <w:rFonts w:eastAsia="Times New Roman"/>
          <w:b/>
          <w:color w:val="000000"/>
          <w:szCs w:val="20"/>
          <w:lang w:eastAsia="sl-SI"/>
        </w:rPr>
      </w:pPr>
      <w:r w:rsidRPr="00434BEA">
        <w:rPr>
          <w:rFonts w:eastAsia="Times New Roman"/>
          <w:b/>
          <w:color w:val="000000"/>
          <w:szCs w:val="20"/>
          <w:lang w:eastAsia="sl-SI"/>
        </w:rPr>
        <w:t>9</w:t>
      </w:r>
      <w:r w:rsidR="00482C0C" w:rsidRPr="00434BEA">
        <w:rPr>
          <w:rFonts w:eastAsia="Times New Roman"/>
          <w:b/>
          <w:color w:val="000000"/>
          <w:szCs w:val="20"/>
          <w:lang w:eastAsia="sl-SI"/>
        </w:rPr>
        <w:t xml:space="preserve">.3 </w:t>
      </w:r>
      <w:r w:rsidR="00482C0C" w:rsidRPr="00434BEA">
        <w:rPr>
          <w:rFonts w:eastAsia="Times New Roman"/>
          <w:b/>
          <w:color w:val="000000"/>
          <w:szCs w:val="20"/>
          <w:lang w:eastAsia="sl-SI"/>
        </w:rPr>
        <w:tab/>
        <w:t xml:space="preserve">TEMELJNE OKOLJSKE ZAHTEVE ZA HIGIENSKO PAPIRNATE PROIZVODE </w:t>
      </w:r>
    </w:p>
    <w:p w14:paraId="3D632DEB" w14:textId="77777777" w:rsidR="00482C0C" w:rsidRPr="00434BEA" w:rsidRDefault="00482C0C" w:rsidP="00482C0C">
      <w:pPr>
        <w:suppressAutoHyphens w:val="0"/>
        <w:spacing w:line="240" w:lineRule="atLeast"/>
        <w:rPr>
          <w:rFonts w:eastAsia="Times New Roman"/>
          <w:color w:val="000000"/>
          <w:szCs w:val="20"/>
          <w:lang w:eastAsia="sl-SI"/>
        </w:rPr>
      </w:pPr>
    </w:p>
    <w:p w14:paraId="20E56BF0" w14:textId="77777777" w:rsidR="00482C0C" w:rsidRPr="00434BEA" w:rsidRDefault="00482C0C" w:rsidP="00482C0C">
      <w:pPr>
        <w:suppressAutoHyphens w:val="0"/>
        <w:spacing w:line="240" w:lineRule="atLeast"/>
        <w:rPr>
          <w:rFonts w:eastAsia="Times New Roman"/>
          <w:color w:val="000000"/>
          <w:szCs w:val="20"/>
          <w:lang w:eastAsia="sl-SI"/>
        </w:rPr>
      </w:pPr>
      <w:r w:rsidRPr="00434BEA">
        <w:rPr>
          <w:rFonts w:eastAsia="Times New Roman"/>
          <w:color w:val="000000"/>
          <w:szCs w:val="20"/>
          <w:lang w:eastAsia="sl-SI"/>
        </w:rPr>
        <w:t>Higiensko papirnati proizvodi (toaletni papir in toaletne brisače) morajo izpolnjevati naslednje temeljne okoljske zahteve, in sicer:</w:t>
      </w:r>
    </w:p>
    <w:p w14:paraId="1C6A8851" w14:textId="77777777" w:rsidR="00482C0C" w:rsidRPr="00434BEA" w:rsidRDefault="00482C0C" w:rsidP="00482C0C">
      <w:pPr>
        <w:suppressAutoHyphens w:val="0"/>
        <w:spacing w:line="240" w:lineRule="atLeast"/>
        <w:rPr>
          <w:rFonts w:eastAsia="Times New Roman"/>
          <w:color w:val="000000"/>
          <w:szCs w:val="20"/>
          <w:lang w:eastAsia="sl-SI"/>
        </w:rPr>
      </w:pPr>
    </w:p>
    <w:p w14:paraId="3DFC52C2" w14:textId="77777777" w:rsidR="00482C0C" w:rsidRPr="00434BEA" w:rsidRDefault="00482C0C" w:rsidP="00482C0C">
      <w:pPr>
        <w:suppressAutoHyphens w:val="0"/>
        <w:spacing w:line="240" w:lineRule="atLeast"/>
        <w:rPr>
          <w:rFonts w:eastAsia="Times New Roman"/>
          <w:b/>
          <w:color w:val="000000"/>
          <w:szCs w:val="20"/>
          <w:lang w:eastAsia="sl-SI"/>
        </w:rPr>
      </w:pPr>
      <w:r w:rsidRPr="00434BEA">
        <w:rPr>
          <w:rFonts w:eastAsia="Times New Roman"/>
          <w:color w:val="000000"/>
          <w:szCs w:val="20"/>
          <w:lang w:eastAsia="sl-SI"/>
        </w:rPr>
        <w:t>Tehnične specifikacije:</w:t>
      </w:r>
    </w:p>
    <w:p w14:paraId="13FFB352" w14:textId="77777777" w:rsidR="00482C0C" w:rsidRPr="00434BEA" w:rsidRDefault="00482C0C" w:rsidP="00482C0C">
      <w:pPr>
        <w:suppressAutoHyphens w:val="0"/>
        <w:spacing w:line="240" w:lineRule="atLeast"/>
        <w:rPr>
          <w:rFonts w:eastAsia="Times New Roman"/>
          <w:color w:val="000000"/>
          <w:szCs w:val="20"/>
          <w:lang w:eastAsia="sl-SI"/>
        </w:rPr>
      </w:pPr>
    </w:p>
    <w:tbl>
      <w:tblPr>
        <w:tblW w:w="9290"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1"/>
        <w:gridCol w:w="8549"/>
      </w:tblGrid>
      <w:tr w:rsidR="00482C0C" w:rsidRPr="00434BEA" w14:paraId="471D7F36" w14:textId="77777777" w:rsidTr="00940C90">
        <w:tc>
          <w:tcPr>
            <w:tcW w:w="741" w:type="dxa"/>
            <w:shd w:val="clear" w:color="auto" w:fill="auto"/>
          </w:tcPr>
          <w:p w14:paraId="538F1845" w14:textId="77777777" w:rsidR="00482C0C" w:rsidRPr="00434BEA" w:rsidRDefault="00482C0C" w:rsidP="00482C0C">
            <w:pPr>
              <w:widowControl w:val="0"/>
              <w:suppressAutoHyphens w:val="0"/>
              <w:spacing w:line="227" w:lineRule="exact"/>
              <w:ind w:left="216" w:right="216"/>
              <w:rPr>
                <w:rFonts w:eastAsia="Arial"/>
                <w:color w:val="000000"/>
                <w:szCs w:val="20"/>
                <w:lang w:eastAsia="en-US"/>
              </w:rPr>
            </w:pPr>
            <w:r w:rsidRPr="00434BEA">
              <w:rPr>
                <w:rFonts w:eastAsia="Arial"/>
                <w:color w:val="000000"/>
                <w:szCs w:val="20"/>
                <w:lang w:eastAsia="en-US"/>
              </w:rPr>
              <w:t>1.</w:t>
            </w:r>
          </w:p>
        </w:tc>
        <w:tc>
          <w:tcPr>
            <w:tcW w:w="8549" w:type="dxa"/>
            <w:shd w:val="clear" w:color="auto" w:fill="auto"/>
          </w:tcPr>
          <w:p w14:paraId="33A2F3D9" w14:textId="77777777" w:rsidR="00482C0C" w:rsidRPr="00434BEA" w:rsidRDefault="00482C0C" w:rsidP="00482C0C">
            <w:pPr>
              <w:widowControl w:val="0"/>
              <w:suppressAutoHyphens w:val="0"/>
              <w:spacing w:line="240" w:lineRule="atLeast"/>
              <w:rPr>
                <w:color w:val="000000"/>
                <w:szCs w:val="20"/>
                <w:lang w:eastAsia="sl-SI"/>
              </w:rPr>
            </w:pPr>
            <w:r w:rsidRPr="00434BEA">
              <w:rPr>
                <w:color w:val="000000"/>
                <w:szCs w:val="20"/>
                <w:lang w:eastAsia="en-US"/>
              </w:rPr>
              <w:t>Porabljena električna energija v proizvodnih stopnjah izdelave primarne vlaknine</w:t>
            </w:r>
            <w:r w:rsidRPr="00434BEA">
              <w:rPr>
                <w:color w:val="000000"/>
                <w:sz w:val="16"/>
                <w:lang w:eastAsia="en-US"/>
              </w:rPr>
              <w:footnoteReference w:id="2"/>
            </w:r>
            <w:r w:rsidRPr="00434BEA">
              <w:rPr>
                <w:color w:val="000000"/>
                <w:szCs w:val="20"/>
                <w:lang w:eastAsia="en-US"/>
              </w:rPr>
              <w:t xml:space="preserve"> in izdelave papirja ne sme presegati 2200 kWh električne energije na ADT</w:t>
            </w:r>
            <w:r w:rsidRPr="00434BEA">
              <w:rPr>
                <w:color w:val="000000"/>
                <w:szCs w:val="20"/>
                <w:lang w:eastAsia="sl-SI"/>
              </w:rPr>
              <w:t>.</w:t>
            </w:r>
            <w:r w:rsidRPr="00434BEA">
              <w:rPr>
                <w:color w:val="000000"/>
                <w:szCs w:val="20"/>
                <w:vertAlign w:val="superscript"/>
                <w:lang w:eastAsia="sl-SI"/>
              </w:rPr>
              <w:footnoteReference w:id="3"/>
            </w:r>
          </w:p>
          <w:p w14:paraId="0D718B13" w14:textId="77777777" w:rsidR="00482C0C" w:rsidRPr="00434BEA" w:rsidRDefault="00482C0C" w:rsidP="00482C0C">
            <w:pPr>
              <w:widowControl w:val="0"/>
              <w:suppressAutoHyphens w:val="0"/>
              <w:spacing w:line="240" w:lineRule="atLeast"/>
              <w:rPr>
                <w:color w:val="000000"/>
                <w:szCs w:val="20"/>
                <w:lang w:eastAsia="sl-SI"/>
              </w:rPr>
            </w:pPr>
          </w:p>
          <w:p w14:paraId="57F11711" w14:textId="77777777" w:rsidR="00482C0C" w:rsidRPr="00434BEA" w:rsidRDefault="00482C0C" w:rsidP="00482C0C">
            <w:pPr>
              <w:widowControl w:val="0"/>
              <w:suppressAutoHyphens w:val="0"/>
              <w:spacing w:before="1" w:line="276" w:lineRule="auto"/>
              <w:rPr>
                <w:rFonts w:eastAsia="Arial"/>
                <w:color w:val="000000"/>
                <w:szCs w:val="20"/>
                <w:lang w:eastAsia="en-US"/>
              </w:rPr>
            </w:pPr>
            <w:r w:rsidRPr="00434BEA">
              <w:rPr>
                <w:rFonts w:eastAsia="Arial"/>
                <w:color w:val="000000"/>
                <w:szCs w:val="20"/>
                <w:lang w:eastAsia="en-US"/>
              </w:rPr>
              <w:t>Način dokazovanja</w:t>
            </w:r>
          </w:p>
          <w:p w14:paraId="570EC5BC" w14:textId="77777777" w:rsidR="00482C0C" w:rsidRPr="00434BEA" w:rsidRDefault="00482C0C" w:rsidP="00482C0C">
            <w:pPr>
              <w:widowControl w:val="0"/>
              <w:suppressAutoHyphens w:val="0"/>
              <w:spacing w:before="1" w:line="276" w:lineRule="auto"/>
              <w:ind w:right="43"/>
              <w:rPr>
                <w:rFonts w:eastAsia="Arial"/>
                <w:color w:val="000000"/>
                <w:szCs w:val="20"/>
                <w:lang w:eastAsia="en-US"/>
              </w:rPr>
            </w:pPr>
            <w:r w:rsidRPr="00434BEA">
              <w:rPr>
                <w:rFonts w:eastAsia="Arial"/>
                <w:color w:val="000000"/>
                <w:szCs w:val="20"/>
                <w:lang w:eastAsia="en-US"/>
              </w:rPr>
              <w:t xml:space="preserve">Ponudnik mora k ponudbi priložiti: </w:t>
            </w:r>
          </w:p>
          <w:p w14:paraId="6CC49FFA" w14:textId="77777777" w:rsidR="00482C0C" w:rsidRPr="00434BEA" w:rsidRDefault="00482C0C">
            <w:pPr>
              <w:widowControl w:val="0"/>
              <w:numPr>
                <w:ilvl w:val="0"/>
                <w:numId w:val="30"/>
              </w:numPr>
              <w:tabs>
                <w:tab w:val="left" w:pos="826"/>
                <w:tab w:val="left" w:pos="826"/>
              </w:tabs>
              <w:suppressAutoHyphens w:val="0"/>
              <w:spacing w:line="240" w:lineRule="auto"/>
              <w:ind w:right="176" w:hanging="28"/>
              <w:jc w:val="left"/>
              <w:rPr>
                <w:rFonts w:eastAsia="Arial"/>
                <w:color w:val="000000"/>
                <w:szCs w:val="20"/>
                <w:lang w:eastAsia="en-US"/>
              </w:rPr>
            </w:pPr>
            <w:r w:rsidRPr="00434BEA">
              <w:rPr>
                <w:rFonts w:eastAsia="Arial"/>
                <w:color w:val="000000"/>
                <w:szCs w:val="20"/>
                <w:lang w:eastAsia="en-US"/>
              </w:rPr>
              <w:t>potrdilo, da ima blago znak za okolje tipa I,</w:t>
            </w:r>
            <w:r w:rsidRPr="00434BEA">
              <w:rPr>
                <w:rFonts w:eastAsia="Arial"/>
                <w:color w:val="000000"/>
                <w:spacing w:val="-5"/>
                <w:szCs w:val="20"/>
                <w:lang w:eastAsia="en-US"/>
              </w:rPr>
              <w:t xml:space="preserve"> </w:t>
            </w:r>
            <w:r w:rsidRPr="00434BEA">
              <w:rPr>
                <w:rFonts w:eastAsia="Arial"/>
                <w:color w:val="000000"/>
                <w:szCs w:val="20"/>
                <w:lang w:eastAsia="en-US"/>
              </w:rPr>
              <w:t>ali</w:t>
            </w:r>
          </w:p>
          <w:p w14:paraId="4E3A1C20" w14:textId="77777777" w:rsidR="00482C0C" w:rsidRPr="00434BEA" w:rsidRDefault="00482C0C">
            <w:pPr>
              <w:widowControl w:val="0"/>
              <w:numPr>
                <w:ilvl w:val="0"/>
                <w:numId w:val="30"/>
              </w:numPr>
              <w:tabs>
                <w:tab w:val="left" w:pos="825"/>
                <w:tab w:val="left" w:pos="826"/>
              </w:tabs>
              <w:suppressAutoHyphens w:val="0"/>
              <w:spacing w:line="240" w:lineRule="auto"/>
              <w:ind w:right="176" w:hanging="28"/>
              <w:jc w:val="left"/>
              <w:rPr>
                <w:rFonts w:eastAsia="Arial"/>
                <w:color w:val="000000"/>
                <w:szCs w:val="20"/>
                <w:lang w:eastAsia="en-US"/>
              </w:rPr>
            </w:pPr>
            <w:r w:rsidRPr="00434BEA">
              <w:rPr>
                <w:color w:val="000000"/>
                <w:szCs w:val="20"/>
                <w:lang w:eastAsia="en-US"/>
              </w:rPr>
              <w:t>tehnično dokumentacijo proizvajalca, iz katere izhaja, da so zahteve izpolnjene, ali</w:t>
            </w:r>
          </w:p>
          <w:p w14:paraId="2655DD74" w14:textId="77777777" w:rsidR="00482C0C" w:rsidRPr="00434BEA" w:rsidRDefault="00482C0C">
            <w:pPr>
              <w:widowControl w:val="0"/>
              <w:numPr>
                <w:ilvl w:val="0"/>
                <w:numId w:val="30"/>
              </w:numPr>
              <w:tabs>
                <w:tab w:val="left" w:pos="825"/>
                <w:tab w:val="left" w:pos="826"/>
              </w:tabs>
              <w:suppressAutoHyphens w:val="0"/>
              <w:spacing w:line="240" w:lineRule="auto"/>
              <w:ind w:right="176" w:hanging="28"/>
              <w:jc w:val="left"/>
              <w:rPr>
                <w:rFonts w:eastAsia="Arial"/>
                <w:color w:val="000000"/>
                <w:szCs w:val="20"/>
                <w:lang w:eastAsia="en-US"/>
              </w:rPr>
            </w:pPr>
            <w:r w:rsidRPr="00434BEA">
              <w:rPr>
                <w:rFonts w:eastAsia="Arial"/>
                <w:color w:val="000000"/>
                <w:szCs w:val="20"/>
                <w:lang w:eastAsia="en-US"/>
              </w:rPr>
              <w:t>ustrezno dokazilo, iz katerega izhaja, da so zahteve izpolnjene.</w:t>
            </w:r>
          </w:p>
        </w:tc>
      </w:tr>
      <w:tr w:rsidR="00482C0C" w:rsidRPr="00434BEA" w14:paraId="248F5151" w14:textId="77777777" w:rsidTr="00940C90">
        <w:tc>
          <w:tcPr>
            <w:tcW w:w="741" w:type="dxa"/>
            <w:shd w:val="clear" w:color="auto" w:fill="auto"/>
          </w:tcPr>
          <w:p w14:paraId="51A60CD0" w14:textId="77777777" w:rsidR="00482C0C" w:rsidRPr="00434BEA" w:rsidRDefault="00482C0C" w:rsidP="00482C0C">
            <w:pPr>
              <w:widowControl w:val="0"/>
              <w:suppressAutoHyphens w:val="0"/>
              <w:spacing w:line="227" w:lineRule="exact"/>
              <w:ind w:left="216" w:right="216"/>
              <w:rPr>
                <w:rFonts w:eastAsia="Arial"/>
                <w:color w:val="000000"/>
                <w:szCs w:val="20"/>
                <w:lang w:eastAsia="en-US"/>
              </w:rPr>
            </w:pPr>
            <w:r w:rsidRPr="00434BEA">
              <w:rPr>
                <w:rFonts w:eastAsia="Arial"/>
                <w:color w:val="000000"/>
                <w:szCs w:val="20"/>
                <w:lang w:eastAsia="en-US"/>
              </w:rPr>
              <w:t>2.</w:t>
            </w:r>
          </w:p>
        </w:tc>
        <w:tc>
          <w:tcPr>
            <w:tcW w:w="8549" w:type="dxa"/>
            <w:shd w:val="clear" w:color="auto" w:fill="auto"/>
          </w:tcPr>
          <w:p w14:paraId="6A466B5D" w14:textId="77777777" w:rsidR="00482C0C" w:rsidRPr="00434BEA" w:rsidRDefault="00482C0C" w:rsidP="00482C0C">
            <w:pPr>
              <w:widowControl w:val="0"/>
              <w:suppressAutoHyphens w:val="0"/>
              <w:spacing w:line="227" w:lineRule="exact"/>
              <w:ind w:right="176"/>
              <w:rPr>
                <w:rFonts w:eastAsia="Arial"/>
                <w:color w:val="000000"/>
                <w:szCs w:val="20"/>
                <w:lang w:eastAsia="en-US"/>
              </w:rPr>
            </w:pPr>
            <w:r w:rsidRPr="00434BEA">
              <w:rPr>
                <w:rFonts w:eastAsia="Arial"/>
                <w:color w:val="000000"/>
                <w:szCs w:val="20"/>
                <w:lang w:eastAsia="en-US"/>
              </w:rPr>
              <w:t>Emisije CO</w:t>
            </w:r>
            <w:r w:rsidRPr="00434BEA">
              <w:rPr>
                <w:rFonts w:eastAsia="Arial"/>
                <w:color w:val="000000"/>
                <w:szCs w:val="20"/>
                <w:vertAlign w:val="subscript"/>
                <w:lang w:eastAsia="en-US"/>
              </w:rPr>
              <w:t>2</w:t>
            </w:r>
            <w:r w:rsidRPr="00434BEA">
              <w:rPr>
                <w:rFonts w:eastAsia="Arial"/>
                <w:color w:val="000000"/>
                <w:szCs w:val="20"/>
                <w:lang w:eastAsia="en-US"/>
              </w:rPr>
              <w:t xml:space="preserve"> iz neobnovljivih virov ne smejo presegati 1500 kg CO</w:t>
            </w:r>
            <w:r w:rsidRPr="00434BEA">
              <w:rPr>
                <w:rFonts w:eastAsia="Arial"/>
                <w:color w:val="000000"/>
                <w:szCs w:val="20"/>
                <w:vertAlign w:val="subscript"/>
                <w:lang w:eastAsia="en-US"/>
              </w:rPr>
              <w:t>2</w:t>
            </w:r>
            <w:r w:rsidRPr="00434BEA">
              <w:rPr>
                <w:rFonts w:eastAsia="Arial"/>
                <w:color w:val="000000"/>
                <w:szCs w:val="20"/>
                <w:lang w:eastAsia="en-US"/>
              </w:rPr>
              <w:t>/ADT papirja, vključno z emisijami proizvodnje električne energije v obratu ali izven njega.</w:t>
            </w:r>
          </w:p>
          <w:p w14:paraId="2A91CCE4" w14:textId="77777777" w:rsidR="00482C0C" w:rsidRPr="00434BEA" w:rsidRDefault="00482C0C" w:rsidP="00482C0C">
            <w:pPr>
              <w:widowControl w:val="0"/>
              <w:suppressAutoHyphens w:val="0"/>
              <w:spacing w:before="1" w:line="229" w:lineRule="exact"/>
              <w:ind w:left="103" w:right="22"/>
              <w:rPr>
                <w:rFonts w:eastAsia="Arial"/>
                <w:color w:val="000000"/>
                <w:szCs w:val="20"/>
                <w:lang w:eastAsia="en-US"/>
              </w:rPr>
            </w:pPr>
          </w:p>
          <w:p w14:paraId="366E1534" w14:textId="77777777" w:rsidR="00482C0C" w:rsidRPr="00434BEA" w:rsidRDefault="00482C0C" w:rsidP="00482C0C">
            <w:pPr>
              <w:widowControl w:val="0"/>
              <w:suppressAutoHyphens w:val="0"/>
              <w:spacing w:before="1" w:line="229" w:lineRule="exact"/>
              <w:ind w:left="103" w:right="22"/>
              <w:rPr>
                <w:rFonts w:eastAsia="Arial"/>
                <w:color w:val="000000"/>
                <w:szCs w:val="20"/>
                <w:lang w:eastAsia="en-US"/>
              </w:rPr>
            </w:pPr>
            <w:r w:rsidRPr="00434BEA">
              <w:rPr>
                <w:rFonts w:eastAsia="Arial"/>
                <w:color w:val="000000"/>
                <w:szCs w:val="20"/>
                <w:lang w:eastAsia="en-US"/>
              </w:rPr>
              <w:t>Način dokazovanja</w:t>
            </w:r>
          </w:p>
          <w:p w14:paraId="38304595" w14:textId="77777777" w:rsidR="00482C0C" w:rsidRPr="00434BEA" w:rsidRDefault="00482C0C" w:rsidP="00482C0C">
            <w:pPr>
              <w:widowControl w:val="0"/>
              <w:suppressAutoHyphens w:val="0"/>
              <w:spacing w:line="229" w:lineRule="exact"/>
              <w:ind w:left="103" w:right="22"/>
              <w:rPr>
                <w:rFonts w:eastAsia="Arial"/>
                <w:color w:val="000000"/>
                <w:szCs w:val="20"/>
                <w:lang w:eastAsia="en-US"/>
              </w:rPr>
            </w:pPr>
            <w:r w:rsidRPr="00434BEA">
              <w:rPr>
                <w:rFonts w:eastAsia="Arial"/>
                <w:color w:val="000000"/>
                <w:szCs w:val="20"/>
                <w:lang w:eastAsia="en-US"/>
              </w:rPr>
              <w:t>Ponudnik mora k ponudbi priložiti:</w:t>
            </w:r>
          </w:p>
          <w:p w14:paraId="2EEA28DE" w14:textId="77777777" w:rsidR="00482C0C" w:rsidRPr="00434BEA" w:rsidRDefault="00482C0C">
            <w:pPr>
              <w:widowControl w:val="0"/>
              <w:numPr>
                <w:ilvl w:val="0"/>
                <w:numId w:val="32"/>
              </w:numPr>
              <w:suppressAutoHyphens w:val="0"/>
              <w:spacing w:line="229" w:lineRule="exact"/>
              <w:ind w:right="176"/>
              <w:jc w:val="left"/>
              <w:rPr>
                <w:rFonts w:eastAsia="Arial"/>
                <w:color w:val="000000"/>
                <w:szCs w:val="20"/>
                <w:lang w:eastAsia="en-US"/>
              </w:rPr>
            </w:pPr>
            <w:r w:rsidRPr="00434BEA">
              <w:rPr>
                <w:rFonts w:eastAsia="Arial"/>
                <w:color w:val="000000"/>
                <w:szCs w:val="20"/>
                <w:lang w:eastAsia="en-US"/>
              </w:rPr>
              <w:t xml:space="preserve">potrdilo, da ima blago znak za okolje tipa I, </w:t>
            </w:r>
          </w:p>
          <w:p w14:paraId="682E87EA" w14:textId="77777777" w:rsidR="00482C0C" w:rsidRPr="00434BEA" w:rsidRDefault="00482C0C">
            <w:pPr>
              <w:widowControl w:val="0"/>
              <w:numPr>
                <w:ilvl w:val="0"/>
                <w:numId w:val="32"/>
              </w:numPr>
              <w:suppressAutoHyphens w:val="0"/>
              <w:spacing w:line="229" w:lineRule="exact"/>
              <w:ind w:right="176"/>
              <w:jc w:val="left"/>
              <w:rPr>
                <w:rFonts w:eastAsia="Arial"/>
                <w:color w:val="000000"/>
                <w:szCs w:val="20"/>
                <w:lang w:eastAsia="en-US"/>
              </w:rPr>
            </w:pPr>
            <w:r w:rsidRPr="00434BEA">
              <w:rPr>
                <w:color w:val="000000"/>
                <w:szCs w:val="20"/>
                <w:lang w:eastAsia="en-US"/>
              </w:rPr>
              <w:t>tehnično dokumentacijo proizvajalca, iz katere izhaja, da so zahteve izpolnjene,</w:t>
            </w:r>
            <w:r w:rsidRPr="00434BEA">
              <w:rPr>
                <w:color w:val="000000"/>
                <w:szCs w:val="20"/>
                <w:vertAlign w:val="superscript"/>
                <w:lang w:eastAsia="en-US"/>
              </w:rPr>
              <w:footnoteReference w:id="4"/>
            </w:r>
            <w:r w:rsidRPr="00434BEA">
              <w:rPr>
                <w:color w:val="000000"/>
                <w:szCs w:val="20"/>
                <w:lang w:eastAsia="en-US"/>
              </w:rPr>
              <w:t xml:space="preserve"> </w:t>
            </w:r>
            <w:r w:rsidRPr="00434BEA">
              <w:rPr>
                <w:rFonts w:eastAsia="Arial"/>
                <w:color w:val="000000"/>
                <w:szCs w:val="20"/>
                <w:lang w:eastAsia="en-US"/>
              </w:rPr>
              <w:t>ali</w:t>
            </w:r>
          </w:p>
          <w:p w14:paraId="5C210FD8" w14:textId="77777777" w:rsidR="00482C0C" w:rsidRPr="00434BEA" w:rsidRDefault="00482C0C">
            <w:pPr>
              <w:widowControl w:val="0"/>
              <w:numPr>
                <w:ilvl w:val="0"/>
                <w:numId w:val="32"/>
              </w:numPr>
              <w:suppressAutoHyphens w:val="0"/>
              <w:spacing w:line="229" w:lineRule="exact"/>
              <w:ind w:right="176"/>
              <w:jc w:val="left"/>
              <w:rPr>
                <w:rFonts w:eastAsia="Arial"/>
                <w:color w:val="000000"/>
                <w:szCs w:val="20"/>
                <w:lang w:eastAsia="en-US"/>
              </w:rPr>
            </w:pPr>
            <w:r w:rsidRPr="00434BEA">
              <w:rPr>
                <w:rFonts w:eastAsia="Arial"/>
                <w:bCs/>
                <w:color w:val="000000"/>
                <w:szCs w:val="20"/>
                <w:lang w:eastAsia="en-US"/>
              </w:rPr>
              <w:t xml:space="preserve">ustrezno dokazilo, iz katerega izhaja, da </w:t>
            </w:r>
            <w:r w:rsidRPr="00434BEA">
              <w:rPr>
                <w:rFonts w:eastAsia="Arial"/>
                <w:color w:val="000000"/>
                <w:szCs w:val="20"/>
                <w:lang w:eastAsia="en-US"/>
              </w:rPr>
              <w:t xml:space="preserve">so </w:t>
            </w:r>
            <w:r w:rsidRPr="00434BEA">
              <w:rPr>
                <w:rFonts w:eastAsia="Arial"/>
                <w:bCs/>
                <w:color w:val="000000"/>
                <w:szCs w:val="20"/>
                <w:lang w:eastAsia="en-US"/>
              </w:rPr>
              <w:t>zahteve</w:t>
            </w:r>
            <w:r w:rsidRPr="00434BEA">
              <w:rPr>
                <w:rFonts w:eastAsia="Arial"/>
                <w:color w:val="000000"/>
                <w:szCs w:val="20"/>
                <w:lang w:eastAsia="en-US"/>
              </w:rPr>
              <w:t xml:space="preserve"> izpolnjene</w:t>
            </w:r>
            <w:r w:rsidRPr="00434BEA">
              <w:rPr>
                <w:rFonts w:eastAsia="Arial"/>
                <w:bCs/>
                <w:color w:val="000000"/>
                <w:szCs w:val="20"/>
                <w:lang w:eastAsia="en-US"/>
              </w:rPr>
              <w:t>.</w:t>
            </w:r>
          </w:p>
          <w:p w14:paraId="7B69CAA0" w14:textId="77777777" w:rsidR="00482C0C" w:rsidRPr="00434BEA" w:rsidRDefault="00482C0C" w:rsidP="00482C0C">
            <w:pPr>
              <w:widowControl w:val="0"/>
              <w:suppressAutoHyphens w:val="0"/>
              <w:spacing w:line="227" w:lineRule="exact"/>
              <w:ind w:right="176"/>
              <w:rPr>
                <w:rFonts w:eastAsia="Arial"/>
                <w:color w:val="000000"/>
                <w:szCs w:val="20"/>
                <w:lang w:eastAsia="en-US"/>
              </w:rPr>
            </w:pPr>
            <w:r w:rsidRPr="00434BEA">
              <w:rPr>
                <w:rFonts w:eastAsia="Arial"/>
                <w:color w:val="000000"/>
                <w:szCs w:val="20"/>
                <w:lang w:eastAsia="en-US"/>
              </w:rPr>
              <w:t>Naročnik med izvajanjem naročila preverja, ali ponudnik izpolnjuje zahteve.</w:t>
            </w:r>
          </w:p>
        </w:tc>
      </w:tr>
      <w:tr w:rsidR="00482C0C" w:rsidRPr="00434BEA" w14:paraId="7FCA172D" w14:textId="77777777" w:rsidTr="00940C90">
        <w:tc>
          <w:tcPr>
            <w:tcW w:w="741" w:type="dxa"/>
            <w:shd w:val="clear" w:color="auto" w:fill="auto"/>
          </w:tcPr>
          <w:p w14:paraId="292F4733" w14:textId="77777777" w:rsidR="00482C0C" w:rsidRPr="00434BEA" w:rsidRDefault="00482C0C" w:rsidP="00482C0C">
            <w:pPr>
              <w:widowControl w:val="0"/>
              <w:suppressAutoHyphens w:val="0"/>
              <w:spacing w:line="227" w:lineRule="exact"/>
              <w:ind w:left="216" w:right="216"/>
              <w:rPr>
                <w:rFonts w:eastAsia="Arial"/>
                <w:color w:val="000000"/>
                <w:szCs w:val="20"/>
                <w:lang w:eastAsia="en-US"/>
              </w:rPr>
            </w:pPr>
            <w:r w:rsidRPr="00434BEA">
              <w:rPr>
                <w:rFonts w:eastAsia="Arial"/>
                <w:color w:val="000000"/>
                <w:szCs w:val="20"/>
                <w:lang w:eastAsia="en-US"/>
              </w:rPr>
              <w:t>3.</w:t>
            </w:r>
          </w:p>
        </w:tc>
        <w:tc>
          <w:tcPr>
            <w:tcW w:w="8549" w:type="dxa"/>
            <w:shd w:val="clear" w:color="auto" w:fill="auto"/>
          </w:tcPr>
          <w:p w14:paraId="15CB40E7" w14:textId="77777777" w:rsidR="00482C0C" w:rsidRPr="00434BEA" w:rsidRDefault="00482C0C" w:rsidP="00482C0C">
            <w:pPr>
              <w:widowControl w:val="0"/>
              <w:suppressAutoHyphens w:val="0"/>
              <w:spacing w:line="227" w:lineRule="exact"/>
              <w:ind w:right="176"/>
              <w:rPr>
                <w:rFonts w:eastAsia="Arial"/>
                <w:color w:val="000000"/>
                <w:szCs w:val="20"/>
                <w:lang w:eastAsia="en-US"/>
              </w:rPr>
            </w:pPr>
            <w:r w:rsidRPr="00434BEA">
              <w:rPr>
                <w:rFonts w:eastAsia="Arial"/>
                <w:color w:val="000000"/>
                <w:szCs w:val="20"/>
                <w:lang w:eastAsia="en-US"/>
              </w:rPr>
              <w:t>Največja dovoljena količina porabljene vode za proizvodnjo ene tone papirja je 15 m</w:t>
            </w:r>
            <w:r w:rsidRPr="00434BEA">
              <w:rPr>
                <w:rFonts w:eastAsia="Arial"/>
                <w:color w:val="000000"/>
                <w:szCs w:val="20"/>
                <w:vertAlign w:val="superscript"/>
                <w:lang w:eastAsia="en-US"/>
              </w:rPr>
              <w:t>3</w:t>
            </w:r>
            <w:r w:rsidRPr="00434BEA">
              <w:rPr>
                <w:rFonts w:eastAsia="Arial"/>
                <w:color w:val="000000"/>
                <w:szCs w:val="20"/>
                <w:lang w:eastAsia="en-US"/>
              </w:rPr>
              <w:t xml:space="preserve"> vode.</w:t>
            </w:r>
          </w:p>
          <w:p w14:paraId="31859B6F" w14:textId="77777777" w:rsidR="00482C0C" w:rsidRPr="00434BEA" w:rsidRDefault="00482C0C" w:rsidP="00482C0C">
            <w:pPr>
              <w:widowControl w:val="0"/>
              <w:suppressAutoHyphens w:val="0"/>
              <w:spacing w:before="1" w:line="229" w:lineRule="exact"/>
              <w:ind w:left="103" w:right="176"/>
              <w:rPr>
                <w:rFonts w:eastAsia="Arial"/>
                <w:color w:val="000000"/>
                <w:szCs w:val="20"/>
                <w:lang w:eastAsia="en-US"/>
              </w:rPr>
            </w:pPr>
          </w:p>
          <w:p w14:paraId="6DA8D008" w14:textId="77777777" w:rsidR="00482C0C" w:rsidRPr="00434BEA" w:rsidRDefault="00482C0C" w:rsidP="00482C0C">
            <w:pPr>
              <w:widowControl w:val="0"/>
              <w:suppressAutoHyphens w:val="0"/>
              <w:spacing w:before="1" w:line="229" w:lineRule="exact"/>
              <w:ind w:left="103" w:right="176"/>
              <w:rPr>
                <w:rFonts w:eastAsia="Arial"/>
                <w:color w:val="000000"/>
                <w:szCs w:val="20"/>
                <w:lang w:eastAsia="en-US"/>
              </w:rPr>
            </w:pPr>
            <w:r w:rsidRPr="00434BEA">
              <w:rPr>
                <w:rFonts w:eastAsia="Arial"/>
                <w:color w:val="000000"/>
                <w:szCs w:val="20"/>
                <w:lang w:eastAsia="en-US"/>
              </w:rPr>
              <w:t>Način dokazovanja</w:t>
            </w:r>
          </w:p>
          <w:p w14:paraId="0041B387" w14:textId="77777777" w:rsidR="00482C0C" w:rsidRPr="00434BEA" w:rsidRDefault="00482C0C" w:rsidP="00482C0C">
            <w:pPr>
              <w:widowControl w:val="0"/>
              <w:suppressAutoHyphens w:val="0"/>
              <w:spacing w:line="229" w:lineRule="exact"/>
              <w:ind w:left="103" w:right="176"/>
              <w:rPr>
                <w:rFonts w:eastAsia="Arial"/>
                <w:color w:val="000000"/>
                <w:szCs w:val="20"/>
                <w:lang w:eastAsia="en-US"/>
              </w:rPr>
            </w:pPr>
            <w:r w:rsidRPr="00434BEA">
              <w:rPr>
                <w:rFonts w:eastAsia="Arial"/>
                <w:color w:val="000000"/>
                <w:szCs w:val="20"/>
                <w:lang w:eastAsia="en-US"/>
              </w:rPr>
              <w:t>Ponudnik mora k ponudbi priložiti:</w:t>
            </w:r>
          </w:p>
          <w:p w14:paraId="7390F5D1" w14:textId="77777777" w:rsidR="00482C0C" w:rsidRPr="00434BEA" w:rsidRDefault="00482C0C">
            <w:pPr>
              <w:widowControl w:val="0"/>
              <w:numPr>
                <w:ilvl w:val="0"/>
                <w:numId w:val="31"/>
              </w:numPr>
              <w:suppressAutoHyphens w:val="0"/>
              <w:spacing w:line="229" w:lineRule="exact"/>
              <w:ind w:right="176"/>
              <w:jc w:val="left"/>
              <w:rPr>
                <w:rFonts w:eastAsia="Arial"/>
                <w:color w:val="000000"/>
                <w:szCs w:val="20"/>
                <w:lang w:eastAsia="en-US"/>
              </w:rPr>
            </w:pPr>
            <w:r w:rsidRPr="00434BEA">
              <w:rPr>
                <w:rFonts w:eastAsia="Arial"/>
                <w:color w:val="000000"/>
                <w:szCs w:val="20"/>
                <w:lang w:eastAsia="en-US"/>
              </w:rPr>
              <w:t>potrdilo, da ima blago znak za okolje tipa I, iz katerega izhaja, da blago izpolnjuje zahteve,</w:t>
            </w:r>
            <w:r w:rsidRPr="00434BEA">
              <w:rPr>
                <w:rFonts w:eastAsia="Arial"/>
                <w:color w:val="000000"/>
                <w:spacing w:val="-5"/>
                <w:szCs w:val="20"/>
                <w:lang w:eastAsia="en-US"/>
              </w:rPr>
              <w:t xml:space="preserve"> </w:t>
            </w:r>
            <w:r w:rsidRPr="00434BEA">
              <w:rPr>
                <w:rFonts w:eastAsia="Arial"/>
                <w:color w:val="000000"/>
                <w:szCs w:val="20"/>
                <w:lang w:eastAsia="en-US"/>
              </w:rPr>
              <w:t>ali</w:t>
            </w:r>
          </w:p>
          <w:p w14:paraId="1B33407A" w14:textId="77777777" w:rsidR="00482C0C" w:rsidRPr="00434BEA" w:rsidRDefault="00482C0C">
            <w:pPr>
              <w:widowControl w:val="0"/>
              <w:numPr>
                <w:ilvl w:val="0"/>
                <w:numId w:val="31"/>
              </w:numPr>
              <w:suppressAutoHyphens w:val="0"/>
              <w:spacing w:line="229" w:lineRule="exact"/>
              <w:ind w:right="176"/>
              <w:jc w:val="left"/>
              <w:rPr>
                <w:rFonts w:eastAsia="Arial"/>
                <w:color w:val="000000"/>
                <w:szCs w:val="20"/>
                <w:lang w:eastAsia="en-US"/>
              </w:rPr>
            </w:pPr>
            <w:r w:rsidRPr="00434BEA">
              <w:rPr>
                <w:color w:val="000000"/>
                <w:szCs w:val="20"/>
                <w:lang w:eastAsia="en-US"/>
              </w:rPr>
              <w:t>tehnično dokumentacijo proizvajalca, iz katere izhaja, da so zahteve izpolnjene, ali</w:t>
            </w:r>
            <w:r w:rsidRPr="00434BEA">
              <w:rPr>
                <w:rFonts w:eastAsia="Arial"/>
                <w:color w:val="000000"/>
                <w:szCs w:val="20"/>
                <w:lang w:eastAsia="en-US"/>
              </w:rPr>
              <w:t xml:space="preserve"> </w:t>
            </w:r>
          </w:p>
          <w:p w14:paraId="183D3940" w14:textId="77777777" w:rsidR="00482C0C" w:rsidRPr="00434BEA" w:rsidRDefault="00482C0C">
            <w:pPr>
              <w:widowControl w:val="0"/>
              <w:numPr>
                <w:ilvl w:val="0"/>
                <w:numId w:val="31"/>
              </w:numPr>
              <w:suppressAutoHyphens w:val="0"/>
              <w:spacing w:line="229" w:lineRule="exact"/>
              <w:ind w:right="176"/>
              <w:jc w:val="left"/>
              <w:rPr>
                <w:rFonts w:eastAsia="Arial"/>
                <w:color w:val="000000"/>
                <w:szCs w:val="20"/>
                <w:lang w:eastAsia="en-US"/>
              </w:rPr>
            </w:pPr>
            <w:r w:rsidRPr="00434BEA">
              <w:rPr>
                <w:rFonts w:eastAsia="Arial"/>
                <w:bCs/>
                <w:color w:val="000000"/>
                <w:szCs w:val="20"/>
                <w:lang w:eastAsia="en-US"/>
              </w:rPr>
              <w:t>ustrezno dokazilo, iz katerega izhaja, da so zahteve izpolnjene.</w:t>
            </w:r>
          </w:p>
        </w:tc>
      </w:tr>
      <w:tr w:rsidR="00482C0C" w:rsidRPr="00434BEA" w14:paraId="58E15039" w14:textId="77777777" w:rsidTr="00940C90">
        <w:tc>
          <w:tcPr>
            <w:tcW w:w="741" w:type="dxa"/>
            <w:shd w:val="clear" w:color="auto" w:fill="auto"/>
          </w:tcPr>
          <w:p w14:paraId="06E80BC4" w14:textId="77777777" w:rsidR="00482C0C" w:rsidRPr="00434BEA" w:rsidRDefault="00482C0C" w:rsidP="00482C0C">
            <w:pPr>
              <w:widowControl w:val="0"/>
              <w:suppressAutoHyphens w:val="0"/>
              <w:spacing w:line="227" w:lineRule="exact"/>
              <w:ind w:left="216" w:right="216"/>
              <w:rPr>
                <w:rFonts w:eastAsia="Arial"/>
                <w:color w:val="000000"/>
                <w:szCs w:val="20"/>
                <w:lang w:eastAsia="en-US"/>
              </w:rPr>
            </w:pPr>
            <w:r w:rsidRPr="00434BEA">
              <w:rPr>
                <w:rFonts w:eastAsia="Arial"/>
                <w:color w:val="000000"/>
                <w:szCs w:val="20"/>
                <w:lang w:eastAsia="en-US"/>
              </w:rPr>
              <w:lastRenderedPageBreak/>
              <w:t>4.</w:t>
            </w:r>
          </w:p>
        </w:tc>
        <w:tc>
          <w:tcPr>
            <w:tcW w:w="8549" w:type="dxa"/>
            <w:shd w:val="clear" w:color="auto" w:fill="auto"/>
          </w:tcPr>
          <w:p w14:paraId="0F181FC5" w14:textId="77777777" w:rsidR="00482C0C" w:rsidRPr="00434BEA" w:rsidRDefault="00482C0C" w:rsidP="00482C0C">
            <w:pPr>
              <w:widowControl w:val="0"/>
              <w:suppressAutoHyphens w:val="0"/>
              <w:spacing w:line="229" w:lineRule="exact"/>
              <w:ind w:left="103" w:right="22"/>
              <w:rPr>
                <w:rFonts w:eastAsia="Arial"/>
                <w:color w:val="000000"/>
                <w:szCs w:val="20"/>
                <w:lang w:eastAsia="en-US"/>
              </w:rPr>
            </w:pPr>
            <w:r w:rsidRPr="00434BEA">
              <w:rPr>
                <w:rFonts w:eastAsia="Arial"/>
                <w:color w:val="000000"/>
                <w:szCs w:val="20"/>
                <w:lang w:eastAsia="en-US"/>
              </w:rPr>
              <w:t>V primeru uporabe mehčalcev, losjonov, dišav in dodatkov v proizvodnji papirja ti ne smejo vsebovati sestavin, ki so s stavki za nevarnost na podlagi Uredbe (ES) št. 1272/2008 deklarirane kot alergene, kancerogene ali mutagene.</w:t>
            </w:r>
          </w:p>
          <w:p w14:paraId="2B877992" w14:textId="77777777" w:rsidR="00482C0C" w:rsidRPr="00434BEA" w:rsidRDefault="00482C0C" w:rsidP="00482C0C">
            <w:pPr>
              <w:widowControl w:val="0"/>
              <w:suppressAutoHyphens w:val="0"/>
              <w:spacing w:line="240" w:lineRule="atLeast"/>
              <w:jc w:val="left"/>
              <w:rPr>
                <w:rFonts w:eastAsia="EUAlbertina-Regular-Identity-H"/>
                <w:color w:val="000000"/>
                <w:szCs w:val="20"/>
                <w:lang w:eastAsia="sl-SI"/>
              </w:rPr>
            </w:pPr>
          </w:p>
          <w:p w14:paraId="074FA7F1" w14:textId="77777777" w:rsidR="00482C0C" w:rsidRPr="00434BEA" w:rsidRDefault="00482C0C" w:rsidP="00482C0C">
            <w:pPr>
              <w:widowControl w:val="0"/>
              <w:suppressAutoHyphens w:val="0"/>
              <w:spacing w:before="1" w:line="229" w:lineRule="exact"/>
              <w:ind w:left="103" w:right="22"/>
              <w:rPr>
                <w:rFonts w:eastAsia="Arial"/>
                <w:color w:val="000000"/>
                <w:szCs w:val="20"/>
                <w:lang w:eastAsia="en-US"/>
              </w:rPr>
            </w:pPr>
            <w:r w:rsidRPr="00434BEA">
              <w:rPr>
                <w:rFonts w:eastAsia="Arial"/>
                <w:color w:val="000000"/>
                <w:szCs w:val="20"/>
                <w:lang w:eastAsia="en-US"/>
              </w:rPr>
              <w:t>Način dokazovanja</w:t>
            </w:r>
          </w:p>
          <w:p w14:paraId="15EA6A1F" w14:textId="77777777" w:rsidR="00482C0C" w:rsidRPr="00434BEA" w:rsidRDefault="00482C0C" w:rsidP="00482C0C">
            <w:pPr>
              <w:widowControl w:val="0"/>
              <w:suppressAutoHyphens w:val="0"/>
              <w:spacing w:line="229" w:lineRule="exact"/>
              <w:ind w:left="103" w:right="22"/>
              <w:rPr>
                <w:rFonts w:eastAsia="Arial"/>
                <w:color w:val="000000"/>
                <w:szCs w:val="20"/>
                <w:lang w:eastAsia="en-US"/>
              </w:rPr>
            </w:pPr>
            <w:r w:rsidRPr="00434BEA">
              <w:rPr>
                <w:rFonts w:eastAsia="Arial"/>
                <w:color w:val="000000"/>
                <w:szCs w:val="20"/>
                <w:lang w:eastAsia="en-US"/>
              </w:rPr>
              <w:t>Ponudnik mora k ponudbi priložiti:</w:t>
            </w:r>
          </w:p>
          <w:p w14:paraId="5CF5E91F" w14:textId="77777777" w:rsidR="00482C0C" w:rsidRPr="00434BEA" w:rsidRDefault="00482C0C">
            <w:pPr>
              <w:widowControl w:val="0"/>
              <w:numPr>
                <w:ilvl w:val="0"/>
                <w:numId w:val="34"/>
              </w:numPr>
              <w:suppressAutoHyphens w:val="0"/>
              <w:spacing w:line="229" w:lineRule="exact"/>
              <w:ind w:right="176"/>
              <w:jc w:val="left"/>
              <w:rPr>
                <w:rFonts w:eastAsia="Arial"/>
                <w:color w:val="000000"/>
                <w:szCs w:val="20"/>
                <w:lang w:eastAsia="en-US"/>
              </w:rPr>
            </w:pPr>
            <w:r w:rsidRPr="00434BEA">
              <w:rPr>
                <w:rFonts w:eastAsia="Arial"/>
                <w:color w:val="000000"/>
                <w:szCs w:val="20"/>
                <w:lang w:eastAsia="en-US"/>
              </w:rPr>
              <w:t>potrdilo, da ima blago znak za okolje tipa I, ali</w:t>
            </w:r>
          </w:p>
          <w:p w14:paraId="60FD3D80" w14:textId="77777777" w:rsidR="00482C0C" w:rsidRPr="00434BEA" w:rsidRDefault="00482C0C">
            <w:pPr>
              <w:numPr>
                <w:ilvl w:val="0"/>
                <w:numId w:val="34"/>
              </w:numPr>
              <w:suppressAutoHyphens w:val="0"/>
              <w:spacing w:line="240" w:lineRule="auto"/>
              <w:contextualSpacing/>
              <w:jc w:val="left"/>
              <w:rPr>
                <w:color w:val="000000"/>
                <w:szCs w:val="20"/>
                <w:lang w:eastAsia="en-US"/>
              </w:rPr>
            </w:pPr>
            <w:r w:rsidRPr="00434BEA">
              <w:rPr>
                <w:color w:val="000000"/>
                <w:szCs w:val="20"/>
                <w:lang w:eastAsia="en-US"/>
              </w:rPr>
              <w:t>tehnično dokumentacijo proizvajalca, iz katere izhaja, da so zahteve izpolnjene, ali</w:t>
            </w:r>
          </w:p>
          <w:p w14:paraId="6E2D3F46" w14:textId="77777777" w:rsidR="00482C0C" w:rsidRPr="00434BEA" w:rsidRDefault="00482C0C">
            <w:pPr>
              <w:numPr>
                <w:ilvl w:val="0"/>
                <w:numId w:val="34"/>
              </w:numPr>
              <w:suppressAutoHyphens w:val="0"/>
              <w:spacing w:line="240" w:lineRule="auto"/>
              <w:contextualSpacing/>
              <w:jc w:val="left"/>
              <w:rPr>
                <w:color w:val="000000"/>
                <w:szCs w:val="20"/>
                <w:lang w:eastAsia="en-US"/>
              </w:rPr>
            </w:pPr>
            <w:r w:rsidRPr="00434BEA">
              <w:rPr>
                <w:bCs/>
                <w:color w:val="000000"/>
                <w:szCs w:val="20"/>
                <w:lang w:eastAsia="en-US"/>
              </w:rPr>
              <w:t>ustrezno dokazilo, iz katerega izhaja, da so zahteve izpolnjene.</w:t>
            </w:r>
          </w:p>
        </w:tc>
      </w:tr>
      <w:tr w:rsidR="00482C0C" w:rsidRPr="00434BEA" w14:paraId="335F0A92" w14:textId="77777777" w:rsidTr="00940C90">
        <w:tc>
          <w:tcPr>
            <w:tcW w:w="741" w:type="dxa"/>
            <w:shd w:val="clear" w:color="auto" w:fill="auto"/>
          </w:tcPr>
          <w:p w14:paraId="56CF74D8" w14:textId="77777777" w:rsidR="00482C0C" w:rsidRPr="00434BEA" w:rsidRDefault="00482C0C" w:rsidP="00482C0C">
            <w:pPr>
              <w:widowControl w:val="0"/>
              <w:suppressAutoHyphens w:val="0"/>
              <w:spacing w:line="227" w:lineRule="exact"/>
              <w:ind w:left="216" w:right="216"/>
              <w:rPr>
                <w:rFonts w:eastAsia="Arial"/>
                <w:color w:val="000000"/>
                <w:szCs w:val="20"/>
                <w:lang w:eastAsia="en-US"/>
              </w:rPr>
            </w:pPr>
            <w:r w:rsidRPr="00434BEA">
              <w:rPr>
                <w:rFonts w:eastAsia="Arial"/>
                <w:color w:val="000000"/>
                <w:szCs w:val="20"/>
                <w:lang w:eastAsia="en-US"/>
              </w:rPr>
              <w:t>5.</w:t>
            </w:r>
          </w:p>
        </w:tc>
        <w:tc>
          <w:tcPr>
            <w:tcW w:w="8549" w:type="dxa"/>
            <w:shd w:val="clear" w:color="auto" w:fill="auto"/>
          </w:tcPr>
          <w:p w14:paraId="6FC27003" w14:textId="77777777" w:rsidR="00482C0C" w:rsidRPr="00434BEA" w:rsidRDefault="00482C0C" w:rsidP="00482C0C">
            <w:pPr>
              <w:widowControl w:val="0"/>
              <w:suppressAutoHyphens w:val="0"/>
              <w:spacing w:line="240" w:lineRule="atLeast"/>
              <w:rPr>
                <w:rFonts w:eastAsia="Arial"/>
                <w:color w:val="000000"/>
                <w:szCs w:val="20"/>
                <w:lang w:eastAsia="en-US"/>
              </w:rPr>
            </w:pPr>
            <w:r w:rsidRPr="00434BEA">
              <w:rPr>
                <w:rFonts w:eastAsia="Arial"/>
                <w:color w:val="000000"/>
                <w:szCs w:val="20"/>
                <w:lang w:eastAsia="en-US"/>
              </w:rPr>
              <w:t>Velja za toaletni papir: Papir iz primarne vlaknine iz zakonitih virov (100% celuloza) mora biti izdelan iz primarne vlaknine, ki ni beljena z elementarnim klorom (ECF),</w:t>
            </w:r>
            <w:r w:rsidRPr="00434BEA">
              <w:rPr>
                <w:rFonts w:eastAsia="Arial"/>
                <w:color w:val="000000"/>
                <w:sz w:val="16"/>
                <w:lang w:eastAsia="en-US"/>
              </w:rPr>
              <w:footnoteReference w:id="5"/>
            </w:r>
            <w:r w:rsidRPr="00434BEA">
              <w:rPr>
                <w:rFonts w:eastAsia="Arial"/>
                <w:color w:val="000000"/>
                <w:sz w:val="14"/>
                <w:szCs w:val="20"/>
                <w:lang w:eastAsia="en-US"/>
              </w:rPr>
              <w:t xml:space="preserve"> </w:t>
            </w:r>
            <w:r w:rsidRPr="00434BEA">
              <w:rPr>
                <w:rFonts w:eastAsia="Arial"/>
                <w:color w:val="000000"/>
                <w:szCs w:val="20"/>
                <w:lang w:eastAsia="en-US"/>
              </w:rPr>
              <w:t xml:space="preserve">pri čemer mora primarna vlaknina izvirati iz trajnostno upravljanih gozdov. </w:t>
            </w:r>
          </w:p>
          <w:p w14:paraId="1150125D" w14:textId="77777777" w:rsidR="00482C0C" w:rsidRPr="00434BEA" w:rsidRDefault="00482C0C" w:rsidP="00482C0C">
            <w:pPr>
              <w:widowControl w:val="0"/>
              <w:suppressAutoHyphens w:val="0"/>
              <w:spacing w:line="240" w:lineRule="atLeast"/>
              <w:jc w:val="left"/>
              <w:rPr>
                <w:color w:val="000000"/>
                <w:szCs w:val="20"/>
                <w:lang w:eastAsia="sl-SI"/>
              </w:rPr>
            </w:pPr>
          </w:p>
          <w:p w14:paraId="47DD2338" w14:textId="77777777" w:rsidR="00482C0C" w:rsidRPr="00434BEA" w:rsidRDefault="00482C0C" w:rsidP="00482C0C">
            <w:pPr>
              <w:widowControl w:val="0"/>
              <w:suppressAutoHyphens w:val="0"/>
              <w:spacing w:before="1" w:line="229" w:lineRule="exact"/>
              <w:ind w:left="103" w:right="22"/>
              <w:rPr>
                <w:rFonts w:eastAsia="Arial"/>
                <w:color w:val="000000"/>
                <w:szCs w:val="20"/>
                <w:lang w:eastAsia="en-US"/>
              </w:rPr>
            </w:pPr>
            <w:r w:rsidRPr="00434BEA">
              <w:rPr>
                <w:rFonts w:eastAsia="Arial"/>
                <w:color w:val="000000"/>
                <w:szCs w:val="20"/>
                <w:lang w:eastAsia="en-US"/>
              </w:rPr>
              <w:t>Način dokazovanja</w:t>
            </w:r>
          </w:p>
          <w:p w14:paraId="099D0658" w14:textId="77777777" w:rsidR="00482C0C" w:rsidRPr="00434BEA" w:rsidRDefault="00482C0C" w:rsidP="00482C0C">
            <w:pPr>
              <w:widowControl w:val="0"/>
              <w:suppressAutoHyphens w:val="0"/>
              <w:spacing w:line="229" w:lineRule="exact"/>
              <w:ind w:left="103" w:right="22"/>
              <w:rPr>
                <w:rFonts w:eastAsia="Arial"/>
                <w:color w:val="000000"/>
                <w:szCs w:val="20"/>
                <w:lang w:eastAsia="en-US"/>
              </w:rPr>
            </w:pPr>
            <w:r w:rsidRPr="00434BEA">
              <w:rPr>
                <w:rFonts w:eastAsia="Arial"/>
                <w:color w:val="000000"/>
                <w:szCs w:val="20"/>
                <w:lang w:eastAsia="en-US"/>
              </w:rPr>
              <w:t xml:space="preserve">Ponudnik mora k ponudbi priložiti: </w:t>
            </w:r>
          </w:p>
          <w:p w14:paraId="68092021" w14:textId="77777777" w:rsidR="00482C0C" w:rsidRPr="00434BEA" w:rsidRDefault="00482C0C">
            <w:pPr>
              <w:widowControl w:val="0"/>
              <w:numPr>
                <w:ilvl w:val="0"/>
                <w:numId w:val="36"/>
              </w:numPr>
              <w:suppressAutoHyphens w:val="0"/>
              <w:spacing w:line="240" w:lineRule="auto"/>
              <w:ind w:left="719" w:hanging="256"/>
              <w:jc w:val="left"/>
              <w:rPr>
                <w:rFonts w:eastAsia="Arial"/>
                <w:color w:val="000000"/>
                <w:szCs w:val="20"/>
                <w:lang w:eastAsia="en-US"/>
              </w:rPr>
            </w:pPr>
            <w:r w:rsidRPr="00434BEA">
              <w:rPr>
                <w:rFonts w:eastAsia="Arial"/>
                <w:color w:val="000000"/>
                <w:szCs w:val="20"/>
                <w:lang w:eastAsia="en-US"/>
              </w:rPr>
              <w:t xml:space="preserve">potrdilo, da ima blago znak za okolje tipa I, iz katerega izhaja, da blago izpolnjuje zahteve, ali </w:t>
            </w:r>
          </w:p>
          <w:p w14:paraId="41227ABD" w14:textId="77777777" w:rsidR="00482C0C" w:rsidRPr="00434BEA" w:rsidRDefault="00482C0C">
            <w:pPr>
              <w:widowControl w:val="0"/>
              <w:numPr>
                <w:ilvl w:val="0"/>
                <w:numId w:val="36"/>
              </w:numPr>
              <w:suppressAutoHyphens w:val="0"/>
              <w:spacing w:line="240" w:lineRule="auto"/>
              <w:ind w:left="719" w:hanging="256"/>
              <w:jc w:val="left"/>
              <w:rPr>
                <w:rFonts w:eastAsia="Arial"/>
                <w:color w:val="000000"/>
                <w:szCs w:val="20"/>
                <w:lang w:eastAsia="en-US"/>
              </w:rPr>
            </w:pPr>
            <w:r w:rsidRPr="00434BEA">
              <w:rPr>
                <w:rFonts w:eastAsia="Arial"/>
                <w:color w:val="000000"/>
                <w:szCs w:val="20"/>
                <w:lang w:eastAsia="en-US"/>
              </w:rPr>
              <w:t>dokazilo o uporabi primarne vlaknine, ki ni beljena z elementarnim klorom (ECF), in potrdilo FSC</w:t>
            </w:r>
            <w:r w:rsidRPr="00434BEA">
              <w:rPr>
                <w:rFonts w:eastAsia="Arial"/>
                <w:color w:val="000000"/>
                <w:sz w:val="14"/>
                <w:lang w:eastAsia="en-US"/>
              </w:rPr>
              <w:footnoteReference w:id="6"/>
            </w:r>
            <w:r w:rsidRPr="00434BEA">
              <w:rPr>
                <w:rFonts w:eastAsia="Arial"/>
                <w:color w:val="000000"/>
                <w:szCs w:val="20"/>
                <w:lang w:eastAsia="en-US"/>
              </w:rPr>
              <w:t xml:space="preserve"> ali PEFC</w:t>
            </w:r>
            <w:r w:rsidRPr="00434BEA">
              <w:rPr>
                <w:rFonts w:eastAsia="Arial"/>
                <w:color w:val="000000"/>
                <w:sz w:val="12"/>
                <w:lang w:eastAsia="en-US"/>
              </w:rPr>
              <w:footnoteReference w:id="7"/>
            </w:r>
            <w:r w:rsidRPr="00434BEA">
              <w:rPr>
                <w:rFonts w:eastAsia="Arial"/>
                <w:color w:val="000000"/>
                <w:sz w:val="12"/>
                <w:szCs w:val="20"/>
                <w:lang w:eastAsia="en-US"/>
              </w:rPr>
              <w:t xml:space="preserve"> </w:t>
            </w:r>
            <w:r w:rsidRPr="00434BEA">
              <w:rPr>
                <w:rFonts w:eastAsia="Arial"/>
                <w:color w:val="000000"/>
                <w:szCs w:val="20"/>
                <w:lang w:eastAsia="en-US"/>
              </w:rPr>
              <w:t>za izdelek zadnjega v skrbniški verigi lesa ali dovoljenje FLEGT,</w:t>
            </w:r>
            <w:r w:rsidRPr="00434BEA">
              <w:rPr>
                <w:rFonts w:eastAsia="Arial"/>
                <w:color w:val="000000"/>
                <w:sz w:val="12"/>
                <w:lang w:eastAsia="en-US"/>
              </w:rPr>
              <w:footnoteReference w:id="8"/>
            </w:r>
            <w:r w:rsidRPr="00434BEA">
              <w:rPr>
                <w:rFonts w:eastAsia="Arial"/>
                <w:color w:val="000000"/>
                <w:sz w:val="12"/>
                <w:szCs w:val="20"/>
                <w:lang w:eastAsia="en-US"/>
              </w:rPr>
              <w:t xml:space="preserve"> </w:t>
            </w:r>
            <w:r w:rsidRPr="00434BEA">
              <w:rPr>
                <w:rFonts w:eastAsia="Arial"/>
                <w:color w:val="000000"/>
                <w:szCs w:val="20"/>
                <w:lang w:eastAsia="en-US"/>
              </w:rPr>
              <w:t>če les izhaja iz države, ki je podpisala prostovoljni sporazum o partnerstvu z EU, ali</w:t>
            </w:r>
          </w:p>
          <w:p w14:paraId="62CB7BF3" w14:textId="77777777" w:rsidR="00482C0C" w:rsidRPr="00434BEA" w:rsidRDefault="00482C0C">
            <w:pPr>
              <w:widowControl w:val="0"/>
              <w:numPr>
                <w:ilvl w:val="0"/>
                <w:numId w:val="36"/>
              </w:numPr>
              <w:suppressAutoHyphens w:val="0"/>
              <w:spacing w:line="240" w:lineRule="auto"/>
              <w:ind w:left="719" w:hanging="256"/>
              <w:jc w:val="left"/>
              <w:rPr>
                <w:rFonts w:eastAsia="Times New Roman"/>
                <w:color w:val="000000"/>
                <w:szCs w:val="20"/>
                <w:lang w:eastAsia="en-US"/>
              </w:rPr>
            </w:pPr>
            <w:r w:rsidRPr="00434BEA">
              <w:rPr>
                <w:rFonts w:eastAsia="Arial"/>
                <w:color w:val="000000"/>
                <w:szCs w:val="20"/>
                <w:lang w:eastAsia="en-US"/>
              </w:rPr>
              <w:t>ustrezno dokazilo, iz katerega izhaja, da so zahteve izpolnjene.</w:t>
            </w:r>
          </w:p>
        </w:tc>
      </w:tr>
      <w:tr w:rsidR="00482C0C" w:rsidRPr="00434BEA" w14:paraId="725BDB20" w14:textId="77777777" w:rsidTr="00940C90">
        <w:tc>
          <w:tcPr>
            <w:tcW w:w="741" w:type="dxa"/>
            <w:shd w:val="clear" w:color="auto" w:fill="auto"/>
          </w:tcPr>
          <w:p w14:paraId="60254F17" w14:textId="77777777" w:rsidR="00482C0C" w:rsidRPr="00434BEA" w:rsidRDefault="00482C0C" w:rsidP="00482C0C">
            <w:pPr>
              <w:widowControl w:val="0"/>
              <w:suppressAutoHyphens w:val="0"/>
              <w:spacing w:line="227" w:lineRule="exact"/>
              <w:ind w:left="216" w:right="216"/>
              <w:rPr>
                <w:rFonts w:eastAsia="Arial"/>
                <w:color w:val="000000"/>
                <w:szCs w:val="20"/>
                <w:lang w:eastAsia="en-US"/>
              </w:rPr>
            </w:pPr>
            <w:r w:rsidRPr="00434BEA">
              <w:rPr>
                <w:rFonts w:eastAsia="Arial"/>
                <w:color w:val="000000"/>
                <w:szCs w:val="20"/>
                <w:lang w:eastAsia="en-US"/>
              </w:rPr>
              <w:t>6.</w:t>
            </w:r>
          </w:p>
        </w:tc>
        <w:tc>
          <w:tcPr>
            <w:tcW w:w="8549" w:type="dxa"/>
            <w:shd w:val="clear" w:color="auto" w:fill="auto"/>
          </w:tcPr>
          <w:p w14:paraId="12580D36" w14:textId="77777777" w:rsidR="00482C0C" w:rsidRPr="00434BEA" w:rsidRDefault="00482C0C" w:rsidP="00482C0C">
            <w:pPr>
              <w:widowControl w:val="0"/>
              <w:suppressAutoHyphens w:val="0"/>
              <w:spacing w:line="240" w:lineRule="atLeast"/>
              <w:rPr>
                <w:rFonts w:eastAsia="Arial"/>
                <w:color w:val="000000"/>
                <w:szCs w:val="20"/>
                <w:lang w:eastAsia="en-US"/>
              </w:rPr>
            </w:pPr>
            <w:r w:rsidRPr="00434BEA">
              <w:rPr>
                <w:rFonts w:eastAsia="Arial"/>
                <w:color w:val="000000"/>
                <w:szCs w:val="20"/>
                <w:lang w:eastAsia="en-US"/>
              </w:rPr>
              <w:t>Velja za toaletne brisače: Papir iz recikliranih vlaken (100% reciklaža) mora biti izdelan iz predelane vlaknine, ki ni beljena z elementarnim klorom (ECF),</w:t>
            </w:r>
            <w:r w:rsidRPr="00434BEA">
              <w:rPr>
                <w:rFonts w:eastAsia="Arial"/>
                <w:color w:val="000000"/>
                <w:sz w:val="16"/>
                <w:lang w:eastAsia="en-US"/>
              </w:rPr>
              <w:footnoteReference w:id="9"/>
            </w:r>
            <w:r w:rsidRPr="00434BEA">
              <w:rPr>
                <w:rFonts w:eastAsia="Arial"/>
                <w:color w:val="000000"/>
                <w:sz w:val="14"/>
                <w:szCs w:val="20"/>
                <w:lang w:eastAsia="en-US"/>
              </w:rPr>
              <w:t xml:space="preserve"> </w:t>
            </w:r>
            <w:r w:rsidRPr="00434BEA">
              <w:rPr>
                <w:rFonts w:eastAsia="Arial"/>
                <w:color w:val="000000"/>
                <w:szCs w:val="20"/>
                <w:lang w:eastAsia="en-US"/>
              </w:rPr>
              <w:t xml:space="preserve">pri čemer mora predelana vlaknina izvirati iz trajnostno upravljanih gozdov. </w:t>
            </w:r>
          </w:p>
          <w:p w14:paraId="56FF7AA7" w14:textId="77777777" w:rsidR="00482C0C" w:rsidRPr="00434BEA" w:rsidRDefault="00482C0C" w:rsidP="00482C0C">
            <w:pPr>
              <w:widowControl w:val="0"/>
              <w:suppressAutoHyphens w:val="0"/>
              <w:spacing w:line="240" w:lineRule="atLeast"/>
              <w:jc w:val="left"/>
              <w:rPr>
                <w:color w:val="000000"/>
                <w:szCs w:val="20"/>
                <w:lang w:eastAsia="sl-SI"/>
              </w:rPr>
            </w:pPr>
          </w:p>
          <w:p w14:paraId="22112EB0" w14:textId="77777777" w:rsidR="00482C0C" w:rsidRPr="00434BEA" w:rsidRDefault="00482C0C" w:rsidP="00482C0C">
            <w:pPr>
              <w:widowControl w:val="0"/>
              <w:suppressAutoHyphens w:val="0"/>
              <w:spacing w:before="1" w:line="229" w:lineRule="exact"/>
              <w:ind w:left="103" w:right="22"/>
              <w:rPr>
                <w:rFonts w:eastAsia="Arial"/>
                <w:color w:val="000000"/>
                <w:szCs w:val="20"/>
                <w:lang w:eastAsia="en-US"/>
              </w:rPr>
            </w:pPr>
            <w:r w:rsidRPr="00434BEA">
              <w:rPr>
                <w:rFonts w:eastAsia="Arial"/>
                <w:color w:val="000000"/>
                <w:szCs w:val="20"/>
                <w:lang w:eastAsia="en-US"/>
              </w:rPr>
              <w:t>Način dokazovanja</w:t>
            </w:r>
          </w:p>
          <w:p w14:paraId="0838DD7F" w14:textId="77777777" w:rsidR="00482C0C" w:rsidRPr="00434BEA" w:rsidRDefault="00482C0C" w:rsidP="00482C0C">
            <w:pPr>
              <w:widowControl w:val="0"/>
              <w:suppressAutoHyphens w:val="0"/>
              <w:spacing w:line="229" w:lineRule="exact"/>
              <w:ind w:left="103" w:right="22"/>
              <w:rPr>
                <w:rFonts w:eastAsia="Arial"/>
                <w:color w:val="000000"/>
                <w:szCs w:val="20"/>
                <w:lang w:eastAsia="en-US"/>
              </w:rPr>
            </w:pPr>
            <w:r w:rsidRPr="00434BEA">
              <w:rPr>
                <w:rFonts w:eastAsia="Arial"/>
                <w:color w:val="000000"/>
                <w:szCs w:val="20"/>
                <w:lang w:eastAsia="en-US"/>
              </w:rPr>
              <w:t xml:space="preserve">Ponudnik mora k ponudbi priložiti: </w:t>
            </w:r>
          </w:p>
          <w:p w14:paraId="08961686" w14:textId="77777777" w:rsidR="00482C0C" w:rsidRPr="00434BEA" w:rsidRDefault="00482C0C">
            <w:pPr>
              <w:widowControl w:val="0"/>
              <w:numPr>
                <w:ilvl w:val="0"/>
                <w:numId w:val="36"/>
              </w:numPr>
              <w:suppressAutoHyphens w:val="0"/>
              <w:spacing w:line="240" w:lineRule="auto"/>
              <w:ind w:left="719" w:hanging="256"/>
              <w:jc w:val="left"/>
              <w:rPr>
                <w:rFonts w:eastAsia="Arial"/>
                <w:color w:val="000000"/>
                <w:szCs w:val="20"/>
                <w:lang w:eastAsia="en-US"/>
              </w:rPr>
            </w:pPr>
            <w:r w:rsidRPr="00434BEA">
              <w:rPr>
                <w:rFonts w:eastAsia="Arial"/>
                <w:color w:val="000000"/>
                <w:szCs w:val="20"/>
                <w:lang w:eastAsia="en-US"/>
              </w:rPr>
              <w:t xml:space="preserve">potrdilo, da ima blago znak za okolje tipa I, iz katerega izhaja, da blago izpolnjuje zahteve, ali </w:t>
            </w:r>
          </w:p>
          <w:p w14:paraId="00EACDCD" w14:textId="77777777" w:rsidR="00482C0C" w:rsidRPr="00434BEA" w:rsidRDefault="00482C0C">
            <w:pPr>
              <w:widowControl w:val="0"/>
              <w:numPr>
                <w:ilvl w:val="0"/>
                <w:numId w:val="36"/>
              </w:numPr>
              <w:suppressAutoHyphens w:val="0"/>
              <w:spacing w:line="240" w:lineRule="auto"/>
              <w:ind w:left="719" w:hanging="256"/>
              <w:jc w:val="left"/>
              <w:rPr>
                <w:rFonts w:eastAsia="Arial"/>
                <w:color w:val="000000"/>
                <w:szCs w:val="20"/>
                <w:lang w:eastAsia="en-US"/>
              </w:rPr>
            </w:pPr>
            <w:r w:rsidRPr="00434BEA">
              <w:rPr>
                <w:rFonts w:eastAsia="Arial"/>
                <w:color w:val="000000"/>
                <w:szCs w:val="20"/>
                <w:lang w:eastAsia="en-US"/>
              </w:rPr>
              <w:t>dokazilo o uporabi primarne vlaknine, ki ni beljena z elementarnim klorom (ECF), in potrdilo FSC</w:t>
            </w:r>
            <w:r w:rsidRPr="00434BEA">
              <w:rPr>
                <w:rFonts w:eastAsia="Arial"/>
                <w:color w:val="000000"/>
                <w:sz w:val="14"/>
                <w:lang w:eastAsia="en-US"/>
              </w:rPr>
              <w:footnoteReference w:id="10"/>
            </w:r>
            <w:r w:rsidRPr="00434BEA">
              <w:rPr>
                <w:rFonts w:eastAsia="Arial"/>
                <w:color w:val="000000"/>
                <w:szCs w:val="20"/>
                <w:lang w:eastAsia="en-US"/>
              </w:rPr>
              <w:t xml:space="preserve"> ali PEFC</w:t>
            </w:r>
            <w:r w:rsidRPr="00434BEA">
              <w:rPr>
                <w:rFonts w:eastAsia="Arial"/>
                <w:color w:val="000000"/>
                <w:sz w:val="12"/>
                <w:lang w:eastAsia="en-US"/>
              </w:rPr>
              <w:footnoteReference w:id="11"/>
            </w:r>
            <w:r w:rsidRPr="00434BEA">
              <w:rPr>
                <w:rFonts w:eastAsia="Arial"/>
                <w:color w:val="000000"/>
                <w:sz w:val="12"/>
                <w:szCs w:val="20"/>
                <w:lang w:eastAsia="en-US"/>
              </w:rPr>
              <w:t xml:space="preserve"> </w:t>
            </w:r>
            <w:r w:rsidRPr="00434BEA">
              <w:rPr>
                <w:rFonts w:eastAsia="Arial"/>
                <w:color w:val="000000"/>
                <w:szCs w:val="20"/>
                <w:lang w:eastAsia="en-US"/>
              </w:rPr>
              <w:t>za izdelek zadnjega v skrbniški verigi lesa ali dovoljenje FLEGT,</w:t>
            </w:r>
            <w:r w:rsidRPr="00434BEA">
              <w:rPr>
                <w:rFonts w:eastAsia="Arial"/>
                <w:color w:val="000000"/>
                <w:sz w:val="12"/>
                <w:lang w:eastAsia="en-US"/>
              </w:rPr>
              <w:footnoteReference w:id="12"/>
            </w:r>
            <w:r w:rsidRPr="00434BEA">
              <w:rPr>
                <w:rFonts w:eastAsia="Arial"/>
                <w:color w:val="000000"/>
                <w:sz w:val="12"/>
                <w:szCs w:val="20"/>
                <w:lang w:eastAsia="en-US"/>
              </w:rPr>
              <w:t xml:space="preserve"> </w:t>
            </w:r>
            <w:r w:rsidRPr="00434BEA">
              <w:rPr>
                <w:rFonts w:eastAsia="Arial"/>
                <w:color w:val="000000"/>
                <w:szCs w:val="20"/>
                <w:lang w:eastAsia="en-US"/>
              </w:rPr>
              <w:t xml:space="preserve">če les izhaja iz države, ki je podpisala prostovoljni sporazum o partnerstvu z </w:t>
            </w:r>
            <w:r w:rsidRPr="00434BEA">
              <w:rPr>
                <w:rFonts w:eastAsia="Arial"/>
                <w:color w:val="000000"/>
                <w:szCs w:val="20"/>
                <w:lang w:eastAsia="en-US"/>
              </w:rPr>
              <w:lastRenderedPageBreak/>
              <w:t>EU, ali</w:t>
            </w:r>
          </w:p>
          <w:p w14:paraId="4AE5F103" w14:textId="77777777" w:rsidR="00482C0C" w:rsidRPr="00434BEA" w:rsidRDefault="00482C0C">
            <w:pPr>
              <w:widowControl w:val="0"/>
              <w:numPr>
                <w:ilvl w:val="0"/>
                <w:numId w:val="36"/>
              </w:numPr>
              <w:suppressAutoHyphens w:val="0"/>
              <w:spacing w:line="240" w:lineRule="auto"/>
              <w:ind w:left="719" w:hanging="256"/>
              <w:jc w:val="left"/>
              <w:rPr>
                <w:rFonts w:eastAsia="Times New Roman"/>
                <w:color w:val="000000"/>
                <w:szCs w:val="20"/>
                <w:lang w:eastAsia="en-US"/>
              </w:rPr>
            </w:pPr>
            <w:r w:rsidRPr="00434BEA">
              <w:rPr>
                <w:rFonts w:eastAsia="Arial"/>
                <w:color w:val="000000"/>
                <w:szCs w:val="20"/>
                <w:lang w:eastAsia="en-US"/>
              </w:rPr>
              <w:t>ustrezno dokazilo, iz katerega izhaja, da so zahteve izpolnjene.</w:t>
            </w:r>
          </w:p>
        </w:tc>
      </w:tr>
      <w:tr w:rsidR="00482C0C" w:rsidRPr="00434BEA" w14:paraId="15669943" w14:textId="77777777" w:rsidTr="00940C90">
        <w:tc>
          <w:tcPr>
            <w:tcW w:w="741" w:type="dxa"/>
            <w:shd w:val="clear" w:color="auto" w:fill="auto"/>
          </w:tcPr>
          <w:p w14:paraId="48F25A87" w14:textId="77777777" w:rsidR="00482C0C" w:rsidRPr="00434BEA" w:rsidRDefault="00482C0C" w:rsidP="00482C0C">
            <w:pPr>
              <w:widowControl w:val="0"/>
              <w:suppressAutoHyphens w:val="0"/>
              <w:spacing w:line="227" w:lineRule="exact"/>
              <w:ind w:left="216" w:right="216"/>
              <w:rPr>
                <w:rFonts w:eastAsia="Arial"/>
                <w:color w:val="000000"/>
                <w:szCs w:val="20"/>
                <w:lang w:eastAsia="en-US"/>
              </w:rPr>
            </w:pPr>
            <w:r w:rsidRPr="00434BEA">
              <w:rPr>
                <w:rFonts w:eastAsia="Arial"/>
                <w:color w:val="000000"/>
                <w:szCs w:val="20"/>
                <w:lang w:eastAsia="en-US"/>
              </w:rPr>
              <w:lastRenderedPageBreak/>
              <w:t>7.</w:t>
            </w:r>
          </w:p>
        </w:tc>
        <w:tc>
          <w:tcPr>
            <w:tcW w:w="8549" w:type="dxa"/>
            <w:shd w:val="clear" w:color="auto" w:fill="auto"/>
          </w:tcPr>
          <w:p w14:paraId="1487C948" w14:textId="77777777" w:rsidR="00482C0C" w:rsidRPr="00434BEA" w:rsidRDefault="00482C0C" w:rsidP="00482C0C">
            <w:pPr>
              <w:widowControl w:val="0"/>
              <w:suppressAutoHyphens w:val="0"/>
              <w:spacing w:line="240" w:lineRule="atLeast"/>
              <w:rPr>
                <w:rFonts w:eastAsia="Arial"/>
                <w:color w:val="000000"/>
                <w:szCs w:val="20"/>
                <w:lang w:eastAsia="en-US"/>
              </w:rPr>
            </w:pPr>
            <w:r w:rsidRPr="00434BEA">
              <w:rPr>
                <w:rFonts w:eastAsia="Arial"/>
                <w:color w:val="000000"/>
                <w:szCs w:val="20"/>
                <w:lang w:eastAsia="en-US"/>
              </w:rPr>
              <w:t>Izdelki, narejeni iz predelanih vlaken</w:t>
            </w:r>
            <w:r w:rsidRPr="00434BEA">
              <w:rPr>
                <w:rFonts w:eastAsia="Arial"/>
                <w:color w:val="000000"/>
                <w:sz w:val="12"/>
                <w:lang w:eastAsia="en-US"/>
              </w:rPr>
              <w:footnoteReference w:id="13"/>
            </w:r>
            <w:r w:rsidRPr="00434BEA">
              <w:rPr>
                <w:rFonts w:eastAsia="Arial"/>
                <w:color w:val="000000"/>
                <w:sz w:val="10"/>
                <w:szCs w:val="20"/>
                <w:lang w:eastAsia="en-US"/>
              </w:rPr>
              <w:t xml:space="preserve"> </w:t>
            </w:r>
            <w:r w:rsidRPr="00434BEA">
              <w:rPr>
                <w:rFonts w:eastAsia="Arial"/>
                <w:color w:val="000000"/>
                <w:szCs w:val="20"/>
                <w:lang w:eastAsia="en-US"/>
              </w:rPr>
              <w:t>oz. iz primarnih vlaken, morajo izpolnjevati naslednje zahteve:</w:t>
            </w:r>
          </w:p>
          <w:p w14:paraId="384199A3" w14:textId="77777777" w:rsidR="00482C0C" w:rsidRPr="00434BEA" w:rsidRDefault="00482C0C">
            <w:pPr>
              <w:numPr>
                <w:ilvl w:val="0"/>
                <w:numId w:val="35"/>
              </w:numPr>
              <w:suppressAutoHyphens w:val="0"/>
              <w:spacing w:line="240" w:lineRule="auto"/>
              <w:contextualSpacing/>
              <w:jc w:val="left"/>
              <w:rPr>
                <w:rFonts w:eastAsia="Arial"/>
                <w:color w:val="000000"/>
                <w:szCs w:val="20"/>
                <w:lang w:eastAsia="en-US"/>
              </w:rPr>
            </w:pPr>
            <w:r w:rsidRPr="00434BEA">
              <w:rPr>
                <w:rFonts w:eastAsia="Arial"/>
                <w:color w:val="000000"/>
                <w:szCs w:val="20"/>
                <w:lang w:eastAsia="en-US"/>
              </w:rPr>
              <w:t>formaldehid: &lt; 1 mg/dm2,</w:t>
            </w:r>
          </w:p>
          <w:p w14:paraId="47AFCAD2" w14:textId="77777777" w:rsidR="00482C0C" w:rsidRPr="00434BEA" w:rsidRDefault="00482C0C">
            <w:pPr>
              <w:numPr>
                <w:ilvl w:val="0"/>
                <w:numId w:val="35"/>
              </w:numPr>
              <w:suppressAutoHyphens w:val="0"/>
              <w:spacing w:line="240" w:lineRule="auto"/>
              <w:contextualSpacing/>
              <w:jc w:val="left"/>
              <w:rPr>
                <w:rFonts w:eastAsia="Arial"/>
                <w:color w:val="000000"/>
                <w:szCs w:val="20"/>
                <w:lang w:eastAsia="en-US"/>
              </w:rPr>
            </w:pPr>
            <w:r w:rsidRPr="00434BEA">
              <w:rPr>
                <w:rFonts w:eastAsia="Arial"/>
                <w:color w:val="000000"/>
                <w:szCs w:val="20"/>
                <w:lang w:eastAsia="en-US"/>
              </w:rPr>
              <w:t>glioksal: &lt; 1,5 mg/dm2,</w:t>
            </w:r>
          </w:p>
          <w:p w14:paraId="3E04B481" w14:textId="77777777" w:rsidR="00482C0C" w:rsidRPr="00434BEA" w:rsidRDefault="00482C0C">
            <w:pPr>
              <w:numPr>
                <w:ilvl w:val="0"/>
                <w:numId w:val="35"/>
              </w:numPr>
              <w:suppressAutoHyphens w:val="0"/>
              <w:spacing w:line="240" w:lineRule="auto"/>
              <w:contextualSpacing/>
              <w:jc w:val="left"/>
              <w:rPr>
                <w:rFonts w:eastAsia="Arial"/>
                <w:color w:val="000000"/>
                <w:szCs w:val="20"/>
                <w:lang w:eastAsia="en-US"/>
              </w:rPr>
            </w:pPr>
            <w:r w:rsidRPr="00434BEA">
              <w:rPr>
                <w:rFonts w:eastAsia="Arial"/>
                <w:color w:val="000000"/>
                <w:szCs w:val="20"/>
                <w:lang w:eastAsia="en-US"/>
              </w:rPr>
              <w:t>PCP: &lt; 2 mg/kg,</w:t>
            </w:r>
          </w:p>
          <w:p w14:paraId="558D8703" w14:textId="77777777" w:rsidR="00482C0C" w:rsidRPr="00434BEA" w:rsidRDefault="00482C0C">
            <w:pPr>
              <w:numPr>
                <w:ilvl w:val="0"/>
                <w:numId w:val="35"/>
              </w:numPr>
              <w:suppressAutoHyphens w:val="0"/>
              <w:spacing w:line="240" w:lineRule="auto"/>
              <w:contextualSpacing/>
              <w:jc w:val="left"/>
              <w:rPr>
                <w:rFonts w:eastAsia="Arial"/>
                <w:color w:val="000000"/>
                <w:szCs w:val="20"/>
                <w:lang w:eastAsia="en-US"/>
              </w:rPr>
            </w:pPr>
            <w:r w:rsidRPr="00434BEA">
              <w:rPr>
                <w:rFonts w:eastAsia="Arial"/>
                <w:color w:val="000000"/>
                <w:szCs w:val="20"/>
                <w:lang w:eastAsia="en-US"/>
              </w:rPr>
              <w:t>antimikrobne substance: niso prisotne</w:t>
            </w:r>
          </w:p>
          <w:p w14:paraId="3181693D" w14:textId="77777777" w:rsidR="00482C0C" w:rsidRPr="00434BEA" w:rsidRDefault="00482C0C">
            <w:pPr>
              <w:numPr>
                <w:ilvl w:val="0"/>
                <w:numId w:val="35"/>
              </w:numPr>
              <w:suppressAutoHyphens w:val="0"/>
              <w:spacing w:line="240" w:lineRule="auto"/>
              <w:contextualSpacing/>
              <w:jc w:val="left"/>
              <w:rPr>
                <w:rFonts w:eastAsia="Arial"/>
                <w:color w:val="000000"/>
                <w:szCs w:val="20"/>
                <w:lang w:eastAsia="en-US"/>
              </w:rPr>
            </w:pPr>
            <w:r w:rsidRPr="00434BEA">
              <w:rPr>
                <w:rFonts w:eastAsia="Arial"/>
                <w:color w:val="000000"/>
                <w:szCs w:val="20"/>
                <w:lang w:eastAsia="en-US"/>
              </w:rPr>
              <w:t>obstojnost barve in optičnih belil: &gt; 4.</w:t>
            </w:r>
          </w:p>
          <w:p w14:paraId="4CAF1942" w14:textId="77777777" w:rsidR="00482C0C" w:rsidRPr="00434BEA" w:rsidRDefault="00482C0C" w:rsidP="00482C0C">
            <w:pPr>
              <w:suppressAutoHyphens w:val="0"/>
              <w:ind w:left="720"/>
              <w:contextualSpacing/>
              <w:rPr>
                <w:rFonts w:eastAsia="Arial"/>
                <w:color w:val="000000"/>
                <w:szCs w:val="20"/>
                <w:lang w:eastAsia="en-US"/>
              </w:rPr>
            </w:pPr>
          </w:p>
          <w:p w14:paraId="7468D97B" w14:textId="77777777" w:rsidR="00482C0C" w:rsidRPr="00434BEA" w:rsidRDefault="00482C0C" w:rsidP="00482C0C">
            <w:pPr>
              <w:widowControl w:val="0"/>
              <w:suppressAutoHyphens w:val="0"/>
              <w:spacing w:before="1" w:line="229" w:lineRule="exact"/>
              <w:ind w:left="103" w:right="22"/>
              <w:rPr>
                <w:rFonts w:eastAsia="Arial"/>
                <w:color w:val="000000"/>
                <w:szCs w:val="20"/>
                <w:lang w:eastAsia="en-US"/>
              </w:rPr>
            </w:pPr>
            <w:r w:rsidRPr="00434BEA">
              <w:rPr>
                <w:rFonts w:eastAsia="Arial"/>
                <w:color w:val="000000"/>
                <w:szCs w:val="20"/>
                <w:lang w:eastAsia="en-US"/>
              </w:rPr>
              <w:t>Način dokazovanja</w:t>
            </w:r>
          </w:p>
          <w:p w14:paraId="756C4216" w14:textId="77777777" w:rsidR="00482C0C" w:rsidRPr="00434BEA" w:rsidRDefault="00482C0C" w:rsidP="00482C0C">
            <w:pPr>
              <w:widowControl w:val="0"/>
              <w:suppressAutoHyphens w:val="0"/>
              <w:spacing w:line="229" w:lineRule="exact"/>
              <w:ind w:left="103" w:right="22"/>
              <w:rPr>
                <w:rFonts w:eastAsia="Arial"/>
                <w:color w:val="000000"/>
                <w:szCs w:val="20"/>
                <w:lang w:eastAsia="en-US"/>
              </w:rPr>
            </w:pPr>
            <w:r w:rsidRPr="00434BEA">
              <w:rPr>
                <w:rFonts w:eastAsia="Arial"/>
                <w:color w:val="000000"/>
                <w:szCs w:val="20"/>
                <w:lang w:eastAsia="en-US"/>
              </w:rPr>
              <w:t>Ponudnik mora k ponudbi priložiti:</w:t>
            </w:r>
          </w:p>
          <w:p w14:paraId="55303051" w14:textId="77777777" w:rsidR="00482C0C" w:rsidRPr="00434BEA" w:rsidRDefault="00482C0C">
            <w:pPr>
              <w:widowControl w:val="0"/>
              <w:numPr>
                <w:ilvl w:val="0"/>
                <w:numId w:val="36"/>
              </w:numPr>
              <w:suppressAutoHyphens w:val="0"/>
              <w:spacing w:line="240" w:lineRule="auto"/>
              <w:jc w:val="left"/>
              <w:rPr>
                <w:rFonts w:eastAsia="Arial"/>
                <w:color w:val="000000"/>
                <w:szCs w:val="20"/>
                <w:lang w:eastAsia="en-US"/>
              </w:rPr>
            </w:pPr>
            <w:r w:rsidRPr="00434BEA">
              <w:rPr>
                <w:rFonts w:eastAsia="Arial"/>
                <w:color w:val="000000"/>
                <w:szCs w:val="20"/>
                <w:lang w:eastAsia="en-US"/>
              </w:rPr>
              <w:t>potrdilo, da ima blago znak za okolje tipa I, ali</w:t>
            </w:r>
          </w:p>
          <w:p w14:paraId="34BA63AD" w14:textId="77777777" w:rsidR="00482C0C" w:rsidRPr="00434BEA" w:rsidRDefault="00482C0C">
            <w:pPr>
              <w:widowControl w:val="0"/>
              <w:numPr>
                <w:ilvl w:val="0"/>
                <w:numId w:val="36"/>
              </w:numPr>
              <w:tabs>
                <w:tab w:val="left" w:pos="459"/>
              </w:tabs>
              <w:suppressAutoHyphens w:val="0"/>
              <w:spacing w:line="240" w:lineRule="auto"/>
              <w:ind w:right="111"/>
              <w:jc w:val="left"/>
              <w:rPr>
                <w:rFonts w:eastAsia="Arial"/>
                <w:color w:val="000000"/>
                <w:szCs w:val="20"/>
                <w:lang w:eastAsia="en-US"/>
              </w:rPr>
            </w:pPr>
            <w:r w:rsidRPr="00434BEA">
              <w:rPr>
                <w:rFonts w:eastAsia="Arial"/>
                <w:color w:val="000000"/>
                <w:szCs w:val="20"/>
                <w:lang w:eastAsia="en-US"/>
              </w:rPr>
              <w:t>potrdilo neodvisne akreditirane ustanove, ali</w:t>
            </w:r>
          </w:p>
          <w:p w14:paraId="6D8EABED" w14:textId="77777777" w:rsidR="00482C0C" w:rsidRPr="00434BEA" w:rsidRDefault="00482C0C">
            <w:pPr>
              <w:widowControl w:val="0"/>
              <w:numPr>
                <w:ilvl w:val="0"/>
                <w:numId w:val="36"/>
              </w:numPr>
              <w:tabs>
                <w:tab w:val="left" w:pos="459"/>
              </w:tabs>
              <w:suppressAutoHyphens w:val="0"/>
              <w:spacing w:line="240" w:lineRule="auto"/>
              <w:ind w:right="111"/>
              <w:jc w:val="left"/>
              <w:rPr>
                <w:rFonts w:eastAsia="Arial"/>
                <w:color w:val="000000"/>
                <w:szCs w:val="20"/>
                <w:lang w:eastAsia="en-US"/>
              </w:rPr>
            </w:pPr>
            <w:r w:rsidRPr="00434BEA">
              <w:rPr>
                <w:rFonts w:eastAsia="Arial"/>
                <w:color w:val="000000"/>
                <w:szCs w:val="20"/>
                <w:lang w:eastAsia="en-US"/>
              </w:rPr>
              <w:t>ustrezno dokazilo, iz katerega izhaja, da so zahteve izpolnjene.</w:t>
            </w:r>
          </w:p>
        </w:tc>
      </w:tr>
      <w:tr w:rsidR="00482C0C" w:rsidRPr="00434BEA" w14:paraId="23EDAB98" w14:textId="77777777" w:rsidTr="00940C90">
        <w:tc>
          <w:tcPr>
            <w:tcW w:w="741" w:type="dxa"/>
            <w:shd w:val="clear" w:color="auto" w:fill="auto"/>
          </w:tcPr>
          <w:p w14:paraId="1C12640D" w14:textId="77777777" w:rsidR="00482C0C" w:rsidRPr="00434BEA" w:rsidRDefault="00482C0C" w:rsidP="00482C0C">
            <w:pPr>
              <w:widowControl w:val="0"/>
              <w:suppressAutoHyphens w:val="0"/>
              <w:spacing w:line="227" w:lineRule="exact"/>
              <w:ind w:left="103" w:right="216"/>
              <w:jc w:val="center"/>
              <w:rPr>
                <w:rFonts w:eastAsia="Arial"/>
                <w:color w:val="000000"/>
                <w:szCs w:val="20"/>
                <w:lang w:eastAsia="en-US"/>
              </w:rPr>
            </w:pPr>
            <w:r w:rsidRPr="00434BEA">
              <w:rPr>
                <w:rFonts w:eastAsia="Arial"/>
                <w:color w:val="000000"/>
                <w:szCs w:val="20"/>
                <w:lang w:eastAsia="en-US"/>
              </w:rPr>
              <w:t>8.</w:t>
            </w:r>
          </w:p>
        </w:tc>
        <w:tc>
          <w:tcPr>
            <w:tcW w:w="8549" w:type="dxa"/>
            <w:shd w:val="clear" w:color="auto" w:fill="auto"/>
          </w:tcPr>
          <w:p w14:paraId="08950FDB" w14:textId="77777777" w:rsidR="00482C0C" w:rsidRPr="00434BEA" w:rsidRDefault="00482C0C" w:rsidP="00482C0C">
            <w:pPr>
              <w:widowControl w:val="0"/>
              <w:suppressAutoHyphens w:val="0"/>
              <w:spacing w:line="227" w:lineRule="exact"/>
              <w:ind w:right="176"/>
              <w:rPr>
                <w:rFonts w:eastAsia="Arial"/>
                <w:color w:val="000000"/>
                <w:szCs w:val="20"/>
                <w:lang w:eastAsia="en-US"/>
              </w:rPr>
            </w:pPr>
            <w:r w:rsidRPr="00434BEA">
              <w:rPr>
                <w:rFonts w:eastAsia="Arial"/>
                <w:color w:val="000000"/>
                <w:szCs w:val="20"/>
                <w:lang w:eastAsia="en-US"/>
              </w:rPr>
              <w:t>Izdelki morajo ustrezati naslednji kemijski in mikrobiološki čistosti:</w:t>
            </w:r>
          </w:p>
          <w:p w14:paraId="598E02D3" w14:textId="77777777" w:rsidR="00482C0C" w:rsidRPr="00434BEA" w:rsidRDefault="00482C0C">
            <w:pPr>
              <w:widowControl w:val="0"/>
              <w:numPr>
                <w:ilvl w:val="0"/>
                <w:numId w:val="37"/>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mejne vrednosti za kemijske vrednosti v hladnem vodnem ekstraktu:</w:t>
            </w:r>
          </w:p>
          <w:p w14:paraId="380F3052" w14:textId="77777777" w:rsidR="00482C0C" w:rsidRPr="00434BEA" w:rsidRDefault="00482C0C">
            <w:pPr>
              <w:widowControl w:val="0"/>
              <w:numPr>
                <w:ilvl w:val="0"/>
                <w:numId w:val="33"/>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kadmij: 0,5 mg Cd/kg,</w:t>
            </w:r>
          </w:p>
          <w:p w14:paraId="39BD8132" w14:textId="77777777" w:rsidR="00482C0C" w:rsidRPr="00434BEA" w:rsidRDefault="00482C0C">
            <w:pPr>
              <w:widowControl w:val="0"/>
              <w:numPr>
                <w:ilvl w:val="0"/>
                <w:numId w:val="33"/>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svinec: 3,0 mg Pb/kg,</w:t>
            </w:r>
          </w:p>
          <w:p w14:paraId="361238FA" w14:textId="77777777" w:rsidR="00482C0C" w:rsidRPr="00434BEA" w:rsidRDefault="00482C0C">
            <w:pPr>
              <w:widowControl w:val="0"/>
              <w:numPr>
                <w:ilvl w:val="0"/>
                <w:numId w:val="33"/>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krom (VI): ni prisoten,</w:t>
            </w:r>
          </w:p>
          <w:p w14:paraId="7420922E" w14:textId="77777777" w:rsidR="00482C0C" w:rsidRPr="00434BEA" w:rsidRDefault="00482C0C">
            <w:pPr>
              <w:widowControl w:val="0"/>
              <w:numPr>
                <w:ilvl w:val="0"/>
                <w:numId w:val="33"/>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živo srebro: 0,3 mg Hg/kg,</w:t>
            </w:r>
          </w:p>
          <w:p w14:paraId="2094D3DE" w14:textId="77777777" w:rsidR="00482C0C" w:rsidRPr="00434BEA" w:rsidRDefault="00482C0C">
            <w:pPr>
              <w:widowControl w:val="0"/>
              <w:numPr>
                <w:ilvl w:val="0"/>
                <w:numId w:val="33"/>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n-heptanski ekstrakt: 4,0 mg/g.</w:t>
            </w:r>
          </w:p>
          <w:p w14:paraId="0890A785" w14:textId="77777777" w:rsidR="00482C0C" w:rsidRPr="00434BEA" w:rsidRDefault="00482C0C">
            <w:pPr>
              <w:widowControl w:val="0"/>
              <w:numPr>
                <w:ilvl w:val="0"/>
                <w:numId w:val="37"/>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mejne vrednosti za mikrobiološke vrednosti:</w:t>
            </w:r>
          </w:p>
          <w:p w14:paraId="307751D0" w14:textId="77777777" w:rsidR="00482C0C" w:rsidRPr="00434BEA" w:rsidRDefault="00482C0C">
            <w:pPr>
              <w:widowControl w:val="0"/>
              <w:numPr>
                <w:ilvl w:val="0"/>
                <w:numId w:val="33"/>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aerobne mezofilne bakterije pri 37 ºC: ≤ 300 CFU</w:t>
            </w:r>
            <w:r w:rsidRPr="00434BEA">
              <w:rPr>
                <w:rFonts w:eastAsia="Arial"/>
                <w:color w:val="000000"/>
                <w:szCs w:val="20"/>
                <w:vertAlign w:val="superscript"/>
                <w:lang w:eastAsia="en-US"/>
              </w:rPr>
              <w:footnoteReference w:id="14"/>
            </w:r>
            <w:r w:rsidRPr="00434BEA">
              <w:rPr>
                <w:rFonts w:eastAsia="Arial"/>
                <w:color w:val="000000"/>
                <w:szCs w:val="20"/>
                <w:lang w:eastAsia="en-US"/>
              </w:rPr>
              <w:t>/dm</w:t>
            </w:r>
            <w:r w:rsidRPr="00434BEA">
              <w:rPr>
                <w:rFonts w:eastAsia="Arial"/>
                <w:color w:val="000000"/>
                <w:szCs w:val="20"/>
                <w:vertAlign w:val="superscript"/>
                <w:lang w:eastAsia="en-US"/>
              </w:rPr>
              <w:t>2</w:t>
            </w:r>
            <w:r w:rsidRPr="00434BEA">
              <w:rPr>
                <w:rFonts w:eastAsia="Arial"/>
                <w:color w:val="000000"/>
                <w:szCs w:val="20"/>
                <w:lang w:eastAsia="en-US"/>
              </w:rPr>
              <w:t>,</w:t>
            </w:r>
          </w:p>
          <w:p w14:paraId="6C8A70C0" w14:textId="77777777" w:rsidR="00482C0C" w:rsidRPr="00434BEA" w:rsidRDefault="00482C0C">
            <w:pPr>
              <w:widowControl w:val="0"/>
              <w:numPr>
                <w:ilvl w:val="0"/>
                <w:numId w:val="33"/>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plesni: ≤ 10</w:t>
            </w:r>
            <w:r w:rsidRPr="00434BEA">
              <w:rPr>
                <w:rFonts w:eastAsia="Arial"/>
                <w:color w:val="000000"/>
                <w:szCs w:val="20"/>
                <w:vertAlign w:val="superscript"/>
                <w:lang w:eastAsia="en-US"/>
              </w:rPr>
              <w:t xml:space="preserve"> </w:t>
            </w:r>
            <w:r w:rsidRPr="00434BEA">
              <w:rPr>
                <w:rFonts w:eastAsia="Arial"/>
                <w:color w:val="000000"/>
                <w:szCs w:val="20"/>
                <w:lang w:eastAsia="en-US"/>
              </w:rPr>
              <w:t>CFU/dm</w:t>
            </w:r>
            <w:r w:rsidRPr="00434BEA">
              <w:rPr>
                <w:rFonts w:eastAsia="Arial"/>
                <w:color w:val="000000"/>
                <w:szCs w:val="20"/>
                <w:vertAlign w:val="superscript"/>
                <w:lang w:eastAsia="en-US"/>
              </w:rPr>
              <w:t>2</w:t>
            </w:r>
            <w:r w:rsidRPr="00434BEA">
              <w:rPr>
                <w:rFonts w:eastAsia="Arial"/>
                <w:color w:val="000000"/>
                <w:szCs w:val="20"/>
                <w:lang w:eastAsia="en-US"/>
              </w:rPr>
              <w:t>,</w:t>
            </w:r>
          </w:p>
          <w:p w14:paraId="16146DF0" w14:textId="77777777" w:rsidR="00482C0C" w:rsidRPr="00434BEA" w:rsidRDefault="00482C0C">
            <w:pPr>
              <w:widowControl w:val="0"/>
              <w:numPr>
                <w:ilvl w:val="0"/>
                <w:numId w:val="33"/>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aerobne mezofilne bakterije 37 ºC: ≤ 10</w:t>
            </w:r>
            <w:r w:rsidRPr="00434BEA">
              <w:rPr>
                <w:rFonts w:eastAsia="Arial"/>
                <w:color w:val="000000"/>
                <w:szCs w:val="20"/>
                <w:vertAlign w:val="superscript"/>
                <w:lang w:eastAsia="en-US"/>
              </w:rPr>
              <w:t>6</w:t>
            </w:r>
            <w:r w:rsidRPr="00434BEA">
              <w:rPr>
                <w:rFonts w:eastAsia="Arial"/>
                <w:color w:val="000000"/>
                <w:szCs w:val="20"/>
                <w:lang w:eastAsia="en-US"/>
              </w:rPr>
              <w:t xml:space="preserve"> CFU/g,</w:t>
            </w:r>
          </w:p>
          <w:p w14:paraId="28CA5127" w14:textId="77777777" w:rsidR="00482C0C" w:rsidRPr="00434BEA" w:rsidRDefault="00482C0C">
            <w:pPr>
              <w:widowControl w:val="0"/>
              <w:numPr>
                <w:ilvl w:val="0"/>
                <w:numId w:val="33"/>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sprogene bakterije: ≤ 10</w:t>
            </w:r>
            <w:r w:rsidRPr="00434BEA">
              <w:rPr>
                <w:rFonts w:eastAsia="Arial"/>
                <w:color w:val="000000"/>
                <w:szCs w:val="20"/>
                <w:vertAlign w:val="superscript"/>
                <w:lang w:eastAsia="en-US"/>
              </w:rPr>
              <w:t>3</w:t>
            </w:r>
            <w:r w:rsidRPr="00434BEA">
              <w:rPr>
                <w:rFonts w:eastAsia="Arial"/>
                <w:color w:val="000000"/>
                <w:szCs w:val="20"/>
                <w:lang w:eastAsia="en-US"/>
              </w:rPr>
              <w:t xml:space="preserve"> CFU/g,</w:t>
            </w:r>
          </w:p>
          <w:p w14:paraId="74980B26" w14:textId="77777777" w:rsidR="00482C0C" w:rsidRPr="00434BEA" w:rsidRDefault="00482C0C">
            <w:pPr>
              <w:widowControl w:val="0"/>
              <w:numPr>
                <w:ilvl w:val="0"/>
                <w:numId w:val="33"/>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plesni: ≤ 200 CFU/g,</w:t>
            </w:r>
          </w:p>
          <w:p w14:paraId="07F0A3AC" w14:textId="77777777" w:rsidR="00482C0C" w:rsidRPr="00434BEA" w:rsidRDefault="00482C0C">
            <w:pPr>
              <w:widowControl w:val="0"/>
              <w:numPr>
                <w:ilvl w:val="0"/>
                <w:numId w:val="33"/>
              </w:numPr>
              <w:suppressAutoHyphens w:val="0"/>
              <w:spacing w:line="227" w:lineRule="exact"/>
              <w:ind w:right="22"/>
              <w:jc w:val="left"/>
              <w:rPr>
                <w:rFonts w:eastAsia="Arial"/>
                <w:i/>
                <w:color w:val="000000"/>
                <w:szCs w:val="20"/>
                <w:lang w:eastAsia="en-US"/>
              </w:rPr>
            </w:pPr>
            <w:r w:rsidRPr="00434BEA">
              <w:rPr>
                <w:rFonts w:eastAsia="Arial"/>
                <w:color w:val="000000"/>
                <w:szCs w:val="20"/>
                <w:lang w:eastAsia="en-US"/>
              </w:rPr>
              <w:t>kvasovke: ≤ 10</w:t>
            </w:r>
            <w:r w:rsidRPr="00434BEA">
              <w:rPr>
                <w:rFonts w:eastAsia="Arial"/>
                <w:color w:val="000000"/>
                <w:szCs w:val="20"/>
                <w:vertAlign w:val="superscript"/>
                <w:lang w:eastAsia="en-US"/>
              </w:rPr>
              <w:t>3</w:t>
            </w:r>
            <w:r w:rsidRPr="00434BEA">
              <w:rPr>
                <w:rFonts w:eastAsia="Arial"/>
                <w:color w:val="000000"/>
                <w:szCs w:val="20"/>
                <w:lang w:eastAsia="en-US"/>
              </w:rPr>
              <w:t xml:space="preserve"> CFU/g,</w:t>
            </w:r>
          </w:p>
          <w:p w14:paraId="35C3C27F" w14:textId="77777777" w:rsidR="00482C0C" w:rsidRPr="00434BEA" w:rsidRDefault="00482C0C">
            <w:pPr>
              <w:widowControl w:val="0"/>
              <w:numPr>
                <w:ilvl w:val="0"/>
                <w:numId w:val="33"/>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E. coli: negativno.</w:t>
            </w:r>
          </w:p>
          <w:p w14:paraId="320940C7" w14:textId="77777777" w:rsidR="00482C0C" w:rsidRPr="00434BEA" w:rsidRDefault="00482C0C" w:rsidP="00482C0C">
            <w:pPr>
              <w:widowControl w:val="0"/>
              <w:suppressAutoHyphens w:val="0"/>
              <w:spacing w:line="240" w:lineRule="auto"/>
              <w:rPr>
                <w:rFonts w:eastAsia="Arial"/>
                <w:b/>
                <w:color w:val="000000"/>
                <w:szCs w:val="20"/>
                <w:lang w:eastAsia="en-US"/>
              </w:rPr>
            </w:pPr>
          </w:p>
          <w:p w14:paraId="2806E670" w14:textId="77777777" w:rsidR="00482C0C" w:rsidRPr="00434BEA" w:rsidRDefault="00482C0C" w:rsidP="00482C0C">
            <w:pPr>
              <w:widowControl w:val="0"/>
              <w:suppressAutoHyphens w:val="0"/>
              <w:spacing w:before="1" w:line="240" w:lineRule="auto"/>
              <w:ind w:left="103" w:right="22"/>
              <w:rPr>
                <w:rFonts w:eastAsia="Arial"/>
                <w:color w:val="000000"/>
                <w:szCs w:val="20"/>
                <w:lang w:eastAsia="en-US"/>
              </w:rPr>
            </w:pPr>
            <w:r w:rsidRPr="00434BEA">
              <w:rPr>
                <w:rFonts w:eastAsia="Arial"/>
                <w:color w:val="000000"/>
                <w:szCs w:val="20"/>
                <w:lang w:eastAsia="en-US"/>
              </w:rPr>
              <w:t>Način dokazovanja</w:t>
            </w:r>
          </w:p>
          <w:p w14:paraId="2BC32FDB" w14:textId="77777777" w:rsidR="00482C0C" w:rsidRPr="00434BEA" w:rsidRDefault="00482C0C" w:rsidP="00482C0C">
            <w:pPr>
              <w:widowControl w:val="0"/>
              <w:suppressAutoHyphens w:val="0"/>
              <w:spacing w:line="240" w:lineRule="auto"/>
              <w:ind w:left="103" w:right="22"/>
              <w:rPr>
                <w:rFonts w:eastAsia="Arial"/>
                <w:color w:val="000000"/>
                <w:szCs w:val="20"/>
                <w:lang w:eastAsia="en-US"/>
              </w:rPr>
            </w:pPr>
            <w:r w:rsidRPr="00434BEA">
              <w:rPr>
                <w:rFonts w:eastAsia="Arial"/>
                <w:color w:val="000000"/>
                <w:szCs w:val="20"/>
                <w:lang w:eastAsia="en-US"/>
              </w:rPr>
              <w:t>Ponudnik mora k ponudbi priložiti:</w:t>
            </w:r>
          </w:p>
          <w:p w14:paraId="7A0F9DE0" w14:textId="77777777" w:rsidR="00482C0C" w:rsidRPr="00434BEA" w:rsidRDefault="00482C0C">
            <w:pPr>
              <w:widowControl w:val="0"/>
              <w:numPr>
                <w:ilvl w:val="0"/>
                <w:numId w:val="33"/>
              </w:numPr>
              <w:tabs>
                <w:tab w:val="left" w:pos="826"/>
              </w:tabs>
              <w:suppressAutoHyphens w:val="0"/>
              <w:spacing w:line="240" w:lineRule="auto"/>
              <w:jc w:val="left"/>
              <w:rPr>
                <w:rFonts w:eastAsia="Arial"/>
                <w:color w:val="000000"/>
                <w:szCs w:val="20"/>
                <w:lang w:eastAsia="en-US"/>
              </w:rPr>
            </w:pPr>
            <w:r w:rsidRPr="00434BEA">
              <w:rPr>
                <w:color w:val="000000"/>
                <w:szCs w:val="20"/>
                <w:lang w:eastAsia="en-US"/>
              </w:rPr>
              <w:t>tehnično dokumentacijo proizvajalca, iz katere izhaja, da so zahteve izpolnjene, ali</w:t>
            </w:r>
          </w:p>
          <w:p w14:paraId="442898DB" w14:textId="77777777" w:rsidR="00482C0C" w:rsidRPr="00434BEA" w:rsidRDefault="00482C0C">
            <w:pPr>
              <w:widowControl w:val="0"/>
              <w:numPr>
                <w:ilvl w:val="0"/>
                <w:numId w:val="33"/>
              </w:numPr>
              <w:tabs>
                <w:tab w:val="left" w:pos="826"/>
              </w:tabs>
              <w:suppressAutoHyphens w:val="0"/>
              <w:spacing w:line="240" w:lineRule="auto"/>
              <w:jc w:val="left"/>
              <w:rPr>
                <w:rFonts w:eastAsia="Arial"/>
                <w:color w:val="000000"/>
                <w:szCs w:val="20"/>
                <w:lang w:eastAsia="en-US"/>
              </w:rPr>
            </w:pPr>
            <w:r w:rsidRPr="00434BEA">
              <w:rPr>
                <w:rFonts w:eastAsia="Arial"/>
                <w:color w:val="000000"/>
                <w:lang w:eastAsia="en-US"/>
              </w:rPr>
              <w:t>potrdilo neodvisne akreditirane ustanove</w:t>
            </w:r>
            <w:r w:rsidRPr="00434BEA">
              <w:rPr>
                <w:rFonts w:eastAsia="Arial"/>
                <w:color w:val="000000"/>
                <w:szCs w:val="20"/>
                <w:lang w:eastAsia="en-US"/>
              </w:rPr>
              <w:t>, ali</w:t>
            </w:r>
          </w:p>
          <w:p w14:paraId="647CD469" w14:textId="77777777" w:rsidR="00482C0C" w:rsidRPr="00434BEA" w:rsidRDefault="00482C0C">
            <w:pPr>
              <w:widowControl w:val="0"/>
              <w:numPr>
                <w:ilvl w:val="0"/>
                <w:numId w:val="33"/>
              </w:numPr>
              <w:tabs>
                <w:tab w:val="left" w:pos="826"/>
              </w:tabs>
              <w:suppressAutoHyphens w:val="0"/>
              <w:spacing w:line="240" w:lineRule="auto"/>
              <w:jc w:val="left"/>
              <w:rPr>
                <w:rFonts w:eastAsia="Arial"/>
                <w:color w:val="000000"/>
                <w:szCs w:val="20"/>
                <w:lang w:eastAsia="en-US"/>
              </w:rPr>
            </w:pPr>
            <w:r w:rsidRPr="00434BEA">
              <w:rPr>
                <w:rFonts w:eastAsia="Arial"/>
                <w:color w:val="000000"/>
                <w:szCs w:val="20"/>
                <w:lang w:eastAsia="en-US"/>
              </w:rPr>
              <w:t>ustrezna dokazila, iz katerih izhaja, da so zahteve izpolnjene.</w:t>
            </w:r>
            <w:r w:rsidRPr="00434BEA">
              <w:rPr>
                <w:color w:val="000000"/>
                <w:szCs w:val="20"/>
                <w:lang w:eastAsia="sl-SI"/>
              </w:rPr>
              <w:t xml:space="preserve"> </w:t>
            </w:r>
          </w:p>
        </w:tc>
      </w:tr>
    </w:tbl>
    <w:p w14:paraId="6FDCABD3" w14:textId="77777777" w:rsidR="00FF1EBE" w:rsidRPr="00434BEA" w:rsidRDefault="00FF1EBE" w:rsidP="00FF1EBE">
      <w:pPr>
        <w:keepNext/>
        <w:suppressAutoHyphens w:val="0"/>
        <w:contextualSpacing/>
        <w:rPr>
          <w:rFonts w:eastAsia="Times New Roman"/>
          <w:color w:val="000000"/>
          <w:szCs w:val="20"/>
          <w:lang w:eastAsia="en-US"/>
        </w:rPr>
      </w:pPr>
    </w:p>
    <w:p w14:paraId="7FB8B409" w14:textId="77777777" w:rsidR="00E87690" w:rsidRPr="00434BEA" w:rsidRDefault="00E87690" w:rsidP="00FF1EBE">
      <w:pPr>
        <w:keepNext/>
        <w:suppressAutoHyphens w:val="0"/>
        <w:contextualSpacing/>
        <w:rPr>
          <w:rFonts w:eastAsia="Times New Roman"/>
          <w:color w:val="000000"/>
          <w:szCs w:val="20"/>
          <w:lang w:eastAsia="en-US"/>
        </w:rPr>
      </w:pPr>
    </w:p>
    <w:p w14:paraId="6BDFBD2B" w14:textId="77777777" w:rsidR="00E87690" w:rsidRPr="00434BEA" w:rsidRDefault="00E87690" w:rsidP="00FF1EBE">
      <w:pPr>
        <w:keepNext/>
        <w:suppressAutoHyphens w:val="0"/>
        <w:contextualSpacing/>
        <w:rPr>
          <w:rFonts w:eastAsia="Times New Roman"/>
          <w:color w:val="000000"/>
          <w:szCs w:val="20"/>
          <w:lang w:eastAsia="en-US"/>
        </w:rPr>
      </w:pPr>
    </w:p>
    <w:p w14:paraId="01691D3A" w14:textId="77777777" w:rsidR="00E87690" w:rsidRPr="00434BEA" w:rsidRDefault="00E87690" w:rsidP="00FF1EBE">
      <w:pPr>
        <w:keepNext/>
        <w:suppressAutoHyphens w:val="0"/>
        <w:contextualSpacing/>
        <w:rPr>
          <w:rFonts w:eastAsia="Times New Roman"/>
          <w:color w:val="000000"/>
          <w:szCs w:val="20"/>
          <w:lang w:eastAsia="en-US"/>
        </w:rPr>
      </w:pPr>
    </w:p>
    <w:p w14:paraId="3892DE43" w14:textId="77777777" w:rsidR="00E87690" w:rsidRPr="00434BEA" w:rsidRDefault="00E87690" w:rsidP="00FF1EBE">
      <w:pPr>
        <w:keepNext/>
        <w:suppressAutoHyphens w:val="0"/>
        <w:contextualSpacing/>
        <w:rPr>
          <w:rFonts w:eastAsia="Times New Roman"/>
          <w:color w:val="000000"/>
          <w:szCs w:val="20"/>
          <w:lang w:eastAsia="en-US"/>
        </w:rPr>
      </w:pPr>
    </w:p>
    <w:tbl>
      <w:tblPr>
        <w:tblW w:w="0" w:type="auto"/>
        <w:tblInd w:w="108" w:type="dxa"/>
        <w:tblLayout w:type="fixed"/>
        <w:tblLook w:val="0000" w:firstRow="0" w:lastRow="0" w:firstColumn="0" w:lastColumn="0" w:noHBand="0" w:noVBand="0"/>
      </w:tblPr>
      <w:tblGrid>
        <w:gridCol w:w="4080"/>
        <w:gridCol w:w="4665"/>
      </w:tblGrid>
      <w:tr w:rsidR="00482C0C" w:rsidRPr="00434BEA" w14:paraId="254AFBBC" w14:textId="77777777" w:rsidTr="00940C90">
        <w:tc>
          <w:tcPr>
            <w:tcW w:w="4080" w:type="dxa"/>
            <w:shd w:val="clear" w:color="auto" w:fill="auto"/>
            <w:vAlign w:val="center"/>
          </w:tcPr>
          <w:p w14:paraId="75657FE9" w14:textId="77777777" w:rsidR="00482C0C" w:rsidRPr="00434BEA" w:rsidRDefault="00482C0C" w:rsidP="00940C90">
            <w:pPr>
              <w:spacing w:line="240" w:lineRule="auto"/>
              <w:jc w:val="left"/>
              <w:rPr>
                <w:color w:val="000000"/>
              </w:rPr>
            </w:pPr>
            <w:r w:rsidRPr="00434BEA">
              <w:rPr>
                <w:color w:val="000000"/>
                <w:position w:val="-1"/>
                <w:sz w:val="18"/>
                <w:szCs w:val="18"/>
              </w:rPr>
              <w:t>Kraj in datum:</w:t>
            </w:r>
          </w:p>
        </w:tc>
        <w:tc>
          <w:tcPr>
            <w:tcW w:w="4665" w:type="dxa"/>
            <w:shd w:val="clear" w:color="auto" w:fill="auto"/>
            <w:vAlign w:val="center"/>
          </w:tcPr>
          <w:p w14:paraId="51E91590" w14:textId="77777777" w:rsidR="00482C0C" w:rsidRPr="00434BEA" w:rsidRDefault="00482C0C" w:rsidP="00940C90">
            <w:pPr>
              <w:spacing w:line="240" w:lineRule="auto"/>
              <w:jc w:val="left"/>
              <w:rPr>
                <w:color w:val="000000"/>
              </w:rPr>
            </w:pPr>
            <w:r w:rsidRPr="00434BEA">
              <w:rPr>
                <w:rFonts w:eastAsia="Arial"/>
                <w:color w:val="000000"/>
                <w:position w:val="-1"/>
                <w:sz w:val="18"/>
                <w:szCs w:val="18"/>
              </w:rPr>
              <w:t xml:space="preserve">        </w:t>
            </w:r>
            <w:r w:rsidRPr="00434BEA">
              <w:rPr>
                <w:color w:val="000000"/>
                <w:position w:val="-1"/>
                <w:sz w:val="18"/>
                <w:szCs w:val="18"/>
              </w:rPr>
              <w:t xml:space="preserve">Ime in priimek: </w:t>
            </w:r>
          </w:p>
          <w:p w14:paraId="75ED2255" w14:textId="77777777" w:rsidR="00482C0C" w:rsidRPr="00434BEA" w:rsidRDefault="00482C0C" w:rsidP="00940C90">
            <w:pPr>
              <w:spacing w:line="240" w:lineRule="auto"/>
              <w:jc w:val="center"/>
              <w:rPr>
                <w:color w:val="000000"/>
              </w:rPr>
            </w:pPr>
            <w:r w:rsidRPr="00434BEA">
              <w:rPr>
                <w:color w:val="000000"/>
                <w:position w:val="-1"/>
                <w:sz w:val="18"/>
                <w:szCs w:val="18"/>
              </w:rPr>
              <w:t>___________________________________</w:t>
            </w:r>
          </w:p>
        </w:tc>
      </w:tr>
      <w:tr w:rsidR="00482C0C" w:rsidRPr="00434BEA" w14:paraId="415128A4" w14:textId="77777777" w:rsidTr="00940C90">
        <w:tc>
          <w:tcPr>
            <w:tcW w:w="4080" w:type="dxa"/>
            <w:shd w:val="clear" w:color="auto" w:fill="auto"/>
            <w:vAlign w:val="center"/>
          </w:tcPr>
          <w:p w14:paraId="48A821A8" w14:textId="77777777" w:rsidR="00482C0C" w:rsidRPr="00434BEA" w:rsidRDefault="00482C0C" w:rsidP="00940C90">
            <w:pPr>
              <w:spacing w:line="240" w:lineRule="auto"/>
              <w:jc w:val="left"/>
              <w:rPr>
                <w:color w:val="000000"/>
              </w:rPr>
            </w:pPr>
            <w:r w:rsidRPr="00434BEA">
              <w:rPr>
                <w:color w:val="000000"/>
                <w:position w:val="-1"/>
                <w:sz w:val="18"/>
                <w:szCs w:val="18"/>
              </w:rPr>
              <w:t> </w:t>
            </w:r>
          </w:p>
        </w:tc>
        <w:tc>
          <w:tcPr>
            <w:tcW w:w="4665" w:type="dxa"/>
            <w:shd w:val="clear" w:color="auto" w:fill="auto"/>
            <w:vAlign w:val="center"/>
          </w:tcPr>
          <w:p w14:paraId="751FF302" w14:textId="77777777" w:rsidR="00482C0C" w:rsidRPr="00434BEA" w:rsidRDefault="00482C0C" w:rsidP="00940C90">
            <w:pPr>
              <w:snapToGrid w:val="0"/>
              <w:spacing w:line="240" w:lineRule="auto"/>
              <w:jc w:val="left"/>
              <w:rPr>
                <w:color w:val="000000"/>
                <w:sz w:val="22"/>
              </w:rPr>
            </w:pPr>
          </w:p>
          <w:p w14:paraId="65BA90C8" w14:textId="77777777" w:rsidR="00482C0C" w:rsidRPr="00434BEA" w:rsidRDefault="00482C0C" w:rsidP="00940C90">
            <w:pPr>
              <w:spacing w:line="240" w:lineRule="auto"/>
              <w:jc w:val="center"/>
              <w:rPr>
                <w:color w:val="000000"/>
              </w:rPr>
            </w:pPr>
            <w:r w:rsidRPr="00434BEA">
              <w:rPr>
                <w:rFonts w:eastAsia="Arial"/>
                <w:color w:val="000000"/>
                <w:position w:val="-1"/>
                <w:sz w:val="18"/>
                <w:szCs w:val="18"/>
              </w:rPr>
              <w:t xml:space="preserve"> </w:t>
            </w:r>
            <w:r w:rsidRPr="00434BEA">
              <w:rPr>
                <w:color w:val="000000"/>
                <w:position w:val="-1"/>
                <w:sz w:val="18"/>
                <w:szCs w:val="18"/>
              </w:rPr>
              <w:t>(žig in podpis)</w:t>
            </w:r>
            <w:r w:rsidRPr="00434BEA">
              <w:rPr>
                <w:color w:val="000000"/>
                <w:position w:val="-1"/>
                <w:sz w:val="18"/>
                <w:szCs w:val="18"/>
              </w:rPr>
              <w:br/>
              <w:t> </w:t>
            </w:r>
          </w:p>
        </w:tc>
      </w:tr>
    </w:tbl>
    <w:p w14:paraId="6190E934" w14:textId="77777777" w:rsidR="00693F0E" w:rsidRDefault="00693F0E" w:rsidP="00693F0E">
      <w:pPr>
        <w:tabs>
          <w:tab w:val="left" w:pos="7680"/>
        </w:tabs>
        <w:spacing w:before="225" w:after="225" w:line="240" w:lineRule="auto"/>
        <w:rPr>
          <w:rFonts w:eastAsia="Times New Roman"/>
          <w:color w:val="000000"/>
          <w:sz w:val="22"/>
          <w:szCs w:val="20"/>
          <w:lang w:eastAsia="sl-SI"/>
        </w:rPr>
      </w:pPr>
    </w:p>
    <w:p w14:paraId="5743904B" w14:textId="77777777" w:rsidR="00651843" w:rsidRPr="00434BEA" w:rsidRDefault="00651843" w:rsidP="00693F0E">
      <w:pPr>
        <w:tabs>
          <w:tab w:val="left" w:pos="7680"/>
        </w:tabs>
        <w:spacing w:before="225" w:after="225" w:line="240" w:lineRule="auto"/>
        <w:rPr>
          <w:rFonts w:eastAsia="Times New Roman"/>
          <w:color w:val="000000"/>
          <w:sz w:val="22"/>
          <w:szCs w:val="20"/>
          <w:lang w:eastAsia="sl-SI"/>
        </w:rPr>
      </w:pPr>
    </w:p>
    <w:p w14:paraId="0F4F50A0" w14:textId="77777777" w:rsidR="00E87690" w:rsidRPr="00434BEA" w:rsidRDefault="00E87690" w:rsidP="00693F0E">
      <w:pPr>
        <w:tabs>
          <w:tab w:val="left" w:pos="7680"/>
        </w:tabs>
        <w:spacing w:before="225" w:after="225" w:line="240" w:lineRule="auto"/>
        <w:rPr>
          <w:color w:val="000000"/>
          <w:sz w:val="22"/>
        </w:rPr>
      </w:pPr>
    </w:p>
    <w:p w14:paraId="70D4D0B4" w14:textId="77777777" w:rsidR="00E204C0" w:rsidRPr="00434BEA" w:rsidRDefault="00E204C0" w:rsidP="00E204C0">
      <w:pPr>
        <w:tabs>
          <w:tab w:val="left" w:pos="7680"/>
        </w:tabs>
        <w:spacing w:before="225" w:after="225" w:line="240" w:lineRule="auto"/>
        <w:rPr>
          <w:color w:val="000000"/>
          <w:sz w:val="22"/>
        </w:rPr>
      </w:pPr>
    </w:p>
    <w:p w14:paraId="2F578DA4" w14:textId="25691460" w:rsidR="00E204C0" w:rsidRPr="00434BEA" w:rsidRDefault="00D32905" w:rsidP="00E204C0">
      <w:pPr>
        <w:widowControl w:val="0"/>
        <w:tabs>
          <w:tab w:val="left" w:pos="4032"/>
        </w:tabs>
        <w:suppressAutoHyphens w:val="0"/>
        <w:spacing w:line="240" w:lineRule="auto"/>
        <w:rPr>
          <w:rFonts w:eastAsia="Times New Roman"/>
          <w:b/>
          <w:color w:val="000000"/>
          <w:szCs w:val="20"/>
          <w:lang w:eastAsia="sl-SI"/>
        </w:rPr>
      </w:pPr>
      <w:r>
        <w:rPr>
          <w:rFonts w:eastAsia="Times New Roman"/>
          <w:noProof/>
          <w:color w:val="000000"/>
          <w:szCs w:val="20"/>
          <w:lang w:val="en-US" w:eastAsia="en-US"/>
        </w:rPr>
        <mc:AlternateContent>
          <mc:Choice Requires="wps">
            <w:drawing>
              <wp:anchor distT="0" distB="0" distL="114300" distR="114300" simplePos="0" relativeHeight="5" behindDoc="0" locked="0" layoutInCell="1" allowOverlap="1" wp14:anchorId="1223204C" wp14:editId="5F85A71E">
                <wp:simplePos x="0" y="0"/>
                <wp:positionH relativeFrom="column">
                  <wp:posOffset>-157480</wp:posOffset>
                </wp:positionH>
                <wp:positionV relativeFrom="paragraph">
                  <wp:posOffset>-32385</wp:posOffset>
                </wp:positionV>
                <wp:extent cx="5943600" cy="228600"/>
                <wp:effectExtent l="9525" t="12700" r="9525" b="6350"/>
                <wp:wrapNone/>
                <wp:docPr id="913210655" name="Rectangle 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2286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B92C15" id="Rectangle 224" o:spid="_x0000_s1026" style="position:absolute;margin-left:-12.4pt;margin-top:-2.55pt;width:468pt;height:18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" filled="f"/>
            </w:pict>
          </mc:Fallback>
        </mc:AlternateContent>
      </w:r>
      <w:r w:rsidR="00E204C0" w:rsidRPr="00434BEA">
        <w:rPr>
          <w:rFonts w:eastAsia="Times New Roman"/>
          <w:b/>
          <w:color w:val="000000"/>
          <w:szCs w:val="20"/>
          <w:lang w:eastAsia="sl-SI"/>
        </w:rPr>
        <w:t xml:space="preserve">VZOREC POGODBE                                                                                                   </w:t>
      </w:r>
    </w:p>
    <w:p w14:paraId="4CE196FB" w14:textId="77777777" w:rsidR="00E204C0" w:rsidRPr="00434BEA" w:rsidRDefault="00E204C0" w:rsidP="00E204C0">
      <w:pPr>
        <w:widowControl w:val="0"/>
        <w:tabs>
          <w:tab w:val="left" w:pos="4032"/>
        </w:tabs>
        <w:suppressAutoHyphens w:val="0"/>
        <w:spacing w:line="240" w:lineRule="auto"/>
        <w:rPr>
          <w:rFonts w:eastAsia="Times New Roman"/>
          <w:b/>
          <w:color w:val="000000"/>
          <w:szCs w:val="20"/>
          <w:lang w:eastAsia="sl-SI"/>
        </w:rPr>
      </w:pPr>
    </w:p>
    <w:p w14:paraId="056A0330" w14:textId="77777777" w:rsidR="00E204C0" w:rsidRPr="00434BEA" w:rsidRDefault="00E204C0" w:rsidP="00E204C0">
      <w:pPr>
        <w:widowControl w:val="0"/>
        <w:tabs>
          <w:tab w:val="left" w:pos="4032"/>
        </w:tabs>
        <w:suppressAutoHyphens w:val="0"/>
        <w:spacing w:line="240" w:lineRule="auto"/>
        <w:rPr>
          <w:rFonts w:eastAsia="Times New Roman"/>
          <w:b/>
          <w:color w:val="000000"/>
          <w:szCs w:val="20"/>
          <w:lang w:eastAsia="sl-SI"/>
        </w:rPr>
      </w:pPr>
    </w:p>
    <w:p w14:paraId="4F090069"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Zdravstveni dom »dr. Jožeta Potrate« Žalec, Prešernova 6, 3310 Žalec, ki ga zastopa direktorica dr. Hana Šuster Erjavec, ID št. za DDV SI16739116, matična številka 5636540, (v nadaljevanju: naročnik)</w:t>
      </w:r>
    </w:p>
    <w:p w14:paraId="276189EC" w14:textId="77777777" w:rsidR="00E204C0" w:rsidRPr="00434BEA" w:rsidRDefault="00E204C0" w:rsidP="00E204C0">
      <w:pPr>
        <w:suppressAutoHyphens w:val="0"/>
        <w:spacing w:line="240" w:lineRule="auto"/>
        <w:rPr>
          <w:rFonts w:eastAsia="Times New Roman"/>
          <w:color w:val="000000"/>
          <w:szCs w:val="20"/>
          <w:lang w:eastAsia="sl-SI"/>
        </w:rPr>
      </w:pPr>
    </w:p>
    <w:p w14:paraId="63F4EB0A"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in</w:t>
      </w:r>
    </w:p>
    <w:p w14:paraId="45E9C356" w14:textId="77777777" w:rsidR="00E204C0" w:rsidRPr="00434BEA" w:rsidRDefault="00E204C0" w:rsidP="00E204C0">
      <w:pPr>
        <w:suppressAutoHyphens w:val="0"/>
        <w:spacing w:line="240" w:lineRule="auto"/>
        <w:rPr>
          <w:rFonts w:eastAsia="Times New Roman"/>
          <w:color w:val="000000"/>
          <w:szCs w:val="20"/>
          <w:lang w:eastAsia="sl-SI"/>
        </w:rPr>
      </w:pPr>
    </w:p>
    <w:p w14:paraId="33F798E1"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_______________________, ki ga zastopa direktor__________, ID št. za DDV SI__________ matična številka____________, v (nadaljevanju: izvajalec),</w:t>
      </w:r>
    </w:p>
    <w:p w14:paraId="3CB0B306" w14:textId="77777777" w:rsidR="00E204C0" w:rsidRPr="00434BEA" w:rsidRDefault="00E204C0" w:rsidP="00E204C0">
      <w:pPr>
        <w:suppressAutoHyphens w:val="0"/>
        <w:spacing w:line="240" w:lineRule="auto"/>
        <w:rPr>
          <w:rFonts w:eastAsia="Times New Roman"/>
          <w:color w:val="000000"/>
          <w:szCs w:val="20"/>
          <w:lang w:eastAsia="sl-SI"/>
        </w:rPr>
      </w:pPr>
    </w:p>
    <w:p w14:paraId="61D0CB5D"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skleneta in dogovorita naslednjo</w:t>
      </w:r>
    </w:p>
    <w:p w14:paraId="221694FD" w14:textId="77777777" w:rsidR="00E204C0" w:rsidRPr="00434BEA" w:rsidRDefault="00E204C0" w:rsidP="00E204C0">
      <w:pPr>
        <w:suppressAutoHyphens w:val="0"/>
        <w:spacing w:line="240" w:lineRule="auto"/>
        <w:rPr>
          <w:rFonts w:eastAsia="Times New Roman"/>
          <w:color w:val="000000"/>
          <w:szCs w:val="20"/>
          <w:lang w:eastAsia="sl-SI"/>
        </w:rPr>
      </w:pPr>
    </w:p>
    <w:p w14:paraId="575E7E75" w14:textId="77777777" w:rsidR="00E204C0" w:rsidRPr="00434BEA" w:rsidRDefault="00E204C0" w:rsidP="00651843">
      <w:pPr>
        <w:suppressAutoHyphens w:val="0"/>
        <w:spacing w:line="240" w:lineRule="auto"/>
        <w:jc w:val="center"/>
        <w:rPr>
          <w:rFonts w:eastAsia="Times New Roman"/>
          <w:color w:val="000000"/>
          <w:szCs w:val="20"/>
          <w:lang w:eastAsia="sl-SI"/>
        </w:rPr>
      </w:pPr>
    </w:p>
    <w:p w14:paraId="5F263275" w14:textId="77777777" w:rsidR="00E204C0" w:rsidRPr="00434BEA" w:rsidRDefault="00E204C0" w:rsidP="00651843">
      <w:pPr>
        <w:suppressAutoHyphens w:val="0"/>
        <w:spacing w:line="240" w:lineRule="auto"/>
        <w:jc w:val="center"/>
        <w:rPr>
          <w:rFonts w:eastAsia="Times New Roman"/>
          <w:b/>
          <w:color w:val="000000"/>
          <w:szCs w:val="20"/>
          <w:lang w:eastAsia="sl-SI"/>
        </w:rPr>
      </w:pPr>
      <w:r w:rsidRPr="00434BEA">
        <w:rPr>
          <w:rFonts w:eastAsia="Times New Roman"/>
          <w:b/>
          <w:color w:val="000000"/>
          <w:szCs w:val="20"/>
          <w:lang w:eastAsia="sl-SI"/>
        </w:rPr>
        <w:t>POGODBO O OPRAVLJANJU STORITEV ČIŠČENJA</w:t>
      </w:r>
    </w:p>
    <w:p w14:paraId="5C1AC2B7" w14:textId="09ACC21F" w:rsidR="00651843" w:rsidRDefault="00E204C0" w:rsidP="00651843">
      <w:pPr>
        <w:suppressAutoHyphens w:val="0"/>
        <w:spacing w:line="240" w:lineRule="auto"/>
        <w:jc w:val="center"/>
        <w:rPr>
          <w:rFonts w:eastAsia="Times New Roman"/>
          <w:b/>
          <w:bCs/>
          <w:color w:val="000000"/>
          <w:szCs w:val="20"/>
          <w:lang w:eastAsia="sl-SI"/>
        </w:rPr>
      </w:pPr>
      <w:r w:rsidRPr="00434BEA">
        <w:rPr>
          <w:rFonts w:eastAsia="Times New Roman"/>
          <w:b/>
          <w:bCs/>
          <w:color w:val="000000"/>
          <w:szCs w:val="20"/>
          <w:lang w:eastAsia="sl-SI"/>
        </w:rPr>
        <w:t>PROSTOROV Z OKOLJSKO MANJ OBREMENJUJOČIMI ČISTILI</w:t>
      </w:r>
    </w:p>
    <w:p w14:paraId="576A982E" w14:textId="56036A88" w:rsidR="00E204C0" w:rsidRPr="00434BEA" w:rsidRDefault="00E204C0" w:rsidP="00651843">
      <w:pPr>
        <w:suppressAutoHyphens w:val="0"/>
        <w:spacing w:line="240" w:lineRule="auto"/>
        <w:jc w:val="center"/>
        <w:rPr>
          <w:rFonts w:eastAsia="Times New Roman"/>
          <w:b/>
          <w:color w:val="000000"/>
          <w:szCs w:val="20"/>
          <w:lang w:eastAsia="sl-SI"/>
        </w:rPr>
      </w:pPr>
      <w:r w:rsidRPr="00434BEA">
        <w:rPr>
          <w:rFonts w:eastAsia="Times New Roman"/>
          <w:b/>
          <w:bCs/>
          <w:color w:val="000000"/>
          <w:szCs w:val="20"/>
          <w:lang w:eastAsia="sl-SI"/>
        </w:rPr>
        <w:t>IN DOBAVO POTROŠNEGA MATERIALA</w:t>
      </w:r>
    </w:p>
    <w:p w14:paraId="2F5D0935" w14:textId="77777777" w:rsidR="00E204C0" w:rsidRPr="00434BEA" w:rsidRDefault="00E204C0" w:rsidP="00E204C0">
      <w:pPr>
        <w:suppressAutoHyphens w:val="0"/>
        <w:spacing w:line="240" w:lineRule="auto"/>
        <w:rPr>
          <w:rFonts w:eastAsia="Times New Roman"/>
          <w:color w:val="000000"/>
          <w:szCs w:val="20"/>
          <w:lang w:eastAsia="sl-SI"/>
        </w:rPr>
      </w:pPr>
    </w:p>
    <w:p w14:paraId="1F3710B2" w14:textId="77777777" w:rsidR="00E204C0" w:rsidRPr="00434BEA" w:rsidRDefault="00E204C0" w:rsidP="00E204C0">
      <w:pPr>
        <w:suppressAutoHyphens w:val="0"/>
        <w:spacing w:line="240" w:lineRule="auto"/>
        <w:rPr>
          <w:rFonts w:eastAsia="Times New Roman"/>
          <w:color w:val="000000"/>
          <w:szCs w:val="20"/>
          <w:lang w:eastAsia="sl-SI"/>
        </w:rPr>
      </w:pPr>
    </w:p>
    <w:p w14:paraId="1E88395C"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UVODNE DOLOČBE</w:t>
      </w:r>
    </w:p>
    <w:p w14:paraId="6B0D36D7" w14:textId="77777777" w:rsidR="00E204C0" w:rsidRPr="00434BEA" w:rsidRDefault="00E204C0" w:rsidP="00E204C0">
      <w:pPr>
        <w:suppressAutoHyphens w:val="0"/>
        <w:spacing w:line="240" w:lineRule="auto"/>
        <w:rPr>
          <w:rFonts w:eastAsia="Times New Roman"/>
          <w:color w:val="000000"/>
          <w:szCs w:val="20"/>
          <w:lang w:eastAsia="sl-SI"/>
        </w:rPr>
      </w:pPr>
    </w:p>
    <w:p w14:paraId="74FDCDB0"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47C8D53E"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7EA9928C"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Pojem delavec in čistilec, zapisan v moški spolni slovnični obliki, je v tej pogodbi uporabljen kot nevtralen za moške in ženske, ter se nanaša na delavca, ki izvaja čiščenje na posameznih lokacijah (čistilec).</w:t>
      </w:r>
    </w:p>
    <w:p w14:paraId="4A67FBB2" w14:textId="77777777" w:rsidR="00E204C0" w:rsidRPr="00434BEA" w:rsidRDefault="00E204C0" w:rsidP="00E204C0">
      <w:pPr>
        <w:suppressAutoHyphens w:val="0"/>
        <w:spacing w:line="240" w:lineRule="auto"/>
        <w:rPr>
          <w:rFonts w:eastAsia="Times New Roman"/>
          <w:color w:val="000000"/>
          <w:szCs w:val="20"/>
          <w:lang w:eastAsia="sl-SI"/>
        </w:rPr>
      </w:pPr>
    </w:p>
    <w:p w14:paraId="122FB8CE"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4BD161D8" w14:textId="77777777" w:rsidR="00E204C0" w:rsidRPr="00434BEA" w:rsidRDefault="00E204C0" w:rsidP="00E204C0">
      <w:pPr>
        <w:suppressAutoHyphens w:val="0"/>
        <w:spacing w:line="240" w:lineRule="auto"/>
        <w:rPr>
          <w:rFonts w:eastAsia="Times New Roman"/>
          <w:color w:val="000000"/>
          <w:szCs w:val="20"/>
          <w:lang w:eastAsia="sl-SI"/>
        </w:rPr>
      </w:pPr>
    </w:p>
    <w:p w14:paraId="3AA37F59"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Pogodbeni stranki uvodoma ugotavljata, da:</w:t>
      </w:r>
    </w:p>
    <w:p w14:paraId="2D59580B" w14:textId="77777777" w:rsidR="00E204C0" w:rsidRPr="00434BEA" w:rsidRDefault="00E204C0" w:rsidP="00E204C0">
      <w:pPr>
        <w:suppressAutoHyphens w:val="0"/>
        <w:spacing w:line="240" w:lineRule="auto"/>
        <w:rPr>
          <w:rFonts w:eastAsia="Times New Roman"/>
          <w:color w:val="000000"/>
          <w:szCs w:val="20"/>
          <w:lang w:eastAsia="sl-SI"/>
        </w:rPr>
      </w:pPr>
    </w:p>
    <w:p w14:paraId="57936840" w14:textId="77777777" w:rsidR="00E204C0" w:rsidRPr="00434BEA" w:rsidRDefault="00E204C0">
      <w:pPr>
        <w:numPr>
          <w:ilvl w:val="0"/>
          <w:numId w:val="29"/>
        </w:numPr>
        <w:suppressAutoHyphens w:val="0"/>
        <w:spacing w:line="240" w:lineRule="auto"/>
        <w:rPr>
          <w:rFonts w:eastAsia="Times New Roman"/>
          <w:color w:val="000000"/>
          <w:szCs w:val="20"/>
          <w:lang w:eastAsia="sl-SI"/>
        </w:rPr>
      </w:pPr>
      <w:r w:rsidRPr="00434BEA">
        <w:rPr>
          <w:rFonts w:eastAsia="Times New Roman"/>
          <w:color w:val="000000"/>
          <w:szCs w:val="20"/>
          <w:lang w:eastAsia="sl-SI"/>
        </w:rPr>
        <w:t xml:space="preserve">je naročnik na podlagi Zakona o javnem naročanju (Uradni list RS št. 91/15 v nadaljevanju: ZJN-3) izvedel odprti postopek za opravljanje storitev čiščenja prostorov </w:t>
      </w:r>
      <w:r w:rsidRPr="00434BEA">
        <w:rPr>
          <w:rFonts w:eastAsia="Times New Roman"/>
          <w:bCs/>
          <w:color w:val="000000"/>
          <w:szCs w:val="20"/>
          <w:lang w:eastAsia="sl-SI"/>
        </w:rPr>
        <w:t>z okoljsko manj obremenjujočimi čistili in dobavo potrošnega materiala;</w:t>
      </w:r>
    </w:p>
    <w:p w14:paraId="4D133950" w14:textId="77777777" w:rsidR="00E204C0" w:rsidRPr="00434BEA" w:rsidRDefault="00E204C0">
      <w:pPr>
        <w:numPr>
          <w:ilvl w:val="0"/>
          <w:numId w:val="29"/>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 xml:space="preserve">je naročnik oddal javno naročilo za opravljanje storitev čiščenja prostorov </w:t>
      </w:r>
      <w:r w:rsidRPr="00434BEA">
        <w:rPr>
          <w:rFonts w:eastAsia="Times New Roman"/>
          <w:bCs/>
          <w:color w:val="000000"/>
          <w:szCs w:val="20"/>
          <w:lang w:eastAsia="sl-SI"/>
        </w:rPr>
        <w:t>z okoljsko manj obremenjujočimi čistili in dobavo potrošnega materiala in kot najugodnejšega ponudnika izbral izvajalca po tej pogodbi;</w:t>
      </w:r>
    </w:p>
    <w:p w14:paraId="758A98A3" w14:textId="77777777" w:rsidR="00E204C0" w:rsidRPr="00434BEA" w:rsidRDefault="00E204C0">
      <w:pPr>
        <w:numPr>
          <w:ilvl w:val="0"/>
          <w:numId w:val="29"/>
        </w:numPr>
        <w:suppressAutoHyphens w:val="0"/>
        <w:spacing w:line="240" w:lineRule="auto"/>
        <w:rPr>
          <w:rFonts w:eastAsia="Times New Roman"/>
          <w:color w:val="000000"/>
          <w:szCs w:val="20"/>
          <w:lang w:eastAsia="sl-SI"/>
        </w:rPr>
      </w:pPr>
      <w:r w:rsidRPr="00434BEA">
        <w:rPr>
          <w:rFonts w:eastAsia="Times New Roman"/>
          <w:color w:val="000000"/>
          <w:szCs w:val="20"/>
          <w:lang w:eastAsia="sl-SI"/>
        </w:rPr>
        <w:t>je bilo obvestilo o javnem naročilu objavljeno na Portalu javnih naročil št…….dne………</w:t>
      </w:r>
    </w:p>
    <w:p w14:paraId="610E989A" w14:textId="77777777" w:rsidR="00E204C0" w:rsidRPr="00434BEA" w:rsidRDefault="00E204C0" w:rsidP="00E204C0">
      <w:pPr>
        <w:suppressAutoHyphens w:val="0"/>
        <w:spacing w:line="240" w:lineRule="auto"/>
        <w:rPr>
          <w:rFonts w:eastAsia="Times New Roman"/>
          <w:color w:val="000000"/>
          <w:szCs w:val="20"/>
          <w:lang w:eastAsia="sl-SI"/>
        </w:rPr>
      </w:pPr>
    </w:p>
    <w:p w14:paraId="080141A9"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Naročnik odda čiščenje prostorov, izvajalec pa prevzame čiščenje teh prostorov in prevzame …… delavcev v delovno razmerje.</w:t>
      </w:r>
    </w:p>
    <w:p w14:paraId="3340B195"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53E97C04"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3F478BF5"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PREDMET POGODBE</w:t>
      </w:r>
    </w:p>
    <w:p w14:paraId="36D0FC10"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0A62C549"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0A374256"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 xml:space="preserve">Predmet te pogodbe je opravljanje storitev čiščenja prostorov </w:t>
      </w:r>
      <w:r w:rsidRPr="00434BEA">
        <w:rPr>
          <w:rFonts w:eastAsia="Times New Roman"/>
          <w:bCs/>
          <w:color w:val="000000"/>
          <w:szCs w:val="20"/>
          <w:lang w:eastAsia="sl-SI"/>
        </w:rPr>
        <w:t xml:space="preserve">z okoljsko manj obremenjujočimi čistili in dobavo potrošnega materiala </w:t>
      </w:r>
      <w:r w:rsidRPr="00434BEA">
        <w:rPr>
          <w:rFonts w:eastAsia="Times New Roman"/>
          <w:color w:val="000000"/>
          <w:szCs w:val="20"/>
          <w:lang w:eastAsia="sl-SI"/>
        </w:rPr>
        <w:t xml:space="preserve">v skupni izmeri ………… m2, po ponudbenem predračunu izvajalca št.:_____________z dne___________in na podlagi tehnične specifikacije, ki sta sestavni del te pogodbe. </w:t>
      </w:r>
    </w:p>
    <w:p w14:paraId="04F8954B" w14:textId="77777777" w:rsidR="00E204C0" w:rsidRPr="00434BEA" w:rsidRDefault="00E204C0" w:rsidP="00E204C0">
      <w:pPr>
        <w:suppressAutoHyphens w:val="0"/>
        <w:spacing w:line="240" w:lineRule="auto"/>
        <w:rPr>
          <w:rFonts w:eastAsia="Times New Roman"/>
          <w:color w:val="000000"/>
          <w:szCs w:val="20"/>
          <w:lang w:eastAsia="sl-SI"/>
        </w:rPr>
      </w:pPr>
    </w:p>
    <w:p w14:paraId="4F840CA0"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17E540AD"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50EEEB90"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Čiščenje prostorov zajema redno dnevno čiščenje ob delovnih dneh, redno tedensko čiščenje, redno mesečno čiščenje, občasna čiščenja in dodatna čiščenja po naročilu naročnika. Posamezne aktivnosti čiščenja, ki jih mora izvajalec izvajati, so navedene v tehnični specifikaciji.</w:t>
      </w:r>
    </w:p>
    <w:p w14:paraId="78CFCE6C"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572F00A4"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413873B6" w14:textId="77777777" w:rsidR="00912DD0" w:rsidRPr="00434BEA" w:rsidRDefault="00912DD0" w:rsidP="00E204C0">
      <w:pPr>
        <w:suppressAutoHyphens w:val="0"/>
        <w:spacing w:line="240" w:lineRule="auto"/>
        <w:ind w:left="360"/>
        <w:rPr>
          <w:rFonts w:eastAsia="Times New Roman"/>
          <w:color w:val="000000"/>
          <w:szCs w:val="20"/>
          <w:lang w:eastAsia="sl-SI"/>
        </w:rPr>
      </w:pPr>
    </w:p>
    <w:p w14:paraId="2DBBE8AE" w14:textId="77777777" w:rsidR="00912DD0" w:rsidRPr="00434BEA" w:rsidRDefault="00912DD0" w:rsidP="00E204C0">
      <w:pPr>
        <w:suppressAutoHyphens w:val="0"/>
        <w:spacing w:line="240" w:lineRule="auto"/>
        <w:ind w:left="360"/>
        <w:rPr>
          <w:rFonts w:eastAsia="Times New Roman"/>
          <w:color w:val="000000"/>
          <w:szCs w:val="20"/>
          <w:lang w:eastAsia="sl-SI"/>
        </w:rPr>
      </w:pPr>
    </w:p>
    <w:p w14:paraId="1CDA33B4"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79FE47B8"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2B125B0D"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7A3BC947"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62A5948A"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s podpisom te pogodbe potrjuje, da je v celoti seznanjen z obsegom in zahtevnostjo pogodbenih del, z lokacijami in poslovnimi prostori, kjer se bodo izvajala pogodbena dela in z možnostjo dostopa do objekta.</w:t>
      </w:r>
    </w:p>
    <w:p w14:paraId="054053C5"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0FDA53AF"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45C90D02"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4D04D48D"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mora vsa zahtevana dela po tej pogodbi izvajati strokovno in kvalitetno po pravilih stroke, v skladu s predpisi veljavnimi v Republiki Sloveniji.</w:t>
      </w:r>
    </w:p>
    <w:p w14:paraId="4D5B025C" w14:textId="77777777" w:rsidR="00E204C0" w:rsidRPr="00434BEA" w:rsidRDefault="00E204C0" w:rsidP="00E204C0">
      <w:pPr>
        <w:suppressAutoHyphens w:val="0"/>
        <w:spacing w:line="240" w:lineRule="auto"/>
        <w:rPr>
          <w:rFonts w:eastAsia="Times New Roman"/>
          <w:color w:val="000000"/>
          <w:szCs w:val="20"/>
          <w:lang w:eastAsia="sl-SI"/>
        </w:rPr>
      </w:pPr>
    </w:p>
    <w:p w14:paraId="377654CB"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bo poslovne prostore čistil kvalitetno, s strokovno usposobljenimi zaposlenimi delavci in s kakovostnimi ter okoljsko manj obremenjujočimi čistili, ki imajo ustrezen varnostni list, izdan s strani ustrezne ustanove. Izvajalec bo pri izvajanju storitev čiščenja ravnal gospodarno pri uporabi električne energije in vode ter drugimi viri energije naročnika.</w:t>
      </w:r>
    </w:p>
    <w:p w14:paraId="519FD3A0" w14:textId="77777777" w:rsidR="00E204C0" w:rsidRPr="00434BEA" w:rsidRDefault="00E204C0" w:rsidP="00E204C0">
      <w:pPr>
        <w:suppressAutoHyphens w:val="0"/>
        <w:spacing w:line="240" w:lineRule="auto"/>
        <w:rPr>
          <w:rFonts w:eastAsia="Times New Roman"/>
          <w:color w:val="000000"/>
          <w:szCs w:val="20"/>
          <w:lang w:eastAsia="sl-SI"/>
        </w:rPr>
      </w:pPr>
    </w:p>
    <w:p w14:paraId="7B867FD5" w14:textId="77777777" w:rsidR="00E204C0" w:rsidRPr="00434BEA" w:rsidRDefault="00E204C0" w:rsidP="00E204C0">
      <w:pPr>
        <w:suppressAutoHyphens w:val="0"/>
        <w:spacing w:line="260" w:lineRule="exact"/>
        <w:rPr>
          <w:rFonts w:eastAsia="Times New Roman"/>
          <w:color w:val="000000"/>
          <w:szCs w:val="20"/>
          <w:lang w:eastAsia="en-US"/>
        </w:rPr>
      </w:pPr>
      <w:r w:rsidRPr="00434BEA">
        <w:rPr>
          <w:rFonts w:eastAsia="Times New Roman"/>
          <w:color w:val="000000"/>
          <w:szCs w:val="20"/>
          <w:lang w:eastAsia="en-US"/>
        </w:rPr>
        <w:t xml:space="preserve">Naročnik si pridržuje pravico do spremembe rednega mesečnega čiščenja in števila čiščenj prostorov za pridržanje  (kjer je predvideno v ponudbenem predračunu) in realizacije izrednega generalnega čiščenja na podlagi pisnega naročila in lokacij (oz. objektov) glede na dejanske potrebe, prioritete, ceno in razpoložljiva finančna sredstva.  </w:t>
      </w:r>
    </w:p>
    <w:p w14:paraId="71E2FEFE" w14:textId="77777777" w:rsidR="00E204C0" w:rsidRPr="00434BEA" w:rsidRDefault="00E204C0" w:rsidP="00E204C0">
      <w:pPr>
        <w:suppressAutoHyphens w:val="0"/>
        <w:spacing w:line="260" w:lineRule="exact"/>
        <w:rPr>
          <w:rFonts w:eastAsia="Times New Roman"/>
          <w:color w:val="000000"/>
          <w:szCs w:val="20"/>
          <w:lang w:eastAsia="en-US"/>
        </w:rPr>
      </w:pPr>
    </w:p>
    <w:p w14:paraId="2C5D56C7" w14:textId="77777777" w:rsidR="00E204C0" w:rsidRPr="00434BEA" w:rsidRDefault="00E204C0" w:rsidP="00E204C0">
      <w:pPr>
        <w:suppressAutoHyphens w:val="0"/>
        <w:spacing w:line="260" w:lineRule="exact"/>
        <w:rPr>
          <w:rFonts w:eastAsia="Times New Roman"/>
          <w:color w:val="000000"/>
          <w:szCs w:val="20"/>
          <w:lang w:eastAsia="sl-SI"/>
        </w:rPr>
      </w:pPr>
      <w:r w:rsidRPr="00434BEA">
        <w:rPr>
          <w:rFonts w:eastAsia="Times New Roman"/>
          <w:color w:val="000000"/>
          <w:szCs w:val="20"/>
          <w:lang w:eastAsia="en-US"/>
        </w:rPr>
        <w:t xml:space="preserve">Naročnik si v skladu s 95. členom ZJN-3 pridržuje pravico do spremembe te pogodbe med njeno veljavnostjo, </w:t>
      </w:r>
      <w:r w:rsidRPr="00434BEA">
        <w:rPr>
          <w:bCs/>
          <w:color w:val="000000"/>
          <w:szCs w:val="20"/>
          <w:lang w:eastAsia="en-US"/>
        </w:rPr>
        <w:t xml:space="preserve">če bo med izvajanjem storitev prišlo do okoliščin, ki jih naročnik ni mogel predvideti. </w:t>
      </w:r>
      <w:r w:rsidRPr="00434BEA">
        <w:rPr>
          <w:rFonts w:eastAsia="Times New Roman"/>
          <w:color w:val="000000"/>
          <w:szCs w:val="20"/>
          <w:lang w:eastAsia="en-US"/>
        </w:rPr>
        <w:t>O spremembah pogodbeni stranki skleneta aneks k pogodbi.</w:t>
      </w:r>
    </w:p>
    <w:p w14:paraId="13D6D78E" w14:textId="77777777" w:rsidR="00E204C0" w:rsidRPr="00434BEA" w:rsidRDefault="00E204C0" w:rsidP="00E204C0">
      <w:pPr>
        <w:suppressAutoHyphens w:val="0"/>
        <w:spacing w:line="240" w:lineRule="auto"/>
        <w:rPr>
          <w:rFonts w:eastAsia="Times New Roman"/>
          <w:color w:val="000000"/>
          <w:szCs w:val="20"/>
          <w:lang w:eastAsia="sl-SI"/>
        </w:rPr>
      </w:pPr>
    </w:p>
    <w:p w14:paraId="34180C19" w14:textId="77777777" w:rsidR="00E204C0" w:rsidRPr="00434BEA" w:rsidRDefault="00E204C0" w:rsidP="00E204C0">
      <w:pPr>
        <w:suppressAutoHyphens w:val="0"/>
        <w:spacing w:line="240" w:lineRule="auto"/>
        <w:rPr>
          <w:rFonts w:eastAsia="Times New Roman"/>
          <w:color w:val="000000"/>
          <w:szCs w:val="20"/>
          <w:lang w:eastAsia="sl-SI"/>
        </w:rPr>
      </w:pPr>
    </w:p>
    <w:p w14:paraId="1994E6B0"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OBDOBJE TRAJANJA POGODBE</w:t>
      </w:r>
    </w:p>
    <w:p w14:paraId="0062ABFB" w14:textId="77777777" w:rsidR="00E204C0" w:rsidRPr="00434BEA" w:rsidRDefault="00E204C0" w:rsidP="00E204C0">
      <w:pPr>
        <w:suppressAutoHyphens w:val="0"/>
        <w:spacing w:line="240" w:lineRule="auto"/>
        <w:rPr>
          <w:rFonts w:eastAsia="Times New Roman"/>
          <w:color w:val="000000"/>
          <w:szCs w:val="20"/>
          <w:lang w:eastAsia="sl-SI"/>
        </w:rPr>
      </w:pPr>
    </w:p>
    <w:p w14:paraId="646C7EF1"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314EDDB0"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399B6DA6"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Pogodba je sklenjena za obdobje od ________do __________ (določi naročnik po pravnomočno končanem postopku). Dela po tej pogodbi se pričnejo izvajati dne _________.</w:t>
      </w:r>
    </w:p>
    <w:p w14:paraId="1ACA4270" w14:textId="77777777" w:rsidR="00E204C0" w:rsidRPr="00434BEA" w:rsidRDefault="00E204C0" w:rsidP="00E204C0">
      <w:pPr>
        <w:suppressAutoHyphens w:val="0"/>
        <w:spacing w:line="240" w:lineRule="auto"/>
        <w:rPr>
          <w:rFonts w:eastAsia="Times New Roman"/>
          <w:color w:val="000000"/>
          <w:szCs w:val="20"/>
          <w:lang w:eastAsia="sl-SI"/>
        </w:rPr>
      </w:pPr>
    </w:p>
    <w:p w14:paraId="5C6380F4" w14:textId="77777777" w:rsidR="00E204C0" w:rsidRPr="00434BEA" w:rsidRDefault="00E204C0" w:rsidP="00E204C0">
      <w:pPr>
        <w:suppressAutoHyphens w:val="0"/>
        <w:spacing w:line="240" w:lineRule="auto"/>
        <w:rPr>
          <w:rFonts w:eastAsia="Times New Roman"/>
          <w:color w:val="000000"/>
          <w:szCs w:val="20"/>
          <w:lang w:eastAsia="sl-SI"/>
        </w:rPr>
      </w:pPr>
      <w:r w:rsidRPr="00434BEA">
        <w:rPr>
          <w:color w:val="000000"/>
        </w:rPr>
        <w:t>Izvajalec mora v roku 10 dni od podpisa pogodbe izročiti naročniku finančno zavarovanje za dobro izvedbo pogodbenih obveznosti v višini 10% (odstotkov) od vrednosti pogodbe z DDV,</w:t>
      </w:r>
    </w:p>
    <w:p w14:paraId="7056E84E"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Če se med trajanjem izvedbe pogodbe spremenijo roki za izvedbo storitev, vrste storitev ali obseg storitev, se mora temu ustrezno spremeniti tudi garancija oziroma podaljšati njena veljavnost. V tem primeru mora izvajalec v roku 5 dni od podpisa aneksa k tej pogodbi predložiti novo finančno zavarovanje z novim rokom veljavnosti v skladu s spremembo pogodbenega roka oziroma s spremenjeno višino zneska v skladu s spremembo skupne pogodbene vrednosti.</w:t>
      </w:r>
    </w:p>
    <w:p w14:paraId="511AE61B"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Naročnik bo unovčil finančno zavarovanje za dobro izvedbo pogodbenih obveznosti v primeru, da obveznosti po pogodbi ne bodo pravočasno in pravilno izvajane.</w:t>
      </w:r>
    </w:p>
    <w:p w14:paraId="0FFA77B2" w14:textId="77777777" w:rsidR="00E204C0" w:rsidRPr="00434BEA" w:rsidRDefault="00E204C0" w:rsidP="00E204C0">
      <w:pPr>
        <w:suppressAutoHyphens w:val="0"/>
        <w:spacing w:line="240" w:lineRule="auto"/>
        <w:rPr>
          <w:rFonts w:eastAsia="Times New Roman"/>
          <w:color w:val="000000"/>
          <w:szCs w:val="20"/>
          <w:lang w:eastAsia="sl-SI"/>
        </w:rPr>
      </w:pPr>
    </w:p>
    <w:p w14:paraId="16CEB1FF" w14:textId="77777777" w:rsidR="00E204C0" w:rsidRPr="00434BEA" w:rsidRDefault="00E204C0" w:rsidP="00E204C0">
      <w:pPr>
        <w:suppressAutoHyphens w:val="0"/>
        <w:spacing w:line="240" w:lineRule="auto"/>
        <w:rPr>
          <w:rFonts w:eastAsia="Times New Roman"/>
          <w:color w:val="000000"/>
          <w:szCs w:val="20"/>
          <w:lang w:eastAsia="sl-SI"/>
        </w:rPr>
      </w:pPr>
    </w:p>
    <w:p w14:paraId="128F3E4F"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OBVEZNOSTI IZVAJALCA</w:t>
      </w:r>
    </w:p>
    <w:p w14:paraId="1C5618CB"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2E01F126"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1B8D0AA2" w14:textId="77777777" w:rsidR="00E204C0"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zagotavlja prisotnost zadostnega števila čistilcev z opravljenim preizkusom iz varstva pri delu za izvedbo kakovostnega čiščenja posameznih poslovnih prostorov naročnikov oz. uporabnikov. Kot zadostno število čistilcev se šteje, da izvajalec zagotovi vsaj enega čistilca na 650 m2 talne površine. Če gre za površino za čiščenje, ki je večja od 650m2, mora izvajalec zagotoviti zadostno število dodatnih čistilcev, odvisno od presežka v m2 talne površine.</w:t>
      </w:r>
    </w:p>
    <w:p w14:paraId="5ED0AD90" w14:textId="77777777" w:rsidR="00651843" w:rsidRPr="00434BEA" w:rsidRDefault="00651843" w:rsidP="00E204C0">
      <w:pPr>
        <w:suppressAutoHyphens w:val="0"/>
        <w:spacing w:line="240" w:lineRule="auto"/>
        <w:rPr>
          <w:rFonts w:eastAsia="Times New Roman"/>
          <w:color w:val="000000"/>
          <w:szCs w:val="20"/>
          <w:lang w:eastAsia="sl-SI"/>
        </w:rPr>
      </w:pPr>
    </w:p>
    <w:p w14:paraId="0CDDBBCD"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Če je izvajalec mnenja, da mora za kakovostno opravljanje storitev čiščenja do 650 m2 talne površine zagotoviti več kot enega čistilca, lahko poveča število le-teh.</w:t>
      </w:r>
    </w:p>
    <w:p w14:paraId="317A5DDF" w14:textId="77777777" w:rsidR="00E204C0" w:rsidRPr="00434BEA" w:rsidRDefault="00E204C0" w:rsidP="00E204C0">
      <w:pPr>
        <w:suppressAutoHyphens w:val="0"/>
        <w:spacing w:line="240" w:lineRule="auto"/>
        <w:rPr>
          <w:rFonts w:eastAsia="Times New Roman"/>
          <w:color w:val="000000"/>
          <w:szCs w:val="20"/>
          <w:lang w:eastAsia="sl-SI"/>
        </w:rPr>
      </w:pPr>
    </w:p>
    <w:p w14:paraId="3E7008E8" w14:textId="77777777" w:rsidR="00E204C0" w:rsidRPr="00434BEA" w:rsidRDefault="00E204C0" w:rsidP="00E204C0">
      <w:pPr>
        <w:suppressAutoHyphens w:val="0"/>
        <w:spacing w:line="240" w:lineRule="auto"/>
        <w:rPr>
          <w:rFonts w:eastAsia="Times New Roman"/>
          <w:color w:val="000000"/>
          <w:szCs w:val="20"/>
          <w:lang w:eastAsia="sl-SI"/>
        </w:rPr>
      </w:pPr>
    </w:p>
    <w:p w14:paraId="6B127E66"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3F881241" w14:textId="77777777" w:rsidR="00E204C0" w:rsidRPr="00434BEA" w:rsidRDefault="00E204C0" w:rsidP="00E204C0">
      <w:pPr>
        <w:suppressAutoHyphens w:val="0"/>
        <w:spacing w:line="240" w:lineRule="auto"/>
        <w:rPr>
          <w:rFonts w:eastAsia="Times New Roman"/>
          <w:color w:val="000000"/>
          <w:szCs w:val="20"/>
          <w:lang w:eastAsia="sl-SI"/>
        </w:rPr>
      </w:pPr>
    </w:p>
    <w:p w14:paraId="6231238C" w14:textId="504439D2" w:rsidR="00E204C0" w:rsidRPr="001F0A9B" w:rsidRDefault="00E204C0">
      <w:pPr>
        <w:shd w:val="clear" w:color="auto" w:fill="FFFFFF"/>
        <w:suppressAutoHyphens w:val="0"/>
        <w:spacing w:line="240" w:lineRule="auto"/>
        <w:rPr>
          <w:rFonts w:eastAsia="Times New Roman"/>
          <w:color w:val="000000"/>
          <w:szCs w:val="20"/>
          <w:lang w:eastAsia="sl-SI"/>
        </w:rPr>
      </w:pPr>
      <w:r w:rsidRPr="004F5926">
        <w:rPr>
          <w:rFonts w:eastAsia="Times New Roman"/>
          <w:color w:val="000000"/>
          <w:szCs w:val="20"/>
          <w:lang w:eastAsia="sl-SI"/>
        </w:rPr>
        <w:lastRenderedPageBreak/>
        <w:t xml:space="preserve">Izvajalec </w:t>
      </w:r>
      <w:r w:rsidR="001F0A9B" w:rsidRPr="004F5926">
        <w:rPr>
          <w:rFonts w:eastAsia="Times New Roman"/>
          <w:color w:val="000000"/>
          <w:szCs w:val="20"/>
          <w:lang w:eastAsia="sl-SI"/>
        </w:rPr>
        <w:t xml:space="preserve">zagotavlja za potrebe izvajanja storitev čiščenja 6 </w:t>
      </w:r>
      <w:r w:rsidRPr="004F5926">
        <w:rPr>
          <w:rFonts w:eastAsia="Times New Roman"/>
          <w:color w:val="000000"/>
          <w:szCs w:val="20"/>
          <w:lang w:eastAsia="sl-SI"/>
        </w:rPr>
        <w:t xml:space="preserve"> </w:t>
      </w:r>
      <w:r w:rsidR="001F0A9B" w:rsidRPr="004F5926">
        <w:rPr>
          <w:rFonts w:eastAsia="Times New Roman"/>
          <w:color w:val="000000"/>
          <w:szCs w:val="20"/>
          <w:lang w:eastAsia="sl-SI"/>
        </w:rPr>
        <w:t xml:space="preserve">čistilcev/ čistilk (delavcev), </w:t>
      </w:r>
      <w:r w:rsidRPr="004F5926">
        <w:rPr>
          <w:rFonts w:eastAsia="Times New Roman"/>
          <w:color w:val="000000"/>
          <w:szCs w:val="20"/>
          <w:lang w:eastAsia="sl-SI"/>
        </w:rPr>
        <w:t>v delovn</w:t>
      </w:r>
      <w:r w:rsidR="001F0A9B" w:rsidRPr="004F5926">
        <w:rPr>
          <w:rFonts w:eastAsia="Times New Roman"/>
          <w:color w:val="000000"/>
          <w:szCs w:val="20"/>
          <w:lang w:eastAsia="sl-SI"/>
        </w:rPr>
        <w:t>em</w:t>
      </w:r>
      <w:r w:rsidRPr="004F5926">
        <w:rPr>
          <w:rFonts w:eastAsia="Times New Roman"/>
          <w:color w:val="000000"/>
          <w:szCs w:val="20"/>
          <w:lang w:eastAsia="sl-SI"/>
        </w:rPr>
        <w:t xml:space="preserve"> razmerj</w:t>
      </w:r>
      <w:r w:rsidR="001F0A9B" w:rsidRPr="004F5926">
        <w:rPr>
          <w:rFonts w:eastAsia="Times New Roman"/>
          <w:color w:val="000000"/>
          <w:szCs w:val="20"/>
          <w:lang w:eastAsia="sl-SI"/>
        </w:rPr>
        <w:t>u</w:t>
      </w:r>
      <w:r w:rsidRPr="004F5926">
        <w:rPr>
          <w:rFonts w:eastAsia="Times New Roman"/>
          <w:color w:val="000000"/>
          <w:szCs w:val="20"/>
          <w:lang w:eastAsia="sl-SI"/>
        </w:rPr>
        <w:t xml:space="preserve"> za polni 8 urni delovni čas.</w:t>
      </w:r>
      <w:r w:rsidRPr="001F0A9B">
        <w:rPr>
          <w:rFonts w:eastAsia="Times New Roman"/>
          <w:color w:val="000000"/>
          <w:szCs w:val="20"/>
          <w:lang w:eastAsia="sl-SI"/>
        </w:rPr>
        <w:t xml:space="preserve"> </w:t>
      </w:r>
    </w:p>
    <w:p w14:paraId="122DAD32" w14:textId="77777777" w:rsidR="00E204C0" w:rsidRPr="001F0A9B" w:rsidRDefault="00E204C0" w:rsidP="00E204C0">
      <w:pPr>
        <w:suppressAutoHyphens w:val="0"/>
        <w:spacing w:line="240" w:lineRule="auto"/>
        <w:rPr>
          <w:rFonts w:eastAsia="Times New Roman"/>
          <w:color w:val="000000"/>
          <w:szCs w:val="20"/>
          <w:lang w:eastAsia="sl-SI"/>
        </w:rPr>
      </w:pPr>
    </w:p>
    <w:p w14:paraId="7D5A09E3"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023A488C" w14:textId="77777777" w:rsidR="00E204C0" w:rsidRPr="00434BEA" w:rsidRDefault="00E204C0" w:rsidP="00E204C0">
      <w:pPr>
        <w:suppressAutoHyphens w:val="0"/>
        <w:spacing w:line="240" w:lineRule="auto"/>
        <w:rPr>
          <w:rFonts w:eastAsia="Times New Roman"/>
          <w:color w:val="000000"/>
          <w:szCs w:val="20"/>
          <w:lang w:eastAsia="sl-SI"/>
        </w:rPr>
      </w:pPr>
    </w:p>
    <w:p w14:paraId="10FDD8BC" w14:textId="23CDA8E0" w:rsidR="00E204C0" w:rsidRPr="00434BEA" w:rsidRDefault="001F0A9B" w:rsidP="00E204C0">
      <w:pPr>
        <w:suppressAutoHyphens w:val="0"/>
        <w:spacing w:line="240" w:lineRule="auto"/>
        <w:rPr>
          <w:rFonts w:eastAsia="Times New Roman"/>
          <w:color w:val="000000"/>
          <w:szCs w:val="20"/>
          <w:lang w:eastAsia="sl-SI"/>
        </w:rPr>
      </w:pPr>
      <w:bookmarkStart w:id="63" w:name="_Hlk522694663"/>
      <w:bookmarkStart w:id="64" w:name="_Hlk523221991"/>
      <w:r>
        <w:rPr>
          <w:rFonts w:eastAsia="Times New Roman"/>
          <w:color w:val="000000"/>
          <w:szCs w:val="20"/>
          <w:lang w:eastAsia="sl-SI"/>
        </w:rPr>
        <w:t xml:space="preserve">Izvajalec </w:t>
      </w:r>
      <w:r w:rsidR="00E204C0" w:rsidRPr="00434BEA">
        <w:rPr>
          <w:rFonts w:eastAsia="Times New Roman"/>
          <w:color w:val="000000"/>
          <w:szCs w:val="20"/>
          <w:lang w:eastAsia="sl-SI"/>
        </w:rPr>
        <w:t>bo redno dnevno čiščenje poslovnih prostorov po tej pogodbi opravljal vsak delovni dan</w:t>
      </w:r>
      <w:r w:rsidR="00D32905">
        <w:rPr>
          <w:rFonts w:eastAsia="Times New Roman"/>
          <w:color w:val="000000"/>
          <w:szCs w:val="20"/>
          <w:lang w:eastAsia="sl-SI"/>
        </w:rPr>
        <w:t xml:space="preserve"> s 6 čistilci/ čistilkami</w:t>
      </w:r>
      <w:r w:rsidR="00E204C0" w:rsidRPr="00434BEA">
        <w:rPr>
          <w:rFonts w:eastAsia="Times New Roman"/>
          <w:color w:val="000000"/>
          <w:szCs w:val="20"/>
          <w:lang w:eastAsia="sl-SI"/>
        </w:rPr>
        <w:t>:</w:t>
      </w:r>
    </w:p>
    <w:p w14:paraId="7F004E98" w14:textId="77777777" w:rsidR="00651843" w:rsidRDefault="00651843" w:rsidP="00651843">
      <w:pPr>
        <w:spacing w:line="240" w:lineRule="auto"/>
        <w:ind w:left="720"/>
        <w:rPr>
          <w:rFonts w:eastAsia="Times New Roman"/>
          <w:szCs w:val="20"/>
          <w:lang w:eastAsia="sl-SI"/>
        </w:rPr>
      </w:pPr>
    </w:p>
    <w:p w14:paraId="3FFD79C5" w14:textId="14623AA4" w:rsidR="00651843" w:rsidRPr="00D32905" w:rsidRDefault="00651843" w:rsidP="00C94FAE">
      <w:pPr>
        <w:numPr>
          <w:ilvl w:val="0"/>
          <w:numId w:val="78"/>
        </w:numPr>
        <w:spacing w:line="240" w:lineRule="auto"/>
        <w:rPr>
          <w:rFonts w:asciiTheme="minorBidi" w:eastAsia="Times New Roman" w:hAnsiTheme="minorBidi" w:cstheme="minorBidi"/>
          <w:szCs w:val="20"/>
          <w:lang w:eastAsia="sl-SI"/>
        </w:rPr>
      </w:pPr>
      <w:r w:rsidRPr="00D32905">
        <w:rPr>
          <w:rFonts w:eastAsia="Times New Roman"/>
          <w:szCs w:val="20"/>
          <w:lang w:eastAsia="sl-SI"/>
        </w:rPr>
        <w:t xml:space="preserve">na lokaciji ZD »dr. Jožeta Potrate« Žalec, Prešernova 6, 3310 Žalec </w:t>
      </w:r>
      <w:r w:rsidR="00D32905">
        <w:rPr>
          <w:rFonts w:ascii="Calibri" w:hAnsi="Calibri" w:cs="Calibri"/>
          <w:color w:val="242424"/>
          <w:sz w:val="22"/>
          <w:shd w:val="clear" w:color="auto" w:fill="FFFFFF"/>
        </w:rPr>
        <w:t xml:space="preserve">od ponedeljka do petka – </w:t>
      </w:r>
      <w:r w:rsidR="00D32905" w:rsidRPr="00D32905">
        <w:rPr>
          <w:rFonts w:asciiTheme="minorBidi" w:hAnsiTheme="minorBidi" w:cstheme="minorBidi"/>
          <w:color w:val="242424"/>
          <w:szCs w:val="20"/>
          <w:shd w:val="clear" w:color="auto" w:fill="FFFFFF"/>
        </w:rPr>
        <w:t>1 oseba od 6.</w:t>
      </w:r>
      <w:r w:rsidR="00D32905" w:rsidRPr="00D32905">
        <w:rPr>
          <w:rFonts w:asciiTheme="minorBidi" w:hAnsiTheme="minorBidi" w:cstheme="minorBidi"/>
          <w:color w:val="242424"/>
          <w:szCs w:val="20"/>
          <w:shd w:val="clear" w:color="auto" w:fill="FFFFFF"/>
        </w:rPr>
        <w:t>00</w:t>
      </w:r>
      <w:r w:rsidR="00D32905" w:rsidRPr="00D32905">
        <w:rPr>
          <w:rFonts w:asciiTheme="minorBidi" w:hAnsiTheme="minorBidi" w:cstheme="minorBidi"/>
          <w:color w:val="242424"/>
          <w:szCs w:val="20"/>
          <w:shd w:val="clear" w:color="auto" w:fill="FFFFFF"/>
        </w:rPr>
        <w:t>-14.</w:t>
      </w:r>
      <w:r w:rsidR="00D32905" w:rsidRPr="00D32905">
        <w:rPr>
          <w:rFonts w:asciiTheme="minorBidi" w:hAnsiTheme="minorBidi" w:cstheme="minorBidi"/>
          <w:color w:val="242424"/>
          <w:szCs w:val="20"/>
          <w:shd w:val="clear" w:color="auto" w:fill="FFFFFF"/>
        </w:rPr>
        <w:t>00</w:t>
      </w:r>
      <w:r w:rsidR="00D32905" w:rsidRPr="00D32905">
        <w:rPr>
          <w:rFonts w:asciiTheme="minorBidi" w:hAnsiTheme="minorBidi" w:cstheme="minorBidi"/>
          <w:color w:val="242424"/>
          <w:szCs w:val="20"/>
          <w:shd w:val="clear" w:color="auto" w:fill="FFFFFF"/>
        </w:rPr>
        <w:t>, 4 osebe- od 14.</w:t>
      </w:r>
      <w:r w:rsidR="00D32905" w:rsidRPr="00D32905">
        <w:rPr>
          <w:rFonts w:asciiTheme="minorBidi" w:hAnsiTheme="minorBidi" w:cstheme="minorBidi"/>
          <w:color w:val="242424"/>
          <w:szCs w:val="20"/>
          <w:shd w:val="clear" w:color="auto" w:fill="FFFFFF"/>
        </w:rPr>
        <w:t>00</w:t>
      </w:r>
      <w:r w:rsidR="00D32905" w:rsidRPr="00D32905">
        <w:rPr>
          <w:rFonts w:asciiTheme="minorBidi" w:hAnsiTheme="minorBidi" w:cstheme="minorBidi"/>
          <w:color w:val="242424"/>
          <w:szCs w:val="20"/>
          <w:shd w:val="clear" w:color="auto" w:fill="FFFFFF"/>
        </w:rPr>
        <w:t xml:space="preserve"> do 22.</w:t>
      </w:r>
      <w:r w:rsidR="00D32905" w:rsidRPr="00D32905">
        <w:rPr>
          <w:rFonts w:asciiTheme="minorBidi" w:hAnsiTheme="minorBidi" w:cstheme="minorBidi"/>
          <w:color w:val="242424"/>
          <w:szCs w:val="20"/>
          <w:shd w:val="clear" w:color="auto" w:fill="FFFFFF"/>
        </w:rPr>
        <w:t>00</w:t>
      </w:r>
      <w:r w:rsidR="00D32905" w:rsidRPr="00D32905">
        <w:rPr>
          <w:rFonts w:asciiTheme="minorBidi" w:hAnsiTheme="minorBidi" w:cstheme="minorBidi"/>
          <w:color w:val="242424"/>
          <w:szCs w:val="20"/>
          <w:shd w:val="clear" w:color="auto" w:fill="FFFFFF"/>
        </w:rPr>
        <w:t>, 1 oseba - sobota 7.</w:t>
      </w:r>
      <w:r w:rsidR="00D32905" w:rsidRPr="00D32905">
        <w:rPr>
          <w:rFonts w:asciiTheme="minorBidi" w:hAnsiTheme="minorBidi" w:cstheme="minorBidi"/>
          <w:color w:val="242424"/>
          <w:szCs w:val="20"/>
          <w:shd w:val="clear" w:color="auto" w:fill="FFFFFF"/>
        </w:rPr>
        <w:t xml:space="preserve">00 </w:t>
      </w:r>
      <w:r w:rsidR="00D32905" w:rsidRPr="00D32905">
        <w:rPr>
          <w:rFonts w:asciiTheme="minorBidi" w:hAnsiTheme="minorBidi" w:cstheme="minorBidi"/>
          <w:color w:val="242424"/>
          <w:szCs w:val="20"/>
          <w:shd w:val="clear" w:color="auto" w:fill="FFFFFF"/>
        </w:rPr>
        <w:t>-</w:t>
      </w:r>
      <w:r w:rsidR="00D32905" w:rsidRPr="00D32905">
        <w:rPr>
          <w:rFonts w:asciiTheme="minorBidi" w:hAnsiTheme="minorBidi" w:cstheme="minorBidi"/>
          <w:color w:val="242424"/>
          <w:szCs w:val="20"/>
          <w:shd w:val="clear" w:color="auto" w:fill="FFFFFF"/>
        </w:rPr>
        <w:t xml:space="preserve"> </w:t>
      </w:r>
      <w:r w:rsidR="00D32905" w:rsidRPr="00D32905">
        <w:rPr>
          <w:rFonts w:asciiTheme="minorBidi" w:hAnsiTheme="minorBidi" w:cstheme="minorBidi"/>
          <w:color w:val="242424"/>
          <w:szCs w:val="20"/>
          <w:shd w:val="clear" w:color="auto" w:fill="FFFFFF"/>
        </w:rPr>
        <w:t>13.30, nedelja in prazniki od 9.</w:t>
      </w:r>
      <w:r w:rsidR="00D32905" w:rsidRPr="00D32905">
        <w:rPr>
          <w:rFonts w:asciiTheme="minorBidi" w:hAnsiTheme="minorBidi" w:cstheme="minorBidi"/>
          <w:color w:val="242424"/>
          <w:szCs w:val="20"/>
          <w:shd w:val="clear" w:color="auto" w:fill="FFFFFF"/>
        </w:rPr>
        <w:t>00</w:t>
      </w:r>
      <w:r w:rsidR="00D32905" w:rsidRPr="00D32905">
        <w:rPr>
          <w:rFonts w:asciiTheme="minorBidi" w:hAnsiTheme="minorBidi" w:cstheme="minorBidi"/>
          <w:color w:val="242424"/>
          <w:szCs w:val="20"/>
          <w:shd w:val="clear" w:color="auto" w:fill="FFFFFF"/>
        </w:rPr>
        <w:t xml:space="preserve"> do 13.</w:t>
      </w:r>
      <w:r w:rsidR="00D32905" w:rsidRPr="00D32905">
        <w:rPr>
          <w:rFonts w:asciiTheme="minorBidi" w:hAnsiTheme="minorBidi" w:cstheme="minorBidi"/>
          <w:color w:val="242424"/>
          <w:szCs w:val="20"/>
          <w:shd w:val="clear" w:color="auto" w:fill="FFFFFF"/>
        </w:rPr>
        <w:t>00</w:t>
      </w:r>
      <w:r w:rsidR="00D32905" w:rsidRPr="00D32905">
        <w:rPr>
          <w:rFonts w:asciiTheme="minorBidi" w:hAnsiTheme="minorBidi" w:cstheme="minorBidi"/>
          <w:color w:val="242424"/>
          <w:szCs w:val="20"/>
          <w:shd w:val="clear" w:color="auto" w:fill="FFFFFF"/>
        </w:rPr>
        <w:t>,</w:t>
      </w:r>
    </w:p>
    <w:p w14:paraId="2E6085E3" w14:textId="08CFDF75" w:rsidR="00D32905" w:rsidRPr="00D32905" w:rsidRDefault="00651843" w:rsidP="00D32905">
      <w:pPr>
        <w:numPr>
          <w:ilvl w:val="0"/>
          <w:numId w:val="78"/>
        </w:numPr>
        <w:spacing w:line="240" w:lineRule="auto"/>
        <w:rPr>
          <w:rFonts w:asciiTheme="minorBidi" w:eastAsia="Times New Roman" w:hAnsiTheme="minorBidi" w:cstheme="minorBidi"/>
          <w:szCs w:val="20"/>
          <w:lang w:eastAsia="sl-SI"/>
        </w:rPr>
      </w:pPr>
      <w:r w:rsidRPr="00D32905">
        <w:rPr>
          <w:rFonts w:asciiTheme="minorBidi" w:eastAsia="Times New Roman" w:hAnsiTheme="minorBidi" w:cstheme="minorBidi"/>
          <w:szCs w:val="20"/>
          <w:lang w:eastAsia="sl-SI"/>
        </w:rPr>
        <w:t xml:space="preserve">na lokaciji Zdravstvena postaja Vransko, Vransko 130d, 3305 Vransko </w:t>
      </w:r>
      <w:r w:rsidR="00D32905" w:rsidRPr="00D32905">
        <w:rPr>
          <w:rFonts w:asciiTheme="minorBidi" w:hAnsiTheme="minorBidi" w:cstheme="minorBidi"/>
          <w:color w:val="242424"/>
          <w:szCs w:val="20"/>
          <w:shd w:val="clear" w:color="auto" w:fill="FFFFFF"/>
        </w:rPr>
        <w:t>od ponedeljka do petka – 1 oseba od 14.</w:t>
      </w:r>
      <w:r w:rsidR="00D32905" w:rsidRPr="00D32905">
        <w:rPr>
          <w:rFonts w:asciiTheme="minorBidi" w:hAnsiTheme="minorBidi" w:cstheme="minorBidi"/>
          <w:color w:val="242424"/>
          <w:szCs w:val="20"/>
          <w:shd w:val="clear" w:color="auto" w:fill="FFFFFF"/>
        </w:rPr>
        <w:t>00</w:t>
      </w:r>
      <w:r w:rsidR="00D32905" w:rsidRPr="00D32905">
        <w:rPr>
          <w:rFonts w:asciiTheme="minorBidi" w:hAnsiTheme="minorBidi" w:cstheme="minorBidi"/>
          <w:color w:val="242424"/>
          <w:szCs w:val="20"/>
          <w:shd w:val="clear" w:color="auto" w:fill="FFFFFF"/>
        </w:rPr>
        <w:t xml:space="preserve"> do 22.</w:t>
      </w:r>
      <w:r w:rsidR="00D32905" w:rsidRPr="00D32905">
        <w:rPr>
          <w:rFonts w:asciiTheme="minorBidi" w:hAnsiTheme="minorBidi" w:cstheme="minorBidi"/>
          <w:color w:val="242424"/>
          <w:szCs w:val="20"/>
          <w:shd w:val="clear" w:color="auto" w:fill="FFFFFF"/>
        </w:rPr>
        <w:t>00,</w:t>
      </w:r>
    </w:p>
    <w:p w14:paraId="325747F8" w14:textId="6441D01C" w:rsidR="00651843" w:rsidRPr="00D32905" w:rsidRDefault="00651843" w:rsidP="00673D82">
      <w:pPr>
        <w:numPr>
          <w:ilvl w:val="0"/>
          <w:numId w:val="78"/>
        </w:numPr>
        <w:spacing w:line="240" w:lineRule="auto"/>
        <w:rPr>
          <w:rFonts w:asciiTheme="minorBidi" w:eastAsia="Times New Roman" w:hAnsiTheme="minorBidi" w:cstheme="minorBidi"/>
          <w:szCs w:val="20"/>
          <w:lang w:eastAsia="sl-SI"/>
        </w:rPr>
      </w:pPr>
      <w:r w:rsidRPr="00D32905">
        <w:rPr>
          <w:rFonts w:asciiTheme="minorBidi" w:eastAsia="Times New Roman" w:hAnsiTheme="minorBidi" w:cstheme="minorBidi"/>
          <w:szCs w:val="20"/>
          <w:lang w:eastAsia="sl-SI"/>
        </w:rPr>
        <w:t xml:space="preserve">na lokaciji  čiščenja ambulant družinske medicine Petrovče, Petrovče 33, 3301 Petrovče </w:t>
      </w:r>
      <w:r w:rsidR="00D32905" w:rsidRPr="00D32905">
        <w:rPr>
          <w:rFonts w:asciiTheme="minorBidi" w:eastAsia="Times New Roman" w:hAnsiTheme="minorBidi" w:cstheme="minorBidi"/>
          <w:szCs w:val="20"/>
          <w:lang w:eastAsia="sl-SI"/>
        </w:rPr>
        <w:t>od ponedeljka do petka -1 oseba od 19.</w:t>
      </w:r>
      <w:r w:rsidR="00D32905" w:rsidRPr="00D32905">
        <w:rPr>
          <w:rFonts w:asciiTheme="minorBidi" w:eastAsia="Times New Roman" w:hAnsiTheme="minorBidi" w:cstheme="minorBidi"/>
          <w:szCs w:val="20"/>
          <w:lang w:eastAsia="sl-SI"/>
        </w:rPr>
        <w:t>00</w:t>
      </w:r>
      <w:r w:rsidR="00D32905" w:rsidRPr="00D32905">
        <w:rPr>
          <w:rFonts w:asciiTheme="minorBidi" w:eastAsia="Times New Roman" w:hAnsiTheme="minorBidi" w:cstheme="minorBidi"/>
          <w:szCs w:val="20"/>
          <w:lang w:eastAsia="sl-SI"/>
        </w:rPr>
        <w:t xml:space="preserve"> do 22.</w:t>
      </w:r>
      <w:r w:rsidR="00D32905" w:rsidRPr="00D32905">
        <w:rPr>
          <w:rFonts w:asciiTheme="minorBidi" w:eastAsia="Times New Roman" w:hAnsiTheme="minorBidi" w:cstheme="minorBidi"/>
          <w:szCs w:val="20"/>
          <w:lang w:eastAsia="sl-SI"/>
        </w:rPr>
        <w:t>00,</w:t>
      </w:r>
    </w:p>
    <w:p w14:paraId="2828CCF4" w14:textId="15AA3B2F" w:rsidR="00651843" w:rsidRPr="00D32905" w:rsidRDefault="00651843" w:rsidP="00CD33CB">
      <w:pPr>
        <w:numPr>
          <w:ilvl w:val="0"/>
          <w:numId w:val="78"/>
        </w:numPr>
        <w:suppressAutoHyphens w:val="0"/>
        <w:spacing w:line="240" w:lineRule="auto"/>
        <w:rPr>
          <w:rFonts w:asciiTheme="minorBidi" w:eastAsia="Times New Roman" w:hAnsiTheme="minorBidi" w:cstheme="minorBidi"/>
          <w:color w:val="000000"/>
          <w:szCs w:val="20"/>
          <w:lang w:eastAsia="sl-SI"/>
        </w:rPr>
      </w:pPr>
      <w:r w:rsidRPr="00D32905">
        <w:rPr>
          <w:rFonts w:asciiTheme="minorBidi" w:eastAsia="Times New Roman" w:hAnsiTheme="minorBidi" w:cstheme="minorBidi"/>
          <w:szCs w:val="20"/>
          <w:lang w:eastAsia="sl-SI"/>
        </w:rPr>
        <w:t xml:space="preserve">na lokaciji  čiščenja ambulant družinske medicine Šempeter v četrtek </w:t>
      </w:r>
      <w:r w:rsidR="00D32905" w:rsidRPr="00D32905">
        <w:rPr>
          <w:rFonts w:asciiTheme="minorBidi" w:hAnsiTheme="minorBidi" w:cstheme="minorBidi"/>
          <w:color w:val="242424"/>
          <w:szCs w:val="20"/>
          <w:shd w:val="clear" w:color="auto" w:fill="FFFFFF"/>
        </w:rPr>
        <w:t>d ponedeljka do petka - 1 oseba od 19.</w:t>
      </w:r>
      <w:r w:rsidR="00D32905" w:rsidRPr="00D32905">
        <w:rPr>
          <w:rFonts w:asciiTheme="minorBidi" w:hAnsiTheme="minorBidi" w:cstheme="minorBidi"/>
          <w:color w:val="242424"/>
          <w:szCs w:val="20"/>
          <w:shd w:val="clear" w:color="auto" w:fill="FFFFFF"/>
        </w:rPr>
        <w:t>00</w:t>
      </w:r>
      <w:r w:rsidR="00D32905" w:rsidRPr="00D32905">
        <w:rPr>
          <w:rFonts w:asciiTheme="minorBidi" w:hAnsiTheme="minorBidi" w:cstheme="minorBidi"/>
          <w:color w:val="242424"/>
          <w:szCs w:val="20"/>
          <w:shd w:val="clear" w:color="auto" w:fill="FFFFFF"/>
        </w:rPr>
        <w:t xml:space="preserve"> do 21.</w:t>
      </w:r>
      <w:r w:rsidR="00D32905" w:rsidRPr="00D32905">
        <w:rPr>
          <w:rFonts w:asciiTheme="minorBidi" w:hAnsiTheme="minorBidi" w:cstheme="minorBidi"/>
          <w:color w:val="242424"/>
          <w:szCs w:val="20"/>
          <w:shd w:val="clear" w:color="auto" w:fill="FFFFFF"/>
        </w:rPr>
        <w:t>00.</w:t>
      </w:r>
    </w:p>
    <w:p w14:paraId="3CCB767B" w14:textId="77777777" w:rsidR="00E204C0" w:rsidRPr="00434BEA" w:rsidRDefault="00E204C0" w:rsidP="00E204C0">
      <w:pPr>
        <w:suppressAutoHyphens w:val="0"/>
        <w:spacing w:line="240" w:lineRule="auto"/>
        <w:rPr>
          <w:rFonts w:eastAsia="Times New Roman"/>
          <w:color w:val="000000"/>
          <w:szCs w:val="20"/>
          <w:lang w:eastAsia="sl-SI"/>
        </w:rPr>
      </w:pPr>
    </w:p>
    <w:p w14:paraId="4E59E227" w14:textId="05DC0701" w:rsidR="00651843" w:rsidRDefault="00D32905" w:rsidP="00E204C0">
      <w:pPr>
        <w:suppressAutoHyphens w:val="0"/>
        <w:spacing w:line="240" w:lineRule="auto"/>
        <w:rPr>
          <w:rFonts w:eastAsia="Times New Roman"/>
          <w:color w:val="000000"/>
          <w:szCs w:val="20"/>
          <w:lang w:eastAsia="sl-SI"/>
        </w:rPr>
      </w:pPr>
      <w:r w:rsidRPr="00D32905">
        <w:rPr>
          <w:rFonts w:eastAsia="Times New Roman"/>
          <w:color w:val="000000"/>
          <w:szCs w:val="20"/>
          <w:lang w:eastAsia="sl-SI"/>
        </w:rPr>
        <w:t>Za potrebe čiščenja prostorov ZD »dr. Jožeta Potrate« Žalec v dopoldanskem času (npr. pri menjavi zdravnikov v ambulanti, čiščenje v laboratoriju,  NMP, dispanzer za otroke….) - mora biti v času od 6.00 do 14.00 ure stalno na razpolago ena delavka.</w:t>
      </w:r>
    </w:p>
    <w:p w14:paraId="1B8FD70E" w14:textId="77777777" w:rsidR="00D32905" w:rsidRPr="00434BEA" w:rsidRDefault="00D32905" w:rsidP="00E204C0">
      <w:pPr>
        <w:suppressAutoHyphens w:val="0"/>
        <w:spacing w:line="240" w:lineRule="auto"/>
        <w:rPr>
          <w:rFonts w:eastAsia="Times New Roman"/>
          <w:color w:val="000000"/>
          <w:szCs w:val="20"/>
          <w:lang w:eastAsia="sl-SI"/>
        </w:rPr>
      </w:pPr>
    </w:p>
    <w:bookmarkEnd w:id="63"/>
    <w:p w14:paraId="15313E2F"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se obvezuje delo organizirati in opravljati tako, da ne bo moten delovni proces naročnika oz. uporabnika.</w:t>
      </w:r>
    </w:p>
    <w:bookmarkEnd w:id="64"/>
    <w:p w14:paraId="1D2B4A66"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20D1DCCF"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2E10BC0E"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530B2A2B"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6E5D9F97"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Čistilci izvajalca so dolžni po končanem dnevnem čiščenju poskrbeti za zaklepanje prostorov oziroma stavb, zapiranje oken, ugašanje naprav oz. opreme, vezane na elektriko (svetila, klimatske naprave…), zapiranje pip in vklop alarmnih naprav.</w:t>
      </w:r>
    </w:p>
    <w:p w14:paraId="18C05A3F"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2652D611"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je dolžan pred izvedbo del v zvezi z generalnim čiščenjem o načrtovanem terminskem planu del obvestiti naročnika oz. uporabnika prostorov na posamezni lokaciji in sicer najkasneje 5 dni pred dejanskim pričetkom del.</w:t>
      </w:r>
    </w:p>
    <w:p w14:paraId="52EAFFF9"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1C6ADD55"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4AB9D29B"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55D15E26"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Poleg ostalih obveznosti po tej pogodbi se izvajalec zavezuje, da bo skrbel za varovanje poslovnih tajnosti in ostalih podatkov, ki niso splošno znani in bi bilo njihovo razkritje v nasprotju z interesi naročnika.</w:t>
      </w:r>
    </w:p>
    <w:p w14:paraId="5C15A97A" w14:textId="77777777" w:rsidR="00E204C0" w:rsidRPr="00434BEA" w:rsidRDefault="00E204C0" w:rsidP="00E204C0">
      <w:pPr>
        <w:suppressAutoHyphens w:val="0"/>
        <w:spacing w:line="240" w:lineRule="auto"/>
        <w:rPr>
          <w:rFonts w:eastAsia="Times New Roman"/>
          <w:color w:val="000000"/>
          <w:szCs w:val="20"/>
          <w:lang w:eastAsia="sl-SI"/>
        </w:rPr>
      </w:pPr>
    </w:p>
    <w:p w14:paraId="461386B6"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in čistilci, zaposleni pri izvajalcu, so obvezani varovati poslovne skrivnosti in podatke naročnika oz.  uporabnika, do katerih bodo imeli dostop ali jih bodo pridobili ob izvajanju storitev po tej pogodbi.</w:t>
      </w:r>
    </w:p>
    <w:p w14:paraId="7623C257"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54E375B8"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Za poslovno skrivnost se štejejo informacije, podatki in dokumenti, katerih vsebina je bistvenega pomena za poslovne interese ali ugled naročnika oziroma uporabnika ter vsi podatki, kot jih določa Uredba (EU) 2016/679 Evropskega parlamenta in Sveta z dne 27. aprila 2016 o varstvu posameznikov pri obdelavi osebnih podatkov in o prostem pretoku takih podatkov (v nadaljevanju Splošna uredba o varstvu podatkov ali GDPR) in vsakokrat veljaven zakon, ki ureja varstvo osebnih podatkov v Republiki Sloveniji.</w:t>
      </w:r>
    </w:p>
    <w:p w14:paraId="35280643"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5B84F9D3"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Podatki iz te pogodbe, ki se nanašajo na vrsto, kakovost in način izvedbe, kot tudi dokumentacija, ki se nanaša na to pogodbo, se štejejo za poslovno skrivnost.</w:t>
      </w:r>
    </w:p>
    <w:p w14:paraId="17710A6B"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66A95A86"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0A02B49A"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24D73D55"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7058A0FF"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 xml:space="preserve">Delavcem izvajalca ni dovoljeno odnašati predmete, ki so last naročnika ali javnih uslužbencev zaposlenih pri naročniku, prav tako ni dovoljen vpogled v poslovno, tehnično in ostalo dokumentacijo naročnika. Izvajalec in njegovi čistilci so kot poslovno skrivnost dolžni varovati podatke, s katerimi bi se </w:t>
      </w:r>
      <w:r w:rsidRPr="00434BEA">
        <w:rPr>
          <w:rFonts w:eastAsia="Times New Roman"/>
          <w:color w:val="000000"/>
          <w:szCs w:val="20"/>
          <w:lang w:eastAsia="sl-SI"/>
        </w:rPr>
        <w:lastRenderedPageBreak/>
        <w:t>seznanili pri izvajanju del po tej pogodbi. Določbe o poslovni skrivnosti zavezujejo izvajalca in njegove delavce tudi po prenehanju veljavnosti pogodbe.</w:t>
      </w:r>
    </w:p>
    <w:p w14:paraId="13253C8B"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1690552C"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3A20470F"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0352EEA2"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1F996AB6"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Naročnik ne prevzame odgovornosti in obveznosti v zvezi s poškodbo ali nadomestilom zaradi nesreče ali poškodbe delavcev, zaposlenih pri izvajalcu.</w:t>
      </w:r>
    </w:p>
    <w:p w14:paraId="5B9F81E3"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1146D409"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65410654"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0A9CB30A"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odgovarja za vso nastalo škodo, materialno in nematerialno, ki jo naklepno iz malomarnosti ali nestrokovnosti povzročijo njegovi delavci. V kolikor izvajalec ne odpravi škode v roku in na način, kot ga določi naročnik, lahko naročnik izbere drugega izvajalca čiščenja, ki bo na stroške prvotnega izvajalca odpravil škodo, oziroma si pridrži pravico do ustreznega zmanjšanja mesečne cene čiščenja.</w:t>
      </w:r>
    </w:p>
    <w:p w14:paraId="388D370A"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1C853B26"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3E3AE357" w14:textId="77777777" w:rsidR="00E204C0" w:rsidRPr="00434BEA" w:rsidRDefault="00E204C0" w:rsidP="00E204C0">
      <w:pPr>
        <w:suppressAutoHyphens w:val="0"/>
        <w:spacing w:line="240" w:lineRule="auto"/>
        <w:rPr>
          <w:rFonts w:eastAsia="Times New Roman"/>
          <w:color w:val="000000"/>
          <w:szCs w:val="20"/>
          <w:lang w:eastAsia="sl-SI"/>
        </w:rPr>
      </w:pPr>
    </w:p>
    <w:p w14:paraId="743065D5"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mora naročniku oz. uporabniku sporočiti vse morebitne okvare na opremi in drobnemu inventarju, ki bi jih povzročili njegovi čistilci po svoji krivdi. Izvajalec je dolžan tovrstne okvare odpraviti na lastne stroške.</w:t>
      </w:r>
    </w:p>
    <w:p w14:paraId="7FBF856D" w14:textId="77777777" w:rsidR="00E204C0" w:rsidRPr="00434BEA" w:rsidRDefault="00E204C0" w:rsidP="00E204C0">
      <w:pPr>
        <w:suppressAutoHyphens w:val="0"/>
        <w:spacing w:line="240" w:lineRule="auto"/>
        <w:rPr>
          <w:rFonts w:eastAsia="Times New Roman"/>
          <w:color w:val="000000"/>
          <w:szCs w:val="20"/>
          <w:lang w:eastAsia="sl-SI"/>
        </w:rPr>
      </w:pPr>
    </w:p>
    <w:p w14:paraId="716E99E9"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3B136E77"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73819794"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bo med opravljanjem pogodbenih obveznosti v poslovnih prostorih samostojno poskrbel za vse predpisane ukrepe varstva pri delu in higienskega minimuma in bo za izvajanje teh ukrepov v skladu z izjavo o varnosti z oceno tveganja in predpisi, ki urejajo področje zdravja in varstva pri delu, prevzel polno odgovornost za posledice njihove opustitve.</w:t>
      </w:r>
    </w:p>
    <w:p w14:paraId="4DA10C7D"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3668FDD7"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74DEE031"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254BB5C2"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OBVEZNOSTI NAROČNIKA</w:t>
      </w:r>
    </w:p>
    <w:p w14:paraId="648893FD"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66A239CF" w14:textId="77777777" w:rsidR="00E204C0" w:rsidRPr="00434BEA" w:rsidRDefault="00E204C0" w:rsidP="00E204C0">
      <w:pPr>
        <w:suppressAutoHyphens w:val="0"/>
        <w:spacing w:line="240" w:lineRule="auto"/>
        <w:rPr>
          <w:rFonts w:eastAsia="Times New Roman"/>
          <w:b/>
          <w:color w:val="000000"/>
          <w:szCs w:val="20"/>
          <w:lang w:eastAsia="sl-SI"/>
        </w:rPr>
      </w:pPr>
    </w:p>
    <w:p w14:paraId="78909F6D" w14:textId="77777777" w:rsidR="00E204C0" w:rsidRPr="00434BEA" w:rsidRDefault="00E204C0" w:rsidP="00E204C0">
      <w:pPr>
        <w:suppressAutoHyphens w:val="0"/>
        <w:spacing w:line="240" w:lineRule="auto"/>
        <w:rPr>
          <w:rFonts w:eastAsia="Times New Roman"/>
          <w:b/>
          <w:color w:val="000000"/>
          <w:szCs w:val="20"/>
          <w:lang w:eastAsia="sl-SI"/>
        </w:rPr>
      </w:pPr>
    </w:p>
    <w:p w14:paraId="5F4101A5"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Naročnik je izvajalcu dolžan za nemoteno izvajanje storitev zagotoviti dostop do poslovnih prostorov, brezplačno toplo in hladno vodo, električno energijo, prostore za hrambo opreme za izvajanje storitev, material in prostore za garderobo čistilcev.</w:t>
      </w:r>
    </w:p>
    <w:p w14:paraId="5BE90A41" w14:textId="77777777" w:rsidR="00E204C0" w:rsidRPr="00434BEA" w:rsidRDefault="00E204C0" w:rsidP="00E204C0">
      <w:pPr>
        <w:suppressAutoHyphens w:val="0"/>
        <w:spacing w:line="240" w:lineRule="auto"/>
        <w:rPr>
          <w:rFonts w:eastAsia="Times New Roman"/>
          <w:color w:val="000000"/>
          <w:szCs w:val="20"/>
          <w:lang w:eastAsia="sl-SI"/>
        </w:rPr>
      </w:pPr>
    </w:p>
    <w:p w14:paraId="163B4E5C" w14:textId="77777777" w:rsidR="00E204C0" w:rsidRPr="00434BEA" w:rsidRDefault="00E204C0" w:rsidP="00E204C0">
      <w:pPr>
        <w:suppressAutoHyphens w:val="0"/>
        <w:spacing w:line="240" w:lineRule="auto"/>
        <w:rPr>
          <w:rFonts w:eastAsia="Times New Roman"/>
          <w:b/>
          <w:color w:val="000000"/>
          <w:szCs w:val="20"/>
          <w:lang w:eastAsia="sl-SI"/>
        </w:rPr>
      </w:pPr>
    </w:p>
    <w:p w14:paraId="7C39E4BA" w14:textId="77777777" w:rsidR="00E204C0" w:rsidRPr="00434BEA" w:rsidRDefault="00E204C0" w:rsidP="00E204C0">
      <w:pPr>
        <w:suppressAutoHyphens w:val="0"/>
        <w:spacing w:line="240" w:lineRule="auto"/>
        <w:rPr>
          <w:rFonts w:eastAsia="Times New Roman"/>
          <w:b/>
          <w:color w:val="000000"/>
          <w:szCs w:val="20"/>
          <w:lang w:eastAsia="sl-SI"/>
        </w:rPr>
      </w:pPr>
    </w:p>
    <w:p w14:paraId="5408B472"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CENA POGODBENIH DEL</w:t>
      </w:r>
    </w:p>
    <w:p w14:paraId="6CFF636F" w14:textId="77777777" w:rsidR="00E204C0" w:rsidRPr="00434BEA" w:rsidRDefault="00E204C0" w:rsidP="00E204C0">
      <w:pPr>
        <w:suppressAutoHyphens w:val="0"/>
        <w:spacing w:line="240" w:lineRule="auto"/>
        <w:ind w:left="360"/>
        <w:rPr>
          <w:rFonts w:eastAsia="Times New Roman"/>
          <w:b/>
          <w:color w:val="000000"/>
          <w:szCs w:val="20"/>
          <w:lang w:eastAsia="sl-SI"/>
        </w:rPr>
      </w:pPr>
    </w:p>
    <w:p w14:paraId="1C969A5A"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58AC4071" w14:textId="77777777" w:rsidR="00E204C0" w:rsidRPr="00434BEA" w:rsidRDefault="00E204C0" w:rsidP="00E204C0">
      <w:pPr>
        <w:suppressAutoHyphens w:val="0"/>
        <w:spacing w:line="240" w:lineRule="auto"/>
        <w:rPr>
          <w:rFonts w:eastAsia="Times New Roman"/>
          <w:color w:val="000000"/>
          <w:szCs w:val="20"/>
          <w:lang w:eastAsia="sl-SI"/>
        </w:rPr>
      </w:pPr>
    </w:p>
    <w:p w14:paraId="63310F68" w14:textId="77777777" w:rsidR="00E204C0" w:rsidRPr="00434BEA" w:rsidRDefault="00E204C0" w:rsidP="00E204C0">
      <w:pPr>
        <w:suppressAutoHyphens w:val="0"/>
        <w:spacing w:line="240" w:lineRule="auto"/>
        <w:rPr>
          <w:rFonts w:eastAsia="Times New Roman"/>
          <w:color w:val="000000"/>
          <w:szCs w:val="20"/>
          <w:lang w:eastAsia="sl-SI"/>
        </w:rPr>
      </w:pPr>
    </w:p>
    <w:p w14:paraId="6C28F93F"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Pogodbena vrednost za m2 čiščenja za obdobje enega leta znaša:____________________EUR (z besedo: …………… eurov in …………….centov) z vključenim  DDV.</w:t>
      </w:r>
    </w:p>
    <w:p w14:paraId="7AEED860" w14:textId="77777777" w:rsidR="00E204C0" w:rsidRPr="00434BEA" w:rsidRDefault="00E204C0" w:rsidP="00E204C0">
      <w:pPr>
        <w:suppressAutoHyphens w:val="0"/>
        <w:spacing w:line="240" w:lineRule="auto"/>
        <w:rPr>
          <w:rFonts w:eastAsia="Times New Roman"/>
          <w:color w:val="000000"/>
          <w:szCs w:val="20"/>
          <w:lang w:eastAsia="sl-SI"/>
        </w:rPr>
      </w:pPr>
    </w:p>
    <w:p w14:paraId="37EFC9B2" w14:textId="77777777" w:rsidR="00E204C0" w:rsidRPr="00434BEA" w:rsidRDefault="00E204C0" w:rsidP="00E204C0">
      <w:pPr>
        <w:suppressAutoHyphens w:val="0"/>
        <w:spacing w:line="240" w:lineRule="auto"/>
        <w:rPr>
          <w:rFonts w:eastAsia="Times New Roman"/>
          <w:i/>
          <w:color w:val="000000"/>
          <w:szCs w:val="20"/>
          <w:lang w:eastAsia="en-US"/>
        </w:rPr>
      </w:pPr>
      <w:r w:rsidRPr="00434BEA">
        <w:rPr>
          <w:rFonts w:eastAsia="Times New Roman"/>
          <w:color w:val="000000"/>
          <w:szCs w:val="20"/>
          <w:lang w:eastAsia="en-US"/>
        </w:rPr>
        <w:t xml:space="preserve">Okvirna štiriletna pogodbena vrednost brez DDV znaša _____________ EUR, </w:t>
      </w:r>
      <w:r w:rsidRPr="00434BEA">
        <w:rPr>
          <w:rFonts w:eastAsia="Times New Roman"/>
          <w:color w:val="000000"/>
          <w:szCs w:val="20"/>
          <w:lang w:eastAsia="sl-SI"/>
        </w:rPr>
        <w:t xml:space="preserve">z vključenim  DDV pa </w:t>
      </w:r>
      <w:r w:rsidRPr="00434BEA">
        <w:rPr>
          <w:rFonts w:eastAsia="Times New Roman"/>
          <w:color w:val="000000"/>
          <w:szCs w:val="20"/>
          <w:lang w:eastAsia="en-US"/>
        </w:rPr>
        <w:t xml:space="preserve">  znaša__________ EUR (</w:t>
      </w:r>
      <w:r w:rsidRPr="00434BEA">
        <w:rPr>
          <w:rFonts w:eastAsia="Times New Roman"/>
          <w:color w:val="000000"/>
          <w:szCs w:val="20"/>
          <w:lang w:eastAsia="sl-SI"/>
        </w:rPr>
        <w:t>z besedo: …………… eurov in …………….centov)</w:t>
      </w:r>
      <w:r w:rsidRPr="00434BEA">
        <w:rPr>
          <w:rFonts w:eastAsia="Times New Roman"/>
          <w:color w:val="000000"/>
          <w:szCs w:val="20"/>
          <w:lang w:eastAsia="en-US"/>
        </w:rPr>
        <w:t xml:space="preserve">. </w:t>
      </w:r>
    </w:p>
    <w:p w14:paraId="05197E05" w14:textId="77777777" w:rsidR="00E204C0" w:rsidRPr="00434BEA" w:rsidRDefault="00E204C0" w:rsidP="00E204C0">
      <w:pPr>
        <w:suppressAutoHyphens w:val="0"/>
        <w:spacing w:line="240" w:lineRule="auto"/>
        <w:rPr>
          <w:rFonts w:eastAsia="Times New Roman"/>
          <w:color w:val="000000"/>
          <w:szCs w:val="20"/>
          <w:lang w:eastAsia="sl-SI"/>
        </w:rPr>
      </w:pPr>
    </w:p>
    <w:p w14:paraId="3E043CD0" w14:textId="77777777" w:rsidR="00E204C0" w:rsidRPr="00434BEA" w:rsidRDefault="00E204C0" w:rsidP="00E204C0">
      <w:pPr>
        <w:suppressAutoHyphens w:val="0"/>
        <w:spacing w:line="240" w:lineRule="auto"/>
        <w:rPr>
          <w:rFonts w:eastAsia="Times New Roman"/>
          <w:color w:val="000000"/>
          <w:szCs w:val="20"/>
          <w:lang w:eastAsia="en-US"/>
        </w:rPr>
      </w:pPr>
      <w:r w:rsidRPr="00434BEA">
        <w:rPr>
          <w:rFonts w:eastAsia="Times New Roman"/>
          <w:color w:val="000000"/>
          <w:szCs w:val="20"/>
          <w:lang w:val="x-none" w:eastAsia="x-none"/>
        </w:rPr>
        <w:t xml:space="preserve">Pogodbena </w:t>
      </w:r>
      <w:r w:rsidRPr="00434BEA">
        <w:rPr>
          <w:rFonts w:eastAsia="Times New Roman"/>
          <w:color w:val="000000"/>
          <w:szCs w:val="20"/>
          <w:lang w:eastAsia="x-none"/>
        </w:rPr>
        <w:t>vrednost</w:t>
      </w:r>
      <w:r w:rsidRPr="00434BEA">
        <w:rPr>
          <w:rFonts w:eastAsia="Times New Roman"/>
          <w:color w:val="000000"/>
          <w:szCs w:val="20"/>
          <w:lang w:val="x-none" w:eastAsia="x-none"/>
        </w:rPr>
        <w:t xml:space="preserve"> za opravljanje storitev čiščenja skladno s ponudbo ponudnika št.:…….. </w:t>
      </w:r>
      <w:r w:rsidRPr="00434BEA">
        <w:rPr>
          <w:rFonts w:eastAsia="Times New Roman"/>
          <w:bCs/>
          <w:color w:val="000000"/>
          <w:szCs w:val="20"/>
          <w:lang w:val="x-none" w:eastAsia="x-none"/>
        </w:rPr>
        <w:t xml:space="preserve"> je fiksna za obdobje enega leta </w:t>
      </w:r>
      <w:r w:rsidRPr="00434BEA">
        <w:rPr>
          <w:rFonts w:eastAsia="Times New Roman"/>
          <w:bCs/>
          <w:color w:val="000000"/>
          <w:szCs w:val="20"/>
          <w:lang w:eastAsia="x-none"/>
        </w:rPr>
        <w:t xml:space="preserve">od datuma sklenitve pogodbe </w:t>
      </w:r>
      <w:r w:rsidRPr="00434BEA">
        <w:rPr>
          <w:rFonts w:eastAsia="Times New Roman"/>
          <w:bCs/>
          <w:color w:val="000000"/>
          <w:szCs w:val="20"/>
          <w:lang w:val="x-none" w:eastAsia="x-none"/>
        </w:rPr>
        <w:t xml:space="preserve">in </w:t>
      </w:r>
      <w:r w:rsidRPr="00434BEA">
        <w:rPr>
          <w:rFonts w:eastAsia="Times New Roman"/>
          <w:bCs/>
          <w:color w:val="000000"/>
          <w:szCs w:val="20"/>
          <w:lang w:eastAsia="x-none"/>
        </w:rPr>
        <w:t>se po preteku enega leta le</w:t>
      </w:r>
      <w:r w:rsidRPr="00434BEA">
        <w:rPr>
          <w:rFonts w:eastAsia="Times New Roman"/>
          <w:bCs/>
          <w:color w:val="000000"/>
          <w:szCs w:val="20"/>
          <w:lang w:val="x-none" w:eastAsia="x-none"/>
        </w:rPr>
        <w:t>tno valorizira na podlagi rasti življenjskih stroškov</w:t>
      </w:r>
      <w:r w:rsidRPr="00434BEA">
        <w:rPr>
          <w:rFonts w:eastAsia="Times New Roman"/>
          <w:bCs/>
          <w:color w:val="000000"/>
          <w:szCs w:val="20"/>
          <w:lang w:eastAsia="x-none"/>
        </w:rPr>
        <w:t xml:space="preserve">, </w:t>
      </w:r>
      <w:r w:rsidRPr="00434BEA">
        <w:rPr>
          <w:rFonts w:eastAsia="Times New Roman"/>
          <w:color w:val="000000"/>
          <w:szCs w:val="20"/>
          <w:lang w:eastAsia="en-US"/>
        </w:rPr>
        <w:t>ko ta kumulativno preseže 4%, pri čemer je izhodišče za izračun indeksa indeks, ki je uradno objavljen po preteku te dobe (najmanj 12 mesecev od sklenitve pogodbe). Nadaljnja uskladitev cen se lahko izvede, ko indeks kumulativno ponovno preseže 4%, pri čemer je izhodišče za izračun indeksa indeks, ki je uradno objavljen po zadnji spremembi cen. Cene se lahko spremenijo največ v višini 80% izračunanega indeksa. Izvajalec mora naročniku pisno predlagati spremembo cen. O spremembi cen pogodbeni stranki skleneta aneks k pogodbi.</w:t>
      </w:r>
    </w:p>
    <w:p w14:paraId="439DDDD7" w14:textId="77777777" w:rsidR="00E204C0" w:rsidRPr="00434BEA" w:rsidRDefault="00E204C0" w:rsidP="00E204C0">
      <w:pPr>
        <w:suppressAutoHyphens w:val="0"/>
        <w:spacing w:line="260" w:lineRule="exact"/>
        <w:rPr>
          <w:rFonts w:eastAsia="Times New Roman"/>
          <w:color w:val="000000"/>
          <w:szCs w:val="20"/>
          <w:lang w:eastAsia="sl-SI"/>
        </w:rPr>
      </w:pPr>
    </w:p>
    <w:p w14:paraId="1A5458A0" w14:textId="77777777" w:rsidR="00E204C0" w:rsidRPr="00434BEA" w:rsidRDefault="00E204C0" w:rsidP="00E204C0">
      <w:pPr>
        <w:suppressAutoHyphens w:val="0"/>
        <w:spacing w:line="260" w:lineRule="exact"/>
        <w:rPr>
          <w:rFonts w:eastAsia="Times New Roman"/>
          <w:i/>
          <w:color w:val="000000"/>
          <w:lang w:eastAsia="sl-SI"/>
        </w:rPr>
      </w:pPr>
      <w:r w:rsidRPr="00434BEA">
        <w:rPr>
          <w:rFonts w:eastAsia="Times New Roman"/>
          <w:color w:val="000000"/>
          <w:szCs w:val="20"/>
          <w:lang w:eastAsia="sl-SI"/>
        </w:rPr>
        <w:lastRenderedPageBreak/>
        <w:t>Izvajalec zagotavlja, da</w:t>
      </w:r>
      <w:r w:rsidRPr="00434BEA">
        <w:rPr>
          <w:rFonts w:eastAsia="Times New Roman"/>
          <w:color w:val="000000"/>
          <w:shd w:val="clear" w:color="auto" w:fill="FFFFFF"/>
          <w:lang w:eastAsia="sl-SI"/>
        </w:rPr>
        <w:t xml:space="preserve"> bo storitve po </w:t>
      </w:r>
      <w:r w:rsidRPr="00434BEA">
        <w:rPr>
          <w:rFonts w:eastAsia="Times New Roman"/>
          <w:color w:val="000000"/>
          <w:szCs w:val="20"/>
          <w:shd w:val="clear" w:color="auto" w:fill="FFFFFF"/>
          <w:lang w:eastAsia="sl-SI"/>
        </w:rPr>
        <w:t xml:space="preserve">predmetni pogodbi zaračunaval naročniku po ceni, navedeni v ponudbenem predračunu. </w:t>
      </w:r>
    </w:p>
    <w:p w14:paraId="30D8AB99" w14:textId="77777777" w:rsidR="00E204C0" w:rsidRPr="00434BEA" w:rsidRDefault="00E204C0" w:rsidP="00E204C0">
      <w:pPr>
        <w:suppressAutoHyphens w:val="0"/>
        <w:spacing w:line="240" w:lineRule="auto"/>
        <w:rPr>
          <w:rFonts w:eastAsia="Times New Roman"/>
          <w:color w:val="000000"/>
          <w:szCs w:val="20"/>
          <w:lang w:eastAsia="sl-SI"/>
        </w:rPr>
      </w:pPr>
    </w:p>
    <w:p w14:paraId="033BCC46" w14:textId="77777777" w:rsidR="00E204C0" w:rsidRPr="00434BEA" w:rsidRDefault="00E204C0" w:rsidP="00E204C0">
      <w:pPr>
        <w:suppressAutoHyphens w:val="0"/>
        <w:spacing w:line="240" w:lineRule="auto"/>
        <w:rPr>
          <w:rFonts w:eastAsia="Times New Roman"/>
          <w:bCs/>
          <w:color w:val="000000"/>
          <w:szCs w:val="20"/>
          <w:lang w:eastAsia="x-none"/>
        </w:rPr>
      </w:pPr>
      <w:r w:rsidRPr="00434BEA">
        <w:rPr>
          <w:rFonts w:eastAsia="Times New Roman"/>
          <w:color w:val="000000"/>
          <w:szCs w:val="20"/>
          <w:lang w:val="x-none" w:eastAsia="x-none"/>
        </w:rPr>
        <w:t xml:space="preserve">Pogodbena cena za opravljanje storitev čiščenja </w:t>
      </w:r>
      <w:r w:rsidRPr="00434BEA">
        <w:rPr>
          <w:rFonts w:eastAsia="Times New Roman"/>
          <w:bCs/>
          <w:color w:val="000000"/>
          <w:szCs w:val="20"/>
          <w:lang w:eastAsia="x-none"/>
        </w:rPr>
        <w:t>se lahko spremeni tudi v primeru spremembe višine minimalne plače.</w:t>
      </w:r>
    </w:p>
    <w:p w14:paraId="28185C0B" w14:textId="77777777" w:rsidR="00E204C0" w:rsidRPr="00434BEA" w:rsidRDefault="00E204C0" w:rsidP="00E204C0">
      <w:pPr>
        <w:suppressAutoHyphens w:val="0"/>
        <w:spacing w:line="240" w:lineRule="auto"/>
        <w:rPr>
          <w:rFonts w:eastAsia="Times New Roman"/>
          <w:color w:val="000000"/>
          <w:szCs w:val="20"/>
          <w:lang w:eastAsia="sl-SI"/>
        </w:rPr>
      </w:pPr>
    </w:p>
    <w:p w14:paraId="498FD7D5" w14:textId="77777777" w:rsidR="00E204C0" w:rsidRPr="00434BEA" w:rsidRDefault="00E204C0" w:rsidP="00E204C0">
      <w:pPr>
        <w:suppressAutoHyphens w:val="0"/>
        <w:spacing w:line="240" w:lineRule="auto"/>
        <w:rPr>
          <w:rFonts w:eastAsia="Times New Roman"/>
          <w:i/>
          <w:color w:val="000000"/>
          <w:szCs w:val="20"/>
          <w:u w:val="single"/>
          <w:lang w:eastAsia="sl-SI"/>
        </w:rPr>
      </w:pPr>
      <w:r w:rsidRPr="00434BEA">
        <w:rPr>
          <w:rFonts w:eastAsia="Times New Roman"/>
          <w:i/>
          <w:color w:val="000000"/>
          <w:szCs w:val="20"/>
          <w:u w:val="single"/>
          <w:lang w:eastAsia="sl-SI"/>
        </w:rPr>
        <w:t>Pogodbena cena vključuje vse aktivnosti, določene v Tehnični dokumentaciji, delo, potne stroške, stroške za sanitarno-higienski material in čistila, vključno z dostavo na lokacijo naročnika. Naročnik v zvezi s čiščenjem prostorov nima nobenih dodatnih stroškov.</w:t>
      </w:r>
    </w:p>
    <w:p w14:paraId="2E57DBF3" w14:textId="77777777" w:rsidR="00E204C0" w:rsidRPr="00434BEA" w:rsidRDefault="00E204C0" w:rsidP="00E204C0">
      <w:pPr>
        <w:suppressAutoHyphens w:val="0"/>
        <w:spacing w:line="240" w:lineRule="auto"/>
        <w:rPr>
          <w:rFonts w:eastAsia="Times New Roman"/>
          <w:color w:val="000000"/>
          <w:szCs w:val="20"/>
          <w:lang w:eastAsia="sl-SI"/>
        </w:rPr>
      </w:pPr>
    </w:p>
    <w:p w14:paraId="7B9DBD62"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 xml:space="preserve">Izvajalec bo naročniku za opravljene storitve redno izstavljal račune in sicer </w:t>
      </w:r>
      <w:r w:rsidRPr="00434BEA">
        <w:rPr>
          <w:rFonts w:eastAsia="Times New Roman"/>
          <w:b/>
          <w:color w:val="000000"/>
          <w:szCs w:val="20"/>
          <w:lang w:eastAsia="sl-SI"/>
        </w:rPr>
        <w:t>mesečno:</w:t>
      </w:r>
      <w:r w:rsidRPr="00434BEA">
        <w:rPr>
          <w:rFonts w:eastAsia="Times New Roman"/>
          <w:color w:val="000000"/>
          <w:szCs w:val="20"/>
          <w:lang w:eastAsia="sl-SI"/>
        </w:rPr>
        <w:t xml:space="preserve"> en račun za opravljanje storitev rednega čiščenja (vključuje dnevno, tedensko, mesečno aktivnost v času dežurstva ter občasna čiščenja).</w:t>
      </w:r>
    </w:p>
    <w:p w14:paraId="6D775D13" w14:textId="77777777" w:rsidR="00E204C0" w:rsidRPr="00434BEA" w:rsidRDefault="00E204C0" w:rsidP="00E204C0">
      <w:pPr>
        <w:suppressAutoHyphens w:val="0"/>
        <w:spacing w:line="240" w:lineRule="auto"/>
        <w:rPr>
          <w:rFonts w:eastAsia="Times New Roman"/>
          <w:color w:val="000000"/>
          <w:szCs w:val="20"/>
          <w:lang w:eastAsia="sl-SI"/>
        </w:rPr>
      </w:pPr>
    </w:p>
    <w:p w14:paraId="173A8124" w14:textId="77777777" w:rsidR="00E204C0" w:rsidRPr="00434BEA" w:rsidRDefault="00E204C0" w:rsidP="00E204C0">
      <w:pPr>
        <w:suppressAutoHyphens w:val="0"/>
        <w:spacing w:line="240" w:lineRule="auto"/>
        <w:rPr>
          <w:rFonts w:eastAsia="Times New Roman"/>
          <w:color w:val="000000"/>
          <w:szCs w:val="20"/>
          <w:lang w:eastAsia="sl-SI"/>
        </w:rPr>
      </w:pPr>
    </w:p>
    <w:p w14:paraId="3A78F076"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4CADA30D" w14:textId="77777777" w:rsidR="00E204C0" w:rsidRPr="00434BEA" w:rsidRDefault="00E204C0" w:rsidP="00E204C0">
      <w:pPr>
        <w:suppressAutoHyphens w:val="0"/>
        <w:spacing w:line="240" w:lineRule="auto"/>
        <w:rPr>
          <w:rFonts w:eastAsia="Times New Roman"/>
          <w:color w:val="000000"/>
          <w:szCs w:val="20"/>
          <w:lang w:eastAsia="sl-SI"/>
        </w:rPr>
      </w:pPr>
    </w:p>
    <w:p w14:paraId="3C550ECD" w14:textId="77777777" w:rsidR="00E204C0" w:rsidRPr="00434BEA" w:rsidRDefault="00E204C0" w:rsidP="00E204C0">
      <w:pPr>
        <w:suppressAutoHyphens w:val="0"/>
        <w:spacing w:after="80" w:line="240" w:lineRule="auto"/>
        <w:rPr>
          <w:rFonts w:eastAsia="Times New Roman"/>
          <w:color w:val="000000"/>
          <w:szCs w:val="20"/>
          <w:lang w:eastAsia="sl-SI"/>
        </w:rPr>
      </w:pPr>
      <w:r w:rsidRPr="00434BEA">
        <w:rPr>
          <w:rFonts w:eastAsia="Times New Roman"/>
          <w:color w:val="000000"/>
          <w:szCs w:val="20"/>
          <w:lang w:eastAsia="sl-SI"/>
        </w:rPr>
        <w:t>Izvajalec bo opravljene storitve obračunaval mesečno po izteku meseca, za katerega se račun izstavlja.</w:t>
      </w:r>
    </w:p>
    <w:p w14:paraId="2625A996" w14:textId="77777777" w:rsidR="00E204C0" w:rsidRPr="00434BEA" w:rsidRDefault="00E204C0" w:rsidP="00E204C0">
      <w:pPr>
        <w:suppressAutoHyphens w:val="0"/>
        <w:spacing w:after="80" w:line="240" w:lineRule="auto"/>
        <w:rPr>
          <w:rFonts w:eastAsia="Times New Roman"/>
          <w:color w:val="000000"/>
          <w:szCs w:val="20"/>
          <w:lang w:eastAsia="sl-SI"/>
        </w:rPr>
      </w:pPr>
      <w:r w:rsidRPr="00434BEA">
        <w:rPr>
          <w:rFonts w:eastAsia="Times New Roman"/>
          <w:color w:val="000000"/>
          <w:szCs w:val="20"/>
          <w:lang w:eastAsia="sl-SI"/>
        </w:rPr>
        <w:t>Glede na določbo Zakona o spremembah in dopolnitvah zakona o opravljanju plačilnih storitev (ZOPSPU) za proračunske uporabnike, mora izvajalec pošiljati račune v elektronski obliki (eRačuni).</w:t>
      </w:r>
    </w:p>
    <w:p w14:paraId="0DE7B48A" w14:textId="77777777" w:rsidR="00E204C0" w:rsidRPr="00434BEA" w:rsidRDefault="00E204C0" w:rsidP="00E204C0">
      <w:pPr>
        <w:suppressAutoHyphens w:val="0"/>
        <w:spacing w:after="80" w:line="240" w:lineRule="auto"/>
        <w:rPr>
          <w:rFonts w:eastAsia="Times New Roman"/>
          <w:color w:val="000000"/>
          <w:szCs w:val="20"/>
          <w:lang w:eastAsia="sl-SI"/>
        </w:rPr>
      </w:pPr>
    </w:p>
    <w:p w14:paraId="0D05CBD5" w14:textId="77777777" w:rsidR="00E204C0" w:rsidRPr="00434BEA" w:rsidRDefault="00E204C0">
      <w:pPr>
        <w:numPr>
          <w:ilvl w:val="0"/>
          <w:numId w:val="24"/>
        </w:numPr>
        <w:tabs>
          <w:tab w:val="left" w:pos="336"/>
        </w:tabs>
        <w:suppressAutoHyphens w:val="0"/>
        <w:spacing w:line="254" w:lineRule="exact"/>
        <w:ind w:right="60"/>
        <w:jc w:val="center"/>
        <w:rPr>
          <w:rFonts w:eastAsia="Times New Roman"/>
          <w:color w:val="000000"/>
          <w:szCs w:val="20"/>
          <w:lang w:eastAsia="sl-SI"/>
        </w:rPr>
      </w:pPr>
      <w:r w:rsidRPr="00434BEA">
        <w:rPr>
          <w:rFonts w:eastAsia="Times New Roman"/>
          <w:color w:val="000000"/>
          <w:szCs w:val="20"/>
          <w:lang w:eastAsia="sl-SI"/>
        </w:rPr>
        <w:t>člen</w:t>
      </w:r>
    </w:p>
    <w:p w14:paraId="3269589C" w14:textId="77777777" w:rsidR="00E204C0" w:rsidRPr="00434BEA" w:rsidRDefault="00E204C0" w:rsidP="00E204C0">
      <w:pPr>
        <w:suppressAutoHyphens w:val="0"/>
        <w:spacing w:after="80" w:line="240" w:lineRule="auto"/>
        <w:rPr>
          <w:rFonts w:eastAsia="Times New Roman"/>
          <w:color w:val="000000"/>
          <w:szCs w:val="20"/>
          <w:lang w:eastAsia="sl-SI"/>
        </w:rPr>
      </w:pPr>
    </w:p>
    <w:p w14:paraId="0E793549" w14:textId="77777777" w:rsidR="00E204C0" w:rsidRPr="00434BEA" w:rsidRDefault="00E204C0" w:rsidP="00E204C0">
      <w:pPr>
        <w:suppressAutoHyphens w:val="0"/>
        <w:spacing w:after="80" w:line="240" w:lineRule="auto"/>
        <w:rPr>
          <w:rFonts w:eastAsia="Times New Roman"/>
          <w:b/>
          <w:color w:val="000000"/>
          <w:szCs w:val="20"/>
          <w:lang w:eastAsia="sl-SI"/>
        </w:rPr>
      </w:pPr>
      <w:r w:rsidRPr="00434BEA">
        <w:rPr>
          <w:rFonts w:eastAsia="Times New Roman"/>
          <w:color w:val="000000"/>
          <w:szCs w:val="20"/>
          <w:lang w:eastAsia="sl-SI"/>
        </w:rPr>
        <w:t>Naročnik je dolžan račun plačati v roku 30</w:t>
      </w:r>
      <w:r w:rsidRPr="00434BEA">
        <w:rPr>
          <w:rFonts w:eastAsia="Times New Roman"/>
          <w:b/>
          <w:color w:val="000000"/>
          <w:szCs w:val="20"/>
          <w:lang w:eastAsia="sl-SI"/>
        </w:rPr>
        <w:t xml:space="preserve"> </w:t>
      </w:r>
      <w:r w:rsidRPr="00434BEA">
        <w:rPr>
          <w:rFonts w:eastAsia="Times New Roman"/>
          <w:color w:val="000000"/>
          <w:szCs w:val="20"/>
          <w:lang w:eastAsia="sl-SI"/>
        </w:rPr>
        <w:t xml:space="preserve">dni, od dneva prejema računa, na transakcijski račun izvajalca </w:t>
      </w:r>
      <w:r w:rsidRPr="00434BEA">
        <w:rPr>
          <w:rFonts w:eastAsia="Times New Roman"/>
          <w:b/>
          <w:color w:val="000000"/>
          <w:szCs w:val="20"/>
          <w:lang w:eastAsia="sl-SI"/>
        </w:rPr>
        <w:t>______________</w:t>
      </w:r>
      <w:r w:rsidRPr="00434BEA">
        <w:rPr>
          <w:rFonts w:eastAsia="Times New Roman"/>
          <w:color w:val="000000"/>
          <w:szCs w:val="20"/>
          <w:lang w:eastAsia="sl-SI"/>
        </w:rPr>
        <w:t xml:space="preserve"> , vodenega pri </w:t>
      </w:r>
      <w:r w:rsidRPr="00434BEA">
        <w:rPr>
          <w:rFonts w:eastAsia="Times New Roman"/>
          <w:b/>
          <w:color w:val="000000"/>
          <w:szCs w:val="20"/>
          <w:lang w:eastAsia="sl-SI"/>
        </w:rPr>
        <w:t>__________________ .</w:t>
      </w:r>
    </w:p>
    <w:p w14:paraId="5AFDF87A" w14:textId="77777777" w:rsidR="00E204C0" w:rsidRPr="00434BEA" w:rsidRDefault="00E204C0" w:rsidP="00E204C0">
      <w:pPr>
        <w:suppressAutoHyphens w:val="0"/>
        <w:spacing w:after="80" w:line="240" w:lineRule="auto"/>
        <w:rPr>
          <w:rFonts w:eastAsia="Times New Roman"/>
          <w:b/>
          <w:color w:val="000000"/>
          <w:szCs w:val="20"/>
          <w:lang w:eastAsia="sl-SI"/>
        </w:rPr>
      </w:pPr>
    </w:p>
    <w:p w14:paraId="5C323AAF" w14:textId="77777777" w:rsidR="00E204C0" w:rsidRPr="00434BEA" w:rsidRDefault="00E204C0">
      <w:pPr>
        <w:numPr>
          <w:ilvl w:val="0"/>
          <w:numId w:val="24"/>
        </w:numPr>
        <w:tabs>
          <w:tab w:val="left" w:pos="336"/>
        </w:tabs>
        <w:suppressAutoHyphens w:val="0"/>
        <w:spacing w:line="254" w:lineRule="exact"/>
        <w:ind w:right="60"/>
        <w:jc w:val="center"/>
        <w:rPr>
          <w:rFonts w:eastAsia="Times New Roman"/>
          <w:color w:val="000000"/>
          <w:szCs w:val="20"/>
          <w:lang w:eastAsia="sl-SI"/>
        </w:rPr>
      </w:pPr>
      <w:r w:rsidRPr="00434BEA">
        <w:rPr>
          <w:rFonts w:eastAsia="Times New Roman"/>
          <w:color w:val="000000"/>
          <w:szCs w:val="20"/>
          <w:lang w:eastAsia="sl-SI"/>
        </w:rPr>
        <w:t>člen</w:t>
      </w:r>
    </w:p>
    <w:p w14:paraId="0E0227AA" w14:textId="77777777" w:rsidR="00E204C0" w:rsidRPr="00434BEA" w:rsidRDefault="00E204C0" w:rsidP="00E204C0">
      <w:pPr>
        <w:keepNext/>
        <w:suppressAutoHyphens w:val="0"/>
        <w:spacing w:line="260" w:lineRule="exact"/>
        <w:jc w:val="center"/>
        <w:rPr>
          <w:rFonts w:eastAsia="Times New Roman"/>
          <w:i/>
          <w:color w:val="000000"/>
          <w:szCs w:val="20"/>
          <w:lang w:eastAsia="sl-SI"/>
        </w:rPr>
      </w:pPr>
      <w:r w:rsidRPr="00434BEA">
        <w:rPr>
          <w:rFonts w:eastAsia="Times New Roman"/>
          <w:i/>
          <w:color w:val="000000"/>
          <w:szCs w:val="20"/>
          <w:lang w:eastAsia="sl-SI"/>
        </w:rPr>
        <w:t>/izpolni se v fazi sklepanja pogodbe/</w:t>
      </w:r>
    </w:p>
    <w:p w14:paraId="03B8614E" w14:textId="77777777" w:rsidR="00E204C0" w:rsidRPr="00434BEA" w:rsidRDefault="00E204C0" w:rsidP="00E204C0">
      <w:pPr>
        <w:suppressAutoHyphens w:val="0"/>
        <w:spacing w:line="260" w:lineRule="exact"/>
        <w:jc w:val="center"/>
        <w:rPr>
          <w:rFonts w:eastAsia="Times New Roman"/>
          <w:i/>
          <w:color w:val="000000"/>
          <w:szCs w:val="20"/>
          <w:lang w:eastAsia="en-US"/>
        </w:rPr>
      </w:pPr>
      <w:r w:rsidRPr="00434BEA">
        <w:rPr>
          <w:rFonts w:eastAsia="Times New Roman"/>
          <w:i/>
          <w:color w:val="000000"/>
          <w:szCs w:val="20"/>
          <w:lang w:eastAsia="en-US"/>
        </w:rPr>
        <w:t>/upoštevati, če ponudnik nastopa s podizvajalcem-i/</w:t>
      </w:r>
    </w:p>
    <w:p w14:paraId="537997D2" w14:textId="77777777" w:rsidR="00E204C0" w:rsidRPr="00434BEA" w:rsidRDefault="00E204C0" w:rsidP="00E204C0">
      <w:pPr>
        <w:keepNext/>
        <w:suppressAutoHyphens w:val="0"/>
        <w:spacing w:line="260" w:lineRule="exact"/>
        <w:ind w:left="283" w:hanging="283"/>
        <w:jc w:val="center"/>
        <w:rPr>
          <w:rFonts w:eastAsia="Times New Roman"/>
          <w:i/>
          <w:color w:val="000000"/>
          <w:szCs w:val="20"/>
          <w:lang w:eastAsia="sl-SI"/>
        </w:rPr>
      </w:pPr>
      <w:r w:rsidRPr="00434BEA">
        <w:rPr>
          <w:rFonts w:eastAsia="Times New Roman"/>
          <w:i/>
          <w:color w:val="000000"/>
          <w:szCs w:val="20"/>
          <w:lang w:eastAsia="sl-SI"/>
        </w:rPr>
        <w:t>/uporabiti smiselno glede na sklop, za katerega se sklepa pogodba/</w:t>
      </w:r>
    </w:p>
    <w:p w14:paraId="7AC22CC0" w14:textId="77777777" w:rsidR="00E204C0" w:rsidRPr="00434BEA" w:rsidRDefault="00E204C0" w:rsidP="00E204C0">
      <w:pPr>
        <w:suppressAutoHyphens w:val="0"/>
        <w:spacing w:line="260" w:lineRule="exact"/>
        <w:jc w:val="center"/>
        <w:rPr>
          <w:rFonts w:eastAsia="Times New Roman"/>
          <w:i/>
          <w:color w:val="000000"/>
          <w:szCs w:val="20"/>
          <w:lang w:eastAsia="en-US"/>
        </w:rPr>
      </w:pPr>
    </w:p>
    <w:p w14:paraId="063BBD50" w14:textId="77777777" w:rsidR="00E204C0" w:rsidRPr="00434BEA" w:rsidRDefault="00E204C0" w:rsidP="00E204C0">
      <w:pPr>
        <w:suppressAutoHyphens w:val="0"/>
        <w:spacing w:line="260" w:lineRule="exact"/>
        <w:rPr>
          <w:rFonts w:eastAsia="Times New Roman"/>
          <w:i/>
          <w:color w:val="000000"/>
          <w:szCs w:val="20"/>
          <w:lang w:eastAsia="sl-SI"/>
        </w:rPr>
      </w:pPr>
      <w:bookmarkStart w:id="65" w:name="_Hlk480410869"/>
      <w:r w:rsidRPr="00434BEA">
        <w:rPr>
          <w:rFonts w:eastAsia="Times New Roman"/>
          <w:i/>
          <w:color w:val="000000"/>
          <w:szCs w:val="20"/>
          <w:lang w:eastAsia="sl-SI"/>
        </w:rPr>
        <w:t>Izvajalec pri izvajanju te pogodbe nastopa s podizvajalcem(-a/-i)/ustrezno navesti/_____________________________________________ za sklop _____________. /navesti naziv in naslov vseh podizvajalcev za posamezen sklop/.</w:t>
      </w:r>
    </w:p>
    <w:p w14:paraId="3CDA4768" w14:textId="77777777" w:rsidR="00E204C0" w:rsidRPr="00434BEA" w:rsidRDefault="00E204C0" w:rsidP="00E204C0">
      <w:pPr>
        <w:suppressAutoHyphens w:val="0"/>
        <w:spacing w:line="260" w:lineRule="exact"/>
        <w:rPr>
          <w:rFonts w:eastAsia="Times New Roman"/>
          <w:i/>
          <w:color w:val="000000"/>
          <w:szCs w:val="20"/>
          <w:lang w:eastAsia="sl-SI"/>
        </w:rPr>
      </w:pPr>
    </w:p>
    <w:p w14:paraId="1CF2341B" w14:textId="77777777" w:rsidR="00E204C0" w:rsidRPr="00434BEA" w:rsidRDefault="00E204C0" w:rsidP="00E204C0">
      <w:pPr>
        <w:suppressAutoHyphens w:val="0"/>
        <w:spacing w:line="260" w:lineRule="exact"/>
        <w:rPr>
          <w:rFonts w:eastAsia="Times New Roman"/>
          <w:i/>
          <w:color w:val="000000"/>
          <w:szCs w:val="20"/>
          <w:lang w:eastAsia="sl-SI"/>
        </w:rPr>
      </w:pPr>
      <w:r w:rsidRPr="00434BEA">
        <w:rPr>
          <w:rFonts w:eastAsia="Times New Roman"/>
          <w:i/>
          <w:color w:val="000000"/>
          <w:szCs w:val="20"/>
          <w:lang w:eastAsia="sl-SI"/>
        </w:rPr>
        <w:t xml:space="preserve">Podizvajalec_________________ /navesti naziv/ zahteva neposredno plačilo </w:t>
      </w:r>
      <w:bookmarkStart w:id="66" w:name="_Hlk480410453"/>
      <w:r w:rsidRPr="00434BEA">
        <w:rPr>
          <w:rFonts w:eastAsia="Times New Roman"/>
          <w:i/>
          <w:color w:val="000000"/>
          <w:szCs w:val="20"/>
          <w:lang w:eastAsia="sl-SI"/>
        </w:rPr>
        <w:t xml:space="preserve">z izjavo »Podatki o podizvajalcu, izjava v zvezi z neposrednim plačilom in izjava podizvajalca o izpolnjevanju zahtev«. </w:t>
      </w:r>
      <w:bookmarkEnd w:id="66"/>
      <w:r w:rsidRPr="00434BEA">
        <w:rPr>
          <w:rFonts w:eastAsia="Times New Roman"/>
          <w:i/>
          <w:color w:val="000000"/>
          <w:szCs w:val="20"/>
          <w:lang w:eastAsia="sl-SI"/>
        </w:rPr>
        <w:t>Izvajalec pooblašča naročnika - uporabnika, da na podlagi računa, potrjenega s strani izvajalca, izvede neposredno plačilo podizvajalcu.</w:t>
      </w:r>
    </w:p>
    <w:p w14:paraId="12C5A2B0" w14:textId="77777777" w:rsidR="00E204C0" w:rsidRPr="00434BEA" w:rsidRDefault="00E204C0" w:rsidP="00E204C0">
      <w:pPr>
        <w:suppressAutoHyphens w:val="0"/>
        <w:spacing w:line="260" w:lineRule="exact"/>
        <w:rPr>
          <w:rFonts w:eastAsia="Times New Roman"/>
          <w:i/>
          <w:color w:val="000000"/>
          <w:szCs w:val="20"/>
          <w:lang w:eastAsia="sl-SI"/>
        </w:rPr>
      </w:pPr>
    </w:p>
    <w:p w14:paraId="42FEFA3A" w14:textId="77777777" w:rsidR="00E204C0" w:rsidRPr="00434BEA" w:rsidRDefault="00E204C0" w:rsidP="00E204C0">
      <w:pPr>
        <w:suppressAutoHyphens w:val="0"/>
        <w:spacing w:line="260" w:lineRule="exact"/>
        <w:rPr>
          <w:rFonts w:eastAsia="Times New Roman"/>
          <w:i/>
          <w:color w:val="000000"/>
          <w:szCs w:val="20"/>
          <w:lang w:eastAsia="sl-SI"/>
        </w:rPr>
      </w:pPr>
      <w:r w:rsidRPr="00434BEA">
        <w:rPr>
          <w:rFonts w:eastAsia="Times New Roman"/>
          <w:i/>
          <w:color w:val="000000"/>
          <w:szCs w:val="20"/>
          <w:lang w:eastAsia="sl-SI"/>
        </w:rPr>
        <w:t xml:space="preserve">Podizvajalec _________________ /navesti naziv/ ne zahteva neposrednega plačila z izjavo »Podatki o podizvajalcu, izjava v zvezi z neposrednim plačilom in izjava podizvajalca o izpolnjevanju zahtev«. V skladu z Zakonom o javnem naročanju (Ur. l. RS, št. 91/15, v nadaljevanju: ZJN-3), bo naročnik - uporabnik po zaključku pogodbe izvajalca pozval, da pošlje naročniku - uporabniku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 uporabnika izvajalcu. V primeru, da izvajalec naročniku - uporabniku v navedenem roku ne posreduje izjav iz tega odstavka, naročnik - uporabnik Državni revizijski komisiji poda predlog za uvedbo postopka o prekršku iz 2. točke prvega odstavka 112. člena ZJN-3. </w:t>
      </w:r>
    </w:p>
    <w:p w14:paraId="4AD25711" w14:textId="77777777" w:rsidR="00E204C0" w:rsidRPr="00434BEA" w:rsidRDefault="00E204C0" w:rsidP="00E204C0">
      <w:pPr>
        <w:suppressAutoHyphens w:val="0"/>
        <w:spacing w:line="260" w:lineRule="exact"/>
        <w:rPr>
          <w:rFonts w:eastAsia="Times New Roman"/>
          <w:i/>
          <w:color w:val="000000"/>
          <w:szCs w:val="20"/>
          <w:lang w:eastAsia="sl-SI"/>
        </w:rPr>
      </w:pPr>
    </w:p>
    <w:p w14:paraId="0262F268" w14:textId="77777777" w:rsidR="00E204C0" w:rsidRPr="00434BEA" w:rsidRDefault="00E204C0" w:rsidP="00E204C0">
      <w:pPr>
        <w:suppressAutoHyphens w:val="0"/>
        <w:spacing w:line="260" w:lineRule="exact"/>
        <w:rPr>
          <w:rFonts w:eastAsia="Times New Roman"/>
          <w:i/>
          <w:color w:val="000000"/>
          <w:szCs w:val="20"/>
          <w:lang w:eastAsia="sl-SI"/>
        </w:rPr>
      </w:pPr>
      <w:r w:rsidRPr="00434BEA">
        <w:rPr>
          <w:rFonts w:eastAsia="Times New Roman"/>
          <w:i/>
          <w:color w:val="000000"/>
          <w:szCs w:val="20"/>
          <w:lang w:eastAsia="sl-SI"/>
        </w:rPr>
        <w:t>Obrazci »Izjava o predložitvi ponudbe« (s podatki o udeležbi podizvajalca) in »Podatki o podizvajalcu, izjava v zvezi z neposrednim plačilom in izjava podizvajalca o izpolnjevanju zahtev« so v prilogi pogodbe.</w:t>
      </w:r>
    </w:p>
    <w:p w14:paraId="28FA4158" w14:textId="77777777" w:rsidR="00E204C0" w:rsidRPr="00434BEA" w:rsidRDefault="00E204C0" w:rsidP="00E204C0">
      <w:pPr>
        <w:suppressAutoHyphens w:val="0"/>
        <w:spacing w:line="260" w:lineRule="exact"/>
        <w:rPr>
          <w:rFonts w:eastAsia="Times New Roman"/>
          <w:i/>
          <w:color w:val="000000"/>
          <w:szCs w:val="20"/>
          <w:lang w:eastAsia="sl-SI"/>
        </w:rPr>
      </w:pPr>
    </w:p>
    <w:p w14:paraId="23A9A457" w14:textId="77777777" w:rsidR="00E204C0" w:rsidRPr="00434BEA" w:rsidRDefault="00E204C0" w:rsidP="00E204C0">
      <w:pPr>
        <w:suppressAutoHyphens w:val="0"/>
        <w:spacing w:line="260" w:lineRule="exact"/>
        <w:rPr>
          <w:rFonts w:eastAsia="Times New Roman"/>
          <w:i/>
          <w:color w:val="000000"/>
          <w:szCs w:val="20"/>
          <w:lang w:eastAsia="sl-SI"/>
        </w:rPr>
      </w:pPr>
      <w:r w:rsidRPr="00434BEA">
        <w:rPr>
          <w:rFonts w:eastAsia="Times New Roman"/>
          <w:i/>
          <w:color w:val="000000"/>
          <w:szCs w:val="20"/>
          <w:lang w:eastAsia="sl-SI"/>
        </w:rPr>
        <w:lastRenderedPageBreak/>
        <w:t xml:space="preserve">Izvajalec se zavezuje, da bo v primeru morebitne zamenjave podizvajalca ali vključitve novega  podizvajalca, v 5 dneh po spremembi, o tem podal pisni predlog oziroma obvestilo naročniku, kateremu bo priložil Dokazila za podizvajalca, navedena razpisni dokumentaciji javnega naročila. Naročnik poda soglasje ali zavrnitev skladno s četrtim odstavkom 94. člena ZJN-3 v roku 10 dni od prejema predloga oziroma obvestila izvajalca. </w:t>
      </w:r>
    </w:p>
    <w:p w14:paraId="3E126024" w14:textId="77777777" w:rsidR="00E204C0" w:rsidRPr="00434BEA" w:rsidRDefault="00E204C0" w:rsidP="00E204C0">
      <w:pPr>
        <w:suppressAutoHyphens w:val="0"/>
        <w:spacing w:line="260" w:lineRule="exact"/>
        <w:rPr>
          <w:rFonts w:eastAsia="Times New Roman"/>
          <w:i/>
          <w:color w:val="000000"/>
          <w:szCs w:val="20"/>
          <w:lang w:eastAsia="sl-SI"/>
        </w:rPr>
      </w:pPr>
    </w:p>
    <w:p w14:paraId="61FF2A4E" w14:textId="77777777" w:rsidR="00E204C0" w:rsidRPr="00434BEA" w:rsidRDefault="00E204C0" w:rsidP="00E204C0">
      <w:pPr>
        <w:suppressAutoHyphens w:val="0"/>
        <w:spacing w:line="260" w:lineRule="exact"/>
        <w:rPr>
          <w:rFonts w:eastAsia="Times New Roman"/>
          <w:color w:val="000000"/>
          <w:szCs w:val="20"/>
          <w:lang w:eastAsia="sl-SI"/>
        </w:rPr>
      </w:pPr>
      <w:r w:rsidRPr="00434BEA">
        <w:rPr>
          <w:rFonts w:eastAsia="Times New Roman"/>
          <w:i/>
          <w:color w:val="000000"/>
          <w:szCs w:val="20"/>
          <w:lang w:eastAsia="sl-SI"/>
        </w:rPr>
        <w:t>Če naročnik - uporabnik ugotovi, da dela izvaja podizvajalec, za katerega ni dal pisnega soglasja, lahko naročnik odstopi od pogodbe.</w:t>
      </w:r>
    </w:p>
    <w:bookmarkEnd w:id="65"/>
    <w:p w14:paraId="1506DB63" w14:textId="77777777" w:rsidR="00E204C0" w:rsidRPr="00434BEA" w:rsidRDefault="00E204C0" w:rsidP="00E204C0">
      <w:pPr>
        <w:suppressAutoHyphens w:val="0"/>
        <w:spacing w:line="240" w:lineRule="auto"/>
        <w:rPr>
          <w:rFonts w:eastAsia="Times New Roman"/>
          <w:color w:val="000000"/>
          <w:szCs w:val="20"/>
          <w:lang w:eastAsia="sl-SI"/>
        </w:rPr>
      </w:pPr>
    </w:p>
    <w:p w14:paraId="431B31C4" w14:textId="77777777" w:rsidR="00E204C0" w:rsidRPr="00434BEA" w:rsidRDefault="00E204C0" w:rsidP="00E204C0">
      <w:pPr>
        <w:suppressAutoHyphens w:val="0"/>
        <w:spacing w:line="240" w:lineRule="auto"/>
        <w:rPr>
          <w:rFonts w:eastAsia="Times New Roman"/>
          <w:color w:val="000000"/>
          <w:szCs w:val="20"/>
          <w:lang w:eastAsia="sl-SI"/>
        </w:rPr>
      </w:pPr>
    </w:p>
    <w:p w14:paraId="05510D04"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MATERIAL ZA DELO, DELOVNA SREDSTVA IN IZBIRA ČISTILCEV</w:t>
      </w:r>
    </w:p>
    <w:p w14:paraId="116CF9A5" w14:textId="77777777" w:rsidR="00E204C0" w:rsidRPr="00434BEA" w:rsidRDefault="00E204C0" w:rsidP="00E204C0">
      <w:pPr>
        <w:suppressAutoHyphens w:val="0"/>
        <w:spacing w:line="240" w:lineRule="auto"/>
        <w:rPr>
          <w:rFonts w:eastAsia="Times New Roman"/>
          <w:color w:val="000000"/>
          <w:szCs w:val="20"/>
          <w:lang w:eastAsia="sl-SI"/>
        </w:rPr>
      </w:pPr>
    </w:p>
    <w:p w14:paraId="1CB1E258" w14:textId="77777777" w:rsidR="00E204C0" w:rsidRPr="00434BEA" w:rsidRDefault="00E204C0" w:rsidP="00E204C0">
      <w:pPr>
        <w:suppressAutoHyphens w:val="0"/>
        <w:spacing w:line="240" w:lineRule="auto"/>
        <w:rPr>
          <w:rFonts w:eastAsia="Times New Roman"/>
          <w:color w:val="000000"/>
          <w:szCs w:val="20"/>
          <w:lang w:eastAsia="sl-SI"/>
        </w:rPr>
      </w:pPr>
    </w:p>
    <w:p w14:paraId="6F4514AB"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4836E7FF" w14:textId="77777777" w:rsidR="00E204C0" w:rsidRPr="00434BEA" w:rsidRDefault="00E204C0" w:rsidP="00E204C0">
      <w:pPr>
        <w:suppressAutoHyphens w:val="0"/>
        <w:spacing w:line="240" w:lineRule="auto"/>
        <w:ind w:left="720"/>
        <w:rPr>
          <w:rFonts w:eastAsia="Times New Roman"/>
          <w:color w:val="000000"/>
          <w:szCs w:val="20"/>
          <w:lang w:eastAsia="sl-SI"/>
        </w:rPr>
      </w:pPr>
    </w:p>
    <w:p w14:paraId="7D6EEF7C"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23E65DB0"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 xml:space="preserve">Izvajalec se zaveže, da bo izročil naročniku najkasneje v 10 dneh po podpisu te pogodbe naslednje dokumente: </w:t>
      </w:r>
    </w:p>
    <w:p w14:paraId="57A4E34E" w14:textId="77777777" w:rsidR="00E204C0" w:rsidRPr="00434BEA" w:rsidRDefault="00E204C0">
      <w:pPr>
        <w:numPr>
          <w:ilvl w:val="0"/>
          <w:numId w:val="25"/>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seznam z imeni čistilcev, ki bodo opravljali storitve čiščenja po tej pogodbi;</w:t>
      </w:r>
    </w:p>
    <w:p w14:paraId="6BB11448" w14:textId="77777777" w:rsidR="00E204C0" w:rsidRPr="00434BEA" w:rsidRDefault="00E204C0">
      <w:pPr>
        <w:numPr>
          <w:ilvl w:val="0"/>
          <w:numId w:val="25"/>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fotokopijo potrdila o opravljenem preizkusu znanja iz področja varstva pri delu ter varstva pred požarom za delavce navedene v seznamu.</w:t>
      </w:r>
    </w:p>
    <w:p w14:paraId="0363EC0C" w14:textId="77777777" w:rsidR="00E204C0" w:rsidRPr="00434BEA" w:rsidRDefault="00E204C0" w:rsidP="00E204C0">
      <w:pPr>
        <w:suppressAutoHyphens w:val="0"/>
        <w:spacing w:line="240" w:lineRule="auto"/>
        <w:rPr>
          <w:rFonts w:eastAsia="Times New Roman"/>
          <w:color w:val="000000"/>
          <w:szCs w:val="20"/>
          <w:lang w:eastAsia="sl-SI"/>
        </w:rPr>
      </w:pPr>
    </w:p>
    <w:p w14:paraId="2B632C67"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je dolžan naročnika predhodno vsaj 3 delovne dni prej obvestiti, če zaradi lastnih potreb ali drugih vzrokov želi zamenjati čistilca na posamezni lokaciji ter sporočiti, kdo bo namesto te osebe v bodoče izvajal čiščenje na tej lokaciji.</w:t>
      </w:r>
    </w:p>
    <w:p w14:paraId="16AB2D0F" w14:textId="77777777" w:rsidR="00E204C0" w:rsidRPr="00434BEA" w:rsidRDefault="00E204C0" w:rsidP="00E204C0">
      <w:pPr>
        <w:suppressAutoHyphens w:val="0"/>
        <w:spacing w:line="240" w:lineRule="auto"/>
        <w:rPr>
          <w:rFonts w:eastAsia="Times New Roman"/>
          <w:color w:val="000000"/>
          <w:szCs w:val="20"/>
          <w:lang w:eastAsia="sl-SI"/>
        </w:rPr>
      </w:pPr>
    </w:p>
    <w:p w14:paraId="3FEC506C"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je dolžan zagotoviti takojšnjo nadomestitev čistilcev, ki opravljajo svoje delo nekakovostno, malomarno ali kako drugače v neskladju z zahtevami naročnika. Izvajalec se obvezuje, da bo zamenjal čistilca na posamezni lokaciji, v kolikor mu naročnik pisno sporoči, da s kakovostjo in ali načinom dela čistilca ni  zadovoljen in zato želi, da delo opravlja drug čistilec, zaposlen pri izvajalcu.</w:t>
      </w:r>
    </w:p>
    <w:p w14:paraId="67D60D02" w14:textId="77777777" w:rsidR="00E204C0" w:rsidRPr="00434BEA" w:rsidRDefault="00E204C0" w:rsidP="00E204C0">
      <w:pPr>
        <w:suppressAutoHyphens w:val="0"/>
        <w:spacing w:line="240" w:lineRule="auto"/>
        <w:rPr>
          <w:rFonts w:eastAsia="Times New Roman"/>
          <w:color w:val="000000"/>
          <w:szCs w:val="20"/>
          <w:lang w:eastAsia="sl-SI"/>
        </w:rPr>
      </w:pPr>
    </w:p>
    <w:p w14:paraId="19BDF466" w14:textId="77777777" w:rsidR="00E204C0" w:rsidRPr="00434BEA" w:rsidRDefault="00E204C0" w:rsidP="00E204C0">
      <w:pPr>
        <w:suppressAutoHyphens w:val="0"/>
        <w:spacing w:line="240" w:lineRule="auto"/>
        <w:rPr>
          <w:rFonts w:eastAsia="Times New Roman"/>
          <w:color w:val="000000"/>
          <w:szCs w:val="20"/>
          <w:lang w:eastAsia="sl-SI"/>
        </w:rPr>
      </w:pPr>
    </w:p>
    <w:p w14:paraId="2755AB66"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NADZOR</w:t>
      </w:r>
    </w:p>
    <w:p w14:paraId="1C9D2054" w14:textId="77777777" w:rsidR="00E204C0" w:rsidRPr="00434BEA" w:rsidRDefault="00E204C0" w:rsidP="00E204C0">
      <w:pPr>
        <w:suppressAutoHyphens w:val="0"/>
        <w:spacing w:line="240" w:lineRule="auto"/>
        <w:rPr>
          <w:rFonts w:eastAsia="Times New Roman"/>
          <w:color w:val="000000"/>
          <w:szCs w:val="20"/>
          <w:lang w:eastAsia="sl-SI"/>
        </w:rPr>
      </w:pPr>
    </w:p>
    <w:p w14:paraId="52EDF9CD"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0E950BA9" w14:textId="77777777" w:rsidR="00E204C0" w:rsidRPr="00434BEA" w:rsidRDefault="00E204C0" w:rsidP="00E204C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color w:val="000000"/>
          <w:lang w:eastAsia="sl-SI"/>
        </w:rPr>
      </w:pPr>
    </w:p>
    <w:p w14:paraId="06ED123D" w14:textId="77777777" w:rsidR="00E204C0" w:rsidRPr="00434BEA" w:rsidRDefault="00E204C0" w:rsidP="00E204C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color w:val="000000"/>
          <w:lang w:eastAsia="sl-SI"/>
        </w:rPr>
      </w:pPr>
      <w:r w:rsidRPr="00434BEA">
        <w:rPr>
          <w:rFonts w:eastAsia="Times New Roman"/>
          <w:color w:val="000000"/>
          <w:lang w:eastAsia="sl-SI"/>
        </w:rPr>
        <w:t>Izvedene storitve čiščenja in higiensko papirnati proizvodi ter čistila, ki jih izvajalec uporabi pri izvajanju storitev, morajo ustrezati temeljnim okoljskim zahtevam iz razpisne dokumentacije skladno z Uredbo o zelenem javnem naročanju (Uradni list RS, št. 51/17 z dne 19. 9. 2017; v nadaljevanju: Uredba).</w:t>
      </w:r>
    </w:p>
    <w:p w14:paraId="4FE15858" w14:textId="77777777" w:rsidR="00E204C0" w:rsidRPr="00434BEA" w:rsidRDefault="00E204C0" w:rsidP="00E204C0">
      <w:pPr>
        <w:suppressAutoHyphens w:val="0"/>
        <w:spacing w:line="240" w:lineRule="auto"/>
        <w:rPr>
          <w:rFonts w:eastAsia="Times New Roman"/>
          <w:color w:val="000000"/>
          <w:szCs w:val="20"/>
          <w:lang w:eastAsia="sl-SI"/>
        </w:rPr>
      </w:pPr>
    </w:p>
    <w:p w14:paraId="13070BED"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 xml:space="preserve">Izvajalec mora v času veljavnosti pogodbe ves čas izpolnjevati vse zahteve </w:t>
      </w:r>
      <w:r w:rsidRPr="00434BEA">
        <w:rPr>
          <w:rFonts w:eastAsia="Times New Roman"/>
          <w:bCs/>
          <w:iCs/>
          <w:color w:val="000000"/>
          <w:szCs w:val="20"/>
          <w:lang w:eastAsia="sl-SI"/>
        </w:rPr>
        <w:t xml:space="preserve">Uredbe </w:t>
      </w:r>
      <w:r w:rsidRPr="00434BEA">
        <w:rPr>
          <w:rFonts w:eastAsia="Times New Roman"/>
          <w:color w:val="000000"/>
          <w:szCs w:val="20"/>
          <w:lang w:eastAsia="sl-SI"/>
        </w:rPr>
        <w:t>in Tehničnih specifikacij naročnika.</w:t>
      </w:r>
    </w:p>
    <w:p w14:paraId="1061426A" w14:textId="77777777" w:rsidR="00E204C0" w:rsidRPr="00434BEA" w:rsidRDefault="00E204C0" w:rsidP="00E204C0">
      <w:pPr>
        <w:suppressAutoHyphens w:val="0"/>
        <w:spacing w:line="240" w:lineRule="auto"/>
        <w:rPr>
          <w:rFonts w:eastAsia="Times New Roman"/>
          <w:color w:val="000000"/>
          <w:szCs w:val="20"/>
          <w:lang w:eastAsia="sl-SI"/>
        </w:rPr>
      </w:pPr>
    </w:p>
    <w:p w14:paraId="7E3DA2A3" w14:textId="77777777" w:rsidR="00E204C0" w:rsidRPr="00434BEA" w:rsidRDefault="00E204C0" w:rsidP="00E204C0">
      <w:pPr>
        <w:suppressAutoHyphens w:val="0"/>
        <w:spacing w:line="240" w:lineRule="auto"/>
        <w:rPr>
          <w:rFonts w:eastAsia="Times New Roman"/>
          <w:color w:val="000000"/>
          <w:szCs w:val="20"/>
          <w:u w:val="single"/>
          <w:lang w:eastAsia="sl-SI"/>
        </w:rPr>
      </w:pPr>
      <w:r w:rsidRPr="00434BEA">
        <w:rPr>
          <w:rFonts w:eastAsia="Times New Roman"/>
          <w:color w:val="000000"/>
          <w:szCs w:val="20"/>
          <w:u w:val="single"/>
          <w:lang w:eastAsia="sl-SI"/>
        </w:rPr>
        <w:t>Izvajalec mora po prvih šestih mesecih in ob koncu vsakega leta izvajanja naročila naročniku poslati pisni seznam, iz katerega je razvidno ime in količina čistilnih sredstev, ki jih je porabil pri izvajanju storitve.</w:t>
      </w:r>
    </w:p>
    <w:p w14:paraId="1D954805" w14:textId="77777777" w:rsidR="00E204C0" w:rsidRPr="00434BEA" w:rsidRDefault="00E204C0" w:rsidP="00E204C0">
      <w:pPr>
        <w:suppressAutoHyphens w:val="0"/>
        <w:spacing w:line="240" w:lineRule="auto"/>
        <w:rPr>
          <w:rFonts w:eastAsia="Times New Roman"/>
          <w:color w:val="000000"/>
          <w:sz w:val="22"/>
          <w:szCs w:val="24"/>
          <w:lang w:eastAsia="sl-SI"/>
        </w:rPr>
      </w:pPr>
    </w:p>
    <w:p w14:paraId="02F8A496" w14:textId="77777777" w:rsidR="00E204C0" w:rsidRPr="00434BEA" w:rsidRDefault="00E204C0" w:rsidP="00E204C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i/>
          <w:color w:val="000000"/>
          <w:lang w:eastAsia="sl-SI"/>
        </w:rPr>
      </w:pPr>
      <w:r w:rsidRPr="00434BEA">
        <w:rPr>
          <w:rFonts w:eastAsia="Times New Roman"/>
          <w:color w:val="000000"/>
          <w:lang w:eastAsia="sl-SI"/>
        </w:rPr>
        <w:t>Izvajalec iz objektivnih razlogov (ukinitev oz. zamenjava čistila na trgu, novo bolj učinkovito čistilo ...) v času trajanja pogodbe določen artikel lahko zamenja z drugim artiklom, ki ustreza zahtevam Uredbe in ostalim tehničnim zahtevam naročnika. Izvajalec mora naročniku - uporabniku posredovati obrazložitev za menjavo artikla ter dokumentacijo v skladu z Uredbo, iz katere je razvidno, da artikel ustreza zahtevam Uredbe oziroma zahtevani kvaliteti</w:t>
      </w:r>
      <w:r w:rsidRPr="00434BEA">
        <w:rPr>
          <w:rFonts w:eastAsia="Times New Roman"/>
          <w:i/>
          <w:color w:val="000000"/>
          <w:lang w:eastAsia="sl-SI"/>
        </w:rPr>
        <w:t>.</w:t>
      </w:r>
    </w:p>
    <w:p w14:paraId="17CECDE2" w14:textId="77777777" w:rsidR="00E204C0" w:rsidRPr="00434BEA" w:rsidRDefault="00E204C0" w:rsidP="00E204C0">
      <w:pPr>
        <w:suppressAutoHyphens w:val="0"/>
        <w:spacing w:line="240" w:lineRule="auto"/>
        <w:rPr>
          <w:rFonts w:eastAsia="Times New Roman"/>
          <w:color w:val="000000"/>
          <w:szCs w:val="20"/>
          <w:lang w:eastAsia="sl-SI"/>
        </w:rPr>
      </w:pPr>
    </w:p>
    <w:p w14:paraId="73BD2434"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zagotavlja redno mesečno kontrolo čiščenja in na koncu vsakega meseca posreduje naročniku v podpis tudi redna mesečna poročila o izvedenih aktivnostih, s katerimi bo le-ta potrdil, da je/ni zadovoljen z opravljeno storitvijo.</w:t>
      </w:r>
    </w:p>
    <w:p w14:paraId="3A22CC36" w14:textId="77777777" w:rsidR="00E204C0" w:rsidRPr="00434BEA" w:rsidRDefault="00E204C0" w:rsidP="00E204C0">
      <w:pPr>
        <w:suppressAutoHyphens w:val="0"/>
        <w:spacing w:line="240" w:lineRule="auto"/>
        <w:rPr>
          <w:rFonts w:eastAsia="Times New Roman"/>
          <w:color w:val="000000"/>
          <w:szCs w:val="20"/>
          <w:lang w:eastAsia="sl-SI"/>
        </w:rPr>
      </w:pPr>
    </w:p>
    <w:p w14:paraId="64010E0E" w14:textId="77777777" w:rsidR="00E204C0" w:rsidRDefault="00E204C0" w:rsidP="00E204C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color w:val="000000"/>
          <w:lang w:eastAsia="sl-SI"/>
        </w:rPr>
      </w:pPr>
      <w:r w:rsidRPr="00434BEA">
        <w:rPr>
          <w:rFonts w:eastAsia="Times New Roman"/>
          <w:color w:val="000000"/>
          <w:szCs w:val="20"/>
          <w:lang w:eastAsia="sl-SI"/>
        </w:rPr>
        <w:lastRenderedPageBreak/>
        <w:t>Izvajalec mora v času veljavnosti pogodbe na naročnikovo zahtevo dokazati, da površinsko aktivne snovi v dobavljenem blagu izpolnjujejo zahteve glede biološke razgradljivosti iz Uredbe (ES) št. 648/2004.4.</w:t>
      </w:r>
      <w:r w:rsidRPr="00434BEA">
        <w:rPr>
          <w:rFonts w:eastAsia="Times New Roman"/>
          <w:color w:val="000000"/>
          <w:lang w:eastAsia="sl-SI"/>
        </w:rPr>
        <w:t xml:space="preserve"> </w:t>
      </w:r>
    </w:p>
    <w:p w14:paraId="4334C988" w14:textId="77777777" w:rsidR="00651843" w:rsidRPr="00434BEA" w:rsidRDefault="00651843" w:rsidP="00E204C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color w:val="000000"/>
          <w:lang w:eastAsia="sl-SI"/>
        </w:rPr>
      </w:pPr>
    </w:p>
    <w:p w14:paraId="17851225" w14:textId="77777777" w:rsidR="00E204C0" w:rsidRPr="00434BEA" w:rsidRDefault="00E204C0" w:rsidP="00E204C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color w:val="000000"/>
          <w:lang w:eastAsia="sl-SI"/>
        </w:rPr>
      </w:pPr>
      <w:r w:rsidRPr="00434BEA">
        <w:rPr>
          <w:rFonts w:eastAsia="Times New Roman"/>
          <w:color w:val="000000"/>
          <w:lang w:eastAsia="sl-SI"/>
        </w:rPr>
        <w:t>Naročnik lahko med izvajanjem naročila preverja, ali  izvajalec izpolnjuje navedene zahteve.</w:t>
      </w:r>
    </w:p>
    <w:p w14:paraId="6715CDDC"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V primeru, da</w:t>
      </w:r>
      <w:r w:rsidRPr="00434BEA">
        <w:rPr>
          <w:rFonts w:eastAsia="Times New Roman"/>
          <w:color w:val="000000"/>
          <w:lang w:eastAsia="sl-SI"/>
        </w:rPr>
        <w:t xml:space="preserve">  izvajalec </w:t>
      </w:r>
      <w:r w:rsidRPr="00434BEA">
        <w:rPr>
          <w:rFonts w:eastAsia="Times New Roman"/>
          <w:color w:val="000000"/>
          <w:szCs w:val="20"/>
          <w:lang w:eastAsia="sl-SI"/>
        </w:rPr>
        <w:t>ne izpolnjuje pogodbenih obveznosti na način, predviden v pogodbi o izvedbi javnega naročila, naročnik od te pogodbe odstopi.</w:t>
      </w:r>
    </w:p>
    <w:p w14:paraId="4A876882" w14:textId="77777777" w:rsidR="00E204C0" w:rsidRPr="00434BEA" w:rsidRDefault="00E204C0" w:rsidP="00E204C0">
      <w:pPr>
        <w:suppressAutoHyphens w:val="0"/>
        <w:spacing w:line="240" w:lineRule="auto"/>
        <w:rPr>
          <w:rFonts w:eastAsia="Times New Roman"/>
          <w:color w:val="000000"/>
          <w:szCs w:val="20"/>
          <w:lang w:eastAsia="sl-SI"/>
        </w:rPr>
      </w:pPr>
    </w:p>
    <w:p w14:paraId="47C1192B"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V primeru, da izvajalec ne izpolnjuje pogodbenih obveznosti ter tehničnih specifikacij na način, predviden v tej pogodbi ter v tehničnih zahtevah iz razpisne dokumentacije, je to razlog za enostransko prekinitev pogodbe iz razlogov na strani izvajalca in za unovčitev finančnega zavarovanja za dobro izvedbo pogodbenih obveznosti.</w:t>
      </w:r>
    </w:p>
    <w:p w14:paraId="55EF6D92" w14:textId="77777777" w:rsidR="00E204C0" w:rsidRPr="00434BEA" w:rsidRDefault="00E204C0" w:rsidP="00E204C0">
      <w:pPr>
        <w:suppressAutoHyphens w:val="0"/>
        <w:spacing w:line="240" w:lineRule="auto"/>
        <w:rPr>
          <w:rFonts w:eastAsia="Times New Roman"/>
          <w:color w:val="000000"/>
          <w:szCs w:val="20"/>
          <w:lang w:eastAsia="sl-SI"/>
        </w:rPr>
      </w:pPr>
    </w:p>
    <w:p w14:paraId="5D4B69E8"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 xml:space="preserve">Za urejanje medsebojnih razmerij v zvezi z izvajanjem te pogodbe so pooblaščeni naslednji skrbniki: </w:t>
      </w:r>
    </w:p>
    <w:p w14:paraId="0588624F" w14:textId="77777777" w:rsidR="00651843" w:rsidRDefault="00651843" w:rsidP="00E204C0">
      <w:pPr>
        <w:suppressAutoHyphens w:val="0"/>
        <w:spacing w:line="240" w:lineRule="auto"/>
        <w:rPr>
          <w:rFonts w:eastAsia="Times New Roman"/>
          <w:color w:val="000000"/>
          <w:szCs w:val="20"/>
          <w:lang w:eastAsia="sl-SI"/>
        </w:rPr>
      </w:pPr>
    </w:p>
    <w:p w14:paraId="312ACA64" w14:textId="13670238" w:rsidR="00E204C0" w:rsidRPr="00434BEA" w:rsidRDefault="00651843" w:rsidP="00E204C0">
      <w:pPr>
        <w:suppressAutoHyphens w:val="0"/>
        <w:spacing w:line="240" w:lineRule="auto"/>
        <w:rPr>
          <w:rFonts w:eastAsia="Times New Roman"/>
          <w:color w:val="000000"/>
          <w:szCs w:val="20"/>
          <w:lang w:eastAsia="sl-SI"/>
        </w:rPr>
      </w:pPr>
      <w:r w:rsidRPr="00651843">
        <w:rPr>
          <w:rFonts w:eastAsia="Times New Roman"/>
          <w:color w:val="000000"/>
          <w:szCs w:val="20"/>
          <w:lang w:eastAsia="sl-SI"/>
        </w:rPr>
        <w:t>n</w:t>
      </w:r>
      <w:r w:rsidR="00E204C0" w:rsidRPr="00651843">
        <w:rPr>
          <w:rFonts w:eastAsia="Times New Roman"/>
          <w:color w:val="000000"/>
          <w:szCs w:val="20"/>
          <w:lang w:eastAsia="sl-SI"/>
        </w:rPr>
        <w:t xml:space="preserve">a strani naročnika: </w:t>
      </w:r>
      <w:r w:rsidRPr="00651843">
        <w:rPr>
          <w:rFonts w:eastAsia="Times New Roman"/>
          <w:color w:val="000000"/>
          <w:szCs w:val="20"/>
          <w:lang w:eastAsia="sl-SI"/>
        </w:rPr>
        <w:t>…………………………….</w:t>
      </w:r>
      <w:r w:rsidR="00E204C0" w:rsidRPr="00651843">
        <w:rPr>
          <w:rFonts w:eastAsia="Times New Roman"/>
          <w:color w:val="000000"/>
          <w:szCs w:val="20"/>
          <w:lang w:eastAsia="sl-SI"/>
        </w:rPr>
        <w:t>, tel.: 03) 713 43 37.</w:t>
      </w:r>
    </w:p>
    <w:p w14:paraId="51A32163" w14:textId="77777777" w:rsidR="00E204C0" w:rsidRPr="00434BEA" w:rsidRDefault="00E204C0" w:rsidP="00E204C0">
      <w:pPr>
        <w:suppressAutoHyphens w:val="0"/>
        <w:spacing w:line="240" w:lineRule="auto"/>
        <w:rPr>
          <w:rFonts w:eastAsia="Times New Roman"/>
          <w:color w:val="000000"/>
          <w:szCs w:val="20"/>
          <w:lang w:eastAsia="sl-SI"/>
        </w:rPr>
      </w:pPr>
    </w:p>
    <w:p w14:paraId="20630130" w14:textId="77777777" w:rsidR="00651843" w:rsidRDefault="00651843" w:rsidP="00E204C0">
      <w:pPr>
        <w:suppressAutoHyphens w:val="0"/>
        <w:spacing w:line="240" w:lineRule="auto"/>
        <w:rPr>
          <w:rFonts w:eastAsia="Times New Roman"/>
          <w:color w:val="000000"/>
          <w:szCs w:val="20"/>
          <w:lang w:eastAsia="sl-SI"/>
        </w:rPr>
      </w:pPr>
      <w:r>
        <w:rPr>
          <w:rFonts w:eastAsia="Times New Roman"/>
          <w:color w:val="000000"/>
          <w:szCs w:val="20"/>
          <w:lang w:eastAsia="sl-SI"/>
        </w:rPr>
        <w:t>na strani izvajalca: ………………………………</w:t>
      </w:r>
    </w:p>
    <w:p w14:paraId="2CAE7DAB" w14:textId="77777777" w:rsidR="00651843" w:rsidRDefault="00651843" w:rsidP="00E204C0">
      <w:pPr>
        <w:suppressAutoHyphens w:val="0"/>
        <w:spacing w:line="240" w:lineRule="auto"/>
        <w:rPr>
          <w:rFonts w:eastAsia="Times New Roman"/>
          <w:color w:val="000000"/>
          <w:szCs w:val="20"/>
          <w:lang w:eastAsia="sl-SI"/>
        </w:rPr>
      </w:pPr>
    </w:p>
    <w:p w14:paraId="7A44C29B" w14:textId="1131559F"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Kontrolo kakovosti opravljenih del s strani izvajalca bo izvajal(a):……………….</w:t>
      </w:r>
    </w:p>
    <w:p w14:paraId="3AEAA6E0" w14:textId="77777777" w:rsidR="00E204C0" w:rsidRPr="00434BEA" w:rsidRDefault="00E204C0" w:rsidP="00E204C0">
      <w:pPr>
        <w:suppressAutoHyphens w:val="0"/>
        <w:spacing w:line="240" w:lineRule="auto"/>
        <w:rPr>
          <w:rFonts w:eastAsia="Times New Roman"/>
          <w:color w:val="000000"/>
          <w:szCs w:val="20"/>
          <w:lang w:eastAsia="sl-SI"/>
        </w:rPr>
      </w:pPr>
    </w:p>
    <w:p w14:paraId="5710AEDF" w14:textId="77777777" w:rsidR="00E204C0" w:rsidRDefault="00E204C0" w:rsidP="00E204C0">
      <w:pPr>
        <w:suppressAutoHyphens w:val="0"/>
        <w:spacing w:line="260" w:lineRule="exact"/>
        <w:rPr>
          <w:rFonts w:eastAsia="Times New Roman"/>
          <w:i/>
          <w:color w:val="000000"/>
          <w:szCs w:val="20"/>
          <w:lang w:eastAsia="sl-SI"/>
        </w:rPr>
      </w:pPr>
      <w:r w:rsidRPr="00434BEA">
        <w:rPr>
          <w:rFonts w:eastAsia="Times New Roman"/>
          <w:color w:val="000000"/>
          <w:szCs w:val="20"/>
          <w:lang w:eastAsia="sl-SI"/>
        </w:rPr>
        <w:t xml:space="preserve">V primeru nekvalitetno opravljene storitve ali neustreznega obsega opravljenih storitev (delno izvedene ali neizvedene storitve) bo naročnik izvajalcu reklamacijo sporočil v roku 2 dni po telefonu in pisno po elektronski pošti.  Izvajalec je dolžan reklamirano storitev odpraviti najkasneje naslednji dan od posredovanega pisnega obvestila o reklamaciji. Šteje se, da je reklamacija s strani naročnika sporočena, ko jo naročnik pisno (po elektronski pošti) posreduje izvajalcu oz. predstavniku izvajalca. Izvajalec bo reklamacije  sprejemal na elektronski naslov: __________________ in telefon: __________________________________. </w:t>
      </w:r>
      <w:r w:rsidRPr="00434BEA">
        <w:rPr>
          <w:rFonts w:eastAsia="Times New Roman"/>
          <w:i/>
          <w:color w:val="000000"/>
          <w:szCs w:val="20"/>
          <w:lang w:eastAsia="sl-SI"/>
        </w:rPr>
        <w:t>/izpolni se v fazi sklepanja pogodbe/</w:t>
      </w:r>
    </w:p>
    <w:p w14:paraId="538BC1D5" w14:textId="77777777" w:rsidR="00651843" w:rsidRPr="00434BEA" w:rsidRDefault="00651843" w:rsidP="00E204C0">
      <w:pPr>
        <w:suppressAutoHyphens w:val="0"/>
        <w:spacing w:line="260" w:lineRule="exact"/>
        <w:rPr>
          <w:rFonts w:eastAsia="Times New Roman"/>
          <w:color w:val="000000"/>
          <w:szCs w:val="20"/>
          <w:lang w:eastAsia="sl-SI"/>
        </w:rPr>
      </w:pPr>
    </w:p>
    <w:p w14:paraId="36119680" w14:textId="77777777" w:rsidR="00E204C0" w:rsidRDefault="00E204C0" w:rsidP="00E204C0">
      <w:pPr>
        <w:suppressAutoHyphens w:val="0"/>
        <w:spacing w:line="260" w:lineRule="exact"/>
        <w:rPr>
          <w:rFonts w:eastAsia="Times New Roman"/>
          <w:color w:val="000000"/>
          <w:szCs w:val="20"/>
          <w:lang w:eastAsia="sl-SI"/>
        </w:rPr>
      </w:pPr>
      <w:r w:rsidRPr="00434BEA">
        <w:rPr>
          <w:rFonts w:eastAsia="Times New Roman"/>
          <w:color w:val="000000"/>
          <w:szCs w:val="20"/>
          <w:lang w:eastAsia="sl-SI"/>
        </w:rPr>
        <w:t>V primeru, da so v enem mesecu sporočene več kot tri reklamacije ima naročnik pravico zaračunati pogodbeno kazen v višini 10% od vrednosti rednega mesečnega čiščenja iz ponudbenega predračuna za posamezen objekt z vključenim DDV.</w:t>
      </w:r>
    </w:p>
    <w:p w14:paraId="64F68E34" w14:textId="77777777" w:rsidR="00651843" w:rsidRPr="00434BEA" w:rsidRDefault="00651843" w:rsidP="00E204C0">
      <w:pPr>
        <w:suppressAutoHyphens w:val="0"/>
        <w:spacing w:line="260" w:lineRule="exact"/>
        <w:rPr>
          <w:rFonts w:eastAsia="Times New Roman"/>
          <w:color w:val="000000"/>
          <w:szCs w:val="20"/>
          <w:lang w:eastAsia="sl-SI"/>
        </w:rPr>
      </w:pPr>
    </w:p>
    <w:p w14:paraId="5BC77F25" w14:textId="77777777" w:rsidR="00E204C0" w:rsidRPr="00434BEA" w:rsidRDefault="00E204C0" w:rsidP="00E204C0">
      <w:pPr>
        <w:suppressAutoHyphens w:val="0"/>
        <w:spacing w:line="260" w:lineRule="exact"/>
        <w:rPr>
          <w:rFonts w:eastAsia="Times New Roman"/>
          <w:color w:val="000000"/>
          <w:szCs w:val="20"/>
          <w:lang w:eastAsia="sl-SI"/>
        </w:rPr>
      </w:pPr>
      <w:r w:rsidRPr="00434BEA">
        <w:rPr>
          <w:rFonts w:eastAsia="Times New Roman"/>
          <w:color w:val="000000"/>
          <w:szCs w:val="20"/>
          <w:lang w:eastAsia="sl-SI"/>
        </w:rPr>
        <w:t xml:space="preserve">V primeru, da izvajalec ne bo izvajal storitev ali ne bo izvajal storitev kakovostno kot se je zavezal s to pogodbo in se kršitve ponavljajo, lahko naročnik unovči garancijo za dobro izvedbo del. </w:t>
      </w:r>
    </w:p>
    <w:p w14:paraId="0F6595B2" w14:textId="77777777" w:rsidR="00E204C0" w:rsidRPr="00434BEA" w:rsidRDefault="00E204C0" w:rsidP="00E204C0">
      <w:pPr>
        <w:suppressAutoHyphens w:val="0"/>
        <w:spacing w:line="260" w:lineRule="exact"/>
        <w:rPr>
          <w:rFonts w:eastAsia="Times New Roman"/>
          <w:color w:val="000000"/>
          <w:szCs w:val="20"/>
          <w:lang w:eastAsia="sl-SI"/>
        </w:rPr>
      </w:pPr>
      <w:r w:rsidRPr="00434BEA">
        <w:rPr>
          <w:rFonts w:eastAsia="Times New Roman"/>
          <w:color w:val="000000"/>
          <w:szCs w:val="20"/>
          <w:lang w:eastAsia="sl-SI"/>
        </w:rPr>
        <w:t xml:space="preserve">V navedenih primerih si naročnik pridržuje pravico, da storitve opravi na račun izvajalca, ali nekvalitetno opravljene storitve ali neustreznega obsega opravljenih storitev ne plača ali pa odstopi od pogodbe. </w:t>
      </w:r>
    </w:p>
    <w:p w14:paraId="472C8CAE" w14:textId="77777777" w:rsidR="00E204C0" w:rsidRPr="00434BEA" w:rsidRDefault="00E204C0" w:rsidP="00E204C0">
      <w:pPr>
        <w:suppressAutoHyphens w:val="0"/>
        <w:spacing w:line="260" w:lineRule="exact"/>
        <w:rPr>
          <w:rFonts w:eastAsia="Times New Roman"/>
          <w:color w:val="000000"/>
          <w:szCs w:val="20"/>
          <w:lang w:eastAsia="sl-SI"/>
        </w:rPr>
      </w:pPr>
    </w:p>
    <w:p w14:paraId="131DBFD6" w14:textId="77777777" w:rsidR="00E204C0" w:rsidRPr="00434BEA" w:rsidRDefault="00E204C0" w:rsidP="00E204C0">
      <w:pPr>
        <w:suppressAutoHyphens w:val="0"/>
        <w:spacing w:line="260" w:lineRule="exact"/>
        <w:rPr>
          <w:rFonts w:eastAsia="Times New Roman"/>
          <w:color w:val="000000"/>
          <w:szCs w:val="20"/>
          <w:lang w:eastAsia="sl-SI"/>
        </w:rPr>
      </w:pPr>
    </w:p>
    <w:p w14:paraId="7755394C" w14:textId="77777777" w:rsidR="00E204C0" w:rsidRPr="008A2B66" w:rsidRDefault="00E204C0" w:rsidP="00E204C0">
      <w:pPr>
        <w:suppressAutoHyphens w:val="0"/>
        <w:spacing w:line="260" w:lineRule="exact"/>
        <w:rPr>
          <w:rFonts w:eastAsia="Times New Roman"/>
          <w:color w:val="000000"/>
          <w:szCs w:val="20"/>
          <w:lang w:eastAsia="sl-SI"/>
        </w:rPr>
      </w:pPr>
      <w:r w:rsidRPr="008A2B66">
        <w:rPr>
          <w:rFonts w:eastAsia="Times New Roman"/>
          <w:color w:val="000000"/>
          <w:szCs w:val="20"/>
          <w:lang w:eastAsia="sl-SI"/>
        </w:rPr>
        <w:t xml:space="preserve">PROTIKORUPCIJSKA </w:t>
      </w:r>
      <w:r w:rsidR="00CB4EB5" w:rsidRPr="008A2B66">
        <w:rPr>
          <w:rFonts w:eastAsia="Times New Roman"/>
          <w:color w:val="000000"/>
          <w:szCs w:val="20"/>
          <w:lang w:eastAsia="sl-SI"/>
        </w:rPr>
        <w:t>DOLOČBA</w:t>
      </w:r>
    </w:p>
    <w:p w14:paraId="1B842088" w14:textId="77777777" w:rsidR="00E204C0" w:rsidRPr="008A2B66" w:rsidRDefault="00E204C0" w:rsidP="00E204C0">
      <w:pPr>
        <w:suppressAutoHyphens w:val="0"/>
        <w:spacing w:line="240" w:lineRule="auto"/>
        <w:rPr>
          <w:rFonts w:eastAsia="Times New Roman"/>
          <w:color w:val="000000"/>
          <w:szCs w:val="20"/>
          <w:lang w:eastAsia="sl-SI"/>
        </w:rPr>
      </w:pPr>
    </w:p>
    <w:p w14:paraId="36E0C811" w14:textId="77777777" w:rsidR="00E204C0" w:rsidRPr="008A2B66" w:rsidRDefault="00E204C0">
      <w:pPr>
        <w:numPr>
          <w:ilvl w:val="0"/>
          <w:numId w:val="24"/>
        </w:numPr>
        <w:suppressAutoHyphens w:val="0"/>
        <w:spacing w:line="240" w:lineRule="auto"/>
        <w:jc w:val="center"/>
        <w:rPr>
          <w:rFonts w:eastAsia="Times New Roman"/>
          <w:color w:val="000000"/>
          <w:szCs w:val="20"/>
          <w:lang w:eastAsia="sl-SI"/>
        </w:rPr>
      </w:pPr>
      <w:r w:rsidRPr="008A2B66">
        <w:rPr>
          <w:rFonts w:eastAsia="Times New Roman"/>
          <w:color w:val="000000"/>
          <w:szCs w:val="20"/>
          <w:lang w:eastAsia="sl-SI"/>
        </w:rPr>
        <w:t>člen</w:t>
      </w:r>
    </w:p>
    <w:p w14:paraId="6867F2AA" w14:textId="77777777" w:rsidR="00E204C0" w:rsidRPr="008A2B66" w:rsidRDefault="00E204C0" w:rsidP="00E204C0">
      <w:pPr>
        <w:suppressAutoHyphens w:val="0"/>
        <w:spacing w:line="240" w:lineRule="auto"/>
        <w:rPr>
          <w:rFonts w:eastAsia="Times New Roman"/>
          <w:color w:val="000000"/>
          <w:szCs w:val="20"/>
          <w:lang w:eastAsia="sl-SI"/>
        </w:rPr>
      </w:pPr>
    </w:p>
    <w:p w14:paraId="76D55053" w14:textId="77777777" w:rsidR="00CB4EB5" w:rsidRDefault="00CB4EB5" w:rsidP="00CB4EB5">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AF7D52D" w14:textId="77777777" w:rsidR="00651843" w:rsidRPr="008A2B66" w:rsidRDefault="00651843" w:rsidP="00CB4EB5">
      <w:pPr>
        <w:suppressAutoHyphens w:val="0"/>
        <w:spacing w:line="240" w:lineRule="auto"/>
        <w:rPr>
          <w:rFonts w:eastAsia="Times New Roman"/>
          <w:color w:val="000000"/>
          <w:szCs w:val="20"/>
          <w:lang w:eastAsia="sl-SI"/>
        </w:rPr>
      </w:pPr>
    </w:p>
    <w:p w14:paraId="707787EB" w14:textId="77777777" w:rsidR="00CB4EB5" w:rsidRPr="008A2B66" w:rsidRDefault="00CB4EB5" w:rsidP="00CB4EB5">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4A647AB" w14:textId="77777777" w:rsidR="00CB4EB5" w:rsidRPr="008A2B66" w:rsidRDefault="00CB4EB5" w:rsidP="00CB4EB5">
      <w:pPr>
        <w:suppressAutoHyphens w:val="0"/>
        <w:spacing w:line="240" w:lineRule="auto"/>
        <w:rPr>
          <w:rFonts w:eastAsia="Times New Roman"/>
          <w:color w:val="000000"/>
          <w:szCs w:val="20"/>
          <w:lang w:eastAsia="sl-SI"/>
        </w:rPr>
      </w:pPr>
    </w:p>
    <w:p w14:paraId="6A184A5A" w14:textId="77777777" w:rsidR="00CB4EB5" w:rsidRPr="008A2B66" w:rsidRDefault="00CB4EB5">
      <w:pPr>
        <w:numPr>
          <w:ilvl w:val="0"/>
          <w:numId w:val="24"/>
        </w:numPr>
        <w:suppressAutoHyphens w:val="0"/>
        <w:spacing w:line="240" w:lineRule="auto"/>
        <w:jc w:val="center"/>
        <w:rPr>
          <w:rFonts w:eastAsia="Times New Roman"/>
          <w:color w:val="000000"/>
          <w:szCs w:val="20"/>
          <w:lang w:eastAsia="sl-SI"/>
        </w:rPr>
      </w:pPr>
      <w:r w:rsidRPr="008A2B66">
        <w:rPr>
          <w:rFonts w:eastAsia="Times New Roman"/>
          <w:color w:val="000000"/>
          <w:szCs w:val="20"/>
          <w:lang w:eastAsia="sl-SI"/>
        </w:rPr>
        <w:t>člen</w:t>
      </w:r>
    </w:p>
    <w:p w14:paraId="40E959BA" w14:textId="77777777" w:rsidR="00CB4EB5" w:rsidRPr="008A2B66" w:rsidRDefault="00CB4EB5" w:rsidP="00CB4EB5">
      <w:pPr>
        <w:suppressAutoHyphens w:val="0"/>
        <w:spacing w:line="240" w:lineRule="auto"/>
        <w:rPr>
          <w:rFonts w:eastAsia="Times New Roman"/>
          <w:color w:val="000000"/>
          <w:szCs w:val="20"/>
          <w:lang w:eastAsia="sl-SI"/>
        </w:rPr>
      </w:pPr>
    </w:p>
    <w:p w14:paraId="53241826" w14:textId="77777777" w:rsidR="00CB4EB5" w:rsidRPr="008A2B66" w:rsidRDefault="00CB4EB5" w:rsidP="00CB4EB5">
      <w:pPr>
        <w:suppressAutoHyphens w:val="0"/>
        <w:spacing w:line="240" w:lineRule="auto"/>
        <w:rPr>
          <w:rFonts w:eastAsia="Times New Roman"/>
          <w:color w:val="000000"/>
          <w:szCs w:val="20"/>
          <w:lang w:eastAsia="sl-SI"/>
        </w:rPr>
      </w:pPr>
    </w:p>
    <w:p w14:paraId="2ABF5301" w14:textId="77777777" w:rsidR="00CB4EB5" w:rsidRPr="008A2B66" w:rsidRDefault="00CB4EB5" w:rsidP="00CB4EB5">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Ta pogodba je sklenjena pod razveznim pogojem, ki se uresniči v primeru izpolnitve ene od naslednjih okoliščin:</w:t>
      </w:r>
    </w:p>
    <w:p w14:paraId="08E0281B" w14:textId="77777777" w:rsidR="00CB4EB5" w:rsidRPr="008A2B66" w:rsidRDefault="00CB4EB5" w:rsidP="00CB4EB5">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w:t>
      </w:r>
      <w:r w:rsidRPr="008A2B66">
        <w:rPr>
          <w:rFonts w:eastAsia="Times New Roman"/>
          <w:color w:val="000000"/>
          <w:szCs w:val="20"/>
          <w:lang w:eastAsia="sl-SI"/>
        </w:rPr>
        <w:tab/>
        <w:t xml:space="preserve">če bo naročnik seznanjen, da je sodišče s pravnomočno odločitvijo ugotovilo kršitev obveznosti delovne, okoljske ali socialne zakonodaje s strani izvajalca/dobavitelja ali podizvajalca ali </w:t>
      </w:r>
    </w:p>
    <w:p w14:paraId="1A6F4603" w14:textId="77777777" w:rsidR="00CB4EB5" w:rsidRPr="008A2B66" w:rsidRDefault="00CB4EB5" w:rsidP="00CB4EB5">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w:t>
      </w:r>
      <w:r w:rsidRPr="008A2B66">
        <w:rPr>
          <w:rFonts w:eastAsia="Times New Roman"/>
          <w:color w:val="000000"/>
          <w:szCs w:val="20"/>
          <w:lang w:eastAsia="sl-SI"/>
        </w:rPr>
        <w:tab/>
        <w:t>če bo naročnik seznanjen, da je pristojni državni organ pri izvajalcu/dobavitelju ali podizvajalcu v času izvajanja pogodbe ugotovil najmanj dve kršitvi v zvezi s:</w:t>
      </w:r>
    </w:p>
    <w:p w14:paraId="39DDAF64" w14:textId="77777777" w:rsidR="00CB4EB5" w:rsidRPr="008A2B66" w:rsidRDefault="00CB4EB5" w:rsidP="00CB4EB5">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o</w:t>
      </w:r>
      <w:r w:rsidRPr="008A2B66">
        <w:rPr>
          <w:rFonts w:eastAsia="Times New Roman"/>
          <w:color w:val="000000"/>
          <w:szCs w:val="20"/>
          <w:lang w:eastAsia="sl-SI"/>
        </w:rPr>
        <w:tab/>
        <w:t xml:space="preserve">plačilom za delo, </w:t>
      </w:r>
    </w:p>
    <w:p w14:paraId="089E620D" w14:textId="77777777" w:rsidR="00CB4EB5" w:rsidRPr="008A2B66" w:rsidRDefault="00CB4EB5" w:rsidP="00CB4EB5">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o</w:t>
      </w:r>
      <w:r w:rsidRPr="008A2B66">
        <w:rPr>
          <w:rFonts w:eastAsia="Times New Roman"/>
          <w:color w:val="000000"/>
          <w:szCs w:val="20"/>
          <w:lang w:eastAsia="sl-SI"/>
        </w:rPr>
        <w:tab/>
        <w:t xml:space="preserve">delovnim časom, </w:t>
      </w:r>
    </w:p>
    <w:p w14:paraId="3F245494" w14:textId="77777777" w:rsidR="00CB4EB5" w:rsidRPr="008A2B66" w:rsidRDefault="00CB4EB5" w:rsidP="00CB4EB5">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o</w:t>
      </w:r>
      <w:r w:rsidRPr="008A2B66">
        <w:rPr>
          <w:rFonts w:eastAsia="Times New Roman"/>
          <w:color w:val="000000"/>
          <w:szCs w:val="20"/>
          <w:lang w:eastAsia="sl-SI"/>
        </w:rPr>
        <w:tab/>
        <w:t xml:space="preserve">počitki, </w:t>
      </w:r>
    </w:p>
    <w:p w14:paraId="6FCD9305" w14:textId="77777777" w:rsidR="00CB4EB5" w:rsidRDefault="00CB4EB5" w:rsidP="00CB4EB5">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o</w:t>
      </w:r>
      <w:r w:rsidRPr="008A2B66">
        <w:rPr>
          <w:rFonts w:eastAsia="Times New Roman"/>
          <w:color w:val="000000"/>
          <w:szCs w:val="20"/>
          <w:lang w:eastAsia="sl-SI"/>
        </w:rPr>
        <w:tab/>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026F5241" w14:textId="77777777" w:rsidR="00651843" w:rsidRPr="008A2B66" w:rsidRDefault="00651843" w:rsidP="00CB4EB5">
      <w:pPr>
        <w:suppressAutoHyphens w:val="0"/>
        <w:spacing w:line="240" w:lineRule="auto"/>
        <w:rPr>
          <w:rFonts w:eastAsia="Times New Roman"/>
          <w:color w:val="000000"/>
          <w:szCs w:val="20"/>
          <w:lang w:eastAsia="sl-SI"/>
        </w:rPr>
      </w:pPr>
    </w:p>
    <w:p w14:paraId="3C8E1E2D" w14:textId="77777777" w:rsidR="00CB4EB5" w:rsidRDefault="00CB4EB5" w:rsidP="00CB4EB5">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56E6BA7F" w14:textId="77777777" w:rsidR="00651843" w:rsidRPr="008A2B66" w:rsidRDefault="00651843" w:rsidP="00CB4EB5">
      <w:pPr>
        <w:suppressAutoHyphens w:val="0"/>
        <w:spacing w:line="240" w:lineRule="auto"/>
        <w:rPr>
          <w:rFonts w:eastAsia="Times New Roman"/>
          <w:color w:val="000000"/>
          <w:szCs w:val="20"/>
          <w:lang w:eastAsia="sl-SI"/>
        </w:rPr>
      </w:pPr>
    </w:p>
    <w:p w14:paraId="33288BD3" w14:textId="77777777" w:rsidR="00CB4EB5" w:rsidRDefault="00CB4EB5" w:rsidP="00CB4EB5">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Če naročnik v roku 30 dni od seznanitve s kršitvijo ne začne novega postopka javnega naročila, se šteje, da je pogodba razvezana trideseti dan od seznanitve s kršitvijo.</w:t>
      </w:r>
    </w:p>
    <w:p w14:paraId="0C788F09" w14:textId="77777777" w:rsidR="00651843" w:rsidRPr="008A2B66" w:rsidRDefault="00651843" w:rsidP="00CB4EB5">
      <w:pPr>
        <w:suppressAutoHyphens w:val="0"/>
        <w:spacing w:line="240" w:lineRule="auto"/>
        <w:rPr>
          <w:rFonts w:eastAsia="Times New Roman"/>
          <w:color w:val="000000"/>
          <w:szCs w:val="20"/>
          <w:lang w:eastAsia="sl-SI"/>
        </w:rPr>
      </w:pPr>
    </w:p>
    <w:p w14:paraId="3588F193" w14:textId="77777777" w:rsidR="00E204C0" w:rsidRPr="008A2B66" w:rsidRDefault="00CB4EB5" w:rsidP="00E204C0">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1A858A9" w14:textId="77777777" w:rsidR="00E204C0" w:rsidRDefault="00E204C0" w:rsidP="00E204C0">
      <w:pPr>
        <w:suppressAutoHyphens w:val="0"/>
        <w:spacing w:line="240" w:lineRule="auto"/>
        <w:rPr>
          <w:rFonts w:eastAsia="Times New Roman"/>
          <w:color w:val="000000"/>
          <w:szCs w:val="20"/>
          <w:lang w:eastAsia="sl-SI"/>
        </w:rPr>
      </w:pPr>
    </w:p>
    <w:p w14:paraId="214A9184" w14:textId="77777777" w:rsidR="001F0A9B" w:rsidRPr="008A2B66" w:rsidRDefault="001F0A9B" w:rsidP="00E204C0">
      <w:pPr>
        <w:suppressAutoHyphens w:val="0"/>
        <w:spacing w:line="240" w:lineRule="auto"/>
        <w:rPr>
          <w:rFonts w:eastAsia="Times New Roman"/>
          <w:color w:val="000000"/>
          <w:szCs w:val="20"/>
          <w:lang w:eastAsia="sl-SI"/>
        </w:rPr>
      </w:pPr>
    </w:p>
    <w:p w14:paraId="125E3772" w14:textId="77777777" w:rsidR="00E204C0" w:rsidRPr="008A2B66" w:rsidRDefault="00E204C0" w:rsidP="00E204C0">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KONČNE DOLOČBE</w:t>
      </w:r>
    </w:p>
    <w:p w14:paraId="4381C10B" w14:textId="77777777" w:rsidR="00E204C0" w:rsidRPr="008A2B66" w:rsidRDefault="00E204C0" w:rsidP="00E204C0">
      <w:pPr>
        <w:suppressAutoHyphens w:val="0"/>
        <w:spacing w:line="240" w:lineRule="auto"/>
        <w:jc w:val="center"/>
        <w:rPr>
          <w:rFonts w:eastAsia="Times New Roman"/>
          <w:color w:val="000000"/>
          <w:szCs w:val="20"/>
          <w:lang w:eastAsia="sl-SI"/>
        </w:rPr>
      </w:pPr>
    </w:p>
    <w:p w14:paraId="63D7986A" w14:textId="77777777" w:rsidR="00E204C0" w:rsidRPr="008A2B66" w:rsidRDefault="00E204C0">
      <w:pPr>
        <w:numPr>
          <w:ilvl w:val="0"/>
          <w:numId w:val="24"/>
        </w:numPr>
        <w:suppressAutoHyphens w:val="0"/>
        <w:spacing w:line="240" w:lineRule="auto"/>
        <w:jc w:val="center"/>
        <w:rPr>
          <w:rFonts w:eastAsia="Times New Roman"/>
          <w:color w:val="000000"/>
          <w:szCs w:val="20"/>
          <w:lang w:eastAsia="sl-SI"/>
        </w:rPr>
      </w:pPr>
      <w:r w:rsidRPr="008A2B66">
        <w:rPr>
          <w:rFonts w:eastAsia="Times New Roman"/>
          <w:color w:val="000000"/>
          <w:szCs w:val="20"/>
          <w:lang w:eastAsia="sl-SI"/>
        </w:rPr>
        <w:t>člen</w:t>
      </w:r>
    </w:p>
    <w:p w14:paraId="60FEF70B" w14:textId="77777777" w:rsidR="00E204C0" w:rsidRPr="008A2B66" w:rsidRDefault="00E204C0" w:rsidP="00E204C0">
      <w:pPr>
        <w:suppressAutoHyphens w:val="0"/>
        <w:spacing w:line="240" w:lineRule="auto"/>
        <w:jc w:val="center"/>
        <w:rPr>
          <w:rFonts w:eastAsia="Times New Roman"/>
          <w:color w:val="000000"/>
          <w:szCs w:val="20"/>
          <w:lang w:eastAsia="sl-SI"/>
        </w:rPr>
      </w:pPr>
    </w:p>
    <w:p w14:paraId="30584759" w14:textId="77777777" w:rsidR="00E204C0" w:rsidRPr="008A2B66" w:rsidRDefault="00E204C0" w:rsidP="00E204C0">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Morebitne spremembe oziroma dopolnitve te pogodbe so možne le s soglasjem obeh pogodbenih strank. V teh primerih morajo pogodbene stranke skleniti aneks k tej pogodbi.</w:t>
      </w:r>
    </w:p>
    <w:p w14:paraId="45B5FFD1" w14:textId="77777777" w:rsidR="00E204C0" w:rsidRPr="008A2B66" w:rsidRDefault="00E204C0" w:rsidP="00E204C0">
      <w:pPr>
        <w:suppressAutoHyphens w:val="0"/>
        <w:spacing w:line="240" w:lineRule="auto"/>
        <w:rPr>
          <w:rFonts w:eastAsia="Times New Roman"/>
          <w:color w:val="000000"/>
          <w:szCs w:val="20"/>
          <w:lang w:eastAsia="sl-SI"/>
        </w:rPr>
      </w:pPr>
    </w:p>
    <w:p w14:paraId="7223D0A3" w14:textId="77777777" w:rsidR="00E204C0" w:rsidRPr="008A2B66" w:rsidRDefault="00E204C0">
      <w:pPr>
        <w:numPr>
          <w:ilvl w:val="0"/>
          <w:numId w:val="24"/>
        </w:numPr>
        <w:suppressAutoHyphens w:val="0"/>
        <w:spacing w:line="240" w:lineRule="auto"/>
        <w:jc w:val="center"/>
        <w:rPr>
          <w:rFonts w:eastAsia="Times New Roman"/>
          <w:color w:val="000000"/>
          <w:szCs w:val="20"/>
          <w:lang w:eastAsia="sl-SI"/>
        </w:rPr>
      </w:pPr>
      <w:r w:rsidRPr="008A2B66">
        <w:rPr>
          <w:rFonts w:eastAsia="Times New Roman"/>
          <w:color w:val="000000"/>
          <w:szCs w:val="20"/>
          <w:lang w:eastAsia="sl-SI"/>
        </w:rPr>
        <w:t>člen</w:t>
      </w:r>
    </w:p>
    <w:p w14:paraId="6307E3A4" w14:textId="77777777" w:rsidR="00E204C0" w:rsidRPr="008A2B66" w:rsidRDefault="00E204C0" w:rsidP="00E204C0">
      <w:pPr>
        <w:suppressAutoHyphens w:val="0"/>
        <w:spacing w:line="240" w:lineRule="auto"/>
        <w:ind w:left="360"/>
        <w:rPr>
          <w:rFonts w:eastAsia="Times New Roman"/>
          <w:color w:val="000000"/>
          <w:szCs w:val="20"/>
          <w:lang w:eastAsia="sl-SI"/>
        </w:rPr>
      </w:pPr>
    </w:p>
    <w:p w14:paraId="40B4F01B" w14:textId="77777777" w:rsidR="00E204C0" w:rsidRPr="008A2B66" w:rsidRDefault="00E204C0" w:rsidP="00E204C0">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Ta pogodba se sklepa za obdobje štirih let. Pogodba stopi v veljavo z dnem, ko jo podpišeta obe pogodbeni stranki in ko izvajalec izroči naročniku finančno zavarovanje za dobro izvedbo pogodbenih obveznosti, storitve po tej pogodbi se pričnejo izvajati z dnem__________.</w:t>
      </w:r>
    </w:p>
    <w:p w14:paraId="786C1A5D" w14:textId="77777777" w:rsidR="00E204C0" w:rsidRPr="008A2B66" w:rsidRDefault="00E204C0" w:rsidP="00E204C0">
      <w:pPr>
        <w:suppressAutoHyphens w:val="0"/>
        <w:spacing w:line="240" w:lineRule="auto"/>
        <w:rPr>
          <w:rFonts w:eastAsia="Times New Roman"/>
          <w:color w:val="000000"/>
          <w:szCs w:val="20"/>
          <w:lang w:eastAsia="sl-SI"/>
        </w:rPr>
      </w:pPr>
    </w:p>
    <w:p w14:paraId="663C6AD4" w14:textId="77777777" w:rsidR="00E204C0" w:rsidRPr="008A2B66" w:rsidRDefault="00E204C0">
      <w:pPr>
        <w:numPr>
          <w:ilvl w:val="0"/>
          <w:numId w:val="24"/>
        </w:numPr>
        <w:suppressAutoHyphens w:val="0"/>
        <w:spacing w:line="240" w:lineRule="auto"/>
        <w:jc w:val="center"/>
        <w:rPr>
          <w:rFonts w:eastAsia="Times New Roman"/>
          <w:color w:val="000000"/>
          <w:szCs w:val="20"/>
          <w:lang w:eastAsia="sl-SI"/>
        </w:rPr>
      </w:pPr>
      <w:r w:rsidRPr="008A2B66">
        <w:rPr>
          <w:rFonts w:eastAsia="Times New Roman"/>
          <w:color w:val="000000"/>
          <w:szCs w:val="20"/>
          <w:lang w:eastAsia="sl-SI"/>
        </w:rPr>
        <w:t>člen</w:t>
      </w:r>
    </w:p>
    <w:p w14:paraId="36DB2966" w14:textId="77777777" w:rsidR="00E204C0" w:rsidRPr="008A2B66" w:rsidRDefault="00E204C0" w:rsidP="00E204C0">
      <w:pPr>
        <w:suppressAutoHyphens w:val="0"/>
        <w:spacing w:line="240" w:lineRule="auto"/>
        <w:rPr>
          <w:rFonts w:eastAsia="Times New Roman"/>
          <w:color w:val="000000"/>
          <w:szCs w:val="20"/>
          <w:lang w:eastAsia="sl-SI"/>
        </w:rPr>
      </w:pPr>
    </w:p>
    <w:p w14:paraId="10CFF47E" w14:textId="77777777" w:rsidR="00E204C0" w:rsidRPr="008A2B66" w:rsidRDefault="00E204C0" w:rsidP="00E204C0">
      <w:pPr>
        <w:suppressAutoHyphens w:val="0"/>
        <w:spacing w:line="240" w:lineRule="auto"/>
        <w:ind w:left="360"/>
        <w:rPr>
          <w:rFonts w:eastAsia="Times New Roman"/>
          <w:color w:val="000000"/>
          <w:szCs w:val="20"/>
          <w:lang w:eastAsia="sl-SI"/>
        </w:rPr>
      </w:pPr>
    </w:p>
    <w:p w14:paraId="14E32F5D" w14:textId="77777777" w:rsidR="00E204C0" w:rsidRPr="008A2B66" w:rsidRDefault="00E204C0" w:rsidP="00E204C0">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Vse morebitne spore iz te pogodbe bodo pogodbene stranke poskušale rešiti sporazumno. V kolikor do sporazuma ne pride, bo spore reševalo pristojno sodišče.</w:t>
      </w:r>
    </w:p>
    <w:p w14:paraId="6A9CAEFE" w14:textId="77777777" w:rsidR="00E204C0" w:rsidRPr="008A2B66" w:rsidRDefault="00E204C0" w:rsidP="00E204C0">
      <w:pPr>
        <w:suppressAutoHyphens w:val="0"/>
        <w:spacing w:line="240" w:lineRule="auto"/>
        <w:rPr>
          <w:rFonts w:eastAsia="Times New Roman"/>
          <w:color w:val="000000"/>
          <w:szCs w:val="20"/>
          <w:lang w:eastAsia="sl-SI"/>
        </w:rPr>
      </w:pPr>
    </w:p>
    <w:p w14:paraId="17F2268F" w14:textId="77777777" w:rsidR="00E204C0" w:rsidRPr="008A2B66" w:rsidRDefault="00E204C0" w:rsidP="00E204C0">
      <w:pPr>
        <w:suppressAutoHyphens w:val="0"/>
        <w:spacing w:line="240" w:lineRule="auto"/>
        <w:rPr>
          <w:rFonts w:eastAsia="Times New Roman"/>
          <w:color w:val="000000"/>
          <w:szCs w:val="20"/>
          <w:lang w:eastAsia="sl-SI"/>
        </w:rPr>
      </w:pPr>
    </w:p>
    <w:p w14:paraId="3FBDFF16" w14:textId="77777777" w:rsidR="00E204C0" w:rsidRPr="008A2B66" w:rsidRDefault="00E204C0">
      <w:pPr>
        <w:numPr>
          <w:ilvl w:val="0"/>
          <w:numId w:val="24"/>
        </w:numPr>
        <w:suppressAutoHyphens w:val="0"/>
        <w:spacing w:line="240" w:lineRule="auto"/>
        <w:jc w:val="center"/>
        <w:rPr>
          <w:rFonts w:eastAsia="Times New Roman"/>
          <w:color w:val="000000"/>
          <w:szCs w:val="20"/>
          <w:lang w:eastAsia="sl-SI"/>
        </w:rPr>
      </w:pPr>
      <w:r w:rsidRPr="008A2B66">
        <w:rPr>
          <w:rFonts w:eastAsia="Times New Roman"/>
          <w:color w:val="000000"/>
          <w:szCs w:val="20"/>
          <w:lang w:eastAsia="sl-SI"/>
        </w:rPr>
        <w:t>člen</w:t>
      </w:r>
    </w:p>
    <w:p w14:paraId="76EFBF3D" w14:textId="77777777" w:rsidR="00E204C0" w:rsidRPr="008A2B66" w:rsidRDefault="00E204C0" w:rsidP="00E204C0">
      <w:pPr>
        <w:suppressAutoHyphens w:val="0"/>
        <w:spacing w:line="240" w:lineRule="auto"/>
        <w:rPr>
          <w:rFonts w:eastAsia="Times New Roman"/>
          <w:color w:val="000000"/>
          <w:szCs w:val="20"/>
          <w:lang w:eastAsia="sl-SI"/>
        </w:rPr>
      </w:pPr>
    </w:p>
    <w:p w14:paraId="6688759A" w14:textId="77777777" w:rsidR="00E204C0" w:rsidRPr="008A2B66" w:rsidRDefault="00E204C0" w:rsidP="00E204C0">
      <w:pPr>
        <w:suppressAutoHyphens w:val="0"/>
        <w:spacing w:line="240" w:lineRule="auto"/>
        <w:ind w:left="360"/>
        <w:rPr>
          <w:rFonts w:eastAsia="Times New Roman"/>
          <w:color w:val="000000"/>
          <w:szCs w:val="20"/>
          <w:lang w:eastAsia="sl-SI"/>
        </w:rPr>
      </w:pPr>
    </w:p>
    <w:p w14:paraId="1C148B42" w14:textId="77777777" w:rsidR="00E204C0" w:rsidRPr="00434BEA" w:rsidRDefault="00E204C0" w:rsidP="00E204C0">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Pogodba je sestavljena v štirih enakih izvodih, od katerih vsaka pogodbena stranka prejme dva izvoda.</w:t>
      </w:r>
    </w:p>
    <w:p w14:paraId="5B2F358C" w14:textId="77777777" w:rsidR="00E204C0" w:rsidRPr="00434BEA" w:rsidRDefault="00E204C0" w:rsidP="00E204C0">
      <w:pPr>
        <w:suppressAutoHyphens w:val="0"/>
        <w:spacing w:line="240" w:lineRule="auto"/>
        <w:rPr>
          <w:rFonts w:eastAsia="Times New Roman"/>
          <w:color w:val="000000"/>
          <w:szCs w:val="20"/>
          <w:lang w:eastAsia="sl-SI"/>
        </w:rPr>
      </w:pPr>
    </w:p>
    <w:p w14:paraId="3D261C25" w14:textId="77777777" w:rsidR="00392CD7" w:rsidRPr="00434BEA" w:rsidRDefault="00392CD7" w:rsidP="00E204C0">
      <w:pPr>
        <w:suppressAutoHyphens w:val="0"/>
        <w:spacing w:line="240" w:lineRule="auto"/>
        <w:rPr>
          <w:rFonts w:eastAsia="Times New Roman"/>
          <w:color w:val="000000"/>
          <w:szCs w:val="20"/>
          <w:lang w:eastAsia="sl-SI"/>
        </w:rPr>
      </w:pPr>
    </w:p>
    <w:p w14:paraId="7A127A93" w14:textId="77777777" w:rsidR="00392CD7" w:rsidRPr="00434BEA" w:rsidRDefault="00392CD7" w:rsidP="00E204C0">
      <w:pPr>
        <w:suppressAutoHyphens w:val="0"/>
        <w:spacing w:line="240" w:lineRule="auto"/>
        <w:rPr>
          <w:rFonts w:eastAsia="Times New Roman"/>
          <w:color w:val="000000"/>
          <w:szCs w:val="20"/>
          <w:lang w:eastAsia="sl-SI"/>
        </w:rPr>
      </w:pPr>
    </w:p>
    <w:tbl>
      <w:tblPr>
        <w:tblW w:w="0" w:type="auto"/>
        <w:tblLook w:val="04A0" w:firstRow="1" w:lastRow="0" w:firstColumn="1" w:lastColumn="0" w:noHBand="0" w:noVBand="1"/>
      </w:tblPr>
      <w:tblGrid>
        <w:gridCol w:w="4532"/>
        <w:gridCol w:w="4538"/>
      </w:tblGrid>
      <w:tr w:rsidR="00392CD7" w:rsidRPr="00434BEA" w14:paraId="52DBA814" w14:textId="77777777" w:rsidTr="00434BEA">
        <w:tc>
          <w:tcPr>
            <w:tcW w:w="4643" w:type="dxa"/>
            <w:shd w:val="clear" w:color="auto" w:fill="auto"/>
          </w:tcPr>
          <w:p w14:paraId="31F55004" w14:textId="77777777" w:rsidR="00392CD7" w:rsidRPr="00434BEA" w:rsidRDefault="00392CD7" w:rsidP="00434BEA">
            <w:pPr>
              <w:suppressAutoHyphens w:val="0"/>
              <w:spacing w:line="240" w:lineRule="auto"/>
              <w:rPr>
                <w:rFonts w:eastAsia="Times New Roman"/>
                <w:color w:val="000000"/>
                <w:sz w:val="22"/>
                <w:szCs w:val="20"/>
                <w:lang w:eastAsia="sl-SI"/>
              </w:rPr>
            </w:pPr>
            <w:r w:rsidRPr="00434BEA">
              <w:rPr>
                <w:rFonts w:eastAsia="Times New Roman"/>
                <w:color w:val="000000"/>
                <w:sz w:val="22"/>
                <w:szCs w:val="20"/>
                <w:lang w:eastAsia="sl-SI"/>
              </w:rPr>
              <w:t>Datum:</w:t>
            </w:r>
          </w:p>
          <w:p w14:paraId="2B0B719C" w14:textId="77777777" w:rsidR="00392CD7" w:rsidRPr="00434BEA" w:rsidRDefault="00392CD7" w:rsidP="00434BEA">
            <w:pPr>
              <w:suppressAutoHyphens w:val="0"/>
              <w:spacing w:line="240" w:lineRule="auto"/>
              <w:rPr>
                <w:rFonts w:eastAsia="Times New Roman"/>
                <w:color w:val="000000"/>
                <w:sz w:val="22"/>
                <w:szCs w:val="20"/>
                <w:lang w:eastAsia="sl-SI"/>
              </w:rPr>
            </w:pPr>
          </w:p>
          <w:p w14:paraId="71124470" w14:textId="77777777" w:rsidR="00392CD7" w:rsidRPr="00434BEA" w:rsidRDefault="00392CD7" w:rsidP="00434BEA">
            <w:pPr>
              <w:suppressAutoHyphens w:val="0"/>
              <w:spacing w:line="240" w:lineRule="auto"/>
              <w:rPr>
                <w:rFonts w:eastAsia="Times New Roman"/>
                <w:color w:val="000000"/>
                <w:sz w:val="22"/>
                <w:szCs w:val="20"/>
                <w:lang w:eastAsia="sl-SI"/>
              </w:rPr>
            </w:pPr>
            <w:r w:rsidRPr="00434BEA">
              <w:rPr>
                <w:rFonts w:eastAsia="Times New Roman"/>
                <w:color w:val="000000"/>
                <w:sz w:val="22"/>
                <w:szCs w:val="20"/>
                <w:lang w:eastAsia="sl-SI"/>
              </w:rPr>
              <w:t>Št.:</w:t>
            </w:r>
          </w:p>
          <w:p w14:paraId="64D86390" w14:textId="77777777" w:rsidR="00392CD7" w:rsidRPr="00434BEA" w:rsidRDefault="00392CD7" w:rsidP="00434BEA">
            <w:pPr>
              <w:suppressAutoHyphens w:val="0"/>
              <w:spacing w:line="240" w:lineRule="auto"/>
              <w:rPr>
                <w:rFonts w:eastAsia="Times New Roman"/>
                <w:color w:val="000000"/>
                <w:sz w:val="22"/>
                <w:szCs w:val="20"/>
                <w:lang w:eastAsia="sl-SI"/>
              </w:rPr>
            </w:pPr>
          </w:p>
          <w:p w14:paraId="5C707449" w14:textId="77777777" w:rsidR="00392CD7" w:rsidRPr="00434BEA" w:rsidRDefault="00392CD7" w:rsidP="00434BEA">
            <w:pPr>
              <w:suppressAutoHyphens w:val="0"/>
              <w:spacing w:line="240" w:lineRule="auto"/>
              <w:rPr>
                <w:rFonts w:eastAsia="Times New Roman"/>
                <w:color w:val="000000"/>
                <w:sz w:val="22"/>
                <w:szCs w:val="20"/>
                <w:lang w:eastAsia="sl-SI"/>
              </w:rPr>
            </w:pPr>
            <w:r w:rsidRPr="00434BEA">
              <w:rPr>
                <w:rFonts w:eastAsia="Times New Roman"/>
                <w:color w:val="000000"/>
                <w:sz w:val="22"/>
                <w:szCs w:val="20"/>
                <w:lang w:eastAsia="sl-SI"/>
              </w:rPr>
              <w:lastRenderedPageBreak/>
              <w:t xml:space="preserve">Izvajalec:                                                                                                </w:t>
            </w:r>
          </w:p>
          <w:p w14:paraId="612A00B7" w14:textId="77777777" w:rsidR="00392CD7" w:rsidRPr="00434BEA" w:rsidRDefault="00392CD7" w:rsidP="00434BEA">
            <w:pPr>
              <w:suppressAutoHyphens w:val="0"/>
              <w:spacing w:line="240" w:lineRule="auto"/>
              <w:rPr>
                <w:rFonts w:eastAsia="Times New Roman"/>
                <w:color w:val="000000"/>
                <w:sz w:val="22"/>
                <w:szCs w:val="20"/>
                <w:lang w:eastAsia="sl-SI"/>
              </w:rPr>
            </w:pPr>
          </w:p>
          <w:p w14:paraId="236A5169" w14:textId="77777777" w:rsidR="00392CD7" w:rsidRPr="00434BEA" w:rsidRDefault="00392CD7" w:rsidP="00434BEA">
            <w:pPr>
              <w:suppressAutoHyphens w:val="0"/>
              <w:spacing w:line="240" w:lineRule="auto"/>
              <w:rPr>
                <w:rFonts w:eastAsia="Times New Roman"/>
                <w:color w:val="000000"/>
                <w:sz w:val="22"/>
                <w:szCs w:val="20"/>
                <w:lang w:eastAsia="sl-SI"/>
              </w:rPr>
            </w:pPr>
          </w:p>
        </w:tc>
        <w:tc>
          <w:tcPr>
            <w:tcW w:w="4643" w:type="dxa"/>
            <w:shd w:val="clear" w:color="auto" w:fill="auto"/>
          </w:tcPr>
          <w:p w14:paraId="40C1F652" w14:textId="77777777" w:rsidR="00392CD7" w:rsidRPr="00434BEA" w:rsidRDefault="00392CD7" w:rsidP="00434BEA">
            <w:pPr>
              <w:suppressAutoHyphens w:val="0"/>
              <w:spacing w:line="240" w:lineRule="auto"/>
              <w:rPr>
                <w:rFonts w:eastAsia="Times New Roman"/>
                <w:color w:val="000000"/>
                <w:sz w:val="22"/>
                <w:szCs w:val="20"/>
                <w:lang w:eastAsia="sl-SI"/>
              </w:rPr>
            </w:pPr>
            <w:r w:rsidRPr="00434BEA">
              <w:rPr>
                <w:rFonts w:eastAsia="Times New Roman"/>
                <w:color w:val="000000"/>
                <w:sz w:val="22"/>
                <w:szCs w:val="20"/>
                <w:lang w:eastAsia="sl-SI"/>
              </w:rPr>
              <w:lastRenderedPageBreak/>
              <w:t>Naročnik:</w:t>
            </w:r>
          </w:p>
          <w:p w14:paraId="6C138513" w14:textId="77777777" w:rsidR="00392CD7" w:rsidRPr="00434BEA" w:rsidRDefault="00392CD7" w:rsidP="00434BEA">
            <w:pPr>
              <w:suppressAutoHyphens w:val="0"/>
              <w:spacing w:line="240" w:lineRule="auto"/>
              <w:rPr>
                <w:rFonts w:eastAsia="Times New Roman"/>
                <w:color w:val="000000"/>
                <w:sz w:val="22"/>
                <w:szCs w:val="20"/>
                <w:lang w:eastAsia="sl-SI"/>
              </w:rPr>
            </w:pPr>
          </w:p>
          <w:p w14:paraId="43E50936" w14:textId="77777777" w:rsidR="00392CD7" w:rsidRPr="00434BEA" w:rsidRDefault="00392CD7" w:rsidP="00434BEA">
            <w:pPr>
              <w:suppressAutoHyphens w:val="0"/>
              <w:spacing w:line="240" w:lineRule="auto"/>
              <w:rPr>
                <w:rFonts w:eastAsia="Times New Roman"/>
                <w:color w:val="000000"/>
                <w:sz w:val="22"/>
                <w:szCs w:val="20"/>
                <w:lang w:eastAsia="sl-SI"/>
              </w:rPr>
            </w:pPr>
            <w:r w:rsidRPr="00434BEA">
              <w:rPr>
                <w:rFonts w:eastAsia="Times New Roman"/>
                <w:color w:val="000000"/>
                <w:sz w:val="22"/>
                <w:szCs w:val="20"/>
                <w:lang w:eastAsia="sl-SI"/>
              </w:rPr>
              <w:t>Zdravstveni dom dr. Jožeta Potrate Žalec</w:t>
            </w:r>
          </w:p>
          <w:p w14:paraId="449F3841" w14:textId="77777777" w:rsidR="00392CD7" w:rsidRPr="00434BEA" w:rsidRDefault="00392CD7" w:rsidP="00434BEA">
            <w:pPr>
              <w:suppressAutoHyphens w:val="0"/>
              <w:spacing w:line="240" w:lineRule="auto"/>
              <w:rPr>
                <w:rFonts w:eastAsia="Times New Roman"/>
                <w:color w:val="000000"/>
                <w:sz w:val="22"/>
                <w:szCs w:val="20"/>
                <w:lang w:eastAsia="sl-SI"/>
              </w:rPr>
            </w:pPr>
          </w:p>
          <w:p w14:paraId="2B3DF513" w14:textId="0C4DCE15" w:rsidR="00392CD7" w:rsidRPr="00434BEA" w:rsidRDefault="00392CD7" w:rsidP="00434BEA">
            <w:pPr>
              <w:suppressAutoHyphens w:val="0"/>
              <w:spacing w:line="240" w:lineRule="auto"/>
              <w:rPr>
                <w:rFonts w:eastAsia="Times New Roman"/>
                <w:color w:val="000000"/>
                <w:sz w:val="22"/>
                <w:szCs w:val="20"/>
                <w:lang w:eastAsia="sl-SI"/>
              </w:rPr>
            </w:pPr>
            <w:r w:rsidRPr="00434BEA">
              <w:rPr>
                <w:rFonts w:eastAsia="Times New Roman"/>
                <w:color w:val="000000"/>
                <w:sz w:val="22"/>
                <w:szCs w:val="20"/>
                <w:lang w:eastAsia="sl-SI"/>
              </w:rPr>
              <w:lastRenderedPageBreak/>
              <w:t xml:space="preserve">Štev.: </w:t>
            </w:r>
            <w:r w:rsidR="008A2B66">
              <w:rPr>
                <w:rFonts w:eastAsia="Times New Roman"/>
                <w:color w:val="000000"/>
                <w:sz w:val="22"/>
                <w:szCs w:val="20"/>
                <w:lang w:eastAsia="sl-SI"/>
              </w:rPr>
              <w:t>1/S/2023</w:t>
            </w:r>
            <w:r w:rsidRPr="00434BEA">
              <w:rPr>
                <w:rFonts w:eastAsia="Times New Roman"/>
                <w:color w:val="000000"/>
                <w:sz w:val="22"/>
                <w:szCs w:val="20"/>
                <w:lang w:eastAsia="sl-SI"/>
              </w:rPr>
              <w:t xml:space="preserve"> Pog</w:t>
            </w:r>
          </w:p>
          <w:p w14:paraId="02EF9D1E" w14:textId="77777777" w:rsidR="00392CD7" w:rsidRPr="00434BEA" w:rsidRDefault="00392CD7" w:rsidP="00434BEA">
            <w:pPr>
              <w:suppressAutoHyphens w:val="0"/>
              <w:spacing w:line="240" w:lineRule="auto"/>
              <w:rPr>
                <w:rFonts w:eastAsia="Times New Roman"/>
                <w:color w:val="000000"/>
                <w:sz w:val="22"/>
                <w:szCs w:val="20"/>
                <w:lang w:eastAsia="sl-SI"/>
              </w:rPr>
            </w:pPr>
          </w:p>
          <w:p w14:paraId="3D6B38C1" w14:textId="77777777" w:rsidR="00392CD7" w:rsidRPr="00434BEA" w:rsidRDefault="00392CD7" w:rsidP="00434BEA">
            <w:pPr>
              <w:suppressAutoHyphens w:val="0"/>
              <w:spacing w:line="240" w:lineRule="auto"/>
              <w:rPr>
                <w:rFonts w:eastAsia="Times New Roman"/>
                <w:color w:val="000000"/>
                <w:sz w:val="22"/>
                <w:szCs w:val="20"/>
                <w:lang w:eastAsia="sl-SI"/>
              </w:rPr>
            </w:pPr>
            <w:r w:rsidRPr="00434BEA">
              <w:rPr>
                <w:rFonts w:eastAsia="Times New Roman"/>
                <w:color w:val="000000"/>
                <w:sz w:val="22"/>
                <w:szCs w:val="20"/>
                <w:lang w:eastAsia="sl-SI"/>
              </w:rPr>
              <w:t>Direktorica</w:t>
            </w:r>
            <w:r w:rsidRPr="00434BEA">
              <w:rPr>
                <w:rFonts w:eastAsia="Times New Roman"/>
                <w:i/>
                <w:color w:val="000000"/>
                <w:sz w:val="22"/>
                <w:szCs w:val="20"/>
                <w:lang w:eastAsia="sl-SI"/>
              </w:rPr>
              <w:t xml:space="preserve">                                                                                                    </w:t>
            </w:r>
            <w:r w:rsidRPr="00434BEA">
              <w:rPr>
                <w:rFonts w:eastAsia="Times New Roman"/>
                <w:color w:val="000000"/>
                <w:sz w:val="22"/>
                <w:szCs w:val="20"/>
                <w:lang w:eastAsia="sl-SI"/>
              </w:rPr>
              <w:t>Dr. Hana Šuster Erjavec</w:t>
            </w:r>
          </w:p>
          <w:p w14:paraId="556D0813" w14:textId="77777777" w:rsidR="00392CD7" w:rsidRPr="00434BEA" w:rsidRDefault="00392CD7" w:rsidP="00434BEA">
            <w:pPr>
              <w:suppressAutoHyphens w:val="0"/>
              <w:spacing w:line="240" w:lineRule="auto"/>
              <w:rPr>
                <w:rFonts w:eastAsia="Times New Roman"/>
                <w:color w:val="000000"/>
                <w:sz w:val="22"/>
                <w:szCs w:val="20"/>
                <w:lang w:eastAsia="sl-SI"/>
              </w:rPr>
            </w:pPr>
          </w:p>
        </w:tc>
      </w:tr>
    </w:tbl>
    <w:p w14:paraId="4FCBE5AD" w14:textId="77777777" w:rsidR="00E204C0" w:rsidRPr="00434BEA" w:rsidRDefault="00E204C0" w:rsidP="00392CD7">
      <w:pPr>
        <w:suppressAutoHyphens w:val="0"/>
        <w:spacing w:line="240" w:lineRule="auto"/>
        <w:rPr>
          <w:rFonts w:eastAsia="Times New Roman"/>
          <w:color w:val="000000"/>
          <w:szCs w:val="20"/>
          <w:lang w:eastAsia="sl-SI"/>
        </w:rPr>
      </w:pPr>
      <w:r w:rsidRPr="00434BEA">
        <w:rPr>
          <w:rFonts w:eastAsia="Times New Roman"/>
          <w:color w:val="000000"/>
          <w:szCs w:val="20"/>
          <w:lang w:eastAsia="sl-SI"/>
        </w:rPr>
        <w:lastRenderedPageBreak/>
        <w:t xml:space="preserve">                                            </w:t>
      </w:r>
    </w:p>
    <w:sectPr w:rsidR="00E204C0" w:rsidRPr="00434BEA" w:rsidSect="00392CD7">
      <w:pgSz w:w="11906" w:h="16838"/>
      <w:pgMar w:top="1100"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7B3E8" w14:textId="77777777" w:rsidR="00491882" w:rsidRDefault="00491882">
      <w:pPr>
        <w:spacing w:line="240" w:lineRule="auto"/>
      </w:pPr>
      <w:r>
        <w:separator/>
      </w:r>
    </w:p>
  </w:endnote>
  <w:endnote w:type="continuationSeparator" w:id="0">
    <w:p w14:paraId="0B84FF46" w14:textId="77777777" w:rsidR="00491882" w:rsidRDefault="004918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TimesNewRoman">
    <w:altName w:val="MS Mincho"/>
    <w:panose1 w:val="00000000000000000000"/>
    <w:charset w:val="80"/>
    <w:family w:val="auto"/>
    <w:notTrueType/>
    <w:pitch w:val="default"/>
    <w:sig w:usb0="00000000" w:usb1="08070000" w:usb2="00000010" w:usb3="00000000" w:csb0="00020002"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rebuchet MS">
    <w:panose1 w:val="020B0603020202020204"/>
    <w:charset w:val="EE"/>
    <w:family w:val="swiss"/>
    <w:pitch w:val="variable"/>
    <w:sig w:usb0="000006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7D1D8" w14:textId="77777777" w:rsidR="003E78FD" w:rsidRDefault="003E78FD">
    <w:pPr>
      <w:pStyle w:val="Noga"/>
      <w:jc w:val="right"/>
    </w:pPr>
    <w:r>
      <w:fldChar w:fldCharType="begin"/>
    </w:r>
    <w:r>
      <w:instrText>PAGE   \* MERGEFORMAT</w:instrText>
    </w:r>
    <w:r>
      <w:fldChar w:fldCharType="separate"/>
    </w:r>
    <w:r>
      <w:t>2</w:t>
    </w:r>
    <w:r>
      <w:fldChar w:fldCharType="end"/>
    </w:r>
  </w:p>
  <w:p w14:paraId="1B7A58C9" w14:textId="77777777" w:rsidR="009F7F02" w:rsidRDefault="009F7F02">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1587" w14:textId="77777777" w:rsidR="009F7F02" w:rsidRDefault="009F7F0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A241A" w14:textId="77777777" w:rsidR="009F7F02" w:rsidRDefault="009F7F02">
    <w:pPr>
      <w:pStyle w:val="Noga"/>
      <w:jc w:val="right"/>
    </w:pPr>
    <w:r>
      <w:fldChar w:fldCharType="begin"/>
    </w:r>
    <w:r>
      <w:instrText xml:space="preserve"> PAGE </w:instrText>
    </w:r>
    <w:r>
      <w:fldChar w:fldCharType="separate"/>
    </w:r>
    <w:r w:rsidR="00E11C2E">
      <w:rPr>
        <w:noProof/>
      </w:rPr>
      <w:t>26</w:t>
    </w:r>
    <w:r>
      <w:fldChar w:fldCharType="end"/>
    </w:r>
  </w:p>
  <w:p w14:paraId="4337BE9B" w14:textId="77777777" w:rsidR="009F7F02" w:rsidRDefault="009F7F0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32C5F" w14:textId="77777777" w:rsidR="009F7F02" w:rsidRDefault="009F7F0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05A0" w14:textId="77777777" w:rsidR="009F7F02" w:rsidRDefault="009F7F02"/>
  <w:p w14:paraId="4EE1A410" w14:textId="77777777" w:rsidR="009F7F02" w:rsidRDefault="009F7F0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5771F" w14:textId="77777777" w:rsidR="003E78FD" w:rsidRDefault="003E78FD">
    <w:pPr>
      <w:pStyle w:val="Noga"/>
      <w:jc w:val="right"/>
    </w:pPr>
    <w:r>
      <w:fldChar w:fldCharType="begin"/>
    </w:r>
    <w:r>
      <w:instrText>PAGE   \* MERGEFORMAT</w:instrText>
    </w:r>
    <w:r>
      <w:fldChar w:fldCharType="separate"/>
    </w:r>
    <w:r>
      <w:t>2</w:t>
    </w:r>
    <w:r>
      <w:fldChar w:fldCharType="end"/>
    </w:r>
  </w:p>
  <w:p w14:paraId="0D77A9FF" w14:textId="77777777" w:rsidR="009F7F02" w:rsidRDefault="009F7F0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ED396" w14:textId="77777777" w:rsidR="003E78FD" w:rsidRDefault="003E78FD">
    <w:pPr>
      <w:pStyle w:val="Noga"/>
      <w:jc w:val="right"/>
    </w:pPr>
    <w:r>
      <w:fldChar w:fldCharType="begin"/>
    </w:r>
    <w:r>
      <w:instrText>PAGE   \* MERGEFORMAT</w:instrText>
    </w:r>
    <w:r>
      <w:fldChar w:fldCharType="separate"/>
    </w:r>
    <w:r>
      <w:t>2</w:t>
    </w:r>
    <w:r>
      <w:fldChar w:fldCharType="end"/>
    </w:r>
  </w:p>
  <w:p w14:paraId="0BA82632" w14:textId="77777777" w:rsidR="009F7F02" w:rsidRDefault="009F7F02">
    <w:pPr>
      <w:pStyle w:val="Noga"/>
      <w:pBdr>
        <w:top w:val="single" w:sz="4" w:space="1" w:color="000000"/>
        <w:left w:val="none" w:sz="0" w:space="0" w:color="000000"/>
        <w:bottom w:val="none" w:sz="0" w:space="0" w:color="000000"/>
        <w:right w:val="none" w:sz="0" w:space="0" w:color="000000"/>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AC61B" w14:textId="77777777" w:rsidR="00491882" w:rsidRDefault="00491882">
      <w:pPr>
        <w:spacing w:line="240" w:lineRule="auto"/>
      </w:pPr>
      <w:r>
        <w:separator/>
      </w:r>
    </w:p>
  </w:footnote>
  <w:footnote w:type="continuationSeparator" w:id="0">
    <w:p w14:paraId="1F0D7F51" w14:textId="77777777" w:rsidR="00491882" w:rsidRDefault="00491882">
      <w:pPr>
        <w:spacing w:line="240" w:lineRule="auto"/>
      </w:pPr>
      <w:r>
        <w:continuationSeparator/>
      </w:r>
    </w:p>
  </w:footnote>
  <w:footnote w:id="1">
    <w:p w14:paraId="3CA82A22" w14:textId="77777777" w:rsidR="00482C0C" w:rsidRPr="00676AB1" w:rsidRDefault="00482C0C" w:rsidP="00482C0C">
      <w:pPr>
        <w:pStyle w:val="Telobesedila"/>
        <w:ind w:right="232"/>
        <w:rPr>
          <w:szCs w:val="20"/>
        </w:rPr>
      </w:pPr>
      <w:r w:rsidRPr="00676AB1">
        <w:rPr>
          <w:rStyle w:val="Sprotnaopomba-sklic"/>
          <w:sz w:val="18"/>
          <w:szCs w:val="20"/>
        </w:rPr>
        <w:footnoteRef/>
      </w:r>
      <w:r w:rsidRPr="00676AB1">
        <w:rPr>
          <w:sz w:val="18"/>
          <w:szCs w:val="20"/>
        </w:rPr>
        <w:t xml:space="preserve"> 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w:t>
      </w:r>
      <w:hyperlink r:id="rId1">
        <w:r w:rsidRPr="00676AB1">
          <w:rPr>
            <w:color w:val="0000FF"/>
            <w:sz w:val="18"/>
            <w:szCs w:val="20"/>
            <w:u w:val="single" w:color="0000FF"/>
          </w:rPr>
          <w:t>http://eur-</w:t>
        </w:r>
      </w:hyperlink>
      <w:r w:rsidRPr="00676AB1">
        <w:rPr>
          <w:color w:val="0000FF"/>
          <w:sz w:val="18"/>
          <w:szCs w:val="20"/>
          <w:u w:val="single" w:color="0000FF"/>
        </w:rPr>
        <w:t xml:space="preserve"> </w:t>
      </w:r>
      <w:hyperlink r:id="rId2">
        <w:r w:rsidRPr="00676AB1">
          <w:rPr>
            <w:color w:val="0000FF"/>
            <w:sz w:val="18"/>
            <w:szCs w:val="20"/>
          </w:rPr>
          <w:t>lex.europa.eu/LexUriServ/LexUriServ.do?uri=CELEX:32008R1272:SL:NOT</w:t>
        </w:r>
        <w:r w:rsidRPr="00676AB1">
          <w:rPr>
            <w:sz w:val="18"/>
            <w:szCs w:val="20"/>
          </w:rPr>
          <w:t>.</w:t>
        </w:r>
      </w:hyperlink>
    </w:p>
  </w:footnote>
  <w:footnote w:id="2">
    <w:p w14:paraId="1A65395D" w14:textId="77777777" w:rsidR="00482C0C" w:rsidRPr="007F0183" w:rsidRDefault="00482C0C" w:rsidP="00482C0C">
      <w:pPr>
        <w:pStyle w:val="Sprotnaopomba-besedilo"/>
        <w:rPr>
          <w:szCs w:val="18"/>
        </w:rPr>
      </w:pPr>
      <w:r w:rsidRPr="007F0183">
        <w:rPr>
          <w:rStyle w:val="Sprotnaopomba-sklic"/>
          <w:szCs w:val="18"/>
        </w:rPr>
        <w:footnoteRef/>
      </w:r>
      <w:r w:rsidRPr="009F7A82">
        <w:rPr>
          <w:szCs w:val="18"/>
        </w:rPr>
        <w:t xml:space="preserve"> </w:t>
      </w:r>
      <w:r>
        <w:rPr>
          <w:szCs w:val="18"/>
        </w:rPr>
        <w:t>Primarna vlaknina – v</w:t>
      </w:r>
      <w:r w:rsidRPr="007F0183">
        <w:rPr>
          <w:szCs w:val="18"/>
        </w:rPr>
        <w:t>laknina</w:t>
      </w:r>
      <w:r>
        <w:rPr>
          <w:szCs w:val="18"/>
        </w:rPr>
        <w:t xml:space="preserve">, </w:t>
      </w:r>
      <w:r w:rsidRPr="007F0183">
        <w:rPr>
          <w:szCs w:val="18"/>
        </w:rPr>
        <w:t>uporabljena prvič ali prvič namenjena za predelavo v papir, karton.</w:t>
      </w:r>
    </w:p>
  </w:footnote>
  <w:footnote w:id="3">
    <w:p w14:paraId="3856648D" w14:textId="77777777" w:rsidR="00482C0C" w:rsidRPr="005D3BE4" w:rsidRDefault="00482C0C" w:rsidP="00482C0C">
      <w:pPr>
        <w:pStyle w:val="Sprotnaopomba-besedilo"/>
      </w:pPr>
      <w:r w:rsidRPr="007F0183">
        <w:rPr>
          <w:rStyle w:val="Sprotnaopomba-sklic"/>
          <w:szCs w:val="18"/>
        </w:rPr>
        <w:footnoteRef/>
      </w:r>
      <w:r w:rsidRPr="009947FF">
        <w:rPr>
          <w:szCs w:val="18"/>
        </w:rPr>
        <w:t xml:space="preserve"> </w:t>
      </w:r>
      <w:r w:rsidRPr="00D879CF">
        <w:rPr>
          <w:szCs w:val="18"/>
        </w:rPr>
        <w:t xml:space="preserve">ADT </w:t>
      </w:r>
      <w:r>
        <w:rPr>
          <w:szCs w:val="18"/>
        </w:rPr>
        <w:t>(ang. a</w:t>
      </w:r>
      <w:r w:rsidRPr="001731EB">
        <w:rPr>
          <w:i w:val="0"/>
          <w:szCs w:val="18"/>
        </w:rPr>
        <w:t>ir dry tonne</w:t>
      </w:r>
      <w:r>
        <w:rPr>
          <w:szCs w:val="18"/>
        </w:rPr>
        <w:t xml:space="preserve">) – </w:t>
      </w:r>
      <w:r w:rsidRPr="00D879CF">
        <w:rPr>
          <w:szCs w:val="18"/>
        </w:rPr>
        <w:t>tona</w:t>
      </w:r>
      <w:r>
        <w:rPr>
          <w:szCs w:val="18"/>
        </w:rPr>
        <w:t xml:space="preserve"> </w:t>
      </w:r>
      <w:r w:rsidRPr="00D879CF">
        <w:rPr>
          <w:szCs w:val="18"/>
        </w:rPr>
        <w:t>zračno suhe primarne vlaknine pomeni</w:t>
      </w:r>
      <w:r>
        <w:rPr>
          <w:szCs w:val="18"/>
        </w:rPr>
        <w:t xml:space="preserve">, da je v primerni vlaknini </w:t>
      </w:r>
      <w:r w:rsidRPr="00D879CF">
        <w:rPr>
          <w:szCs w:val="18"/>
        </w:rPr>
        <w:t xml:space="preserve">90 </w:t>
      </w:r>
      <w:r>
        <w:rPr>
          <w:szCs w:val="18"/>
        </w:rPr>
        <w:t>odstotkov</w:t>
      </w:r>
      <w:r w:rsidRPr="00D879CF">
        <w:rPr>
          <w:szCs w:val="18"/>
        </w:rPr>
        <w:t xml:space="preserve"> suhe snovi. Dejanska vsebnost suhe snovi pri papirju običajno znaša približno 95 </w:t>
      </w:r>
      <w:r>
        <w:rPr>
          <w:szCs w:val="18"/>
        </w:rPr>
        <w:t>odstotkov</w:t>
      </w:r>
      <w:r w:rsidRPr="00D879CF">
        <w:rPr>
          <w:szCs w:val="18"/>
        </w:rPr>
        <w:t xml:space="preserve">. Pri izračunu se referenčne vrednosti za primarno vlaknino prilagodijo, da ustrezajo vsebnosti suhih vlaken pri papirju (večinoma več kot 90 </w:t>
      </w:r>
      <w:r>
        <w:rPr>
          <w:szCs w:val="18"/>
        </w:rPr>
        <w:t>odstotkov</w:t>
      </w:r>
      <w:r w:rsidRPr="00D879CF">
        <w:rPr>
          <w:szCs w:val="18"/>
        </w:rPr>
        <w:t>).</w:t>
      </w:r>
    </w:p>
  </w:footnote>
  <w:footnote w:id="4">
    <w:p w14:paraId="655C3ECD" w14:textId="77777777" w:rsidR="00482C0C" w:rsidRPr="007700BE" w:rsidRDefault="00482C0C" w:rsidP="00482C0C">
      <w:pPr>
        <w:pStyle w:val="Sprotnaopomba-besedilo"/>
        <w:rPr>
          <w:szCs w:val="18"/>
        </w:rPr>
      </w:pPr>
      <w:r w:rsidRPr="007700BE">
        <w:rPr>
          <w:rStyle w:val="Sprotnaopomba-sklic"/>
          <w:szCs w:val="18"/>
        </w:rPr>
        <w:footnoteRef/>
      </w:r>
      <w:r w:rsidRPr="007700BE">
        <w:rPr>
          <w:szCs w:val="18"/>
        </w:rPr>
        <w:t xml:space="preserve"> Kot del tehnične dokumentacije se praviloma priloži izračun emisij CO</w:t>
      </w:r>
      <w:r w:rsidRPr="007700BE">
        <w:rPr>
          <w:szCs w:val="18"/>
          <w:vertAlign w:val="subscript"/>
        </w:rPr>
        <w:t>2</w:t>
      </w:r>
      <w:r w:rsidRPr="007700BE">
        <w:rPr>
          <w:szCs w:val="18"/>
        </w:rPr>
        <w:t>/ADT papirja, iz katerega mora biti razvidna vrsta uporabljene vlaknine, sorazmerni deleži posamezne vlaknine v celotnem izdelku in emisije CO</w:t>
      </w:r>
      <w:r w:rsidRPr="007700BE">
        <w:rPr>
          <w:szCs w:val="18"/>
          <w:vertAlign w:val="subscript"/>
        </w:rPr>
        <w:t>2</w:t>
      </w:r>
      <w:r w:rsidRPr="007700BE">
        <w:rPr>
          <w:szCs w:val="18"/>
        </w:rPr>
        <w:t xml:space="preserve"> v procesu </w:t>
      </w:r>
      <w:r>
        <w:rPr>
          <w:szCs w:val="18"/>
        </w:rPr>
        <w:t>izdelave</w:t>
      </w:r>
      <w:r w:rsidRPr="007700BE">
        <w:rPr>
          <w:szCs w:val="18"/>
        </w:rPr>
        <w:t xml:space="preserve"> papirja.</w:t>
      </w:r>
    </w:p>
  </w:footnote>
  <w:footnote w:id="5">
    <w:p w14:paraId="1EE2268D" w14:textId="77777777" w:rsidR="00482C0C" w:rsidRPr="007700BE" w:rsidRDefault="00482C0C" w:rsidP="00482C0C">
      <w:pPr>
        <w:pStyle w:val="Sprotnaopomba-besedilo"/>
        <w:rPr>
          <w:szCs w:val="18"/>
        </w:rPr>
      </w:pPr>
      <w:r w:rsidRPr="007700BE">
        <w:rPr>
          <w:rStyle w:val="Sprotnaopomba-sklic"/>
          <w:szCs w:val="18"/>
        </w:rPr>
        <w:footnoteRef/>
      </w:r>
      <w:r w:rsidRPr="007700BE">
        <w:rPr>
          <w:szCs w:val="18"/>
        </w:rPr>
        <w:t xml:space="preserve"> ECF (angl. </w:t>
      </w:r>
      <w:r w:rsidRPr="007700BE">
        <w:rPr>
          <w:i w:val="0"/>
          <w:szCs w:val="18"/>
        </w:rPr>
        <w:t>elementary chlorine free</w:t>
      </w:r>
      <w:r w:rsidRPr="007700BE">
        <w:rPr>
          <w:szCs w:val="18"/>
        </w:rPr>
        <w:t>) – ne vsebuje elementarnega klora.</w:t>
      </w:r>
    </w:p>
  </w:footnote>
  <w:footnote w:id="6">
    <w:p w14:paraId="64EDAE29" w14:textId="77777777" w:rsidR="00482C0C" w:rsidRPr="007700BE" w:rsidRDefault="00482C0C" w:rsidP="00482C0C">
      <w:pPr>
        <w:pStyle w:val="Sprotnaopomba-besedilo"/>
        <w:rPr>
          <w:szCs w:val="18"/>
        </w:rPr>
      </w:pPr>
      <w:r w:rsidRPr="007700BE">
        <w:rPr>
          <w:rStyle w:val="Sprotnaopomba-sklic"/>
          <w:szCs w:val="18"/>
        </w:rPr>
        <w:footnoteRef/>
      </w:r>
      <w:r w:rsidRPr="007700BE">
        <w:rPr>
          <w:szCs w:val="18"/>
        </w:rPr>
        <w:t xml:space="preserve"> </w:t>
      </w:r>
      <w:r w:rsidRPr="009A461F">
        <w:rPr>
          <w:color w:val="000000"/>
          <w:szCs w:val="18"/>
        </w:rPr>
        <w:t xml:space="preserve">FSC (ang. </w:t>
      </w:r>
      <w:r w:rsidRPr="009A461F">
        <w:rPr>
          <w:i w:val="0"/>
          <w:iCs/>
          <w:color w:val="000000"/>
          <w:szCs w:val="18"/>
        </w:rPr>
        <w:t>Forest Stewardship Council</w:t>
      </w:r>
      <w:r w:rsidRPr="009A461F">
        <w:rPr>
          <w:color w:val="000000"/>
          <w:szCs w:val="18"/>
        </w:rPr>
        <w:t xml:space="preserve">) je samostojna, nevladna, neprofitna organizacija, ustanovljena za promocijo odgovornega ravnanja z gozdovi. Več o tem na </w:t>
      </w:r>
      <w:hyperlink r:id="rId3" w:history="1">
        <w:r w:rsidRPr="009A461F">
          <w:rPr>
            <w:color w:val="0000FF"/>
            <w:szCs w:val="18"/>
            <w:u w:val="single"/>
          </w:rPr>
          <w:t>http://www.fsc.org/</w:t>
        </w:r>
        <w:r w:rsidRPr="009A461F">
          <w:rPr>
            <w:color w:val="000000"/>
            <w:szCs w:val="18"/>
          </w:rPr>
          <w:t>.</w:t>
        </w:r>
      </w:hyperlink>
      <w:r w:rsidRPr="009A461F">
        <w:rPr>
          <w:color w:val="000000"/>
          <w:szCs w:val="18"/>
          <w:vertAlign w:val="superscript"/>
        </w:rPr>
        <w:t xml:space="preserve"> </w:t>
      </w:r>
    </w:p>
  </w:footnote>
  <w:footnote w:id="7">
    <w:p w14:paraId="0D3F4AEA" w14:textId="77777777" w:rsidR="00482C0C" w:rsidRPr="007700BE" w:rsidRDefault="00482C0C" w:rsidP="00482C0C">
      <w:pPr>
        <w:pStyle w:val="Sprotnaopomba-besedilo"/>
        <w:rPr>
          <w:szCs w:val="18"/>
        </w:rPr>
      </w:pPr>
      <w:r w:rsidRPr="007700BE">
        <w:rPr>
          <w:rStyle w:val="Sprotnaopomba-sklic"/>
          <w:szCs w:val="18"/>
        </w:rPr>
        <w:footnoteRef/>
      </w:r>
      <w:r w:rsidRPr="00452C89">
        <w:rPr>
          <w:szCs w:val="18"/>
          <w:lang w:val="pl-PL"/>
        </w:rPr>
        <w:t xml:space="preserve"> </w:t>
      </w:r>
      <w:r w:rsidRPr="009A461F">
        <w:rPr>
          <w:color w:val="000000"/>
          <w:szCs w:val="18"/>
        </w:rPr>
        <w:t xml:space="preserve">PEFC (ang. </w:t>
      </w:r>
      <w:r w:rsidRPr="009A461F">
        <w:rPr>
          <w:i w:val="0"/>
          <w:iCs/>
          <w:color w:val="000000"/>
          <w:szCs w:val="18"/>
        </w:rPr>
        <w:t>Programme for the Endorsement of Forest Certification</w:t>
      </w:r>
      <w:r w:rsidRPr="009A461F">
        <w:rPr>
          <w:color w:val="000000"/>
          <w:szCs w:val="18"/>
        </w:rPr>
        <w:t xml:space="preserve">) je program za potrjevanje certifikacijskih shem za gozdove. Več o tem na </w:t>
      </w:r>
      <w:hyperlink r:id="rId4" w:history="1">
        <w:r w:rsidRPr="009A461F">
          <w:rPr>
            <w:color w:val="0000FF"/>
            <w:szCs w:val="18"/>
            <w:u w:val="single"/>
          </w:rPr>
          <w:t>http://www.pefc.org/internet/html/</w:t>
        </w:r>
        <w:r w:rsidRPr="009A461F">
          <w:rPr>
            <w:color w:val="000000"/>
            <w:szCs w:val="18"/>
          </w:rPr>
          <w:t>.</w:t>
        </w:r>
      </w:hyperlink>
    </w:p>
  </w:footnote>
  <w:footnote w:id="8">
    <w:p w14:paraId="5029BBB0" w14:textId="77777777" w:rsidR="00482C0C" w:rsidRPr="007700BE" w:rsidRDefault="00482C0C" w:rsidP="00482C0C">
      <w:pPr>
        <w:pStyle w:val="Sprotnaopomba-besedilo"/>
        <w:rPr>
          <w:szCs w:val="18"/>
        </w:rPr>
      </w:pPr>
      <w:r w:rsidRPr="007700BE">
        <w:rPr>
          <w:rStyle w:val="Sprotnaopomba-sklic"/>
          <w:szCs w:val="18"/>
        </w:rPr>
        <w:footnoteRef/>
      </w:r>
      <w:r w:rsidRPr="007700BE">
        <w:rPr>
          <w:szCs w:val="18"/>
        </w:rPr>
        <w:t xml:space="preserve"> </w:t>
      </w:r>
      <w:r w:rsidRPr="009A461F">
        <w:rPr>
          <w:color w:val="000000"/>
          <w:szCs w:val="18"/>
        </w:rPr>
        <w:t xml:space="preserve">FLEGT (ang. </w:t>
      </w:r>
      <w:r w:rsidRPr="009A461F">
        <w:rPr>
          <w:i w:val="0"/>
          <w:iCs/>
          <w:color w:val="000000"/>
          <w:szCs w:val="18"/>
        </w:rPr>
        <w:t>Forest Law Enforcement, Governance and Trade</w:t>
      </w:r>
      <w:r w:rsidRPr="009A461F">
        <w:rPr>
          <w:color w:val="000000"/>
          <w:szCs w:val="18"/>
        </w:rPr>
        <w:t xml:space="preserve">) opredeljuje Akcijski načrt EU za uveljavljanje 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izdelkov. Za pridobitev dovoljenja morajo države, ki proizvajajo gradbeni les, in EU podpisati prostovoljne partnerske sporazume. Za lesne izdelke, ki so bili zakonito proizvedeni v partnerskih državah na podlagi prostovoljnega partnerskega sporazuma, se bodo izdala dovoljenja o zakonitosti proizvodnje. Več o tem na spletni strani </w:t>
      </w:r>
      <w:hyperlink r:id="rId5" w:history="1">
        <w:r w:rsidRPr="009A461F">
          <w:rPr>
            <w:color w:val="0000FF"/>
            <w:szCs w:val="18"/>
            <w:u w:val="single"/>
          </w:rPr>
          <w:t>http://ec.europa.eu/environment/forests/flegt.htm</w:t>
        </w:r>
        <w:r w:rsidRPr="009A461F">
          <w:rPr>
            <w:color w:val="2F2F2F"/>
            <w:szCs w:val="18"/>
          </w:rPr>
          <w:t>.</w:t>
        </w:r>
      </w:hyperlink>
    </w:p>
  </w:footnote>
  <w:footnote w:id="9">
    <w:p w14:paraId="6C12301E" w14:textId="77777777" w:rsidR="00482C0C" w:rsidRPr="007700BE" w:rsidRDefault="00482C0C" w:rsidP="00482C0C">
      <w:pPr>
        <w:pStyle w:val="Sprotnaopomba-besedilo"/>
        <w:rPr>
          <w:szCs w:val="18"/>
        </w:rPr>
      </w:pPr>
      <w:r w:rsidRPr="007700BE">
        <w:rPr>
          <w:rStyle w:val="Sprotnaopomba-sklic"/>
          <w:szCs w:val="18"/>
        </w:rPr>
        <w:footnoteRef/>
      </w:r>
      <w:r w:rsidRPr="007700BE">
        <w:rPr>
          <w:szCs w:val="18"/>
        </w:rPr>
        <w:t xml:space="preserve"> ECF (angl. </w:t>
      </w:r>
      <w:r w:rsidRPr="007700BE">
        <w:rPr>
          <w:i w:val="0"/>
          <w:szCs w:val="18"/>
        </w:rPr>
        <w:t>elementary chlorine free</w:t>
      </w:r>
      <w:r w:rsidRPr="007700BE">
        <w:rPr>
          <w:szCs w:val="18"/>
        </w:rPr>
        <w:t>) – ne vsebuje elementarnega klora.</w:t>
      </w:r>
    </w:p>
  </w:footnote>
  <w:footnote w:id="10">
    <w:p w14:paraId="10CCDF4B" w14:textId="77777777" w:rsidR="00482C0C" w:rsidRPr="007700BE" w:rsidRDefault="00482C0C" w:rsidP="00482C0C">
      <w:pPr>
        <w:pStyle w:val="Sprotnaopomba-besedilo"/>
        <w:rPr>
          <w:szCs w:val="18"/>
        </w:rPr>
      </w:pPr>
      <w:r w:rsidRPr="007700BE">
        <w:rPr>
          <w:rStyle w:val="Sprotnaopomba-sklic"/>
          <w:szCs w:val="18"/>
        </w:rPr>
        <w:footnoteRef/>
      </w:r>
      <w:r w:rsidRPr="007700BE">
        <w:rPr>
          <w:szCs w:val="18"/>
        </w:rPr>
        <w:t xml:space="preserve"> </w:t>
      </w:r>
      <w:r w:rsidRPr="009A461F">
        <w:rPr>
          <w:color w:val="000000"/>
          <w:szCs w:val="18"/>
        </w:rPr>
        <w:t xml:space="preserve">FSC (ang. </w:t>
      </w:r>
      <w:r w:rsidRPr="009A461F">
        <w:rPr>
          <w:i w:val="0"/>
          <w:iCs/>
          <w:color w:val="000000"/>
          <w:szCs w:val="18"/>
        </w:rPr>
        <w:t>Forest Stewardship Council</w:t>
      </w:r>
      <w:r w:rsidRPr="009A461F">
        <w:rPr>
          <w:color w:val="000000"/>
          <w:szCs w:val="18"/>
        </w:rPr>
        <w:t xml:space="preserve">) je samostojna, nevladna, neprofitna organizacija, ustanovljena za promocijo odgovornega ravnanja z gozdovi. Več o tem na </w:t>
      </w:r>
      <w:hyperlink r:id="rId6" w:history="1">
        <w:r w:rsidRPr="009A461F">
          <w:rPr>
            <w:color w:val="0000FF"/>
            <w:szCs w:val="18"/>
            <w:u w:val="single"/>
          </w:rPr>
          <w:t>http://www.fsc.org/</w:t>
        </w:r>
        <w:r w:rsidRPr="009A461F">
          <w:rPr>
            <w:color w:val="000000"/>
            <w:szCs w:val="18"/>
          </w:rPr>
          <w:t>.</w:t>
        </w:r>
      </w:hyperlink>
      <w:r w:rsidRPr="009A461F">
        <w:rPr>
          <w:color w:val="000000"/>
          <w:szCs w:val="18"/>
          <w:vertAlign w:val="superscript"/>
        </w:rPr>
        <w:t xml:space="preserve"> </w:t>
      </w:r>
    </w:p>
  </w:footnote>
  <w:footnote w:id="11">
    <w:p w14:paraId="1E9F0568" w14:textId="77777777" w:rsidR="00482C0C" w:rsidRPr="007700BE" w:rsidRDefault="00482C0C" w:rsidP="00482C0C">
      <w:pPr>
        <w:pStyle w:val="Sprotnaopomba-besedilo"/>
        <w:rPr>
          <w:szCs w:val="18"/>
        </w:rPr>
      </w:pPr>
      <w:r w:rsidRPr="007700BE">
        <w:rPr>
          <w:rStyle w:val="Sprotnaopomba-sklic"/>
          <w:szCs w:val="18"/>
        </w:rPr>
        <w:footnoteRef/>
      </w:r>
      <w:r w:rsidRPr="00452C89">
        <w:rPr>
          <w:szCs w:val="18"/>
          <w:lang w:val="pl-PL"/>
        </w:rPr>
        <w:t xml:space="preserve"> </w:t>
      </w:r>
      <w:r w:rsidRPr="009A461F">
        <w:rPr>
          <w:color w:val="000000"/>
          <w:szCs w:val="18"/>
        </w:rPr>
        <w:t xml:space="preserve">PEFC (ang. </w:t>
      </w:r>
      <w:r w:rsidRPr="009A461F">
        <w:rPr>
          <w:i w:val="0"/>
          <w:iCs/>
          <w:color w:val="000000"/>
          <w:szCs w:val="18"/>
        </w:rPr>
        <w:t>Programme for the Endorsement of Forest Certification</w:t>
      </w:r>
      <w:r w:rsidRPr="009A461F">
        <w:rPr>
          <w:color w:val="000000"/>
          <w:szCs w:val="18"/>
        </w:rPr>
        <w:t xml:space="preserve">) je program za potrjevanje certifikacijskih shem za gozdove. Več o tem na </w:t>
      </w:r>
      <w:hyperlink r:id="rId7" w:history="1">
        <w:r w:rsidRPr="009A461F">
          <w:rPr>
            <w:color w:val="0000FF"/>
            <w:szCs w:val="18"/>
            <w:u w:val="single"/>
          </w:rPr>
          <w:t>http://www.pefc.org/internet/html/</w:t>
        </w:r>
        <w:r w:rsidRPr="009A461F">
          <w:rPr>
            <w:color w:val="000000"/>
            <w:szCs w:val="18"/>
          </w:rPr>
          <w:t>.</w:t>
        </w:r>
      </w:hyperlink>
    </w:p>
  </w:footnote>
  <w:footnote w:id="12">
    <w:p w14:paraId="559F335B" w14:textId="77777777" w:rsidR="00482C0C" w:rsidRPr="007700BE" w:rsidRDefault="00482C0C" w:rsidP="00482C0C">
      <w:pPr>
        <w:pStyle w:val="Sprotnaopomba-besedilo"/>
        <w:rPr>
          <w:szCs w:val="18"/>
        </w:rPr>
      </w:pPr>
      <w:r w:rsidRPr="007700BE">
        <w:rPr>
          <w:rStyle w:val="Sprotnaopomba-sklic"/>
          <w:szCs w:val="18"/>
        </w:rPr>
        <w:footnoteRef/>
      </w:r>
      <w:r w:rsidRPr="007700BE">
        <w:rPr>
          <w:szCs w:val="18"/>
        </w:rPr>
        <w:t xml:space="preserve"> </w:t>
      </w:r>
      <w:r w:rsidRPr="009A461F">
        <w:rPr>
          <w:color w:val="000000"/>
          <w:szCs w:val="18"/>
        </w:rPr>
        <w:t xml:space="preserve">FLEGT (ang. </w:t>
      </w:r>
      <w:r w:rsidRPr="009A461F">
        <w:rPr>
          <w:i w:val="0"/>
          <w:iCs/>
          <w:color w:val="000000"/>
          <w:szCs w:val="18"/>
        </w:rPr>
        <w:t>Forest Law Enforcement, Governance and Trade</w:t>
      </w:r>
      <w:r w:rsidRPr="009A461F">
        <w:rPr>
          <w:color w:val="000000"/>
          <w:szCs w:val="18"/>
        </w:rPr>
        <w:t xml:space="preserve">) opredeljuje Akcijski načrt EU za uveljavljanje 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izdelkov. Za pridobitev dovoljenja morajo države, ki proizvajajo gradbeni les, in EU podpisati prostovoljne partnerske sporazume. Za lesne izdelke, ki so bili zakonito proizvedeni v partnerskih državah na podlagi prostovoljnega partnerskega sporazuma, se bodo izdala dovoljenja o zakonitosti proizvodnje. Več o tem na spletni strani </w:t>
      </w:r>
      <w:hyperlink r:id="rId8" w:history="1">
        <w:r w:rsidRPr="009A461F">
          <w:rPr>
            <w:color w:val="0000FF"/>
            <w:szCs w:val="18"/>
            <w:u w:val="single"/>
          </w:rPr>
          <w:t>http://ec.europa.eu/environment/forests/flegt.htm</w:t>
        </w:r>
        <w:r w:rsidRPr="009A461F">
          <w:rPr>
            <w:color w:val="2F2F2F"/>
            <w:szCs w:val="18"/>
          </w:rPr>
          <w:t>.</w:t>
        </w:r>
      </w:hyperlink>
    </w:p>
  </w:footnote>
  <w:footnote w:id="13">
    <w:p w14:paraId="57821C53" w14:textId="77777777" w:rsidR="00482C0C" w:rsidRPr="007F0183" w:rsidRDefault="00482C0C" w:rsidP="00482C0C">
      <w:pPr>
        <w:pStyle w:val="Sprotnaopomba-besedilo"/>
        <w:rPr>
          <w:szCs w:val="18"/>
        </w:rPr>
      </w:pPr>
      <w:r w:rsidRPr="007700BE">
        <w:rPr>
          <w:rStyle w:val="Sprotnaopomba-sklic"/>
          <w:szCs w:val="18"/>
        </w:rPr>
        <w:footnoteRef/>
      </w:r>
      <w:r w:rsidRPr="007700BE">
        <w:rPr>
          <w:szCs w:val="18"/>
        </w:rPr>
        <w:t xml:space="preserve"> Predelana papirna vlakna vključujejo že uporabljena reciklirana vlakna in neuporabljena reciklirana vlakna iz papirnic, znana tudi kot izmet. Že uporabljena reciklirana vlakna lahko izvirajo od porabnikov, pisarn, tiskarn, knjigoveznic ali podobnih virov.</w:t>
      </w:r>
    </w:p>
  </w:footnote>
  <w:footnote w:id="14">
    <w:p w14:paraId="35857611" w14:textId="77777777" w:rsidR="00482C0C" w:rsidRPr="000655C9" w:rsidRDefault="00482C0C" w:rsidP="00482C0C">
      <w:pPr>
        <w:pStyle w:val="Naslov1"/>
        <w:spacing w:before="55"/>
        <w:ind w:right="258"/>
        <w:rPr>
          <w:b w:val="0"/>
          <w:sz w:val="18"/>
          <w:szCs w:val="18"/>
        </w:rPr>
      </w:pPr>
      <w:r w:rsidRPr="000655C9">
        <w:rPr>
          <w:rStyle w:val="Sprotnaopomba-sklic"/>
          <w:b w:val="0"/>
          <w:sz w:val="18"/>
          <w:szCs w:val="18"/>
        </w:rPr>
        <w:footnoteRef/>
      </w:r>
      <w:r w:rsidRPr="000655C9">
        <w:rPr>
          <w:b w:val="0"/>
          <w:sz w:val="18"/>
          <w:szCs w:val="22"/>
        </w:rPr>
        <w:t xml:space="preserve"> </w:t>
      </w:r>
      <w:r w:rsidRPr="009C6CF6">
        <w:rPr>
          <w:rFonts w:ascii="Times New Roman" w:eastAsia="Calibri" w:hAnsi="Times New Roman" w:cs="Times New Roman"/>
          <w:b w:val="0"/>
          <w:bCs w:val="0"/>
          <w:color w:val="000000"/>
          <w:sz w:val="18"/>
          <w:szCs w:val="18"/>
        </w:rPr>
        <w:t>CFU (ang. colony forming units) – organizmi, sposobni tvorjenja kolonij.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1FA74" w14:textId="77777777" w:rsidR="009F7F02" w:rsidRDefault="009F7F02">
    <w:pPr>
      <w:pStyle w:val="Glava"/>
      <w:pBdr>
        <w:top w:val="none" w:sz="0" w:space="0" w:color="000000"/>
        <w:left w:val="none" w:sz="0" w:space="0" w:color="000000"/>
        <w:bottom w:val="single" w:sz="4" w:space="1" w:color="000000"/>
        <w:right w:val="none" w:sz="0" w:space="0" w:color="000000"/>
      </w:pBdr>
      <w:rPr>
        <w:sz w:val="16"/>
        <w:szCs w:val="16"/>
      </w:rPr>
    </w:pPr>
  </w:p>
  <w:p w14:paraId="2D9217CC" w14:textId="77777777" w:rsidR="009F7F02" w:rsidRDefault="009F7F0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DEECD" w14:textId="77777777" w:rsidR="009F7F02" w:rsidRDefault="009F7F02">
    <w:pPr>
      <w:pStyle w:val="Glava"/>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Naslov1"/>
      <w:lvlText w:val="%1."/>
      <w:lvlJc w:val="left"/>
      <w:pPr>
        <w:tabs>
          <w:tab w:val="num" w:pos="0"/>
        </w:tabs>
        <w:ind w:left="357" w:hanging="357"/>
      </w:pPr>
      <w:rPr>
        <w:rFonts w:hint="default"/>
      </w:rPr>
    </w:lvl>
    <w:lvl w:ilvl="1">
      <w:start w:val="1"/>
      <w:numFmt w:val="decimal"/>
      <w:pStyle w:val="Naslov2"/>
      <w:lvlText w:val="%1.%2"/>
      <w:lvlJc w:val="left"/>
      <w:pPr>
        <w:tabs>
          <w:tab w:val="num" w:pos="0"/>
        </w:tabs>
        <w:ind w:left="499" w:hanging="357"/>
      </w:pPr>
      <w:rPr>
        <w:rFonts w:hint="default"/>
      </w:rPr>
    </w:lvl>
    <w:lvl w:ilvl="2">
      <w:start w:val="1"/>
      <w:numFmt w:val="decimal"/>
      <w:pStyle w:val="Naslov3"/>
      <w:lvlText w:val="%1.%2.%3"/>
      <w:lvlJc w:val="left"/>
      <w:pPr>
        <w:tabs>
          <w:tab w:val="num" w:pos="0"/>
        </w:tabs>
        <w:ind w:left="357" w:hanging="357"/>
      </w:pPr>
      <w:rPr>
        <w:rFonts w:hint="default"/>
      </w:rPr>
    </w:lvl>
    <w:lvl w:ilvl="3">
      <w:start w:val="1"/>
      <w:numFmt w:val="decimal"/>
      <w:pStyle w:val="Naslov4"/>
      <w:lvlText w:val="%1.%2.%3.%4"/>
      <w:lvlJc w:val="left"/>
      <w:pPr>
        <w:tabs>
          <w:tab w:val="num" w:pos="0"/>
        </w:tabs>
        <w:ind w:left="357" w:hanging="357"/>
      </w:pPr>
      <w:rPr>
        <w:rFonts w:hint="default"/>
      </w:rPr>
    </w:lvl>
    <w:lvl w:ilvl="4">
      <w:start w:val="1"/>
      <w:numFmt w:val="decimal"/>
      <w:pStyle w:val="Naslov5"/>
      <w:lvlText w:val="%1.%2.%3.%4.%5"/>
      <w:lvlJc w:val="left"/>
      <w:pPr>
        <w:tabs>
          <w:tab w:val="num" w:pos="0"/>
        </w:tabs>
        <w:ind w:left="357" w:hanging="357"/>
      </w:pPr>
      <w:rPr>
        <w:rFonts w:hint="default"/>
      </w:rPr>
    </w:lvl>
    <w:lvl w:ilvl="5">
      <w:start w:val="1"/>
      <w:numFmt w:val="decimal"/>
      <w:pStyle w:val="Naslov6"/>
      <w:lvlText w:val="%1.%2.%3.%4.%5.%6"/>
      <w:lvlJc w:val="left"/>
      <w:pPr>
        <w:tabs>
          <w:tab w:val="num" w:pos="0"/>
        </w:tabs>
        <w:ind w:left="357" w:hanging="357"/>
      </w:pPr>
      <w:rPr>
        <w:rFonts w:hint="default"/>
      </w:rPr>
    </w:lvl>
    <w:lvl w:ilvl="6">
      <w:start w:val="1"/>
      <w:numFmt w:val="decimal"/>
      <w:pStyle w:val="Naslov7"/>
      <w:lvlText w:val="%1.%2.%3.%4.%5.%6.%7"/>
      <w:lvlJc w:val="left"/>
      <w:pPr>
        <w:tabs>
          <w:tab w:val="num" w:pos="0"/>
        </w:tabs>
        <w:ind w:left="357" w:hanging="357"/>
      </w:pPr>
      <w:rPr>
        <w:rFonts w:hint="default"/>
      </w:rPr>
    </w:lvl>
    <w:lvl w:ilvl="7">
      <w:start w:val="1"/>
      <w:numFmt w:val="decimal"/>
      <w:pStyle w:val="Naslov8"/>
      <w:lvlText w:val="%1.%2.%3.%4.%5.%6.%7.%8"/>
      <w:lvlJc w:val="left"/>
      <w:pPr>
        <w:tabs>
          <w:tab w:val="num" w:pos="0"/>
        </w:tabs>
        <w:ind w:left="357" w:hanging="357"/>
      </w:pPr>
      <w:rPr>
        <w:rFonts w:hint="default"/>
      </w:rPr>
    </w:lvl>
    <w:lvl w:ilvl="8">
      <w:start w:val="1"/>
      <w:numFmt w:val="decimal"/>
      <w:pStyle w:val="Naslov9"/>
      <w:lvlText w:val="%1.%2.%3.%4.%5.%6.%7.%8.%9"/>
      <w:lvlJc w:val="left"/>
      <w:pPr>
        <w:tabs>
          <w:tab w:val="num" w:pos="0"/>
        </w:tabs>
        <w:ind w:left="357" w:hanging="357"/>
      </w:pPr>
      <w:rPr>
        <w:rFonts w:hint="default"/>
      </w:rPr>
    </w:lvl>
  </w:abstractNum>
  <w:abstractNum w:abstractNumId="1"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0000003"/>
    <w:multiLevelType w:val="multilevel"/>
    <w:tmpl w:val="00000003"/>
    <w:name w:val="WW8Num2"/>
    <w:lvl w:ilvl="0">
      <w:start w:val="1"/>
      <w:numFmt w:val="decimal"/>
      <w:pStyle w:val="Natevanjestevilkami1"/>
      <w:lvlText w:val="%1."/>
      <w:lvlJc w:val="left"/>
      <w:pPr>
        <w:tabs>
          <w:tab w:val="num" w:pos="0"/>
        </w:tabs>
        <w:ind w:left="357" w:hanging="357"/>
      </w:pPr>
      <w:rPr>
        <w:rFonts w:hint="default"/>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3062"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3" w15:restartNumberingAfterBreak="0">
    <w:nsid w:val="00000004"/>
    <w:multiLevelType w:val="multilevel"/>
    <w:tmpl w:val="573618E2"/>
    <w:name w:val="WW8Num3"/>
    <w:lvl w:ilvl="0">
      <w:start w:val="1"/>
      <w:numFmt w:val="decimal"/>
      <w:lvlText w:val="%1."/>
      <w:lvlJc w:val="left"/>
      <w:pPr>
        <w:tabs>
          <w:tab w:val="num" w:pos="0"/>
        </w:tabs>
        <w:ind w:left="752"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12" w:hanging="720"/>
      </w:pPr>
      <w:rPr>
        <w:rFonts w:hint="default"/>
      </w:rPr>
    </w:lvl>
    <w:lvl w:ilvl="3">
      <w:start w:val="1"/>
      <w:numFmt w:val="decimal"/>
      <w:isLgl/>
      <w:lvlText w:val="%1.%2.%3.%4."/>
      <w:lvlJc w:val="left"/>
      <w:pPr>
        <w:ind w:left="1472" w:hanging="1080"/>
      </w:pPr>
      <w:rPr>
        <w:rFonts w:hint="default"/>
      </w:rPr>
    </w:lvl>
    <w:lvl w:ilvl="4">
      <w:start w:val="1"/>
      <w:numFmt w:val="decimal"/>
      <w:isLgl/>
      <w:lvlText w:val="%1.%2.%3.%4.%5."/>
      <w:lvlJc w:val="left"/>
      <w:pPr>
        <w:ind w:left="1472" w:hanging="1080"/>
      </w:pPr>
      <w:rPr>
        <w:rFonts w:hint="default"/>
      </w:rPr>
    </w:lvl>
    <w:lvl w:ilvl="5">
      <w:start w:val="1"/>
      <w:numFmt w:val="decimal"/>
      <w:isLgl/>
      <w:lvlText w:val="%1.%2.%3.%4.%5.%6."/>
      <w:lvlJc w:val="left"/>
      <w:pPr>
        <w:ind w:left="1832" w:hanging="1440"/>
      </w:pPr>
      <w:rPr>
        <w:rFonts w:hint="default"/>
      </w:rPr>
    </w:lvl>
    <w:lvl w:ilvl="6">
      <w:start w:val="1"/>
      <w:numFmt w:val="decimal"/>
      <w:isLgl/>
      <w:lvlText w:val="%1.%2.%3.%4.%5.%6.%7."/>
      <w:lvlJc w:val="left"/>
      <w:pPr>
        <w:ind w:left="1832" w:hanging="1440"/>
      </w:pPr>
      <w:rPr>
        <w:rFonts w:hint="default"/>
      </w:rPr>
    </w:lvl>
    <w:lvl w:ilvl="7">
      <w:start w:val="1"/>
      <w:numFmt w:val="decimal"/>
      <w:isLgl/>
      <w:lvlText w:val="%1.%2.%3.%4.%5.%6.%7.%8."/>
      <w:lvlJc w:val="left"/>
      <w:pPr>
        <w:ind w:left="2192" w:hanging="1800"/>
      </w:pPr>
      <w:rPr>
        <w:rFonts w:hint="default"/>
      </w:rPr>
    </w:lvl>
    <w:lvl w:ilvl="8">
      <w:start w:val="1"/>
      <w:numFmt w:val="decimal"/>
      <w:isLgl/>
      <w:lvlText w:val="%1.%2.%3.%4.%5.%6.%7.%8.%9."/>
      <w:lvlJc w:val="left"/>
      <w:pPr>
        <w:ind w:left="2192" w:hanging="1800"/>
      </w:pPr>
      <w:rPr>
        <w:rFonts w:hint="default"/>
      </w:rPr>
    </w:lvl>
  </w:abstractNum>
  <w:abstractNum w:abstractNumId="4" w15:restartNumberingAfterBreak="0">
    <w:nsid w:val="00000005"/>
    <w:multiLevelType w:val="multilevel"/>
    <w:tmpl w:val="04B88048"/>
    <w:name w:val="WW8Num4"/>
    <w:lvl w:ilvl="0">
      <w:start w:val="1"/>
      <w:numFmt w:val="upperRoman"/>
      <w:lvlText w:val="%1."/>
      <w:lvlJc w:val="left"/>
      <w:pPr>
        <w:tabs>
          <w:tab w:val="num" w:pos="0"/>
        </w:tabs>
        <w:ind w:left="1080" w:hanging="720"/>
      </w:pPr>
      <w:rPr>
        <w:rFonts w:cs="Arial" w:hint="default"/>
        <w:b/>
        <w:bCs/>
        <w:color w:val="000000"/>
        <w:sz w:val="18"/>
        <w:szCs w:val="18"/>
        <w:lang w:val="x-none"/>
      </w:rPr>
    </w:lvl>
    <w:lvl w:ilvl="1">
      <w:start w:val="1"/>
      <w:numFmt w:val="decimal"/>
      <w:isLgl/>
      <w:lvlText w:val="%1.%2."/>
      <w:lvlJc w:val="left"/>
      <w:pPr>
        <w:ind w:left="1110" w:hanging="7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70" w:hanging="1800"/>
      </w:pPr>
      <w:rPr>
        <w:rFonts w:hint="default"/>
      </w:rPr>
    </w:lvl>
    <w:lvl w:ilvl="8">
      <w:start w:val="1"/>
      <w:numFmt w:val="decimal"/>
      <w:isLgl/>
      <w:lvlText w:val="%1.%2.%3.%4.%5.%6.%7.%8.%9."/>
      <w:lvlJc w:val="left"/>
      <w:pPr>
        <w:ind w:left="2400" w:hanging="1800"/>
      </w:pPr>
      <w:rPr>
        <w:rFonts w:hint="default"/>
      </w:rPr>
    </w:lvl>
  </w:abstractNum>
  <w:abstractNum w:abstractNumId="5" w15:restartNumberingAfterBreak="0">
    <w:nsid w:val="00000006"/>
    <w:multiLevelType w:val="singleLevel"/>
    <w:tmpl w:val="00000006"/>
    <w:name w:val="WW8Num5"/>
    <w:lvl w:ilvl="0">
      <w:numFmt w:val="bullet"/>
      <w:lvlText w:val="-"/>
      <w:lvlJc w:val="left"/>
      <w:pPr>
        <w:tabs>
          <w:tab w:val="num" w:pos="720"/>
        </w:tabs>
        <w:ind w:left="720" w:hanging="360"/>
      </w:pPr>
      <w:rPr>
        <w:rFonts w:ascii="Times New Roman" w:hAnsi="Times New Roman" w:cs="Times New Roman" w:hint="default"/>
        <w:szCs w:val="20"/>
        <w:lang w:eastAsia="sl-SI"/>
      </w:rPr>
    </w:lvl>
  </w:abstractNum>
  <w:abstractNum w:abstractNumId="6" w15:restartNumberingAfterBreak="0">
    <w:nsid w:val="00000007"/>
    <w:multiLevelType w:val="singleLevel"/>
    <w:tmpl w:val="00000006"/>
    <w:lvl w:ilvl="0">
      <w:numFmt w:val="bullet"/>
      <w:lvlText w:val="-"/>
      <w:lvlJc w:val="left"/>
      <w:pPr>
        <w:ind w:left="644" w:hanging="360"/>
      </w:pPr>
      <w:rPr>
        <w:rFonts w:ascii="Times New Roman" w:hAnsi="Times New Roman" w:cs="Times New Roman" w:hint="default"/>
        <w:szCs w:val="20"/>
        <w:lang w:eastAsia="sl-SI"/>
      </w:rPr>
    </w:lvl>
  </w:abstractNum>
  <w:abstractNum w:abstractNumId="7" w15:restartNumberingAfterBreak="0">
    <w:nsid w:val="00000008"/>
    <w:multiLevelType w:val="singleLevel"/>
    <w:tmpl w:val="00000008"/>
    <w:name w:val="WW8Num8"/>
    <w:lvl w:ilvl="0">
      <w:start w:val="1"/>
      <w:numFmt w:val="bullet"/>
      <w:lvlText w:val="-"/>
      <w:lvlJc w:val="left"/>
      <w:pPr>
        <w:tabs>
          <w:tab w:val="num" w:pos="0"/>
        </w:tabs>
        <w:ind w:left="1080" w:hanging="360"/>
      </w:pPr>
      <w:rPr>
        <w:rFonts w:ascii="Arial" w:hAnsi="Arial" w:cs="Arial" w:hint="default"/>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sz w:val="16"/>
        <w:szCs w:val="16"/>
      </w:rPr>
    </w:lvl>
  </w:abstractNum>
  <w:abstractNum w:abstractNumId="9" w15:restartNumberingAfterBreak="0">
    <w:nsid w:val="0000000A"/>
    <w:multiLevelType w:val="singleLevel"/>
    <w:tmpl w:val="0000000A"/>
    <w:name w:val="WW8Num12"/>
    <w:lvl w:ilvl="0">
      <w:start w:val="1"/>
      <w:numFmt w:val="bullet"/>
      <w:lvlText w:val=""/>
      <w:lvlJc w:val="left"/>
      <w:pPr>
        <w:tabs>
          <w:tab w:val="num" w:pos="0"/>
        </w:tabs>
        <w:ind w:left="720" w:hanging="360"/>
      </w:pPr>
      <w:rPr>
        <w:rFonts w:ascii="Symbol" w:hAnsi="Symbol" w:cs="Symbol" w:hint="default"/>
        <w:sz w:val="18"/>
        <w:szCs w:val="18"/>
      </w:rPr>
    </w:lvl>
  </w:abstractNum>
  <w:abstractNum w:abstractNumId="10" w15:restartNumberingAfterBreak="0">
    <w:nsid w:val="0000000B"/>
    <w:multiLevelType w:val="singleLevel"/>
    <w:tmpl w:val="00000006"/>
    <w:lvl w:ilvl="0">
      <w:numFmt w:val="bullet"/>
      <w:lvlText w:val="-"/>
      <w:lvlJc w:val="left"/>
      <w:pPr>
        <w:ind w:left="720" w:hanging="360"/>
      </w:pPr>
      <w:rPr>
        <w:rFonts w:ascii="Times New Roman" w:hAnsi="Times New Roman" w:cs="Symbol" w:hint="default"/>
        <w:sz w:val="18"/>
        <w:szCs w:val="18"/>
        <w:lang w:val="x-none" w:eastAsia="sl-SI"/>
      </w:rPr>
    </w:lvl>
  </w:abstractNum>
  <w:abstractNum w:abstractNumId="11" w15:restartNumberingAfterBreak="0">
    <w:nsid w:val="0000000C"/>
    <w:multiLevelType w:val="singleLevel"/>
    <w:tmpl w:val="0000000C"/>
    <w:name w:val="WW8Num14"/>
    <w:lvl w:ilvl="0">
      <w:start w:val="1"/>
      <w:numFmt w:val="bullet"/>
      <w:lvlText w:val=""/>
      <w:lvlJc w:val="left"/>
      <w:pPr>
        <w:tabs>
          <w:tab w:val="num" w:pos="0"/>
        </w:tabs>
        <w:ind w:left="720" w:hanging="360"/>
      </w:pPr>
      <w:rPr>
        <w:rFonts w:ascii="Symbol" w:hAnsi="Symbol" w:cs="Symbol" w:hint="default"/>
        <w:sz w:val="24"/>
        <w:szCs w:val="24"/>
        <w:lang w:eastAsia="sl-SI"/>
      </w:rPr>
    </w:lvl>
  </w:abstractNum>
  <w:abstractNum w:abstractNumId="12" w15:restartNumberingAfterBreak="0">
    <w:nsid w:val="0000000D"/>
    <w:multiLevelType w:val="multilevel"/>
    <w:tmpl w:val="0000000D"/>
    <w:name w:val="WW8Num15"/>
    <w:lvl w:ilvl="0">
      <w:start w:val="1"/>
      <w:numFmt w:val="decimal"/>
      <w:lvlText w:val="%1"/>
      <w:lvlJc w:val="left"/>
      <w:pPr>
        <w:tabs>
          <w:tab w:val="num" w:pos="0"/>
        </w:tabs>
        <w:ind w:left="432" w:hanging="432"/>
      </w:pPr>
      <w:rPr>
        <w:rFonts w:eastAsia="Times New Roman" w:cs="Arial"/>
        <w:bCs/>
        <w:iCs/>
        <w:sz w:val="18"/>
        <w:szCs w:val="18"/>
        <w:lang w:eastAsia="sl-SI"/>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3" w15:restartNumberingAfterBreak="0">
    <w:nsid w:val="0000000E"/>
    <w:multiLevelType w:val="singleLevel"/>
    <w:tmpl w:val="7A4C36CE"/>
    <w:lvl w:ilvl="0">
      <w:start w:val="1"/>
      <w:numFmt w:val="decimal"/>
      <w:lvlText w:val="%1. "/>
      <w:lvlJc w:val="left"/>
      <w:pPr>
        <w:tabs>
          <w:tab w:val="num" w:pos="0"/>
        </w:tabs>
        <w:ind w:left="720" w:hanging="360"/>
      </w:pPr>
      <w:rPr>
        <w:rFonts w:hint="default"/>
        <w:b/>
        <w:i w:val="0"/>
      </w:rPr>
    </w:lvl>
  </w:abstractNum>
  <w:abstractNum w:abstractNumId="14" w15:restartNumberingAfterBreak="0">
    <w:nsid w:val="0000000F"/>
    <w:multiLevelType w:val="singleLevel"/>
    <w:tmpl w:val="0000000F"/>
    <w:name w:val="WW8Num17"/>
    <w:lvl w:ilvl="0">
      <w:start w:val="1"/>
      <w:numFmt w:val="decimal"/>
      <w:lvlText w:val="%1."/>
      <w:lvlJc w:val="left"/>
      <w:pPr>
        <w:tabs>
          <w:tab w:val="num" w:pos="0"/>
        </w:tabs>
        <w:ind w:left="720" w:hanging="360"/>
      </w:pPr>
      <w:rPr>
        <w:rFonts w:eastAsia="Times New Roman" w:hint="default"/>
      </w:rPr>
    </w:lvl>
  </w:abstractNum>
  <w:abstractNum w:abstractNumId="15" w15:restartNumberingAfterBreak="0">
    <w:nsid w:val="00000010"/>
    <w:multiLevelType w:val="singleLevel"/>
    <w:tmpl w:val="00000010"/>
    <w:name w:val="WW8Num18"/>
    <w:lvl w:ilvl="0">
      <w:start w:val="1"/>
      <w:numFmt w:val="decimal"/>
      <w:lvlText w:val="%1."/>
      <w:lvlJc w:val="left"/>
      <w:pPr>
        <w:tabs>
          <w:tab w:val="num" w:pos="0"/>
        </w:tabs>
        <w:ind w:left="720" w:hanging="360"/>
      </w:pPr>
      <w:rPr>
        <w:rFonts w:hint="default"/>
      </w:rPr>
    </w:lvl>
  </w:abstractNum>
  <w:abstractNum w:abstractNumId="16" w15:restartNumberingAfterBreak="0">
    <w:nsid w:val="00000011"/>
    <w:multiLevelType w:val="singleLevel"/>
    <w:tmpl w:val="00000011"/>
    <w:name w:val="WW8Num19"/>
    <w:lvl w:ilvl="0">
      <w:start w:val="1"/>
      <w:numFmt w:val="bullet"/>
      <w:lvlText w:val=""/>
      <w:lvlJc w:val="left"/>
      <w:pPr>
        <w:tabs>
          <w:tab w:val="num" w:pos="0"/>
        </w:tabs>
        <w:ind w:left="720" w:hanging="360"/>
      </w:pPr>
      <w:rPr>
        <w:rFonts w:ascii="Symbol" w:hAnsi="Symbol" w:cs="Symbol" w:hint="default"/>
      </w:rPr>
    </w:lvl>
  </w:abstractNum>
  <w:abstractNum w:abstractNumId="17" w15:restartNumberingAfterBreak="0">
    <w:nsid w:val="00000012"/>
    <w:multiLevelType w:val="singleLevel"/>
    <w:tmpl w:val="00000012"/>
    <w:name w:val="WW8Num20"/>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8" w15:restartNumberingAfterBreak="0">
    <w:nsid w:val="00000013"/>
    <w:multiLevelType w:val="multilevel"/>
    <w:tmpl w:val="00000013"/>
    <w:name w:val="WW8Num21"/>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19" w15:restartNumberingAfterBreak="0">
    <w:nsid w:val="00000014"/>
    <w:multiLevelType w:val="singleLevel"/>
    <w:tmpl w:val="00000014"/>
    <w:name w:val="WW8Num22"/>
    <w:lvl w:ilvl="0">
      <w:start w:val="1"/>
      <w:numFmt w:val="bullet"/>
      <w:lvlText w:val=""/>
      <w:lvlJc w:val="left"/>
      <w:pPr>
        <w:tabs>
          <w:tab w:val="num" w:pos="0"/>
        </w:tabs>
        <w:ind w:left="720" w:hanging="360"/>
      </w:pPr>
      <w:rPr>
        <w:rFonts w:ascii="Symbol" w:hAnsi="Symbol" w:cs="Symbol" w:hint="default"/>
        <w:sz w:val="18"/>
        <w:szCs w:val="18"/>
        <w:lang w:eastAsia="sl-SI"/>
      </w:rPr>
    </w:lvl>
  </w:abstractNum>
  <w:abstractNum w:abstractNumId="20" w15:restartNumberingAfterBreak="0">
    <w:nsid w:val="00000015"/>
    <w:multiLevelType w:val="singleLevel"/>
    <w:tmpl w:val="00000006"/>
    <w:lvl w:ilvl="0">
      <w:numFmt w:val="bullet"/>
      <w:lvlText w:val="-"/>
      <w:lvlJc w:val="left"/>
      <w:pPr>
        <w:ind w:left="720" w:hanging="360"/>
      </w:pPr>
      <w:rPr>
        <w:rFonts w:ascii="Times New Roman" w:hAnsi="Times New Roman" w:cs="Times New Roman" w:hint="default"/>
        <w:szCs w:val="20"/>
        <w:lang w:eastAsia="sl-SI"/>
      </w:rPr>
    </w:lvl>
  </w:abstractNum>
  <w:abstractNum w:abstractNumId="21"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22" w15:restartNumberingAfterBreak="0">
    <w:nsid w:val="00000017"/>
    <w:multiLevelType w:val="singleLevel"/>
    <w:tmpl w:val="00000017"/>
    <w:name w:val="WW8Num26"/>
    <w:lvl w:ilvl="0">
      <w:start w:val="1"/>
      <w:numFmt w:val="decimal"/>
      <w:lvlText w:val="%1."/>
      <w:lvlJc w:val="left"/>
      <w:pPr>
        <w:tabs>
          <w:tab w:val="num" w:pos="0"/>
        </w:tabs>
        <w:ind w:left="720" w:hanging="360"/>
      </w:pPr>
      <w:rPr>
        <w:rFonts w:hint="default"/>
        <w:i w:val="0"/>
        <w:sz w:val="20"/>
        <w:szCs w:val="20"/>
      </w:rPr>
    </w:lvl>
  </w:abstractNum>
  <w:abstractNum w:abstractNumId="23"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24" w15:restartNumberingAfterBreak="0">
    <w:nsid w:val="00000019"/>
    <w:multiLevelType w:val="multilevel"/>
    <w:tmpl w:val="00000019"/>
    <w:lvl w:ilvl="0">
      <w:start w:val="1"/>
      <w:numFmt w:val="decimal"/>
      <w:pStyle w:val="Natevanjestevilkami2"/>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3062"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25" w15:restartNumberingAfterBreak="0">
    <w:nsid w:val="0000001B"/>
    <w:multiLevelType w:val="multilevel"/>
    <w:tmpl w:val="0000001B"/>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6" w15:restartNumberingAfterBreak="0">
    <w:nsid w:val="00000021"/>
    <w:multiLevelType w:val="multilevel"/>
    <w:tmpl w:val="B0ECD33A"/>
    <w:lvl w:ilvl="0">
      <w:numFmt w:val="bullet"/>
      <w:lvlText w:val="-"/>
      <w:lvlJc w:val="left"/>
      <w:pPr>
        <w:tabs>
          <w:tab w:val="num" w:pos="360"/>
        </w:tabs>
        <w:ind w:left="360" w:hanging="360"/>
      </w:pPr>
      <w:rPr>
        <w:rFonts w:ascii="Times New Roman" w:hAnsi="Times New Roman" w:cs="Times New Roman" w:hint="default"/>
        <w:szCs w:val="20"/>
        <w:lang w:eastAsia="sl-SI"/>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7" w15:restartNumberingAfterBreak="0">
    <w:nsid w:val="0078323C"/>
    <w:multiLevelType w:val="hybridMultilevel"/>
    <w:tmpl w:val="E990BEEA"/>
    <w:lvl w:ilvl="0" w:tplc="CD084CF0">
      <w:start w:val="1"/>
      <w:numFmt w:val="bullet"/>
      <w:lvlText w:val="▫"/>
      <w:lvlJc w:val="left"/>
      <w:pPr>
        <w:tabs>
          <w:tab w:val="num" w:pos="1080"/>
        </w:tabs>
        <w:ind w:left="1080" w:hanging="360"/>
      </w:pPr>
      <w:rPr>
        <w:rFonts w:ascii="Courier New" w:hAnsi="Courier New" w:hint="default"/>
      </w:rPr>
    </w:lvl>
    <w:lvl w:ilvl="1" w:tplc="04240003">
      <w:start w:val="1"/>
      <w:numFmt w:val="bullet"/>
      <w:lvlText w:val="o"/>
      <w:lvlJc w:val="left"/>
      <w:pPr>
        <w:tabs>
          <w:tab w:val="num" w:pos="1800"/>
        </w:tabs>
        <w:ind w:left="1800" w:hanging="360"/>
      </w:pPr>
      <w:rPr>
        <w:rFonts w:ascii="Courier New" w:hAnsi="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04E33041"/>
    <w:multiLevelType w:val="multilevel"/>
    <w:tmpl w:val="37CAC87A"/>
    <w:lvl w:ilvl="0">
      <w:start w:val="1"/>
      <w:numFmt w:val="decimal"/>
      <w:lvlText w:val="%1."/>
      <w:lvlJc w:val="left"/>
      <w:pPr>
        <w:ind w:left="752" w:hanging="360"/>
      </w:pPr>
      <w:rPr>
        <w:rFonts w:hint="default"/>
      </w:rPr>
    </w:lvl>
    <w:lvl w:ilvl="1">
      <w:start w:val="1"/>
      <w:numFmt w:val="decimal"/>
      <w:isLgl/>
      <w:lvlText w:val="%1.%2."/>
      <w:lvlJc w:val="left"/>
      <w:pPr>
        <w:ind w:left="1112" w:hanging="720"/>
      </w:pPr>
      <w:rPr>
        <w:rFonts w:hint="default"/>
      </w:rPr>
    </w:lvl>
    <w:lvl w:ilvl="2">
      <w:start w:val="1"/>
      <w:numFmt w:val="decimal"/>
      <w:isLgl/>
      <w:lvlText w:val="%1.%2.%3."/>
      <w:lvlJc w:val="left"/>
      <w:pPr>
        <w:ind w:left="1112" w:hanging="720"/>
      </w:pPr>
      <w:rPr>
        <w:rFonts w:hint="default"/>
      </w:rPr>
    </w:lvl>
    <w:lvl w:ilvl="3">
      <w:start w:val="1"/>
      <w:numFmt w:val="decimal"/>
      <w:isLgl/>
      <w:lvlText w:val="%1.%2.%3.%4."/>
      <w:lvlJc w:val="left"/>
      <w:pPr>
        <w:ind w:left="1472" w:hanging="1080"/>
      </w:pPr>
      <w:rPr>
        <w:rFonts w:hint="default"/>
      </w:rPr>
    </w:lvl>
    <w:lvl w:ilvl="4">
      <w:start w:val="1"/>
      <w:numFmt w:val="decimal"/>
      <w:isLgl/>
      <w:lvlText w:val="%1.%2.%3.%4.%5."/>
      <w:lvlJc w:val="left"/>
      <w:pPr>
        <w:ind w:left="1472" w:hanging="1080"/>
      </w:pPr>
      <w:rPr>
        <w:rFonts w:hint="default"/>
      </w:rPr>
    </w:lvl>
    <w:lvl w:ilvl="5">
      <w:start w:val="1"/>
      <w:numFmt w:val="decimal"/>
      <w:isLgl/>
      <w:lvlText w:val="%1.%2.%3.%4.%5.%6."/>
      <w:lvlJc w:val="left"/>
      <w:pPr>
        <w:ind w:left="1832" w:hanging="1440"/>
      </w:pPr>
      <w:rPr>
        <w:rFonts w:hint="default"/>
      </w:rPr>
    </w:lvl>
    <w:lvl w:ilvl="6">
      <w:start w:val="1"/>
      <w:numFmt w:val="decimal"/>
      <w:isLgl/>
      <w:lvlText w:val="%1.%2.%3.%4.%5.%6.%7."/>
      <w:lvlJc w:val="left"/>
      <w:pPr>
        <w:ind w:left="1832" w:hanging="1440"/>
      </w:pPr>
      <w:rPr>
        <w:rFonts w:hint="default"/>
      </w:rPr>
    </w:lvl>
    <w:lvl w:ilvl="7">
      <w:start w:val="1"/>
      <w:numFmt w:val="decimal"/>
      <w:isLgl/>
      <w:lvlText w:val="%1.%2.%3.%4.%5.%6.%7.%8."/>
      <w:lvlJc w:val="left"/>
      <w:pPr>
        <w:ind w:left="2192" w:hanging="1800"/>
      </w:pPr>
      <w:rPr>
        <w:rFonts w:hint="default"/>
      </w:rPr>
    </w:lvl>
    <w:lvl w:ilvl="8">
      <w:start w:val="1"/>
      <w:numFmt w:val="decimal"/>
      <w:isLgl/>
      <w:lvlText w:val="%1.%2.%3.%4.%5.%6.%7.%8.%9."/>
      <w:lvlJc w:val="left"/>
      <w:pPr>
        <w:ind w:left="2192" w:hanging="1800"/>
      </w:pPr>
      <w:rPr>
        <w:rFonts w:hint="default"/>
      </w:rPr>
    </w:lvl>
  </w:abstractNum>
  <w:abstractNum w:abstractNumId="29" w15:restartNumberingAfterBreak="0">
    <w:nsid w:val="06B873B1"/>
    <w:multiLevelType w:val="singleLevel"/>
    <w:tmpl w:val="4A82F202"/>
    <w:lvl w:ilvl="0">
      <w:start w:val="26"/>
      <w:numFmt w:val="bullet"/>
      <w:lvlText w:val="-"/>
      <w:lvlJc w:val="left"/>
      <w:pPr>
        <w:tabs>
          <w:tab w:val="num" w:pos="360"/>
        </w:tabs>
        <w:ind w:left="360" w:hanging="360"/>
      </w:pPr>
      <w:rPr>
        <w:rFonts w:hint="default"/>
      </w:rPr>
    </w:lvl>
  </w:abstractNum>
  <w:abstractNum w:abstractNumId="30" w15:restartNumberingAfterBreak="0">
    <w:nsid w:val="07B978B7"/>
    <w:multiLevelType w:val="multilevel"/>
    <w:tmpl w:val="15607B22"/>
    <w:lvl w:ilvl="0">
      <w:start w:val="1"/>
      <w:numFmt w:val="decimal"/>
      <w:lvlText w:val="%1."/>
      <w:lvlJc w:val="left"/>
      <w:pPr>
        <w:ind w:left="720" w:hanging="360"/>
      </w:pPr>
      <w:rPr>
        <w:rFonts w:hint="default"/>
      </w:rPr>
    </w:lvl>
    <w:lvl w:ilvl="1">
      <w:start w:val="3"/>
      <w:numFmt w:val="decimal"/>
      <w:isLgl/>
      <w:lvlText w:val="%1.%2."/>
      <w:lvlJc w:val="left"/>
      <w:pPr>
        <w:ind w:left="1110" w:hanging="7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70" w:hanging="1800"/>
      </w:pPr>
      <w:rPr>
        <w:rFonts w:hint="default"/>
      </w:rPr>
    </w:lvl>
    <w:lvl w:ilvl="8">
      <w:start w:val="1"/>
      <w:numFmt w:val="decimal"/>
      <w:isLgl/>
      <w:lvlText w:val="%1.%2.%3.%4.%5.%6.%7.%8.%9."/>
      <w:lvlJc w:val="left"/>
      <w:pPr>
        <w:ind w:left="2400" w:hanging="1800"/>
      </w:pPr>
      <w:rPr>
        <w:rFonts w:hint="default"/>
      </w:rPr>
    </w:lvl>
  </w:abstractNum>
  <w:abstractNum w:abstractNumId="31" w15:restartNumberingAfterBreak="0">
    <w:nsid w:val="0B66011A"/>
    <w:multiLevelType w:val="hybridMultilevel"/>
    <w:tmpl w:val="FAC03824"/>
    <w:lvl w:ilvl="0" w:tplc="230E1C68">
      <w:start w:val="1"/>
      <w:numFmt w:val="bullet"/>
      <w:lvlText w:val="–"/>
      <w:lvlJc w:val="left"/>
      <w:pPr>
        <w:ind w:left="825" w:hanging="480"/>
      </w:pPr>
      <w:rPr>
        <w:rFonts w:ascii="Arial" w:eastAsia="Arial" w:hAnsi="Arial" w:cs="Arial" w:hint="default"/>
        <w:w w:val="99"/>
        <w:sz w:val="20"/>
        <w:szCs w:val="20"/>
      </w:rPr>
    </w:lvl>
    <w:lvl w:ilvl="1" w:tplc="41D02C3C">
      <w:start w:val="1"/>
      <w:numFmt w:val="bullet"/>
      <w:lvlText w:val="•"/>
      <w:lvlJc w:val="left"/>
      <w:pPr>
        <w:ind w:left="1601" w:hanging="480"/>
      </w:pPr>
      <w:rPr>
        <w:rFonts w:hint="default"/>
      </w:rPr>
    </w:lvl>
    <w:lvl w:ilvl="2" w:tplc="7C265702">
      <w:start w:val="1"/>
      <w:numFmt w:val="bullet"/>
      <w:lvlText w:val="•"/>
      <w:lvlJc w:val="left"/>
      <w:pPr>
        <w:ind w:left="2382" w:hanging="480"/>
      </w:pPr>
      <w:rPr>
        <w:rFonts w:hint="default"/>
      </w:rPr>
    </w:lvl>
    <w:lvl w:ilvl="3" w:tplc="6458EC00">
      <w:start w:val="1"/>
      <w:numFmt w:val="bullet"/>
      <w:lvlText w:val="•"/>
      <w:lvlJc w:val="left"/>
      <w:pPr>
        <w:ind w:left="3163" w:hanging="480"/>
      </w:pPr>
      <w:rPr>
        <w:rFonts w:hint="default"/>
      </w:rPr>
    </w:lvl>
    <w:lvl w:ilvl="4" w:tplc="71228532">
      <w:start w:val="1"/>
      <w:numFmt w:val="bullet"/>
      <w:lvlText w:val="•"/>
      <w:lvlJc w:val="left"/>
      <w:pPr>
        <w:ind w:left="3944" w:hanging="480"/>
      </w:pPr>
      <w:rPr>
        <w:rFonts w:hint="default"/>
      </w:rPr>
    </w:lvl>
    <w:lvl w:ilvl="5" w:tplc="3E0E02A2">
      <w:start w:val="1"/>
      <w:numFmt w:val="bullet"/>
      <w:lvlText w:val="•"/>
      <w:lvlJc w:val="left"/>
      <w:pPr>
        <w:ind w:left="4725" w:hanging="480"/>
      </w:pPr>
      <w:rPr>
        <w:rFonts w:hint="default"/>
      </w:rPr>
    </w:lvl>
    <w:lvl w:ilvl="6" w:tplc="46B88EA8">
      <w:start w:val="1"/>
      <w:numFmt w:val="bullet"/>
      <w:lvlText w:val="•"/>
      <w:lvlJc w:val="left"/>
      <w:pPr>
        <w:ind w:left="5507" w:hanging="480"/>
      </w:pPr>
      <w:rPr>
        <w:rFonts w:hint="default"/>
      </w:rPr>
    </w:lvl>
    <w:lvl w:ilvl="7" w:tplc="55AABD1A">
      <w:start w:val="1"/>
      <w:numFmt w:val="bullet"/>
      <w:lvlText w:val="•"/>
      <w:lvlJc w:val="left"/>
      <w:pPr>
        <w:ind w:left="6288" w:hanging="480"/>
      </w:pPr>
      <w:rPr>
        <w:rFonts w:hint="default"/>
      </w:rPr>
    </w:lvl>
    <w:lvl w:ilvl="8" w:tplc="408CA1D2">
      <w:start w:val="1"/>
      <w:numFmt w:val="bullet"/>
      <w:lvlText w:val="•"/>
      <w:lvlJc w:val="left"/>
      <w:pPr>
        <w:ind w:left="7069" w:hanging="480"/>
      </w:pPr>
      <w:rPr>
        <w:rFonts w:hint="default"/>
      </w:rPr>
    </w:lvl>
  </w:abstractNum>
  <w:abstractNum w:abstractNumId="32" w15:restartNumberingAfterBreak="0">
    <w:nsid w:val="0F9575A5"/>
    <w:multiLevelType w:val="hybridMultilevel"/>
    <w:tmpl w:val="227C7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0DF67C5"/>
    <w:multiLevelType w:val="hybridMultilevel"/>
    <w:tmpl w:val="64047F8A"/>
    <w:lvl w:ilvl="0" w:tplc="A31CEC10">
      <w:start w:val="21"/>
      <w:numFmt w:val="bullet"/>
      <w:lvlText w:val="-"/>
      <w:lvlJc w:val="left"/>
      <w:pPr>
        <w:ind w:left="901" w:hanging="360"/>
      </w:pPr>
      <w:rPr>
        <w:rFonts w:ascii="Cambria" w:eastAsia="Times New Roman" w:hAnsi="Cambria" w:cs="Times New Roman" w:hint="default"/>
      </w:rPr>
    </w:lvl>
    <w:lvl w:ilvl="1" w:tplc="04240003" w:tentative="1">
      <w:start w:val="1"/>
      <w:numFmt w:val="bullet"/>
      <w:lvlText w:val="o"/>
      <w:lvlJc w:val="left"/>
      <w:pPr>
        <w:ind w:left="1621" w:hanging="360"/>
      </w:pPr>
      <w:rPr>
        <w:rFonts w:ascii="Courier New" w:hAnsi="Courier New" w:cs="Courier New" w:hint="default"/>
      </w:rPr>
    </w:lvl>
    <w:lvl w:ilvl="2" w:tplc="04240005" w:tentative="1">
      <w:start w:val="1"/>
      <w:numFmt w:val="bullet"/>
      <w:lvlText w:val=""/>
      <w:lvlJc w:val="left"/>
      <w:pPr>
        <w:ind w:left="2341" w:hanging="360"/>
      </w:pPr>
      <w:rPr>
        <w:rFonts w:ascii="Wingdings" w:hAnsi="Wingdings" w:hint="default"/>
      </w:rPr>
    </w:lvl>
    <w:lvl w:ilvl="3" w:tplc="04240001" w:tentative="1">
      <w:start w:val="1"/>
      <w:numFmt w:val="bullet"/>
      <w:lvlText w:val=""/>
      <w:lvlJc w:val="left"/>
      <w:pPr>
        <w:ind w:left="3061" w:hanging="360"/>
      </w:pPr>
      <w:rPr>
        <w:rFonts w:ascii="Symbol" w:hAnsi="Symbol" w:hint="default"/>
      </w:rPr>
    </w:lvl>
    <w:lvl w:ilvl="4" w:tplc="04240003" w:tentative="1">
      <w:start w:val="1"/>
      <w:numFmt w:val="bullet"/>
      <w:lvlText w:val="o"/>
      <w:lvlJc w:val="left"/>
      <w:pPr>
        <w:ind w:left="3781" w:hanging="360"/>
      </w:pPr>
      <w:rPr>
        <w:rFonts w:ascii="Courier New" w:hAnsi="Courier New" w:cs="Courier New" w:hint="default"/>
      </w:rPr>
    </w:lvl>
    <w:lvl w:ilvl="5" w:tplc="04240005" w:tentative="1">
      <w:start w:val="1"/>
      <w:numFmt w:val="bullet"/>
      <w:lvlText w:val=""/>
      <w:lvlJc w:val="left"/>
      <w:pPr>
        <w:ind w:left="4501" w:hanging="360"/>
      </w:pPr>
      <w:rPr>
        <w:rFonts w:ascii="Wingdings" w:hAnsi="Wingdings" w:hint="default"/>
      </w:rPr>
    </w:lvl>
    <w:lvl w:ilvl="6" w:tplc="04240001" w:tentative="1">
      <w:start w:val="1"/>
      <w:numFmt w:val="bullet"/>
      <w:lvlText w:val=""/>
      <w:lvlJc w:val="left"/>
      <w:pPr>
        <w:ind w:left="5221" w:hanging="360"/>
      </w:pPr>
      <w:rPr>
        <w:rFonts w:ascii="Symbol" w:hAnsi="Symbol" w:hint="default"/>
      </w:rPr>
    </w:lvl>
    <w:lvl w:ilvl="7" w:tplc="04240003" w:tentative="1">
      <w:start w:val="1"/>
      <w:numFmt w:val="bullet"/>
      <w:lvlText w:val="o"/>
      <w:lvlJc w:val="left"/>
      <w:pPr>
        <w:ind w:left="5941" w:hanging="360"/>
      </w:pPr>
      <w:rPr>
        <w:rFonts w:ascii="Courier New" w:hAnsi="Courier New" w:cs="Courier New" w:hint="default"/>
      </w:rPr>
    </w:lvl>
    <w:lvl w:ilvl="8" w:tplc="04240005" w:tentative="1">
      <w:start w:val="1"/>
      <w:numFmt w:val="bullet"/>
      <w:lvlText w:val=""/>
      <w:lvlJc w:val="left"/>
      <w:pPr>
        <w:ind w:left="6661" w:hanging="360"/>
      </w:pPr>
      <w:rPr>
        <w:rFonts w:ascii="Wingdings" w:hAnsi="Wingdings" w:hint="default"/>
      </w:rPr>
    </w:lvl>
  </w:abstractNum>
  <w:abstractNum w:abstractNumId="34" w15:restartNumberingAfterBreak="0">
    <w:nsid w:val="11C02343"/>
    <w:multiLevelType w:val="hybridMultilevel"/>
    <w:tmpl w:val="05FE3E52"/>
    <w:lvl w:ilvl="0" w:tplc="C80C2636">
      <w:start w:val="1"/>
      <w:numFmt w:val="bullet"/>
      <w:lvlText w:val="–"/>
      <w:lvlJc w:val="left"/>
      <w:pPr>
        <w:ind w:left="463" w:hanging="360"/>
      </w:pPr>
      <w:rPr>
        <w:rFonts w:ascii="Arial" w:eastAsia="Arial" w:hAnsi="Arial" w:cs="Arial" w:hint="default"/>
        <w:w w:val="99"/>
        <w:sz w:val="20"/>
        <w:szCs w:val="20"/>
      </w:rPr>
    </w:lvl>
    <w:lvl w:ilvl="1" w:tplc="04240003">
      <w:start w:val="1"/>
      <w:numFmt w:val="bullet"/>
      <w:lvlText w:val="o"/>
      <w:lvlJc w:val="left"/>
      <w:pPr>
        <w:ind w:left="1183" w:hanging="360"/>
      </w:pPr>
      <w:rPr>
        <w:rFonts w:ascii="Courier New" w:hAnsi="Courier New" w:cs="Courier New" w:hint="default"/>
      </w:rPr>
    </w:lvl>
    <w:lvl w:ilvl="2" w:tplc="04240005" w:tentative="1">
      <w:start w:val="1"/>
      <w:numFmt w:val="bullet"/>
      <w:lvlText w:val=""/>
      <w:lvlJc w:val="left"/>
      <w:pPr>
        <w:ind w:left="1903" w:hanging="360"/>
      </w:pPr>
      <w:rPr>
        <w:rFonts w:ascii="Wingdings" w:hAnsi="Wingdings" w:hint="default"/>
      </w:rPr>
    </w:lvl>
    <w:lvl w:ilvl="3" w:tplc="04240001" w:tentative="1">
      <w:start w:val="1"/>
      <w:numFmt w:val="bullet"/>
      <w:lvlText w:val=""/>
      <w:lvlJc w:val="left"/>
      <w:pPr>
        <w:ind w:left="2623" w:hanging="360"/>
      </w:pPr>
      <w:rPr>
        <w:rFonts w:ascii="Symbol" w:hAnsi="Symbol" w:hint="default"/>
      </w:rPr>
    </w:lvl>
    <w:lvl w:ilvl="4" w:tplc="04240003" w:tentative="1">
      <w:start w:val="1"/>
      <w:numFmt w:val="bullet"/>
      <w:lvlText w:val="o"/>
      <w:lvlJc w:val="left"/>
      <w:pPr>
        <w:ind w:left="3343" w:hanging="360"/>
      </w:pPr>
      <w:rPr>
        <w:rFonts w:ascii="Courier New" w:hAnsi="Courier New" w:cs="Courier New" w:hint="default"/>
      </w:rPr>
    </w:lvl>
    <w:lvl w:ilvl="5" w:tplc="04240005" w:tentative="1">
      <w:start w:val="1"/>
      <w:numFmt w:val="bullet"/>
      <w:lvlText w:val=""/>
      <w:lvlJc w:val="left"/>
      <w:pPr>
        <w:ind w:left="4063" w:hanging="360"/>
      </w:pPr>
      <w:rPr>
        <w:rFonts w:ascii="Wingdings" w:hAnsi="Wingdings" w:hint="default"/>
      </w:rPr>
    </w:lvl>
    <w:lvl w:ilvl="6" w:tplc="04240001" w:tentative="1">
      <w:start w:val="1"/>
      <w:numFmt w:val="bullet"/>
      <w:lvlText w:val=""/>
      <w:lvlJc w:val="left"/>
      <w:pPr>
        <w:ind w:left="4783" w:hanging="360"/>
      </w:pPr>
      <w:rPr>
        <w:rFonts w:ascii="Symbol" w:hAnsi="Symbol" w:hint="default"/>
      </w:rPr>
    </w:lvl>
    <w:lvl w:ilvl="7" w:tplc="04240003" w:tentative="1">
      <w:start w:val="1"/>
      <w:numFmt w:val="bullet"/>
      <w:lvlText w:val="o"/>
      <w:lvlJc w:val="left"/>
      <w:pPr>
        <w:ind w:left="5503" w:hanging="360"/>
      </w:pPr>
      <w:rPr>
        <w:rFonts w:ascii="Courier New" w:hAnsi="Courier New" w:cs="Courier New" w:hint="default"/>
      </w:rPr>
    </w:lvl>
    <w:lvl w:ilvl="8" w:tplc="04240005" w:tentative="1">
      <w:start w:val="1"/>
      <w:numFmt w:val="bullet"/>
      <w:lvlText w:val=""/>
      <w:lvlJc w:val="left"/>
      <w:pPr>
        <w:ind w:left="6223" w:hanging="360"/>
      </w:pPr>
      <w:rPr>
        <w:rFonts w:ascii="Wingdings" w:hAnsi="Wingdings" w:hint="default"/>
      </w:rPr>
    </w:lvl>
  </w:abstractNum>
  <w:abstractNum w:abstractNumId="35" w15:restartNumberingAfterBreak="0">
    <w:nsid w:val="193E12FE"/>
    <w:multiLevelType w:val="hybridMultilevel"/>
    <w:tmpl w:val="4F502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19B575F4"/>
    <w:multiLevelType w:val="hybridMultilevel"/>
    <w:tmpl w:val="9676C2E2"/>
    <w:lvl w:ilvl="0" w:tplc="0424000F">
      <w:start w:val="1"/>
      <w:numFmt w:val="decimal"/>
      <w:lvlText w:val="%1."/>
      <w:lvlJc w:val="left"/>
      <w:pPr>
        <w:tabs>
          <w:tab w:val="num" w:pos="720"/>
        </w:tabs>
        <w:ind w:left="720" w:hanging="360"/>
      </w:pPr>
      <w:rPr>
        <w:rFonts w:cs="Times New Roman" w:hint="default"/>
      </w:rPr>
    </w:lvl>
    <w:lvl w:ilvl="1" w:tplc="07FA78C0">
      <w:start w:val="1"/>
      <w:numFmt w:val="bullet"/>
      <w:lvlText w:val=""/>
      <w:lvlJc w:val="left"/>
      <w:pPr>
        <w:tabs>
          <w:tab w:val="num" w:pos="1658"/>
        </w:tabs>
        <w:ind w:left="1658" w:hanging="578"/>
      </w:pPr>
      <w:rPr>
        <w:rFonts w:ascii="Symbol" w:hAnsi="Symbol" w:hint="default"/>
        <w:b/>
        <w:i/>
        <w:sz w:val="24"/>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7" w15:restartNumberingAfterBreak="0">
    <w:nsid w:val="1A487A7A"/>
    <w:multiLevelType w:val="hybridMultilevel"/>
    <w:tmpl w:val="FCE8F4B2"/>
    <w:lvl w:ilvl="0" w:tplc="00000006">
      <w:numFmt w:val="bullet"/>
      <w:lvlText w:val="-"/>
      <w:lvlJc w:val="left"/>
      <w:pPr>
        <w:ind w:left="360" w:hanging="360"/>
      </w:pPr>
      <w:rPr>
        <w:rFonts w:ascii="Times New Roman" w:hAnsi="Times New Roman" w:cs="Times New Roman" w:hint="default"/>
        <w:szCs w:val="20"/>
        <w:lang w:eastAsia="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1CEA6A0E"/>
    <w:multiLevelType w:val="hybridMultilevel"/>
    <w:tmpl w:val="EAAC53AA"/>
    <w:lvl w:ilvl="0" w:tplc="C80C2636">
      <w:start w:val="1"/>
      <w:numFmt w:val="bullet"/>
      <w:lvlText w:val="–"/>
      <w:lvlJc w:val="left"/>
      <w:pPr>
        <w:ind w:left="823" w:hanging="360"/>
      </w:pPr>
      <w:rPr>
        <w:rFonts w:ascii="Arial" w:eastAsia="Arial" w:hAnsi="Arial" w:cs="Arial" w:hint="default"/>
        <w:w w:val="99"/>
        <w:sz w:val="20"/>
        <w:szCs w:val="20"/>
      </w:rPr>
    </w:lvl>
    <w:lvl w:ilvl="1" w:tplc="04240003" w:tentative="1">
      <w:start w:val="1"/>
      <w:numFmt w:val="bullet"/>
      <w:lvlText w:val="o"/>
      <w:lvlJc w:val="left"/>
      <w:pPr>
        <w:ind w:left="1543" w:hanging="360"/>
      </w:pPr>
      <w:rPr>
        <w:rFonts w:ascii="Courier New" w:hAnsi="Courier New" w:cs="Courier New" w:hint="default"/>
      </w:rPr>
    </w:lvl>
    <w:lvl w:ilvl="2" w:tplc="04240005" w:tentative="1">
      <w:start w:val="1"/>
      <w:numFmt w:val="bullet"/>
      <w:lvlText w:val=""/>
      <w:lvlJc w:val="left"/>
      <w:pPr>
        <w:ind w:left="2263" w:hanging="360"/>
      </w:pPr>
      <w:rPr>
        <w:rFonts w:ascii="Wingdings" w:hAnsi="Wingdings" w:hint="default"/>
      </w:rPr>
    </w:lvl>
    <w:lvl w:ilvl="3" w:tplc="04240001" w:tentative="1">
      <w:start w:val="1"/>
      <w:numFmt w:val="bullet"/>
      <w:lvlText w:val=""/>
      <w:lvlJc w:val="left"/>
      <w:pPr>
        <w:ind w:left="2983" w:hanging="360"/>
      </w:pPr>
      <w:rPr>
        <w:rFonts w:ascii="Symbol" w:hAnsi="Symbol" w:hint="default"/>
      </w:rPr>
    </w:lvl>
    <w:lvl w:ilvl="4" w:tplc="04240003" w:tentative="1">
      <w:start w:val="1"/>
      <w:numFmt w:val="bullet"/>
      <w:lvlText w:val="o"/>
      <w:lvlJc w:val="left"/>
      <w:pPr>
        <w:ind w:left="3703" w:hanging="360"/>
      </w:pPr>
      <w:rPr>
        <w:rFonts w:ascii="Courier New" w:hAnsi="Courier New" w:cs="Courier New" w:hint="default"/>
      </w:rPr>
    </w:lvl>
    <w:lvl w:ilvl="5" w:tplc="04240005" w:tentative="1">
      <w:start w:val="1"/>
      <w:numFmt w:val="bullet"/>
      <w:lvlText w:val=""/>
      <w:lvlJc w:val="left"/>
      <w:pPr>
        <w:ind w:left="4423" w:hanging="360"/>
      </w:pPr>
      <w:rPr>
        <w:rFonts w:ascii="Wingdings" w:hAnsi="Wingdings" w:hint="default"/>
      </w:rPr>
    </w:lvl>
    <w:lvl w:ilvl="6" w:tplc="04240001" w:tentative="1">
      <w:start w:val="1"/>
      <w:numFmt w:val="bullet"/>
      <w:lvlText w:val=""/>
      <w:lvlJc w:val="left"/>
      <w:pPr>
        <w:ind w:left="5143" w:hanging="360"/>
      </w:pPr>
      <w:rPr>
        <w:rFonts w:ascii="Symbol" w:hAnsi="Symbol" w:hint="default"/>
      </w:rPr>
    </w:lvl>
    <w:lvl w:ilvl="7" w:tplc="04240003" w:tentative="1">
      <w:start w:val="1"/>
      <w:numFmt w:val="bullet"/>
      <w:lvlText w:val="o"/>
      <w:lvlJc w:val="left"/>
      <w:pPr>
        <w:ind w:left="5863" w:hanging="360"/>
      </w:pPr>
      <w:rPr>
        <w:rFonts w:ascii="Courier New" w:hAnsi="Courier New" w:cs="Courier New" w:hint="default"/>
      </w:rPr>
    </w:lvl>
    <w:lvl w:ilvl="8" w:tplc="04240005" w:tentative="1">
      <w:start w:val="1"/>
      <w:numFmt w:val="bullet"/>
      <w:lvlText w:val=""/>
      <w:lvlJc w:val="left"/>
      <w:pPr>
        <w:ind w:left="6583" w:hanging="360"/>
      </w:pPr>
      <w:rPr>
        <w:rFonts w:ascii="Wingdings" w:hAnsi="Wingdings" w:hint="default"/>
      </w:rPr>
    </w:lvl>
  </w:abstractNum>
  <w:abstractNum w:abstractNumId="39" w15:restartNumberingAfterBreak="0">
    <w:nsid w:val="1DF8697F"/>
    <w:multiLevelType w:val="hybridMultilevel"/>
    <w:tmpl w:val="76D07384"/>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1F872751"/>
    <w:multiLevelType w:val="multilevel"/>
    <w:tmpl w:val="EABE1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06450DA"/>
    <w:multiLevelType w:val="hybridMultilevel"/>
    <w:tmpl w:val="4FEEC148"/>
    <w:lvl w:ilvl="0" w:tplc="CFB26898">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2" w15:restartNumberingAfterBreak="0">
    <w:nsid w:val="24911368"/>
    <w:multiLevelType w:val="hybridMultilevel"/>
    <w:tmpl w:val="77BE3690"/>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2C296AAE"/>
    <w:multiLevelType w:val="hybridMultilevel"/>
    <w:tmpl w:val="C862CE6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4C35D82"/>
    <w:multiLevelType w:val="hybridMultilevel"/>
    <w:tmpl w:val="419EA360"/>
    <w:lvl w:ilvl="0" w:tplc="D19E1A46">
      <w:start w:val="1"/>
      <w:numFmt w:val="bullet"/>
      <w:lvlText w:val="–"/>
      <w:lvlJc w:val="left"/>
      <w:pPr>
        <w:ind w:left="823" w:hanging="360"/>
      </w:pPr>
      <w:rPr>
        <w:rFonts w:ascii="Arial" w:eastAsia="Arial" w:hAnsi="Arial" w:cs="Arial" w:hint="default"/>
        <w:w w:val="99"/>
        <w:sz w:val="20"/>
        <w:szCs w:val="20"/>
      </w:rPr>
    </w:lvl>
    <w:lvl w:ilvl="1" w:tplc="04240003" w:tentative="1">
      <w:start w:val="1"/>
      <w:numFmt w:val="bullet"/>
      <w:lvlText w:val="o"/>
      <w:lvlJc w:val="left"/>
      <w:pPr>
        <w:ind w:left="1543" w:hanging="360"/>
      </w:pPr>
      <w:rPr>
        <w:rFonts w:ascii="Courier New" w:hAnsi="Courier New" w:cs="Courier New" w:hint="default"/>
      </w:rPr>
    </w:lvl>
    <w:lvl w:ilvl="2" w:tplc="04240005" w:tentative="1">
      <w:start w:val="1"/>
      <w:numFmt w:val="bullet"/>
      <w:lvlText w:val=""/>
      <w:lvlJc w:val="left"/>
      <w:pPr>
        <w:ind w:left="2263" w:hanging="360"/>
      </w:pPr>
      <w:rPr>
        <w:rFonts w:ascii="Wingdings" w:hAnsi="Wingdings" w:hint="default"/>
      </w:rPr>
    </w:lvl>
    <w:lvl w:ilvl="3" w:tplc="04240001" w:tentative="1">
      <w:start w:val="1"/>
      <w:numFmt w:val="bullet"/>
      <w:lvlText w:val=""/>
      <w:lvlJc w:val="left"/>
      <w:pPr>
        <w:ind w:left="2983" w:hanging="360"/>
      </w:pPr>
      <w:rPr>
        <w:rFonts w:ascii="Symbol" w:hAnsi="Symbol" w:hint="default"/>
      </w:rPr>
    </w:lvl>
    <w:lvl w:ilvl="4" w:tplc="04240003" w:tentative="1">
      <w:start w:val="1"/>
      <w:numFmt w:val="bullet"/>
      <w:lvlText w:val="o"/>
      <w:lvlJc w:val="left"/>
      <w:pPr>
        <w:ind w:left="3703" w:hanging="360"/>
      </w:pPr>
      <w:rPr>
        <w:rFonts w:ascii="Courier New" w:hAnsi="Courier New" w:cs="Courier New" w:hint="default"/>
      </w:rPr>
    </w:lvl>
    <w:lvl w:ilvl="5" w:tplc="04240005" w:tentative="1">
      <w:start w:val="1"/>
      <w:numFmt w:val="bullet"/>
      <w:lvlText w:val=""/>
      <w:lvlJc w:val="left"/>
      <w:pPr>
        <w:ind w:left="4423" w:hanging="360"/>
      </w:pPr>
      <w:rPr>
        <w:rFonts w:ascii="Wingdings" w:hAnsi="Wingdings" w:hint="default"/>
      </w:rPr>
    </w:lvl>
    <w:lvl w:ilvl="6" w:tplc="04240001" w:tentative="1">
      <w:start w:val="1"/>
      <w:numFmt w:val="bullet"/>
      <w:lvlText w:val=""/>
      <w:lvlJc w:val="left"/>
      <w:pPr>
        <w:ind w:left="5143" w:hanging="360"/>
      </w:pPr>
      <w:rPr>
        <w:rFonts w:ascii="Symbol" w:hAnsi="Symbol" w:hint="default"/>
      </w:rPr>
    </w:lvl>
    <w:lvl w:ilvl="7" w:tplc="04240003" w:tentative="1">
      <w:start w:val="1"/>
      <w:numFmt w:val="bullet"/>
      <w:lvlText w:val="o"/>
      <w:lvlJc w:val="left"/>
      <w:pPr>
        <w:ind w:left="5863" w:hanging="360"/>
      </w:pPr>
      <w:rPr>
        <w:rFonts w:ascii="Courier New" w:hAnsi="Courier New" w:cs="Courier New" w:hint="default"/>
      </w:rPr>
    </w:lvl>
    <w:lvl w:ilvl="8" w:tplc="04240005" w:tentative="1">
      <w:start w:val="1"/>
      <w:numFmt w:val="bullet"/>
      <w:lvlText w:val=""/>
      <w:lvlJc w:val="left"/>
      <w:pPr>
        <w:ind w:left="6583" w:hanging="360"/>
      </w:pPr>
      <w:rPr>
        <w:rFonts w:ascii="Wingdings" w:hAnsi="Wingdings" w:hint="default"/>
      </w:rPr>
    </w:lvl>
  </w:abstractNum>
  <w:abstractNum w:abstractNumId="45" w15:restartNumberingAfterBreak="0">
    <w:nsid w:val="34CE7E28"/>
    <w:multiLevelType w:val="hybridMultilevel"/>
    <w:tmpl w:val="45F2EB8E"/>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4E9C05D8"/>
    <w:multiLevelType w:val="hybridMultilevel"/>
    <w:tmpl w:val="DF3C899A"/>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4FC44C66"/>
    <w:multiLevelType w:val="hybridMultilevel"/>
    <w:tmpl w:val="507E53B2"/>
    <w:lvl w:ilvl="0" w:tplc="D19E1A46">
      <w:start w:val="1"/>
      <w:numFmt w:val="bullet"/>
      <w:lvlText w:val="–"/>
      <w:lvlJc w:val="left"/>
      <w:pPr>
        <w:ind w:left="938" w:hanging="360"/>
      </w:pPr>
      <w:rPr>
        <w:rFonts w:ascii="Arial" w:eastAsia="Arial" w:hAnsi="Arial" w:cs="Arial" w:hint="default"/>
        <w:w w:val="99"/>
        <w:sz w:val="20"/>
        <w:szCs w:val="20"/>
      </w:rPr>
    </w:lvl>
    <w:lvl w:ilvl="1" w:tplc="04240003" w:tentative="1">
      <w:start w:val="1"/>
      <w:numFmt w:val="bullet"/>
      <w:lvlText w:val="o"/>
      <w:lvlJc w:val="left"/>
      <w:pPr>
        <w:ind w:left="1658" w:hanging="360"/>
      </w:pPr>
      <w:rPr>
        <w:rFonts w:ascii="Courier New" w:hAnsi="Courier New" w:cs="Courier New" w:hint="default"/>
      </w:rPr>
    </w:lvl>
    <w:lvl w:ilvl="2" w:tplc="04240005" w:tentative="1">
      <w:start w:val="1"/>
      <w:numFmt w:val="bullet"/>
      <w:lvlText w:val=""/>
      <w:lvlJc w:val="left"/>
      <w:pPr>
        <w:ind w:left="2378" w:hanging="360"/>
      </w:pPr>
      <w:rPr>
        <w:rFonts w:ascii="Wingdings" w:hAnsi="Wingdings" w:hint="default"/>
      </w:rPr>
    </w:lvl>
    <w:lvl w:ilvl="3" w:tplc="04240001" w:tentative="1">
      <w:start w:val="1"/>
      <w:numFmt w:val="bullet"/>
      <w:lvlText w:val=""/>
      <w:lvlJc w:val="left"/>
      <w:pPr>
        <w:ind w:left="3098" w:hanging="360"/>
      </w:pPr>
      <w:rPr>
        <w:rFonts w:ascii="Symbol" w:hAnsi="Symbol" w:hint="default"/>
      </w:rPr>
    </w:lvl>
    <w:lvl w:ilvl="4" w:tplc="04240003" w:tentative="1">
      <w:start w:val="1"/>
      <w:numFmt w:val="bullet"/>
      <w:lvlText w:val="o"/>
      <w:lvlJc w:val="left"/>
      <w:pPr>
        <w:ind w:left="3818" w:hanging="360"/>
      </w:pPr>
      <w:rPr>
        <w:rFonts w:ascii="Courier New" w:hAnsi="Courier New" w:cs="Courier New" w:hint="default"/>
      </w:rPr>
    </w:lvl>
    <w:lvl w:ilvl="5" w:tplc="04240005" w:tentative="1">
      <w:start w:val="1"/>
      <w:numFmt w:val="bullet"/>
      <w:lvlText w:val=""/>
      <w:lvlJc w:val="left"/>
      <w:pPr>
        <w:ind w:left="4538" w:hanging="360"/>
      </w:pPr>
      <w:rPr>
        <w:rFonts w:ascii="Wingdings" w:hAnsi="Wingdings" w:hint="default"/>
      </w:rPr>
    </w:lvl>
    <w:lvl w:ilvl="6" w:tplc="04240001" w:tentative="1">
      <w:start w:val="1"/>
      <w:numFmt w:val="bullet"/>
      <w:lvlText w:val=""/>
      <w:lvlJc w:val="left"/>
      <w:pPr>
        <w:ind w:left="5258" w:hanging="360"/>
      </w:pPr>
      <w:rPr>
        <w:rFonts w:ascii="Symbol" w:hAnsi="Symbol" w:hint="default"/>
      </w:rPr>
    </w:lvl>
    <w:lvl w:ilvl="7" w:tplc="04240003" w:tentative="1">
      <w:start w:val="1"/>
      <w:numFmt w:val="bullet"/>
      <w:lvlText w:val="o"/>
      <w:lvlJc w:val="left"/>
      <w:pPr>
        <w:ind w:left="5978" w:hanging="360"/>
      </w:pPr>
      <w:rPr>
        <w:rFonts w:ascii="Courier New" w:hAnsi="Courier New" w:cs="Courier New" w:hint="default"/>
      </w:rPr>
    </w:lvl>
    <w:lvl w:ilvl="8" w:tplc="04240005" w:tentative="1">
      <w:start w:val="1"/>
      <w:numFmt w:val="bullet"/>
      <w:lvlText w:val=""/>
      <w:lvlJc w:val="left"/>
      <w:pPr>
        <w:ind w:left="6698" w:hanging="360"/>
      </w:pPr>
      <w:rPr>
        <w:rFonts w:ascii="Wingdings" w:hAnsi="Wingdings" w:hint="default"/>
      </w:rPr>
    </w:lvl>
  </w:abstractNum>
  <w:abstractNum w:abstractNumId="48" w15:restartNumberingAfterBreak="0">
    <w:nsid w:val="50062E1F"/>
    <w:multiLevelType w:val="hybridMultilevel"/>
    <w:tmpl w:val="CB16CA30"/>
    <w:lvl w:ilvl="0" w:tplc="307698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079737D"/>
    <w:multiLevelType w:val="hybridMultilevel"/>
    <w:tmpl w:val="A0DCA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55D1F74"/>
    <w:multiLevelType w:val="hybridMultilevel"/>
    <w:tmpl w:val="94EA68FE"/>
    <w:lvl w:ilvl="0" w:tplc="00000006">
      <w:numFmt w:val="bullet"/>
      <w:lvlText w:val="-"/>
      <w:lvlJc w:val="left"/>
      <w:pPr>
        <w:ind w:left="360" w:hanging="360"/>
      </w:pPr>
      <w:rPr>
        <w:rFonts w:ascii="Times New Roman" w:hAnsi="Times New Roman" w:cs="Times New Roman" w:hint="default"/>
        <w:szCs w:val="20"/>
        <w:lang w:eastAsia="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5888224B"/>
    <w:multiLevelType w:val="hybridMultilevel"/>
    <w:tmpl w:val="ADE47DD0"/>
    <w:lvl w:ilvl="0" w:tplc="FFFFFFFF">
      <w:numFmt w:val="bullet"/>
      <w:lvlText w:val="-"/>
      <w:lvlJc w:val="left"/>
      <w:pPr>
        <w:tabs>
          <w:tab w:val="num" w:pos="360"/>
        </w:tabs>
        <w:ind w:left="360" w:hanging="360"/>
      </w:pPr>
      <w:rPr>
        <w:rFonts w:ascii="Calibri" w:eastAsia="Times New Roman" w:hAnsi="Calibri" w:cs="SL Dutch"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58B14651"/>
    <w:multiLevelType w:val="hybridMultilevel"/>
    <w:tmpl w:val="A5B47CDE"/>
    <w:lvl w:ilvl="0" w:tplc="CD084CF0">
      <w:start w:val="1"/>
      <w:numFmt w:val="bullet"/>
      <w:lvlText w:val="▫"/>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B76122C"/>
    <w:multiLevelType w:val="hybridMultilevel"/>
    <w:tmpl w:val="9D2887D0"/>
    <w:lvl w:ilvl="0" w:tplc="40A438C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5C770F25"/>
    <w:multiLevelType w:val="hybridMultilevel"/>
    <w:tmpl w:val="5DF4B31E"/>
    <w:lvl w:ilvl="0" w:tplc="00000006">
      <w:numFmt w:val="bullet"/>
      <w:lvlText w:val="-"/>
      <w:lvlJc w:val="left"/>
      <w:pPr>
        <w:ind w:left="360" w:hanging="360"/>
      </w:pPr>
      <w:rPr>
        <w:rFonts w:ascii="Times New Roman" w:hAnsi="Times New Roman" w:cs="Times New Roman" w:hint="default"/>
        <w:szCs w:val="20"/>
        <w:lang w:eastAsia="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5D943B48"/>
    <w:multiLevelType w:val="hybridMultilevel"/>
    <w:tmpl w:val="FA926B82"/>
    <w:lvl w:ilvl="0" w:tplc="C80C2636">
      <w:start w:val="1"/>
      <w:numFmt w:val="bullet"/>
      <w:lvlText w:val="–"/>
      <w:lvlJc w:val="left"/>
      <w:pPr>
        <w:ind w:left="823" w:hanging="360"/>
      </w:pPr>
      <w:rPr>
        <w:rFonts w:ascii="Arial" w:eastAsia="Arial" w:hAnsi="Arial" w:cs="Arial" w:hint="default"/>
        <w:w w:val="99"/>
        <w:sz w:val="20"/>
        <w:szCs w:val="20"/>
      </w:rPr>
    </w:lvl>
    <w:lvl w:ilvl="1" w:tplc="04240003" w:tentative="1">
      <w:start w:val="1"/>
      <w:numFmt w:val="bullet"/>
      <w:lvlText w:val="o"/>
      <w:lvlJc w:val="left"/>
      <w:pPr>
        <w:ind w:left="1543" w:hanging="360"/>
      </w:pPr>
      <w:rPr>
        <w:rFonts w:ascii="Courier New" w:hAnsi="Courier New" w:cs="Courier New" w:hint="default"/>
      </w:rPr>
    </w:lvl>
    <w:lvl w:ilvl="2" w:tplc="04240005" w:tentative="1">
      <w:start w:val="1"/>
      <w:numFmt w:val="bullet"/>
      <w:lvlText w:val=""/>
      <w:lvlJc w:val="left"/>
      <w:pPr>
        <w:ind w:left="2263" w:hanging="360"/>
      </w:pPr>
      <w:rPr>
        <w:rFonts w:ascii="Wingdings" w:hAnsi="Wingdings" w:hint="default"/>
      </w:rPr>
    </w:lvl>
    <w:lvl w:ilvl="3" w:tplc="04240001" w:tentative="1">
      <w:start w:val="1"/>
      <w:numFmt w:val="bullet"/>
      <w:lvlText w:val=""/>
      <w:lvlJc w:val="left"/>
      <w:pPr>
        <w:ind w:left="2983" w:hanging="360"/>
      </w:pPr>
      <w:rPr>
        <w:rFonts w:ascii="Symbol" w:hAnsi="Symbol" w:hint="default"/>
      </w:rPr>
    </w:lvl>
    <w:lvl w:ilvl="4" w:tplc="04240003" w:tentative="1">
      <w:start w:val="1"/>
      <w:numFmt w:val="bullet"/>
      <w:lvlText w:val="o"/>
      <w:lvlJc w:val="left"/>
      <w:pPr>
        <w:ind w:left="3703" w:hanging="360"/>
      </w:pPr>
      <w:rPr>
        <w:rFonts w:ascii="Courier New" w:hAnsi="Courier New" w:cs="Courier New" w:hint="default"/>
      </w:rPr>
    </w:lvl>
    <w:lvl w:ilvl="5" w:tplc="04240005" w:tentative="1">
      <w:start w:val="1"/>
      <w:numFmt w:val="bullet"/>
      <w:lvlText w:val=""/>
      <w:lvlJc w:val="left"/>
      <w:pPr>
        <w:ind w:left="4423" w:hanging="360"/>
      </w:pPr>
      <w:rPr>
        <w:rFonts w:ascii="Wingdings" w:hAnsi="Wingdings" w:hint="default"/>
      </w:rPr>
    </w:lvl>
    <w:lvl w:ilvl="6" w:tplc="04240001" w:tentative="1">
      <w:start w:val="1"/>
      <w:numFmt w:val="bullet"/>
      <w:lvlText w:val=""/>
      <w:lvlJc w:val="left"/>
      <w:pPr>
        <w:ind w:left="5143" w:hanging="360"/>
      </w:pPr>
      <w:rPr>
        <w:rFonts w:ascii="Symbol" w:hAnsi="Symbol" w:hint="default"/>
      </w:rPr>
    </w:lvl>
    <w:lvl w:ilvl="7" w:tplc="04240003" w:tentative="1">
      <w:start w:val="1"/>
      <w:numFmt w:val="bullet"/>
      <w:lvlText w:val="o"/>
      <w:lvlJc w:val="left"/>
      <w:pPr>
        <w:ind w:left="5863" w:hanging="360"/>
      </w:pPr>
      <w:rPr>
        <w:rFonts w:ascii="Courier New" w:hAnsi="Courier New" w:cs="Courier New" w:hint="default"/>
      </w:rPr>
    </w:lvl>
    <w:lvl w:ilvl="8" w:tplc="04240005" w:tentative="1">
      <w:start w:val="1"/>
      <w:numFmt w:val="bullet"/>
      <w:lvlText w:val=""/>
      <w:lvlJc w:val="left"/>
      <w:pPr>
        <w:ind w:left="6583" w:hanging="360"/>
      </w:pPr>
      <w:rPr>
        <w:rFonts w:ascii="Wingdings" w:hAnsi="Wingdings" w:hint="default"/>
      </w:rPr>
    </w:lvl>
  </w:abstractNum>
  <w:abstractNum w:abstractNumId="56" w15:restartNumberingAfterBreak="0">
    <w:nsid w:val="5EAA5808"/>
    <w:multiLevelType w:val="hybridMultilevel"/>
    <w:tmpl w:val="F006D780"/>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5EDE3453"/>
    <w:multiLevelType w:val="hybridMultilevel"/>
    <w:tmpl w:val="56FC7584"/>
    <w:lvl w:ilvl="0" w:tplc="90D82CF6">
      <w:start w:val="1"/>
      <w:numFmt w:val="lowerLetter"/>
      <w:lvlText w:val="%1)"/>
      <w:lvlJc w:val="left"/>
      <w:pPr>
        <w:ind w:left="463" w:hanging="360"/>
      </w:pPr>
      <w:rPr>
        <w:rFonts w:hint="default"/>
      </w:rPr>
    </w:lvl>
    <w:lvl w:ilvl="1" w:tplc="04240019" w:tentative="1">
      <w:start w:val="1"/>
      <w:numFmt w:val="lowerLetter"/>
      <w:lvlText w:val="%2."/>
      <w:lvlJc w:val="left"/>
      <w:pPr>
        <w:ind w:left="1183" w:hanging="360"/>
      </w:pPr>
    </w:lvl>
    <w:lvl w:ilvl="2" w:tplc="0424001B" w:tentative="1">
      <w:start w:val="1"/>
      <w:numFmt w:val="lowerRoman"/>
      <w:lvlText w:val="%3."/>
      <w:lvlJc w:val="right"/>
      <w:pPr>
        <w:ind w:left="1903" w:hanging="180"/>
      </w:pPr>
    </w:lvl>
    <w:lvl w:ilvl="3" w:tplc="0424000F" w:tentative="1">
      <w:start w:val="1"/>
      <w:numFmt w:val="decimal"/>
      <w:lvlText w:val="%4."/>
      <w:lvlJc w:val="left"/>
      <w:pPr>
        <w:ind w:left="2623" w:hanging="360"/>
      </w:pPr>
    </w:lvl>
    <w:lvl w:ilvl="4" w:tplc="04240019" w:tentative="1">
      <w:start w:val="1"/>
      <w:numFmt w:val="lowerLetter"/>
      <w:lvlText w:val="%5."/>
      <w:lvlJc w:val="left"/>
      <w:pPr>
        <w:ind w:left="3343" w:hanging="360"/>
      </w:pPr>
    </w:lvl>
    <w:lvl w:ilvl="5" w:tplc="0424001B" w:tentative="1">
      <w:start w:val="1"/>
      <w:numFmt w:val="lowerRoman"/>
      <w:lvlText w:val="%6."/>
      <w:lvlJc w:val="right"/>
      <w:pPr>
        <w:ind w:left="4063" w:hanging="180"/>
      </w:pPr>
    </w:lvl>
    <w:lvl w:ilvl="6" w:tplc="0424000F" w:tentative="1">
      <w:start w:val="1"/>
      <w:numFmt w:val="decimal"/>
      <w:lvlText w:val="%7."/>
      <w:lvlJc w:val="left"/>
      <w:pPr>
        <w:ind w:left="4783" w:hanging="360"/>
      </w:pPr>
    </w:lvl>
    <w:lvl w:ilvl="7" w:tplc="04240019" w:tentative="1">
      <w:start w:val="1"/>
      <w:numFmt w:val="lowerLetter"/>
      <w:lvlText w:val="%8."/>
      <w:lvlJc w:val="left"/>
      <w:pPr>
        <w:ind w:left="5503" w:hanging="360"/>
      </w:pPr>
    </w:lvl>
    <w:lvl w:ilvl="8" w:tplc="0424001B" w:tentative="1">
      <w:start w:val="1"/>
      <w:numFmt w:val="lowerRoman"/>
      <w:lvlText w:val="%9."/>
      <w:lvlJc w:val="right"/>
      <w:pPr>
        <w:ind w:left="6223" w:hanging="180"/>
      </w:pPr>
    </w:lvl>
  </w:abstractNum>
  <w:abstractNum w:abstractNumId="58" w15:restartNumberingAfterBreak="0">
    <w:nsid w:val="5F976747"/>
    <w:multiLevelType w:val="hybridMultilevel"/>
    <w:tmpl w:val="C8B43314"/>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627439A7"/>
    <w:multiLevelType w:val="hybridMultilevel"/>
    <w:tmpl w:val="A112B1DE"/>
    <w:lvl w:ilvl="0" w:tplc="725E19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4816316"/>
    <w:multiLevelType w:val="hybridMultilevel"/>
    <w:tmpl w:val="526431C2"/>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6E3A0B2C">
      <w:start w:val="1"/>
      <w:numFmt w:val="bullet"/>
      <w:lvlText w:val="-"/>
      <w:lvlJc w:val="left"/>
      <w:pPr>
        <w:tabs>
          <w:tab w:val="num" w:pos="1080"/>
        </w:tabs>
        <w:ind w:left="1080" w:hanging="360"/>
      </w:pPr>
      <w:rPr>
        <w:rFonts w:ascii="Arial" w:hAnsi="Arial" w:hint="default"/>
        <w:b w:val="0"/>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65EA03F1"/>
    <w:multiLevelType w:val="hybridMultilevel"/>
    <w:tmpl w:val="EA208000"/>
    <w:lvl w:ilvl="0" w:tplc="21483A36">
      <w:start w:val="1"/>
      <w:numFmt w:val="bullet"/>
      <w:lvlText w:val="–"/>
      <w:lvlJc w:val="left"/>
      <w:pPr>
        <w:ind w:left="825" w:hanging="480"/>
      </w:pPr>
      <w:rPr>
        <w:rFonts w:ascii="Arial" w:eastAsia="Arial" w:hAnsi="Arial" w:cs="Arial" w:hint="default"/>
        <w:w w:val="99"/>
        <w:sz w:val="20"/>
        <w:szCs w:val="20"/>
      </w:rPr>
    </w:lvl>
    <w:lvl w:ilvl="1" w:tplc="9E00F21E">
      <w:start w:val="1"/>
      <w:numFmt w:val="bullet"/>
      <w:lvlText w:val="•"/>
      <w:lvlJc w:val="left"/>
      <w:pPr>
        <w:ind w:left="1600" w:hanging="480"/>
      </w:pPr>
      <w:rPr>
        <w:rFonts w:hint="default"/>
      </w:rPr>
    </w:lvl>
    <w:lvl w:ilvl="2" w:tplc="02360B60">
      <w:start w:val="1"/>
      <w:numFmt w:val="bullet"/>
      <w:lvlText w:val="•"/>
      <w:lvlJc w:val="left"/>
      <w:pPr>
        <w:ind w:left="2381" w:hanging="480"/>
      </w:pPr>
      <w:rPr>
        <w:rFonts w:hint="default"/>
      </w:rPr>
    </w:lvl>
    <w:lvl w:ilvl="3" w:tplc="A0E62598">
      <w:start w:val="1"/>
      <w:numFmt w:val="bullet"/>
      <w:lvlText w:val="•"/>
      <w:lvlJc w:val="left"/>
      <w:pPr>
        <w:ind w:left="3162" w:hanging="480"/>
      </w:pPr>
      <w:rPr>
        <w:rFonts w:hint="default"/>
      </w:rPr>
    </w:lvl>
    <w:lvl w:ilvl="4" w:tplc="A5646C96">
      <w:start w:val="1"/>
      <w:numFmt w:val="bullet"/>
      <w:lvlText w:val="•"/>
      <w:lvlJc w:val="left"/>
      <w:pPr>
        <w:ind w:left="3943" w:hanging="480"/>
      </w:pPr>
      <w:rPr>
        <w:rFonts w:hint="default"/>
      </w:rPr>
    </w:lvl>
    <w:lvl w:ilvl="5" w:tplc="16E0FA86">
      <w:start w:val="1"/>
      <w:numFmt w:val="bullet"/>
      <w:lvlText w:val="•"/>
      <w:lvlJc w:val="left"/>
      <w:pPr>
        <w:ind w:left="4724" w:hanging="480"/>
      </w:pPr>
      <w:rPr>
        <w:rFonts w:hint="default"/>
      </w:rPr>
    </w:lvl>
    <w:lvl w:ilvl="6" w:tplc="7970420E">
      <w:start w:val="1"/>
      <w:numFmt w:val="bullet"/>
      <w:lvlText w:val="•"/>
      <w:lvlJc w:val="left"/>
      <w:pPr>
        <w:ind w:left="5505" w:hanging="480"/>
      </w:pPr>
      <w:rPr>
        <w:rFonts w:hint="default"/>
      </w:rPr>
    </w:lvl>
    <w:lvl w:ilvl="7" w:tplc="A3323D1E">
      <w:start w:val="1"/>
      <w:numFmt w:val="bullet"/>
      <w:lvlText w:val="•"/>
      <w:lvlJc w:val="left"/>
      <w:pPr>
        <w:ind w:left="6286" w:hanging="480"/>
      </w:pPr>
      <w:rPr>
        <w:rFonts w:hint="default"/>
      </w:rPr>
    </w:lvl>
    <w:lvl w:ilvl="8" w:tplc="140C64B0">
      <w:start w:val="1"/>
      <w:numFmt w:val="bullet"/>
      <w:lvlText w:val="•"/>
      <w:lvlJc w:val="left"/>
      <w:pPr>
        <w:ind w:left="7067" w:hanging="480"/>
      </w:pPr>
      <w:rPr>
        <w:rFonts w:hint="default"/>
      </w:rPr>
    </w:lvl>
  </w:abstractNum>
  <w:abstractNum w:abstractNumId="62" w15:restartNumberingAfterBreak="0">
    <w:nsid w:val="6A935327"/>
    <w:multiLevelType w:val="hybridMultilevel"/>
    <w:tmpl w:val="ABD80C00"/>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CC87900"/>
    <w:multiLevelType w:val="hybridMultilevel"/>
    <w:tmpl w:val="870C51C4"/>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6DA76D6F"/>
    <w:multiLevelType w:val="hybridMultilevel"/>
    <w:tmpl w:val="107013BC"/>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736E201A"/>
    <w:multiLevelType w:val="hybridMultilevel"/>
    <w:tmpl w:val="53E6FC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84B260D"/>
    <w:multiLevelType w:val="hybridMultilevel"/>
    <w:tmpl w:val="E0EEB472"/>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79405D4E"/>
    <w:multiLevelType w:val="hybridMultilevel"/>
    <w:tmpl w:val="AA121F00"/>
    <w:lvl w:ilvl="0" w:tplc="A31CEC10">
      <w:start w:val="21"/>
      <w:numFmt w:val="bullet"/>
      <w:lvlText w:val="-"/>
      <w:lvlJc w:val="left"/>
      <w:pPr>
        <w:tabs>
          <w:tab w:val="num" w:pos="360"/>
        </w:tabs>
        <w:ind w:left="36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A154423"/>
    <w:multiLevelType w:val="hybridMultilevel"/>
    <w:tmpl w:val="34D2D7D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BA7787E"/>
    <w:multiLevelType w:val="hybridMultilevel"/>
    <w:tmpl w:val="BE204FBE"/>
    <w:lvl w:ilvl="0" w:tplc="D19E1A46">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DD101D9"/>
    <w:multiLevelType w:val="multilevel"/>
    <w:tmpl w:val="32D44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82218714">
    <w:abstractNumId w:val="0"/>
  </w:num>
  <w:num w:numId="2" w16cid:durableId="1206285995">
    <w:abstractNumId w:val="1"/>
  </w:num>
  <w:num w:numId="3" w16cid:durableId="1416128539">
    <w:abstractNumId w:val="2"/>
  </w:num>
  <w:num w:numId="4" w16cid:durableId="879322164">
    <w:abstractNumId w:val="3"/>
  </w:num>
  <w:num w:numId="5" w16cid:durableId="1645350961">
    <w:abstractNumId w:val="4"/>
  </w:num>
  <w:num w:numId="6" w16cid:durableId="1772315113">
    <w:abstractNumId w:val="5"/>
  </w:num>
  <w:num w:numId="7" w16cid:durableId="1530023420">
    <w:abstractNumId w:val="8"/>
  </w:num>
  <w:num w:numId="8" w16cid:durableId="330303681">
    <w:abstractNumId w:val="9"/>
  </w:num>
  <w:num w:numId="9" w16cid:durableId="2030839022">
    <w:abstractNumId w:val="10"/>
  </w:num>
  <w:num w:numId="10" w16cid:durableId="1956672576">
    <w:abstractNumId w:val="11"/>
  </w:num>
  <w:num w:numId="11" w16cid:durableId="311720714">
    <w:abstractNumId w:val="13"/>
  </w:num>
  <w:num w:numId="12" w16cid:durableId="34547656">
    <w:abstractNumId w:val="16"/>
  </w:num>
  <w:num w:numId="13" w16cid:durableId="1571038713">
    <w:abstractNumId w:val="17"/>
  </w:num>
  <w:num w:numId="14" w16cid:durableId="1928922668">
    <w:abstractNumId w:val="18"/>
  </w:num>
  <w:num w:numId="15" w16cid:durableId="1772315400">
    <w:abstractNumId w:val="19"/>
  </w:num>
  <w:num w:numId="16" w16cid:durableId="1833984984">
    <w:abstractNumId w:val="20"/>
  </w:num>
  <w:num w:numId="17" w16cid:durableId="591548678">
    <w:abstractNumId w:val="21"/>
  </w:num>
  <w:num w:numId="18" w16cid:durableId="631860842">
    <w:abstractNumId w:val="22"/>
  </w:num>
  <w:num w:numId="19" w16cid:durableId="959799688">
    <w:abstractNumId w:val="23"/>
  </w:num>
  <w:num w:numId="20" w16cid:durableId="1714767349">
    <w:abstractNumId w:val="24"/>
  </w:num>
  <w:num w:numId="21" w16cid:durableId="332680606">
    <w:abstractNumId w:val="48"/>
  </w:num>
  <w:num w:numId="22" w16cid:durableId="1687245201">
    <w:abstractNumId w:val="41"/>
  </w:num>
  <w:num w:numId="23" w16cid:durableId="876819178">
    <w:abstractNumId w:val="28"/>
  </w:num>
  <w:num w:numId="24" w16cid:durableId="2019041528">
    <w:abstractNumId w:val="36"/>
  </w:num>
  <w:num w:numId="25" w16cid:durableId="1088114138">
    <w:abstractNumId w:val="27"/>
  </w:num>
  <w:num w:numId="26" w16cid:durableId="1274052486">
    <w:abstractNumId w:val="52"/>
  </w:num>
  <w:num w:numId="27" w16cid:durableId="431632443">
    <w:abstractNumId w:val="30"/>
  </w:num>
  <w:num w:numId="28" w16cid:durableId="2009942471">
    <w:abstractNumId w:val="53"/>
  </w:num>
  <w:num w:numId="29" w16cid:durableId="617417915">
    <w:abstractNumId w:val="29"/>
  </w:num>
  <w:num w:numId="30" w16cid:durableId="611783801">
    <w:abstractNumId w:val="34"/>
  </w:num>
  <w:num w:numId="31" w16cid:durableId="385253373">
    <w:abstractNumId w:val="38"/>
  </w:num>
  <w:num w:numId="32" w16cid:durableId="1370951234">
    <w:abstractNumId w:val="55"/>
  </w:num>
  <w:num w:numId="33" w16cid:durableId="1023165417">
    <w:abstractNumId w:val="31"/>
  </w:num>
  <w:num w:numId="34" w16cid:durableId="143200803">
    <w:abstractNumId w:val="69"/>
  </w:num>
  <w:num w:numId="35" w16cid:durableId="210505280">
    <w:abstractNumId w:val="47"/>
  </w:num>
  <w:num w:numId="36" w16cid:durableId="1419986005">
    <w:abstractNumId w:val="44"/>
  </w:num>
  <w:num w:numId="37" w16cid:durableId="1179659633">
    <w:abstractNumId w:val="57"/>
  </w:num>
  <w:num w:numId="38" w16cid:durableId="153839588">
    <w:abstractNumId w:val="61"/>
  </w:num>
  <w:num w:numId="39" w16cid:durableId="98882446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8266719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16773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69143732">
    <w:abstractNumId w:val="50"/>
  </w:num>
  <w:num w:numId="43" w16cid:durableId="830026477">
    <w:abstractNumId w:val="5"/>
  </w:num>
  <w:num w:numId="44" w16cid:durableId="2005425439">
    <w:abstractNumId w:val="6"/>
  </w:num>
  <w:num w:numId="45" w16cid:durableId="8004648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394959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9223351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67563473">
    <w:abstractNumId w:val="20"/>
  </w:num>
  <w:num w:numId="49" w16cid:durableId="1103262588">
    <w:abstractNumId w:val="9"/>
  </w:num>
  <w:num w:numId="50" w16cid:durableId="1772778134">
    <w:abstractNumId w:val="3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84165223">
    <w:abstractNumId w:val="10"/>
  </w:num>
  <w:num w:numId="52" w16cid:durableId="1130174989">
    <w:abstractNumId w:val="37"/>
  </w:num>
  <w:num w:numId="53" w16cid:durableId="163240209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71579923">
    <w:abstractNumId w:val="54"/>
  </w:num>
  <w:num w:numId="55" w16cid:durableId="2118594532">
    <w:abstractNumId w:val="16"/>
  </w:num>
  <w:num w:numId="56" w16cid:durableId="1039161819">
    <w:abstractNumId w:val="3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66633305">
    <w:abstractNumId w:val="1"/>
  </w:num>
  <w:num w:numId="58" w16cid:durableId="89254090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37951166">
    <w:abstractNumId w:val="59"/>
  </w:num>
  <w:num w:numId="60" w16cid:durableId="945045603">
    <w:abstractNumId w:val="29"/>
  </w:num>
  <w:num w:numId="61" w16cid:durableId="1442530566">
    <w:abstractNumId w:val="60"/>
  </w:num>
  <w:num w:numId="62" w16cid:durableId="1160973194">
    <w:abstractNumId w:val="67"/>
  </w:num>
  <w:num w:numId="63" w16cid:durableId="1974603259">
    <w:abstractNumId w:val="58"/>
  </w:num>
  <w:num w:numId="64" w16cid:durableId="154690426">
    <w:abstractNumId w:val="66"/>
  </w:num>
  <w:num w:numId="65" w16cid:durableId="78672489">
    <w:abstractNumId w:val="56"/>
  </w:num>
  <w:num w:numId="66" w16cid:durableId="1738287946">
    <w:abstractNumId w:val="42"/>
  </w:num>
  <w:num w:numId="67" w16cid:durableId="2059434293">
    <w:abstractNumId w:val="33"/>
  </w:num>
  <w:num w:numId="68" w16cid:durableId="1173959556">
    <w:abstractNumId w:val="46"/>
  </w:num>
  <w:num w:numId="69" w16cid:durableId="27800023">
    <w:abstractNumId w:val="62"/>
  </w:num>
  <w:num w:numId="70" w16cid:durableId="1190871959">
    <w:abstractNumId w:val="63"/>
  </w:num>
  <w:num w:numId="71" w16cid:durableId="1150319068">
    <w:abstractNumId w:val="45"/>
  </w:num>
  <w:num w:numId="72" w16cid:durableId="1178346933">
    <w:abstractNumId w:val="64"/>
  </w:num>
  <w:num w:numId="73" w16cid:durableId="448546902">
    <w:abstractNumId w:val="51"/>
  </w:num>
  <w:num w:numId="74" w16cid:durableId="1238250362">
    <w:abstractNumId w:val="43"/>
  </w:num>
  <w:num w:numId="75" w16cid:durableId="1043483414">
    <w:abstractNumId w:val="68"/>
  </w:num>
  <w:num w:numId="76" w16cid:durableId="1364089458">
    <w:abstractNumId w:val="35"/>
  </w:num>
  <w:num w:numId="77" w16cid:durableId="587151952">
    <w:abstractNumId w:val="49"/>
  </w:num>
  <w:num w:numId="78" w16cid:durableId="1113283593">
    <w:abstractNumId w:val="32"/>
  </w:num>
  <w:num w:numId="79" w16cid:durableId="455493992">
    <w:abstractNumId w:val="40"/>
  </w:num>
  <w:num w:numId="80" w16cid:durableId="1867021845">
    <w:abstractNumId w:val="7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B29"/>
    <w:rsid w:val="00036694"/>
    <w:rsid w:val="00040F44"/>
    <w:rsid w:val="00042FE4"/>
    <w:rsid w:val="0005462D"/>
    <w:rsid w:val="000651F5"/>
    <w:rsid w:val="00070CF2"/>
    <w:rsid w:val="0007754C"/>
    <w:rsid w:val="000778CF"/>
    <w:rsid w:val="00086913"/>
    <w:rsid w:val="0009445C"/>
    <w:rsid w:val="000960D5"/>
    <w:rsid w:val="0009751A"/>
    <w:rsid w:val="000A763D"/>
    <w:rsid w:val="000B1051"/>
    <w:rsid w:val="000B2CC0"/>
    <w:rsid w:val="000B3894"/>
    <w:rsid w:val="000B736C"/>
    <w:rsid w:val="000C09B7"/>
    <w:rsid w:val="000D0814"/>
    <w:rsid w:val="000D40C7"/>
    <w:rsid w:val="000D664A"/>
    <w:rsid w:val="000E3803"/>
    <w:rsid w:val="000F5345"/>
    <w:rsid w:val="000F68B9"/>
    <w:rsid w:val="000F7B7C"/>
    <w:rsid w:val="00100955"/>
    <w:rsid w:val="00110AA9"/>
    <w:rsid w:val="00113AD0"/>
    <w:rsid w:val="00120DE3"/>
    <w:rsid w:val="00123906"/>
    <w:rsid w:val="001346DD"/>
    <w:rsid w:val="00160568"/>
    <w:rsid w:val="00166F10"/>
    <w:rsid w:val="0016700F"/>
    <w:rsid w:val="001674BC"/>
    <w:rsid w:val="00171312"/>
    <w:rsid w:val="00171539"/>
    <w:rsid w:val="00177E24"/>
    <w:rsid w:val="0018390E"/>
    <w:rsid w:val="001857D5"/>
    <w:rsid w:val="001930D8"/>
    <w:rsid w:val="001A084A"/>
    <w:rsid w:val="001C0A7D"/>
    <w:rsid w:val="001C5380"/>
    <w:rsid w:val="001C6D37"/>
    <w:rsid w:val="001D35CE"/>
    <w:rsid w:val="001D646B"/>
    <w:rsid w:val="001E6E23"/>
    <w:rsid w:val="001E7388"/>
    <w:rsid w:val="001F0A9B"/>
    <w:rsid w:val="001F305A"/>
    <w:rsid w:val="002023A7"/>
    <w:rsid w:val="00210FA3"/>
    <w:rsid w:val="00211CDD"/>
    <w:rsid w:val="00213F44"/>
    <w:rsid w:val="002265D5"/>
    <w:rsid w:val="00235728"/>
    <w:rsid w:val="002409E2"/>
    <w:rsid w:val="0024356C"/>
    <w:rsid w:val="002444BC"/>
    <w:rsid w:val="002454E1"/>
    <w:rsid w:val="0024671B"/>
    <w:rsid w:val="00247D67"/>
    <w:rsid w:val="00273FFC"/>
    <w:rsid w:val="002A27CA"/>
    <w:rsid w:val="002D6986"/>
    <w:rsid w:val="002F057C"/>
    <w:rsid w:val="002F4A68"/>
    <w:rsid w:val="003022E9"/>
    <w:rsid w:val="00302E2E"/>
    <w:rsid w:val="00324B0E"/>
    <w:rsid w:val="00333019"/>
    <w:rsid w:val="003503A9"/>
    <w:rsid w:val="003506EF"/>
    <w:rsid w:val="003512CA"/>
    <w:rsid w:val="00353C24"/>
    <w:rsid w:val="00360772"/>
    <w:rsid w:val="00362271"/>
    <w:rsid w:val="00375147"/>
    <w:rsid w:val="00390A27"/>
    <w:rsid w:val="00392CD7"/>
    <w:rsid w:val="003A203E"/>
    <w:rsid w:val="003A2F6B"/>
    <w:rsid w:val="003B3BE2"/>
    <w:rsid w:val="003C4C98"/>
    <w:rsid w:val="003D72B2"/>
    <w:rsid w:val="003E78FD"/>
    <w:rsid w:val="003F18DD"/>
    <w:rsid w:val="003F45F5"/>
    <w:rsid w:val="00420F59"/>
    <w:rsid w:val="00425676"/>
    <w:rsid w:val="00434BEA"/>
    <w:rsid w:val="00437D98"/>
    <w:rsid w:val="0044348B"/>
    <w:rsid w:val="00446310"/>
    <w:rsid w:val="004578B9"/>
    <w:rsid w:val="00461953"/>
    <w:rsid w:val="00471D3B"/>
    <w:rsid w:val="00472007"/>
    <w:rsid w:val="0047600F"/>
    <w:rsid w:val="00477075"/>
    <w:rsid w:val="00482C0C"/>
    <w:rsid w:val="00485002"/>
    <w:rsid w:val="00491882"/>
    <w:rsid w:val="00495B29"/>
    <w:rsid w:val="004A3A31"/>
    <w:rsid w:val="004C375B"/>
    <w:rsid w:val="004C553D"/>
    <w:rsid w:val="004E1F17"/>
    <w:rsid w:val="004F5926"/>
    <w:rsid w:val="004F64DA"/>
    <w:rsid w:val="0050361B"/>
    <w:rsid w:val="00526129"/>
    <w:rsid w:val="00536C49"/>
    <w:rsid w:val="0054782A"/>
    <w:rsid w:val="00552DD9"/>
    <w:rsid w:val="00561807"/>
    <w:rsid w:val="005A7C98"/>
    <w:rsid w:val="005B1D75"/>
    <w:rsid w:val="005C26D9"/>
    <w:rsid w:val="005D73EC"/>
    <w:rsid w:val="005E357A"/>
    <w:rsid w:val="005F6341"/>
    <w:rsid w:val="00636CE5"/>
    <w:rsid w:val="00651843"/>
    <w:rsid w:val="0065328E"/>
    <w:rsid w:val="006548CF"/>
    <w:rsid w:val="0065602F"/>
    <w:rsid w:val="00662031"/>
    <w:rsid w:val="00673D82"/>
    <w:rsid w:val="006741F8"/>
    <w:rsid w:val="006766E9"/>
    <w:rsid w:val="00676DD7"/>
    <w:rsid w:val="006836E6"/>
    <w:rsid w:val="006904DB"/>
    <w:rsid w:val="00693F0E"/>
    <w:rsid w:val="00697392"/>
    <w:rsid w:val="006A423A"/>
    <w:rsid w:val="006A57CD"/>
    <w:rsid w:val="006A7E00"/>
    <w:rsid w:val="006B4554"/>
    <w:rsid w:val="006C0DD2"/>
    <w:rsid w:val="006E598C"/>
    <w:rsid w:val="006F0E99"/>
    <w:rsid w:val="006F31C9"/>
    <w:rsid w:val="006F3E4F"/>
    <w:rsid w:val="006F436E"/>
    <w:rsid w:val="006F76A1"/>
    <w:rsid w:val="006F7D36"/>
    <w:rsid w:val="007274B1"/>
    <w:rsid w:val="0073020F"/>
    <w:rsid w:val="00731C5B"/>
    <w:rsid w:val="00740B0B"/>
    <w:rsid w:val="007415CE"/>
    <w:rsid w:val="007504DA"/>
    <w:rsid w:val="00761E14"/>
    <w:rsid w:val="00766209"/>
    <w:rsid w:val="007712C0"/>
    <w:rsid w:val="00772DA6"/>
    <w:rsid w:val="00786D02"/>
    <w:rsid w:val="00787E0A"/>
    <w:rsid w:val="00790CC5"/>
    <w:rsid w:val="007A3537"/>
    <w:rsid w:val="007B03BD"/>
    <w:rsid w:val="007B249A"/>
    <w:rsid w:val="007B4963"/>
    <w:rsid w:val="007C52DA"/>
    <w:rsid w:val="007D0289"/>
    <w:rsid w:val="007D0351"/>
    <w:rsid w:val="007D621E"/>
    <w:rsid w:val="007F4870"/>
    <w:rsid w:val="008003CD"/>
    <w:rsid w:val="00803797"/>
    <w:rsid w:val="00813B4D"/>
    <w:rsid w:val="00815A7A"/>
    <w:rsid w:val="00821D9E"/>
    <w:rsid w:val="008477B8"/>
    <w:rsid w:val="00851D76"/>
    <w:rsid w:val="00854110"/>
    <w:rsid w:val="008636A3"/>
    <w:rsid w:val="008652A9"/>
    <w:rsid w:val="00874B54"/>
    <w:rsid w:val="008755CC"/>
    <w:rsid w:val="00884A7B"/>
    <w:rsid w:val="008A2B66"/>
    <w:rsid w:val="008A4170"/>
    <w:rsid w:val="008B350A"/>
    <w:rsid w:val="008C276F"/>
    <w:rsid w:val="008D667C"/>
    <w:rsid w:val="008D67C2"/>
    <w:rsid w:val="008E1034"/>
    <w:rsid w:val="008F0067"/>
    <w:rsid w:val="008F0074"/>
    <w:rsid w:val="009001C6"/>
    <w:rsid w:val="0090080C"/>
    <w:rsid w:val="009018D7"/>
    <w:rsid w:val="00905A98"/>
    <w:rsid w:val="00912DD0"/>
    <w:rsid w:val="00913BA5"/>
    <w:rsid w:val="0091592A"/>
    <w:rsid w:val="00932581"/>
    <w:rsid w:val="00937D41"/>
    <w:rsid w:val="00940C90"/>
    <w:rsid w:val="00942E6D"/>
    <w:rsid w:val="0094750C"/>
    <w:rsid w:val="00952762"/>
    <w:rsid w:val="009637A5"/>
    <w:rsid w:val="00966FC0"/>
    <w:rsid w:val="009710B2"/>
    <w:rsid w:val="00975826"/>
    <w:rsid w:val="00996ECF"/>
    <w:rsid w:val="00997DC6"/>
    <w:rsid w:val="009A311F"/>
    <w:rsid w:val="009A70CF"/>
    <w:rsid w:val="009B10FF"/>
    <w:rsid w:val="009B290F"/>
    <w:rsid w:val="009C1C82"/>
    <w:rsid w:val="009C3079"/>
    <w:rsid w:val="009C3916"/>
    <w:rsid w:val="009C4909"/>
    <w:rsid w:val="009C5B01"/>
    <w:rsid w:val="009D0F36"/>
    <w:rsid w:val="009E3773"/>
    <w:rsid w:val="009E59AB"/>
    <w:rsid w:val="009E5C44"/>
    <w:rsid w:val="009E69A1"/>
    <w:rsid w:val="009F2452"/>
    <w:rsid w:val="009F314C"/>
    <w:rsid w:val="009F7010"/>
    <w:rsid w:val="009F7F02"/>
    <w:rsid w:val="00A1585C"/>
    <w:rsid w:val="00A2063C"/>
    <w:rsid w:val="00A21A8B"/>
    <w:rsid w:val="00A33959"/>
    <w:rsid w:val="00A474DB"/>
    <w:rsid w:val="00A623AA"/>
    <w:rsid w:val="00A62B55"/>
    <w:rsid w:val="00A671A8"/>
    <w:rsid w:val="00A7090E"/>
    <w:rsid w:val="00A81B51"/>
    <w:rsid w:val="00A84A7A"/>
    <w:rsid w:val="00A85209"/>
    <w:rsid w:val="00A96B0F"/>
    <w:rsid w:val="00AA1422"/>
    <w:rsid w:val="00AA756D"/>
    <w:rsid w:val="00AB788D"/>
    <w:rsid w:val="00AC3A4F"/>
    <w:rsid w:val="00AC3B45"/>
    <w:rsid w:val="00AC716A"/>
    <w:rsid w:val="00AD45DA"/>
    <w:rsid w:val="00AE0845"/>
    <w:rsid w:val="00AE648C"/>
    <w:rsid w:val="00AE771C"/>
    <w:rsid w:val="00AF314B"/>
    <w:rsid w:val="00B000D5"/>
    <w:rsid w:val="00B05677"/>
    <w:rsid w:val="00B23BC8"/>
    <w:rsid w:val="00B414AB"/>
    <w:rsid w:val="00B55127"/>
    <w:rsid w:val="00B57626"/>
    <w:rsid w:val="00B60D34"/>
    <w:rsid w:val="00B71CD5"/>
    <w:rsid w:val="00B74E80"/>
    <w:rsid w:val="00B77306"/>
    <w:rsid w:val="00B7774D"/>
    <w:rsid w:val="00B819D0"/>
    <w:rsid w:val="00B82002"/>
    <w:rsid w:val="00B86E82"/>
    <w:rsid w:val="00BA550C"/>
    <w:rsid w:val="00BB6991"/>
    <w:rsid w:val="00BC36E1"/>
    <w:rsid w:val="00BC44CE"/>
    <w:rsid w:val="00BC7D8B"/>
    <w:rsid w:val="00BD0F4A"/>
    <w:rsid w:val="00BD25EC"/>
    <w:rsid w:val="00BD6C2C"/>
    <w:rsid w:val="00BD7D9F"/>
    <w:rsid w:val="00BE2744"/>
    <w:rsid w:val="00BE502A"/>
    <w:rsid w:val="00BF1866"/>
    <w:rsid w:val="00C0323E"/>
    <w:rsid w:val="00C118F8"/>
    <w:rsid w:val="00C178C6"/>
    <w:rsid w:val="00C20248"/>
    <w:rsid w:val="00C26F27"/>
    <w:rsid w:val="00C404DF"/>
    <w:rsid w:val="00C4256A"/>
    <w:rsid w:val="00C51515"/>
    <w:rsid w:val="00C60019"/>
    <w:rsid w:val="00C60B6C"/>
    <w:rsid w:val="00C6218D"/>
    <w:rsid w:val="00C74A78"/>
    <w:rsid w:val="00C81F15"/>
    <w:rsid w:val="00C83102"/>
    <w:rsid w:val="00C83C4C"/>
    <w:rsid w:val="00C9778E"/>
    <w:rsid w:val="00CB4EB5"/>
    <w:rsid w:val="00CC46DC"/>
    <w:rsid w:val="00CD19A1"/>
    <w:rsid w:val="00CD37C8"/>
    <w:rsid w:val="00CE15C1"/>
    <w:rsid w:val="00CF203E"/>
    <w:rsid w:val="00D005C7"/>
    <w:rsid w:val="00D02E18"/>
    <w:rsid w:val="00D16FB8"/>
    <w:rsid w:val="00D21294"/>
    <w:rsid w:val="00D247E7"/>
    <w:rsid w:val="00D24849"/>
    <w:rsid w:val="00D250D5"/>
    <w:rsid w:val="00D32905"/>
    <w:rsid w:val="00D4114C"/>
    <w:rsid w:val="00D4509D"/>
    <w:rsid w:val="00D45208"/>
    <w:rsid w:val="00D468B5"/>
    <w:rsid w:val="00D46B83"/>
    <w:rsid w:val="00D66FF5"/>
    <w:rsid w:val="00D940F5"/>
    <w:rsid w:val="00D96B06"/>
    <w:rsid w:val="00DA472F"/>
    <w:rsid w:val="00DA7288"/>
    <w:rsid w:val="00DB2700"/>
    <w:rsid w:val="00DB46A2"/>
    <w:rsid w:val="00DB6848"/>
    <w:rsid w:val="00DD5209"/>
    <w:rsid w:val="00DE2FAD"/>
    <w:rsid w:val="00DF0E01"/>
    <w:rsid w:val="00E007E5"/>
    <w:rsid w:val="00E00A85"/>
    <w:rsid w:val="00E019AF"/>
    <w:rsid w:val="00E11C2E"/>
    <w:rsid w:val="00E169F7"/>
    <w:rsid w:val="00E204C0"/>
    <w:rsid w:val="00E23EE4"/>
    <w:rsid w:val="00E35ACA"/>
    <w:rsid w:val="00E42EB0"/>
    <w:rsid w:val="00E64B32"/>
    <w:rsid w:val="00E66513"/>
    <w:rsid w:val="00E72595"/>
    <w:rsid w:val="00E82C1F"/>
    <w:rsid w:val="00E866D2"/>
    <w:rsid w:val="00E87690"/>
    <w:rsid w:val="00EA5D41"/>
    <w:rsid w:val="00EB4ABB"/>
    <w:rsid w:val="00EB7800"/>
    <w:rsid w:val="00EC17FB"/>
    <w:rsid w:val="00EC7946"/>
    <w:rsid w:val="00EE3CC5"/>
    <w:rsid w:val="00EE4C44"/>
    <w:rsid w:val="00EF75B8"/>
    <w:rsid w:val="00F014FD"/>
    <w:rsid w:val="00F0715F"/>
    <w:rsid w:val="00F07A3E"/>
    <w:rsid w:val="00F12478"/>
    <w:rsid w:val="00F23CAA"/>
    <w:rsid w:val="00F32D11"/>
    <w:rsid w:val="00F33557"/>
    <w:rsid w:val="00F43194"/>
    <w:rsid w:val="00F56178"/>
    <w:rsid w:val="00F64E82"/>
    <w:rsid w:val="00F77788"/>
    <w:rsid w:val="00F81178"/>
    <w:rsid w:val="00FA3089"/>
    <w:rsid w:val="00FA4119"/>
    <w:rsid w:val="00FB4E65"/>
    <w:rsid w:val="00FD221A"/>
    <w:rsid w:val="00FD5992"/>
    <w:rsid w:val="00FF1EBE"/>
    <w:rsid w:val="00FF27C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952B41D"/>
  <w15:chartTrackingRefBased/>
  <w15:docId w15:val="{6F015F75-F019-4001-B165-808D28B87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32D11"/>
    <w:pPr>
      <w:suppressAutoHyphens/>
      <w:spacing w:line="260" w:lineRule="atLeast"/>
      <w:jc w:val="both"/>
    </w:pPr>
    <w:rPr>
      <w:rFonts w:ascii="Arial" w:eastAsia="Calibri" w:hAnsi="Arial" w:cs="Arial"/>
      <w:szCs w:val="22"/>
      <w:lang w:val="sl-SI" w:eastAsia="zh-CN"/>
    </w:rPr>
  </w:style>
  <w:style w:type="paragraph" w:styleId="Naslov1">
    <w:name w:val="heading 1"/>
    <w:next w:val="Navaden"/>
    <w:qFormat/>
    <w:pPr>
      <w:keepNext/>
      <w:keepLines/>
      <w:numPr>
        <w:numId w:val="1"/>
      </w:numPr>
      <w:suppressAutoHyphens/>
      <w:spacing w:before="280" w:after="280" w:line="260" w:lineRule="atLeast"/>
      <w:jc w:val="both"/>
      <w:outlineLvl w:val="0"/>
    </w:pPr>
    <w:rPr>
      <w:rFonts w:ascii="Arial" w:hAnsi="Arial" w:cs="Arial"/>
      <w:b/>
      <w:bCs/>
      <w:caps/>
      <w:szCs w:val="28"/>
      <w:lang w:val="sl-SI" w:eastAsia="zh-CN"/>
    </w:rPr>
  </w:style>
  <w:style w:type="paragraph" w:styleId="Naslov2">
    <w:name w:val="heading 2"/>
    <w:basedOn w:val="Naslov1"/>
    <w:next w:val="Navaden"/>
    <w:qFormat/>
    <w:pPr>
      <w:numPr>
        <w:ilvl w:val="1"/>
      </w:numPr>
      <w:spacing w:before="240" w:after="120"/>
      <w:outlineLvl w:val="1"/>
    </w:pPr>
    <w:rPr>
      <w:bCs w:val="0"/>
      <w:caps w:val="0"/>
      <w:szCs w:val="26"/>
    </w:rPr>
  </w:style>
  <w:style w:type="paragraph" w:styleId="Naslov3">
    <w:name w:val="heading 3"/>
    <w:basedOn w:val="Naslov2"/>
    <w:next w:val="Navaden"/>
    <w:qFormat/>
    <w:pPr>
      <w:numPr>
        <w:ilvl w:val="2"/>
      </w:numPr>
      <w:outlineLvl w:val="2"/>
    </w:pPr>
    <w:rPr>
      <w:bCs/>
      <w:i/>
    </w:rPr>
  </w:style>
  <w:style w:type="paragraph" w:styleId="Naslov4">
    <w:name w:val="heading 4"/>
    <w:basedOn w:val="Naslov3"/>
    <w:next w:val="Navaden"/>
    <w:qFormat/>
    <w:pPr>
      <w:numPr>
        <w:ilvl w:val="3"/>
      </w:numPr>
      <w:ind w:left="782" w:hanging="782"/>
      <w:outlineLvl w:val="3"/>
    </w:pPr>
    <w:rPr>
      <w:bCs w:val="0"/>
      <w:iCs/>
    </w:rPr>
  </w:style>
  <w:style w:type="paragraph" w:styleId="Naslov5">
    <w:name w:val="heading 5"/>
    <w:basedOn w:val="Naslov4"/>
    <w:next w:val="Navaden"/>
    <w:qFormat/>
    <w:pPr>
      <w:numPr>
        <w:ilvl w:val="4"/>
      </w:numPr>
      <w:ind w:left="924" w:hanging="924"/>
      <w:outlineLvl w:val="4"/>
    </w:pPr>
  </w:style>
  <w:style w:type="paragraph" w:styleId="Naslov6">
    <w:name w:val="heading 6"/>
    <w:basedOn w:val="Naslov5"/>
    <w:next w:val="Navaden"/>
    <w:qFormat/>
    <w:pPr>
      <w:numPr>
        <w:ilvl w:val="5"/>
      </w:numPr>
      <w:ind w:left="1066" w:hanging="1066"/>
      <w:outlineLvl w:val="5"/>
    </w:pPr>
    <w:rPr>
      <w:iCs w:val="0"/>
    </w:rPr>
  </w:style>
  <w:style w:type="paragraph" w:styleId="Naslov7">
    <w:name w:val="heading 7"/>
    <w:basedOn w:val="Naslov6"/>
    <w:next w:val="Navaden"/>
    <w:qFormat/>
    <w:pPr>
      <w:numPr>
        <w:ilvl w:val="6"/>
      </w:numPr>
      <w:ind w:left="1208" w:hanging="1208"/>
      <w:outlineLvl w:val="6"/>
    </w:pPr>
    <w:rPr>
      <w:iCs/>
      <w:color w:val="404040"/>
    </w:rPr>
  </w:style>
  <w:style w:type="paragraph" w:styleId="Naslov8">
    <w:name w:val="heading 8"/>
    <w:basedOn w:val="Naslov7"/>
    <w:next w:val="Navaden"/>
    <w:qFormat/>
    <w:pPr>
      <w:numPr>
        <w:ilvl w:val="7"/>
      </w:numPr>
      <w:ind w:left="1349" w:hanging="1349"/>
      <w:jc w:val="left"/>
      <w:outlineLvl w:val="7"/>
    </w:pPr>
    <w:rPr>
      <w:szCs w:val="20"/>
    </w:rPr>
  </w:style>
  <w:style w:type="paragraph" w:styleId="Naslov9">
    <w:name w:val="heading 9"/>
    <w:basedOn w:val="Naslov8"/>
    <w:next w:val="Navaden"/>
    <w:qFormat/>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sz w:val="18"/>
      <w:szCs w:val="18"/>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cs="Arial" w:hint="default"/>
      <w:b/>
      <w:bCs/>
      <w:color w:val="000000"/>
      <w:sz w:val="18"/>
      <w:szCs w:val="18"/>
      <w:lang w:val="x-none"/>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eastAsia="Times New Roman" w:hAnsi="Times New Roman" w:cs="Times New Roman" w:hint="default"/>
      <w:szCs w:val="20"/>
      <w:lang w:eastAsia="sl-SI"/>
    </w:rPr>
  </w:style>
  <w:style w:type="character" w:customStyle="1" w:styleId="WW8Num5z1">
    <w:name w:val="WW8Num5z1"/>
    <w:rPr>
      <w:rFonts w:ascii="Courier New" w:hAnsi="Courier New" w:cs="Times New Roman"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8z0">
    <w:name w:val="WW8Num8z0"/>
    <w:rPr>
      <w:rFonts w:ascii="Arial" w:eastAsia="Times New Roman" w:hAnsi="Arial" w:cs="Aria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Symbol" w:hAnsi="Symbol" w:cs="Symbol" w:hint="default"/>
      <w:sz w:val="16"/>
      <w:szCs w:val="16"/>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hint="default"/>
    </w:rPr>
  </w:style>
  <w:style w:type="character" w:customStyle="1" w:styleId="WW8Num11z0">
    <w:name w:val="WW8Num11z0"/>
    <w:rPr>
      <w:rFonts w:ascii="Arial" w:eastAsia="Times New Roman" w:hAnsi="Arial" w:cs="Aria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Symbol" w:eastAsia="TimesNewRoman" w:hAnsi="Symbol" w:cs="Symbol" w:hint="default"/>
      <w:sz w:val="18"/>
      <w:szCs w:val="18"/>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eastAsia="TimesNewRoman" w:hAnsi="Symbol" w:cs="Symbol" w:hint="default"/>
      <w:sz w:val="18"/>
      <w:szCs w:val="18"/>
      <w:lang w:val="x-none"/>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eastAsia="Times New Roman" w:hAnsi="Symbol" w:cs="Symbol" w:hint="default"/>
      <w:sz w:val="24"/>
      <w:szCs w:val="24"/>
      <w:lang w:eastAsia="sl-SI"/>
    </w:rPr>
  </w:style>
  <w:style w:type="character" w:customStyle="1" w:styleId="WW8Num14z1">
    <w:name w:val="WW8Num14z1"/>
    <w:rPr>
      <w:rFonts w:ascii="Courier New" w:hAnsi="Courier New" w:cs="Times New Roman" w:hint="default"/>
    </w:rPr>
  </w:style>
  <w:style w:type="character" w:customStyle="1" w:styleId="WW8Num14z2">
    <w:name w:val="WW8Num14z2"/>
    <w:rPr>
      <w:rFonts w:ascii="Wingdings" w:hAnsi="Wingdings" w:cs="Wingdings" w:hint="default"/>
    </w:rPr>
  </w:style>
  <w:style w:type="character" w:customStyle="1" w:styleId="WW8Num15z0">
    <w:name w:val="WW8Num15z0"/>
    <w:rPr>
      <w:rFonts w:eastAsia="Times New Roman" w:cs="Arial"/>
      <w:bCs/>
      <w:iCs/>
      <w:sz w:val="18"/>
      <w:szCs w:val="18"/>
      <w:lang w:eastAsia="sl-SI"/>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eastAsia="Times New Roman"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Symbol" w:hAnsi="Symbol" w:cs="Symbol" w:hint="default"/>
      <w:sz w:val="18"/>
      <w:szCs w:val="18"/>
      <w:lang w:val="x-none"/>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rPr>
      <w:rFonts w:ascii="Arial" w:hAnsi="Arial" w:cs="Arial" w:hint="default"/>
    </w:rPr>
  </w:style>
  <w:style w:type="character" w:customStyle="1" w:styleId="WW8Num21z5">
    <w:name w:val="WW8Num21z5"/>
    <w:rPr>
      <w:rFonts w:hint="default"/>
    </w:rPr>
  </w:style>
  <w:style w:type="character" w:customStyle="1" w:styleId="WW8Num22z0">
    <w:name w:val="WW8Num22z0"/>
    <w:rPr>
      <w:rFonts w:ascii="Symbol" w:hAnsi="Symbol" w:cs="Symbol" w:hint="default"/>
      <w:sz w:val="18"/>
      <w:szCs w:val="18"/>
      <w:lang w:eastAsia="sl-SI"/>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hint="default"/>
      <w:sz w:val="18"/>
      <w:szCs w:val="18"/>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hint="default"/>
      <w:i w:val="0"/>
      <w:sz w:val="20"/>
      <w:szCs w:val="20"/>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St2z0">
    <w:name w:val="WW8NumSt2z0"/>
    <w:rPr>
      <w:rFonts w:hint="default"/>
    </w:rPr>
  </w:style>
  <w:style w:type="character" w:customStyle="1" w:styleId="WW8NumSt8z0">
    <w:name w:val="WW8NumSt8z0"/>
    <w:rPr>
      <w:rFonts w:hint="default"/>
      <w:strike w:val="0"/>
      <w:dstrike w:val="0"/>
    </w:rPr>
  </w:style>
  <w:style w:type="character" w:customStyle="1" w:styleId="Privzetapisavaodstavka1">
    <w:name w:val="Privzeta pisava odstavka1"/>
  </w:style>
  <w:style w:type="character" w:customStyle="1" w:styleId="Naslov2Znak">
    <w:name w:val="Naslov 2 Znak"/>
    <w:rPr>
      <w:rFonts w:ascii="Arial" w:eastAsia="Times New Roman" w:hAnsi="Arial" w:cs="Arial"/>
      <w:b/>
      <w:smallCaps/>
      <w:szCs w:val="26"/>
    </w:rPr>
  </w:style>
  <w:style w:type="character" w:customStyle="1" w:styleId="Naslov1Znak">
    <w:name w:val="Naslov 1 Znak"/>
    <w:rPr>
      <w:rFonts w:ascii="Arial" w:eastAsia="Times New Roman" w:hAnsi="Arial" w:cs="Arial"/>
      <w:b/>
      <w:bCs/>
      <w:caps/>
      <w:szCs w:val="28"/>
    </w:rPr>
  </w:style>
  <w:style w:type="character" w:customStyle="1" w:styleId="Naslov3Znak">
    <w:name w:val="Naslov 3 Znak"/>
    <w:rPr>
      <w:rFonts w:ascii="Arial" w:eastAsia="Times New Roman" w:hAnsi="Arial" w:cs="Arial"/>
      <w:b/>
      <w:bCs/>
      <w:i/>
      <w:szCs w:val="26"/>
    </w:rPr>
  </w:style>
  <w:style w:type="character" w:customStyle="1" w:styleId="Naslov4Znak">
    <w:name w:val="Naslov 4 Znak"/>
    <w:rPr>
      <w:rFonts w:ascii="Arial" w:eastAsia="Times New Roman" w:hAnsi="Arial" w:cs="Arial"/>
      <w:b/>
      <w:i/>
      <w:iCs/>
      <w:szCs w:val="26"/>
    </w:rPr>
  </w:style>
  <w:style w:type="character" w:customStyle="1" w:styleId="Naslov5Znak">
    <w:name w:val="Naslov 5 Znak"/>
    <w:rPr>
      <w:rFonts w:ascii="Arial" w:eastAsia="Times New Roman" w:hAnsi="Arial" w:cs="Arial"/>
      <w:b/>
      <w:i/>
      <w:iCs/>
      <w:szCs w:val="26"/>
    </w:rPr>
  </w:style>
  <w:style w:type="character" w:customStyle="1" w:styleId="Naslov6Znak">
    <w:name w:val="Naslov 6 Znak"/>
    <w:rPr>
      <w:rFonts w:ascii="Arial" w:eastAsia="Times New Roman" w:hAnsi="Arial" w:cs="Arial"/>
      <w:b/>
      <w:i/>
      <w:szCs w:val="26"/>
    </w:rPr>
  </w:style>
  <w:style w:type="character" w:customStyle="1" w:styleId="Naslov7Znak">
    <w:name w:val="Naslov 7 Znak"/>
    <w:rPr>
      <w:rFonts w:ascii="Arial" w:eastAsia="Times New Roman" w:hAnsi="Arial" w:cs="Arial"/>
      <w:b/>
      <w:i/>
      <w:iCs/>
      <w:color w:val="404040"/>
      <w:szCs w:val="26"/>
    </w:rPr>
  </w:style>
  <w:style w:type="character" w:customStyle="1" w:styleId="Naslov8Znak">
    <w:name w:val="Naslov 8 Znak"/>
    <w:rPr>
      <w:rFonts w:ascii="Arial" w:eastAsia="Times New Roman" w:hAnsi="Arial" w:cs="Arial"/>
      <w:b/>
      <w:i/>
      <w:iCs/>
      <w:color w:val="404040"/>
    </w:rPr>
  </w:style>
  <w:style w:type="character" w:customStyle="1" w:styleId="Naslov9Znak">
    <w:name w:val="Naslov 9 Znak"/>
    <w:rPr>
      <w:rFonts w:ascii="Arial" w:eastAsia="Times New Roman" w:hAnsi="Arial" w:cs="Arial"/>
      <w:b/>
      <w:i/>
      <w:color w:val="404040"/>
    </w:rPr>
  </w:style>
  <w:style w:type="character" w:customStyle="1" w:styleId="GlavaZnak">
    <w:name w:val="Glava Znak"/>
    <w:uiPriority w:val="99"/>
    <w:rPr>
      <w:rFonts w:ascii="Arial" w:hAnsi="Arial" w:cs="Arial"/>
      <w:sz w:val="20"/>
    </w:rPr>
  </w:style>
  <w:style w:type="character" w:customStyle="1" w:styleId="NogaZnak">
    <w:name w:val="Noga Znak"/>
    <w:uiPriority w:val="99"/>
    <w:rPr>
      <w:rFonts w:ascii="Arial" w:hAnsi="Arial" w:cs="Arial"/>
      <w:sz w:val="20"/>
    </w:rPr>
  </w:style>
  <w:style w:type="character" w:customStyle="1" w:styleId="BesedilooblakaZnak">
    <w:name w:val="Besedilo oblačka Znak"/>
    <w:rPr>
      <w:rFonts w:ascii="Tahoma" w:hAnsi="Tahoma" w:cs="Tahoma"/>
      <w:sz w:val="16"/>
      <w:szCs w:val="16"/>
    </w:rPr>
  </w:style>
  <w:style w:type="character" w:styleId="Besedilooznabemesta">
    <w:name w:val="Placeholder Text"/>
    <w:rPr>
      <w:color w:val="808080"/>
    </w:rPr>
  </w:style>
  <w:style w:type="character" w:customStyle="1" w:styleId="NaslovZnak">
    <w:name w:val="Naslov Znak"/>
    <w:rPr>
      <w:rFonts w:ascii="Arial" w:eastAsia="Times New Roman" w:hAnsi="Arial" w:cs="Times New Roman"/>
      <w:b/>
      <w:caps/>
      <w:spacing w:val="5"/>
      <w:kern w:val="1"/>
      <w:szCs w:val="52"/>
    </w:rPr>
  </w:style>
  <w:style w:type="character" w:customStyle="1" w:styleId="Sprotnaopomba-besediloZnak">
    <w:name w:val="Sprotna opomba - besedilo Znak"/>
    <w:rPr>
      <w:rFonts w:ascii="Arial" w:hAnsi="Arial" w:cs="Arial"/>
      <w:i/>
      <w:sz w:val="18"/>
      <w:szCs w:val="20"/>
    </w:rPr>
  </w:style>
  <w:style w:type="character" w:customStyle="1" w:styleId="Znakisprotnihopomb">
    <w:name w:val="Znaki sprotnih opomb"/>
    <w:rPr>
      <w:rFonts w:ascii="Arial" w:hAnsi="Arial" w:cs="Arial"/>
      <w:i/>
      <w:sz w:val="18"/>
      <w:vertAlign w:val="superscript"/>
    </w:rPr>
  </w:style>
  <w:style w:type="character" w:styleId="Hiperpovezava">
    <w:name w:val="Hyperlink"/>
    <w:uiPriority w:val="99"/>
    <w:rPr>
      <w:color w:val="0000FF"/>
      <w:u w:val="single"/>
    </w:rPr>
  </w:style>
  <w:style w:type="character" w:customStyle="1" w:styleId="Pripombasklic1">
    <w:name w:val="Pripomba – sklic1"/>
    <w:rPr>
      <w:sz w:val="16"/>
      <w:szCs w:val="16"/>
    </w:rPr>
  </w:style>
  <w:style w:type="character" w:customStyle="1" w:styleId="PripombabesediloZnak">
    <w:name w:val="Pripomba – besedilo Znak"/>
    <w:rPr>
      <w:rFonts w:ascii="Arial" w:hAnsi="Arial" w:cs="Arial"/>
      <w:sz w:val="20"/>
      <w:szCs w:val="20"/>
    </w:rPr>
  </w:style>
  <w:style w:type="character" w:customStyle="1" w:styleId="ZadevapripombeZnak">
    <w:name w:val="Zadeva pripombe Znak"/>
    <w:rPr>
      <w:rFonts w:ascii="Arial" w:hAnsi="Arial" w:cs="Arial"/>
      <w:b/>
      <w:bCs/>
      <w:sz w:val="20"/>
      <w:szCs w:val="20"/>
    </w:rPr>
  </w:style>
  <w:style w:type="character" w:customStyle="1" w:styleId="Konnaopomba-besediloZnak">
    <w:name w:val="Končna opomba - besedilo Znak"/>
    <w:rPr>
      <w:rFonts w:ascii="Arial" w:hAnsi="Arial" w:cs="Arial"/>
      <w:sz w:val="20"/>
      <w:szCs w:val="20"/>
    </w:rPr>
  </w:style>
  <w:style w:type="character" w:customStyle="1" w:styleId="Znakikonnihopomb">
    <w:name w:val="Znaki končnih opomb"/>
    <w:rPr>
      <w:vertAlign w:val="superscript"/>
    </w:rPr>
  </w:style>
  <w:style w:type="character" w:customStyle="1" w:styleId="naslov21">
    <w:name w:val="naslov21"/>
    <w:rPr>
      <w:rFonts w:ascii="Tahoma" w:hAnsi="Tahoma" w:cs="Tahoma" w:hint="default"/>
      <w:b/>
      <w:bCs/>
      <w:color w:val="0A647E"/>
      <w:sz w:val="17"/>
      <w:szCs w:val="17"/>
    </w:rPr>
  </w:style>
  <w:style w:type="character" w:customStyle="1" w:styleId="text1">
    <w:name w:val="text1"/>
    <w:rPr>
      <w:rFonts w:ascii="Verdana" w:hAnsi="Verdana" w:cs="Verdana" w:hint="default"/>
      <w:sz w:val="17"/>
      <w:szCs w:val="17"/>
    </w:rPr>
  </w:style>
  <w:style w:type="character" w:styleId="Omemba">
    <w:name w:val="Mention"/>
    <w:rPr>
      <w:color w:val="2B579A"/>
      <w:shd w:val="clear" w:color="auto" w:fill="E6E6E6"/>
    </w:rPr>
  </w:style>
  <w:style w:type="character" w:customStyle="1" w:styleId="HTML-oblikovanoZnak">
    <w:name w:val="HTML-oblikovano Znak"/>
    <w:rPr>
      <w:rFonts w:ascii="Courier New" w:eastAsia="Times New Roman" w:hAnsi="Courier New" w:cs="Courier New"/>
      <w:color w:val="000000"/>
      <w:sz w:val="18"/>
      <w:szCs w:val="18"/>
    </w:rPr>
  </w:style>
  <w:style w:type="paragraph" w:customStyle="1" w:styleId="Naslov10">
    <w:name w:val="Naslov1"/>
    <w:basedOn w:val="Navaden"/>
    <w:next w:val="Navaden"/>
    <w:pPr>
      <w:spacing w:before="120" w:after="420" w:line="240" w:lineRule="auto"/>
      <w:contextualSpacing/>
      <w:jc w:val="center"/>
    </w:pPr>
    <w:rPr>
      <w:rFonts w:eastAsia="Times New Roman" w:cs="Times New Roman"/>
      <w:b/>
      <w:caps/>
      <w:spacing w:val="5"/>
      <w:kern w:val="1"/>
      <w:sz w:val="22"/>
      <w:szCs w:val="52"/>
    </w:rPr>
  </w:style>
  <w:style w:type="paragraph" w:styleId="Telobesedila">
    <w:name w:val="Body Text"/>
    <w:basedOn w:val="Navaden"/>
    <w:pPr>
      <w:spacing w:after="140" w:line="288" w:lineRule="auto"/>
    </w:pPr>
  </w:style>
  <w:style w:type="paragraph" w:styleId="Seznam">
    <w:name w:val="List"/>
    <w:basedOn w:val="Telobesedila"/>
  </w:style>
  <w:style w:type="paragraph" w:styleId="Napis">
    <w:name w:val="caption"/>
    <w:basedOn w:val="Navaden"/>
    <w:qFormat/>
    <w:pPr>
      <w:suppressLineNumbers/>
      <w:spacing w:before="120" w:after="120"/>
    </w:pPr>
    <w:rPr>
      <w:i/>
      <w:iCs/>
      <w:sz w:val="24"/>
      <w:szCs w:val="24"/>
    </w:rPr>
  </w:style>
  <w:style w:type="paragraph" w:customStyle="1" w:styleId="Kazalo">
    <w:name w:val="Kazalo"/>
    <w:basedOn w:val="Navaden"/>
    <w:pPr>
      <w:suppressLineNumbers/>
    </w:pPr>
  </w:style>
  <w:style w:type="paragraph" w:customStyle="1" w:styleId="Llistbullet">
    <w:name w:val="Llist bullet"/>
    <w:basedOn w:val="Navaden"/>
  </w:style>
  <w:style w:type="paragraph" w:customStyle="1" w:styleId="Oznaenseznam1">
    <w:name w:val="Označen seznam1"/>
    <w:basedOn w:val="Navaden"/>
    <w:pPr>
      <w:numPr>
        <w:numId w:val="14"/>
      </w:numPr>
      <w:contextualSpacing/>
    </w:pPr>
  </w:style>
  <w:style w:type="paragraph" w:customStyle="1" w:styleId="Oznaenseznam21">
    <w:name w:val="Označen seznam 21"/>
    <w:basedOn w:val="Navaden"/>
    <w:pPr>
      <w:tabs>
        <w:tab w:val="num" w:pos="0"/>
      </w:tabs>
      <w:ind w:left="357" w:hanging="357"/>
      <w:contextualSpacing/>
    </w:pPr>
  </w:style>
  <w:style w:type="paragraph" w:customStyle="1" w:styleId="Oznaenseznam31">
    <w:name w:val="Označen seznam 31"/>
    <w:basedOn w:val="Navaden"/>
    <w:pPr>
      <w:tabs>
        <w:tab w:val="num" w:pos="0"/>
      </w:tabs>
      <w:ind w:left="357" w:hanging="357"/>
      <w:contextualSpacing/>
    </w:pPr>
  </w:style>
  <w:style w:type="paragraph" w:customStyle="1" w:styleId="Otevilenseznam41">
    <w:name w:val="Oštevilčen seznam 41"/>
    <w:basedOn w:val="Navaden"/>
    <w:pPr>
      <w:contextualSpacing/>
    </w:pPr>
  </w:style>
  <w:style w:type="paragraph" w:customStyle="1" w:styleId="Otevilenseznam51">
    <w:name w:val="Oštevilčen seznam 51"/>
    <w:basedOn w:val="Navaden"/>
    <w:pPr>
      <w:contextualSpacing/>
    </w:pPr>
  </w:style>
  <w:style w:type="paragraph" w:customStyle="1" w:styleId="Oznaenseznam41">
    <w:name w:val="Označen seznam 41"/>
    <w:basedOn w:val="Navaden"/>
    <w:pPr>
      <w:tabs>
        <w:tab w:val="num" w:pos="0"/>
      </w:tabs>
      <w:ind w:left="357" w:hanging="357"/>
      <w:contextualSpacing/>
    </w:pPr>
  </w:style>
  <w:style w:type="paragraph" w:customStyle="1" w:styleId="Oznaenseznam51">
    <w:name w:val="Označen seznam 51"/>
    <w:basedOn w:val="Navaden"/>
    <w:pPr>
      <w:tabs>
        <w:tab w:val="num" w:pos="0"/>
      </w:tabs>
      <w:ind w:left="357" w:hanging="357"/>
      <w:contextualSpacing/>
    </w:pPr>
  </w:style>
  <w:style w:type="paragraph" w:styleId="Glava">
    <w:name w:val="header"/>
    <w:basedOn w:val="Navaden"/>
    <w:uiPriority w:val="99"/>
    <w:pPr>
      <w:spacing w:line="240" w:lineRule="auto"/>
    </w:pPr>
  </w:style>
  <w:style w:type="paragraph" w:styleId="Noga">
    <w:name w:val="footer"/>
    <w:basedOn w:val="Navaden"/>
    <w:uiPriority w:val="99"/>
    <w:pPr>
      <w:spacing w:line="240" w:lineRule="auto"/>
    </w:pPr>
  </w:style>
  <w:style w:type="paragraph" w:customStyle="1" w:styleId="HeaderEven">
    <w:name w:val="Header Even"/>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lang w:val="en-US" w:eastAsia="ja-JP"/>
    </w:rPr>
  </w:style>
  <w:style w:type="paragraph" w:styleId="Brezrazmikov">
    <w:name w:val="No Spacing"/>
    <w:uiPriority w:val="1"/>
    <w:qFormat/>
    <w:pPr>
      <w:suppressAutoHyphens/>
      <w:jc w:val="both"/>
    </w:pPr>
    <w:rPr>
      <w:rFonts w:ascii="Arial" w:eastAsia="Calibri" w:hAnsi="Arial" w:cs="Arial"/>
      <w:szCs w:val="22"/>
      <w:lang w:val="sl-SI" w:eastAsia="zh-CN"/>
    </w:rPr>
  </w:style>
  <w:style w:type="paragraph" w:styleId="Besedilooblaka">
    <w:name w:val="Balloon Text"/>
    <w:basedOn w:val="Navaden"/>
    <w:pPr>
      <w:spacing w:line="240" w:lineRule="auto"/>
    </w:pPr>
    <w:rPr>
      <w:rFonts w:ascii="Tahoma" w:hAnsi="Tahoma" w:cs="Tahoma"/>
      <w:sz w:val="16"/>
      <w:szCs w:val="16"/>
    </w:rPr>
  </w:style>
  <w:style w:type="paragraph" w:customStyle="1" w:styleId="HeaderOdd">
    <w:name w:val="Header Odd"/>
    <w:basedOn w:val="Brezrazmikov"/>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pPr>
      <w:spacing w:line="240" w:lineRule="auto"/>
    </w:pPr>
    <w:rPr>
      <w:i/>
      <w:sz w:val="18"/>
      <w:szCs w:val="20"/>
    </w:rPr>
  </w:style>
  <w:style w:type="paragraph" w:customStyle="1" w:styleId="Pripombabesedilo1">
    <w:name w:val="Pripomba – besedilo1"/>
    <w:basedOn w:val="Navaden"/>
    <w:pPr>
      <w:spacing w:line="240" w:lineRule="auto"/>
    </w:pPr>
    <w:rPr>
      <w:szCs w:val="20"/>
    </w:rPr>
  </w:style>
  <w:style w:type="paragraph" w:styleId="Zadevapripombe">
    <w:name w:val="annotation subject"/>
    <w:basedOn w:val="Pripombabesedilo1"/>
    <w:next w:val="Pripombabesedilo1"/>
    <w:rPr>
      <w:b/>
      <w:bCs/>
    </w:rPr>
  </w:style>
  <w:style w:type="paragraph" w:styleId="Odstavekseznama">
    <w:name w:val="List Paragraph"/>
    <w:basedOn w:val="Navaden"/>
    <w:link w:val="OdstavekseznamaZnak"/>
    <w:uiPriority w:val="34"/>
    <w:qFormat/>
    <w:pPr>
      <w:ind w:left="720"/>
      <w:contextualSpacing/>
    </w:pPr>
  </w:style>
  <w:style w:type="paragraph" w:styleId="NaslovTOC">
    <w:name w:val="TOC Heading"/>
    <w:basedOn w:val="Naslov1"/>
    <w:next w:val="Navaden"/>
    <w:qFormat/>
    <w:pPr>
      <w:numPr>
        <w:numId w:val="0"/>
      </w:numPr>
      <w:spacing w:before="480" w:after="0" w:line="276" w:lineRule="auto"/>
      <w:jc w:val="left"/>
    </w:pPr>
    <w:rPr>
      <w:rFonts w:ascii="Cambria" w:hAnsi="Cambria" w:cs="Cambria"/>
      <w:caps w:val="0"/>
      <w:color w:val="365F91"/>
      <w:sz w:val="28"/>
    </w:rPr>
  </w:style>
  <w:style w:type="paragraph" w:styleId="Kazalovsebine1">
    <w:name w:val="toc 1"/>
    <w:basedOn w:val="Naslov1"/>
    <w:next w:val="Navaden"/>
    <w:uiPriority w:val="39"/>
    <w:pPr>
      <w:keepNext w:val="0"/>
      <w:keepLines w:val="0"/>
      <w:numPr>
        <w:numId w:val="0"/>
      </w:numPr>
      <w:spacing w:before="120" w:after="120"/>
      <w:jc w:val="left"/>
    </w:pPr>
    <w:rPr>
      <w:rFonts w:ascii="Calibri" w:eastAsia="Calibri" w:hAnsi="Calibri" w:cs="Calibri"/>
      <w:szCs w:val="20"/>
    </w:rPr>
  </w:style>
  <w:style w:type="paragraph" w:styleId="Kazalovsebine2">
    <w:name w:val="toc 2"/>
    <w:basedOn w:val="Naslov2"/>
    <w:next w:val="Navaden"/>
    <w:uiPriority w:val="39"/>
    <w:pPr>
      <w:keepNext w:val="0"/>
      <w:keepLines w:val="0"/>
      <w:numPr>
        <w:ilvl w:val="0"/>
        <w:numId w:val="0"/>
      </w:numPr>
      <w:spacing w:before="0" w:after="0"/>
      <w:ind w:left="200"/>
      <w:jc w:val="left"/>
    </w:pPr>
    <w:rPr>
      <w:rFonts w:ascii="Calibri" w:eastAsia="Calibri" w:hAnsi="Calibri" w:cs="Calibri"/>
      <w:b w:val="0"/>
      <w:szCs w:val="20"/>
    </w:rPr>
  </w:style>
  <w:style w:type="paragraph" w:styleId="Kazalovsebine3">
    <w:name w:val="toc 3"/>
    <w:basedOn w:val="Naslov3"/>
    <w:next w:val="Navaden"/>
    <w:uiPriority w:val="39"/>
    <w:pPr>
      <w:keepNext w:val="0"/>
      <w:keepLines w:val="0"/>
      <w:numPr>
        <w:ilvl w:val="0"/>
        <w:numId w:val="0"/>
      </w:numPr>
      <w:spacing w:before="0" w:after="0"/>
      <w:ind w:left="400"/>
      <w:jc w:val="left"/>
    </w:pPr>
    <w:rPr>
      <w:rFonts w:ascii="Calibri" w:eastAsia="Calibri" w:hAnsi="Calibri" w:cs="Calibri"/>
      <w:b w:val="0"/>
      <w:bCs w:val="0"/>
      <w:iCs/>
      <w:szCs w:val="20"/>
    </w:rPr>
  </w:style>
  <w:style w:type="paragraph" w:styleId="Kazalovsebine4">
    <w:name w:val="toc 4"/>
    <w:basedOn w:val="Naslov4"/>
    <w:next w:val="Navaden"/>
    <w:uiPriority w:val="39"/>
    <w:pPr>
      <w:keepNext w:val="0"/>
      <w:keepLines w:val="0"/>
      <w:numPr>
        <w:ilvl w:val="0"/>
        <w:numId w:val="0"/>
      </w:numPr>
      <w:spacing w:before="0" w:after="0"/>
      <w:ind w:left="600"/>
      <w:jc w:val="left"/>
    </w:pPr>
    <w:rPr>
      <w:rFonts w:ascii="Calibri" w:eastAsia="Calibri" w:hAnsi="Calibri" w:cs="Calibri"/>
      <w:i w:val="0"/>
      <w:iCs w:val="0"/>
      <w:sz w:val="18"/>
      <w:szCs w:val="18"/>
    </w:rPr>
  </w:style>
  <w:style w:type="paragraph" w:styleId="Kazalovsebine5">
    <w:name w:val="toc 5"/>
    <w:basedOn w:val="Naslov5"/>
    <w:next w:val="Navaden"/>
    <w:pPr>
      <w:keepNext w:val="0"/>
      <w:keepLines w:val="0"/>
      <w:numPr>
        <w:ilvl w:val="0"/>
        <w:numId w:val="0"/>
      </w:numPr>
      <w:spacing w:before="0" w:after="0"/>
      <w:ind w:left="800"/>
      <w:jc w:val="left"/>
    </w:pPr>
    <w:rPr>
      <w:rFonts w:ascii="Calibri" w:eastAsia="Calibri" w:hAnsi="Calibri" w:cs="Calibri"/>
      <w:i w:val="0"/>
      <w:iCs w:val="0"/>
      <w:sz w:val="18"/>
      <w:szCs w:val="18"/>
    </w:rPr>
  </w:style>
  <w:style w:type="paragraph" w:styleId="Kazalovsebine6">
    <w:name w:val="toc 6"/>
    <w:basedOn w:val="Naslov6"/>
    <w:next w:val="Navaden"/>
    <w:pPr>
      <w:keepNext w:val="0"/>
      <w:keepLines w:val="0"/>
      <w:numPr>
        <w:ilvl w:val="0"/>
        <w:numId w:val="0"/>
      </w:numPr>
      <w:spacing w:before="0" w:after="0"/>
      <w:ind w:left="1000"/>
      <w:jc w:val="left"/>
    </w:pPr>
    <w:rPr>
      <w:rFonts w:ascii="Calibri" w:eastAsia="Calibri" w:hAnsi="Calibri" w:cs="Calibri"/>
      <w:i w:val="0"/>
      <w:sz w:val="18"/>
      <w:szCs w:val="18"/>
    </w:rPr>
  </w:style>
  <w:style w:type="paragraph" w:styleId="Kazalovsebine7">
    <w:name w:val="toc 7"/>
    <w:basedOn w:val="Naslov7"/>
    <w:next w:val="Navaden"/>
    <w:pPr>
      <w:keepNext w:val="0"/>
      <w:keepLines w:val="0"/>
      <w:numPr>
        <w:ilvl w:val="0"/>
        <w:numId w:val="0"/>
      </w:numPr>
      <w:spacing w:before="0" w:after="0"/>
      <w:ind w:left="1200"/>
      <w:jc w:val="left"/>
    </w:pPr>
    <w:rPr>
      <w:rFonts w:ascii="Calibri" w:eastAsia="Calibri" w:hAnsi="Calibri" w:cs="Calibri"/>
      <w:i w:val="0"/>
      <w:iCs w:val="0"/>
      <w:color w:val="auto"/>
      <w:sz w:val="18"/>
      <w:szCs w:val="18"/>
    </w:rPr>
  </w:style>
  <w:style w:type="paragraph" w:styleId="Kazalovsebine8">
    <w:name w:val="toc 8"/>
    <w:basedOn w:val="Naslov8"/>
    <w:next w:val="Navaden"/>
    <w:pPr>
      <w:keepNext w:val="0"/>
      <w:keepLines w:val="0"/>
      <w:numPr>
        <w:ilvl w:val="0"/>
        <w:numId w:val="0"/>
      </w:numPr>
      <w:spacing w:before="0" w:after="0"/>
      <w:ind w:left="1400"/>
    </w:pPr>
    <w:rPr>
      <w:rFonts w:ascii="Calibri" w:eastAsia="Calibri" w:hAnsi="Calibri" w:cs="Calibri"/>
      <w:i w:val="0"/>
      <w:iCs w:val="0"/>
      <w:color w:val="auto"/>
      <w:sz w:val="18"/>
      <w:szCs w:val="18"/>
    </w:rPr>
  </w:style>
  <w:style w:type="paragraph" w:styleId="Kazalovsebine9">
    <w:name w:val="toc 9"/>
    <w:basedOn w:val="Naslov9"/>
    <w:next w:val="Navaden"/>
    <w:pPr>
      <w:keepNext w:val="0"/>
      <w:keepLines w:val="0"/>
      <w:numPr>
        <w:ilvl w:val="0"/>
        <w:numId w:val="0"/>
      </w:numPr>
      <w:spacing w:before="0" w:after="0"/>
      <w:ind w:left="1600"/>
      <w:jc w:val="left"/>
    </w:pPr>
    <w:rPr>
      <w:rFonts w:ascii="Calibri" w:eastAsia="Calibri" w:hAnsi="Calibri" w:cs="Calibri"/>
      <w:i w:val="0"/>
      <w:color w:val="auto"/>
      <w:sz w:val="18"/>
      <w:szCs w:val="18"/>
    </w:rPr>
  </w:style>
  <w:style w:type="paragraph" w:customStyle="1" w:styleId="Natevanjestevilkami1">
    <w:name w:val="Naštevanje s številkami 1"/>
    <w:pPr>
      <w:numPr>
        <w:numId w:val="3"/>
      </w:numPr>
      <w:suppressAutoHyphens/>
      <w:spacing w:before="120" w:line="260" w:lineRule="atLeast"/>
    </w:pPr>
    <w:rPr>
      <w:rFonts w:ascii="Arial" w:hAnsi="Arial" w:cs="Arial"/>
      <w:b/>
      <w:bCs/>
      <w:smallCaps/>
      <w:szCs w:val="28"/>
      <w:lang w:val="sl-SI" w:eastAsia="zh-CN"/>
    </w:rPr>
  </w:style>
  <w:style w:type="paragraph" w:customStyle="1" w:styleId="Natevanjestevilkami2">
    <w:name w:val="Naštevanje s številkami 2"/>
    <w:basedOn w:val="Natevanjestevilkami1"/>
    <w:pPr>
      <w:numPr>
        <w:numId w:val="20"/>
      </w:numPr>
      <w:spacing w:before="0"/>
    </w:pPr>
    <w:rPr>
      <w:b w:val="0"/>
      <w:smallCaps w:val="0"/>
    </w:rPr>
  </w:style>
  <w:style w:type="paragraph" w:customStyle="1" w:styleId="Natevanjestevilkami3">
    <w:name w:val="Naštevanje s številkami 3"/>
    <w:basedOn w:val="Natevanjestevilkami2"/>
    <w:pPr>
      <w:ind w:left="2211" w:hanging="1190"/>
    </w:pPr>
  </w:style>
  <w:style w:type="paragraph" w:customStyle="1" w:styleId="Natevanjestevilkami4">
    <w:name w:val="Naštevanje s številkami 4"/>
    <w:basedOn w:val="Natevanjestevilkami3"/>
    <w:pPr>
      <w:ind w:left="3062" w:hanging="1531"/>
    </w:pPr>
  </w:style>
  <w:style w:type="paragraph" w:customStyle="1" w:styleId="Natevanjestevilkami5">
    <w:name w:val="Naštevanje s številkami 5"/>
    <w:basedOn w:val="Natevanjestevilkami4"/>
    <w:pPr>
      <w:ind w:left="1800"/>
    </w:pPr>
  </w:style>
  <w:style w:type="paragraph" w:customStyle="1" w:styleId="Natevanjestevilkami6">
    <w:name w:val="Naštevanje s številkami 6"/>
    <w:basedOn w:val="Natevanjestevilkami5"/>
    <w:pPr>
      <w:ind w:left="2160"/>
    </w:pPr>
  </w:style>
  <w:style w:type="paragraph" w:customStyle="1" w:styleId="Natevanjestevilkami7">
    <w:name w:val="Naštevanje s številkami 7"/>
    <w:basedOn w:val="Natevanjestevilkami6"/>
    <w:pPr>
      <w:ind w:left="2520"/>
    </w:pPr>
  </w:style>
  <w:style w:type="paragraph" w:customStyle="1" w:styleId="Natevanjestevilkami8">
    <w:name w:val="Naštevanje s številkami 8"/>
    <w:basedOn w:val="Natevanjestevilkami7"/>
    <w:pPr>
      <w:ind w:left="2880"/>
    </w:pPr>
  </w:style>
  <w:style w:type="paragraph" w:customStyle="1" w:styleId="Natevanjestevilkami9">
    <w:name w:val="Naštevanje s številkami 9"/>
    <w:basedOn w:val="Natevanjestevilkami8"/>
    <w:pPr>
      <w:ind w:left="3240"/>
    </w:pPr>
  </w:style>
  <w:style w:type="paragraph" w:styleId="Konnaopomba-besedilo">
    <w:name w:val="endnote text"/>
    <w:basedOn w:val="Navaden"/>
    <w:pPr>
      <w:spacing w:line="240" w:lineRule="auto"/>
    </w:pPr>
    <w:rPr>
      <w:szCs w:val="20"/>
    </w:rPr>
  </w:style>
  <w:style w:type="paragraph" w:styleId="Revizija">
    <w:name w:val="Revision"/>
    <w:pPr>
      <w:suppressAutoHyphens/>
    </w:pPr>
    <w:rPr>
      <w:rFonts w:ascii="Arial" w:eastAsia="Calibri" w:hAnsi="Arial" w:cs="Arial"/>
      <w:szCs w:val="22"/>
      <w:lang w:val="sl-SI" w:eastAsia="zh-CN"/>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TableContents">
    <w:name w:val="Table Contents"/>
    <w:basedOn w:val="Navaden"/>
    <w:rsid w:val="006836E6"/>
    <w:pPr>
      <w:widowControl w:val="0"/>
      <w:suppressLineNumbers/>
      <w:spacing w:line="240" w:lineRule="auto"/>
      <w:jc w:val="left"/>
    </w:pPr>
    <w:rPr>
      <w:rFonts w:ascii="Verdana" w:eastAsia="Times New Roman" w:hAnsi="Verdana" w:cs="Times New Roman"/>
      <w:kern w:val="2"/>
      <w:szCs w:val="24"/>
      <w:lang w:eastAsia="sl-SI"/>
    </w:rPr>
  </w:style>
  <w:style w:type="table" w:styleId="Tabelamrea">
    <w:name w:val="Table Grid"/>
    <w:basedOn w:val="Navadnatabela"/>
    <w:uiPriority w:val="59"/>
    <w:rsid w:val="00B777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BD0F4A"/>
    <w:rPr>
      <w:color w:val="605E5C"/>
      <w:shd w:val="clear" w:color="auto" w:fill="E1DFDD"/>
    </w:rPr>
  </w:style>
  <w:style w:type="character" w:styleId="SledenaHiperpovezava">
    <w:name w:val="FollowedHyperlink"/>
    <w:uiPriority w:val="99"/>
    <w:semiHidden/>
    <w:unhideWhenUsed/>
    <w:rsid w:val="002454E1"/>
    <w:rPr>
      <w:color w:val="954F72"/>
      <w:u w:val="single"/>
    </w:rPr>
  </w:style>
  <w:style w:type="character" w:styleId="Sprotnaopomba-sklic">
    <w:name w:val="footnote reference"/>
    <w:aliases w:val="Footnote number,-E Fußnotenzeichen"/>
    <w:uiPriority w:val="99"/>
    <w:rsid w:val="00482C0C"/>
    <w:rPr>
      <w:vertAlign w:val="superscript"/>
    </w:rPr>
  </w:style>
  <w:style w:type="character" w:styleId="Krepko">
    <w:name w:val="Strong"/>
    <w:uiPriority w:val="22"/>
    <w:qFormat/>
    <w:rsid w:val="00BC36E1"/>
    <w:rPr>
      <w:b/>
      <w:bCs/>
    </w:rPr>
  </w:style>
  <w:style w:type="character" w:customStyle="1" w:styleId="OdstavekseznamaZnak">
    <w:name w:val="Odstavek seznama Znak"/>
    <w:link w:val="Odstavekseznama"/>
    <w:uiPriority w:val="34"/>
    <w:rsid w:val="009001C6"/>
    <w:rPr>
      <w:rFonts w:ascii="Arial" w:eastAsia="Calibri" w:hAnsi="Arial" w:cs="Arial"/>
      <w:szCs w:val="22"/>
      <w:lang w:val="sl-SI" w:eastAsia="zh-CN"/>
    </w:rPr>
  </w:style>
  <w:style w:type="paragraph" w:customStyle="1" w:styleId="xmsolistparagraph">
    <w:name w:val="x_msolistparagraph"/>
    <w:basedOn w:val="Navaden"/>
    <w:rsid w:val="007B03BD"/>
    <w:pPr>
      <w:suppressAutoHyphens w:val="0"/>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514107">
      <w:bodyDiv w:val="1"/>
      <w:marLeft w:val="0"/>
      <w:marRight w:val="0"/>
      <w:marTop w:val="0"/>
      <w:marBottom w:val="0"/>
      <w:divBdr>
        <w:top w:val="none" w:sz="0" w:space="0" w:color="auto"/>
        <w:left w:val="none" w:sz="0" w:space="0" w:color="auto"/>
        <w:bottom w:val="none" w:sz="0" w:space="0" w:color="auto"/>
        <w:right w:val="none" w:sz="0" w:space="0" w:color="auto"/>
      </w:divBdr>
    </w:div>
    <w:div w:id="1209030255">
      <w:bodyDiv w:val="1"/>
      <w:marLeft w:val="0"/>
      <w:marRight w:val="0"/>
      <w:marTop w:val="0"/>
      <w:marBottom w:val="0"/>
      <w:divBdr>
        <w:top w:val="none" w:sz="0" w:space="0" w:color="auto"/>
        <w:left w:val="none" w:sz="0" w:space="0" w:color="auto"/>
        <w:bottom w:val="none" w:sz="0" w:space="0" w:color="auto"/>
        <w:right w:val="none" w:sz="0" w:space="0" w:color="auto"/>
      </w:divBdr>
    </w:div>
    <w:div w:id="193613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ponudba/pages/aktualno/aktualno_javno_narocilo_podrobno.xhtml?zadevaId=27257" TargetMode="External"/><Relationship Id="rId18" Type="http://schemas.openxmlformats.org/officeDocument/2006/relationships/image" Target="media/image2.emf"/><Relationship Id="rId26" Type="http://schemas.openxmlformats.org/officeDocument/2006/relationships/hyperlink" Target="https://mail.nlzoh.si/Objava/Besedilo.aspx?Sopi=0152%20%20%20%20%20%20%20%20%20%20%20%20%20%202007070600%7CRS-60%7C8363%7C3210%7CO%7C"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mojejn" TargetMode="External"/><Relationship Id="rId25" Type="http://schemas.openxmlformats.org/officeDocument/2006/relationships/hyperlink" Target="https://mail.nlzoh.si/Objava/Besedilo.aspx?Sopi=0152%20%20%20%20%20%20%20%20%20%20%20%20%20%202005111100%7CRS-101%7C10612%7C4396%7CO%7C"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s://mail.nlzoh.si/Objava/Besedilo.aspx?Sopi=0152%20%20%20%20%20%20%20%20%20%20%20%20%20%202002123000%7CRS-119%7C16673%7C5830%7CO%7C"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yperlink" Target="https://mail.nlzoh.si/Objava/Besedilo.aspx?Sopi=0152%20%20%20%20%20%20%20%20%20%20%20%20%20%201996101900%7CRS-57%7C4770%7C3318%7CO%7C" TargetMode="External"/><Relationship Id="rId28" Type="http://schemas.openxmlformats.org/officeDocument/2006/relationships/footer" Target="footer5.xml"/><Relationship Id="rId10" Type="http://schemas.openxmlformats.org/officeDocument/2006/relationships/hyperlink" Target="https://ejn.gov.si/eJN2" TargetMode="External"/><Relationship Id="rId19" Type="http://schemas.openxmlformats.org/officeDocument/2006/relationships/footer" Target="footer1.xm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 Id="rId22" Type="http://schemas.openxmlformats.org/officeDocument/2006/relationships/footer" Target="footer4.xml"/><Relationship Id="rId27" Type="http://schemas.openxmlformats.org/officeDocument/2006/relationships/header" Target="header1.xml"/><Relationship Id="rId30" Type="http://schemas.openxmlformats.org/officeDocument/2006/relationships/header" Target="header2.xml"/><Relationship Id="rId8" Type="http://schemas.openxmlformats.org/officeDocument/2006/relationships/image" Target="media/image1.jpeg"/></Relationships>
</file>

<file path=word/_rels/footnotes.xml.rels><?xml version="1.0" encoding="UTF-8" standalone="yes"?>
<Relationships xmlns="http://schemas.openxmlformats.org/package/2006/relationships"><Relationship Id="rId8" Type="http://schemas.openxmlformats.org/officeDocument/2006/relationships/hyperlink" Target="http://ec.europa.eu/environment/forests/flegt.htm" TargetMode="External"/><Relationship Id="rId3" Type="http://schemas.openxmlformats.org/officeDocument/2006/relationships/hyperlink" Target="http://www.fsc.org/" TargetMode="External"/><Relationship Id="rId7" Type="http://schemas.openxmlformats.org/officeDocument/2006/relationships/hyperlink" Target="http://www.pefc.org/internet/html/" TargetMode="External"/><Relationship Id="rId2" Type="http://schemas.openxmlformats.org/officeDocument/2006/relationships/hyperlink" Target="http://eur-lex.europa.eu/LexUriServ/LexUriServ.do?uri=CELEX%3A32008R1272%3ASL%3ANOT" TargetMode="External"/><Relationship Id="rId1" Type="http://schemas.openxmlformats.org/officeDocument/2006/relationships/hyperlink" Target="http://eur-lex.europa.eu/LexUriServ/LexUriServ.do?uri=CELEX%3A32008R1272%3ASL%3ANOT" TargetMode="External"/><Relationship Id="rId6" Type="http://schemas.openxmlformats.org/officeDocument/2006/relationships/hyperlink" Target="http://www.fsc.org/" TargetMode="External"/><Relationship Id="rId5" Type="http://schemas.openxmlformats.org/officeDocument/2006/relationships/hyperlink" Target="http://ec.europa.eu/environment/forests/flegt.htm" TargetMode="External"/><Relationship Id="rId4" Type="http://schemas.openxmlformats.org/officeDocument/2006/relationships/hyperlink" Target="http://www.pefc.org/internet/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C3EC079-CA1A-4B89-B3CE-EAF7EA588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TotalTime>
  <Pages>58</Pages>
  <Words>18997</Words>
  <Characters>108286</Characters>
  <Application>Microsoft Office Word</Application>
  <DocSecurity>0</DocSecurity>
  <Lines>902</Lines>
  <Paragraphs>254</Paragraphs>
  <ScaleCrop>false</ScaleCrop>
  <HeadingPairs>
    <vt:vector size="2" baseType="variant">
      <vt:variant>
        <vt:lpstr>Naslov</vt:lpstr>
      </vt:variant>
      <vt:variant>
        <vt:i4>1</vt:i4>
      </vt:variant>
    </vt:vector>
  </HeadingPairs>
  <TitlesOfParts>
    <vt:vector size="1" baseType="lpstr">
      <vt:lpstr>“ jaslgjlk</vt:lpstr>
    </vt:vector>
  </TitlesOfParts>
  <Company/>
  <LinksUpToDate>false</LinksUpToDate>
  <CharactersWithSpaces>127029</CharactersWithSpaces>
  <SharedDoc>false</SharedDoc>
  <HLinks>
    <vt:vector size="330" baseType="variant">
      <vt:variant>
        <vt:i4>1048588</vt:i4>
      </vt:variant>
      <vt:variant>
        <vt:i4>141</vt:i4>
      </vt:variant>
      <vt:variant>
        <vt:i4>0</vt:i4>
      </vt:variant>
      <vt:variant>
        <vt:i4>5</vt:i4>
      </vt:variant>
      <vt:variant>
        <vt:lpwstr>https://ejn.gov.si/mojejn</vt:lpwstr>
      </vt:variant>
      <vt:variant>
        <vt:lpwstr/>
      </vt:variant>
      <vt:variant>
        <vt:i4>7733356</vt:i4>
      </vt:variant>
      <vt:variant>
        <vt:i4>138</vt:i4>
      </vt:variant>
      <vt:variant>
        <vt:i4>0</vt:i4>
      </vt:variant>
      <vt:variant>
        <vt:i4>5</vt:i4>
      </vt:variant>
      <vt:variant>
        <vt:lpwstr>https://ejn.gov.si/eJN2</vt:lpwstr>
      </vt:variant>
      <vt:variant>
        <vt:lpwstr/>
      </vt:variant>
      <vt:variant>
        <vt:i4>4456557</vt:i4>
      </vt:variant>
      <vt:variant>
        <vt:i4>135</vt:i4>
      </vt:variant>
      <vt:variant>
        <vt:i4>0</vt:i4>
      </vt:variant>
      <vt:variant>
        <vt:i4>5</vt:i4>
      </vt:variant>
      <vt:variant>
        <vt:lpwstr>http://www.enarocanje.si/_ESPD/</vt:lpwstr>
      </vt:variant>
      <vt:variant>
        <vt:lpwstr/>
      </vt:variant>
      <vt:variant>
        <vt:i4>7733356</vt:i4>
      </vt:variant>
      <vt:variant>
        <vt:i4>132</vt:i4>
      </vt:variant>
      <vt:variant>
        <vt:i4>0</vt:i4>
      </vt:variant>
      <vt:variant>
        <vt:i4>5</vt:i4>
      </vt:variant>
      <vt:variant>
        <vt:lpwstr>https://ejn.gov.si/eJN2</vt:lpwstr>
      </vt:variant>
      <vt:variant>
        <vt:lpwstr/>
      </vt:variant>
      <vt:variant>
        <vt:i4>5767295</vt:i4>
      </vt:variant>
      <vt:variant>
        <vt:i4>129</vt:i4>
      </vt:variant>
      <vt:variant>
        <vt:i4>0</vt:i4>
      </vt:variant>
      <vt:variant>
        <vt:i4>5</vt:i4>
      </vt:variant>
      <vt:variant>
        <vt:lpwstr>https://ejn.gov.si/ponudba/pages/aktualno/aktualno_javno_narocilo_podrobno.xhtml?zadevaId=10418</vt:lpwstr>
      </vt:variant>
      <vt:variant>
        <vt:lpwstr/>
      </vt:variant>
      <vt:variant>
        <vt:i4>7733356</vt:i4>
      </vt:variant>
      <vt:variant>
        <vt:i4>126</vt:i4>
      </vt:variant>
      <vt:variant>
        <vt:i4>0</vt:i4>
      </vt:variant>
      <vt:variant>
        <vt:i4>5</vt:i4>
      </vt:variant>
      <vt:variant>
        <vt:lpwstr>https://ejn.gov.si/eJN2</vt:lpwstr>
      </vt:variant>
      <vt:variant>
        <vt:lpwstr/>
      </vt:variant>
      <vt:variant>
        <vt:i4>7733356</vt:i4>
      </vt:variant>
      <vt:variant>
        <vt:i4>123</vt:i4>
      </vt:variant>
      <vt:variant>
        <vt:i4>0</vt:i4>
      </vt:variant>
      <vt:variant>
        <vt:i4>5</vt:i4>
      </vt:variant>
      <vt:variant>
        <vt:lpwstr>https://ejn.gov.si/eJN2</vt:lpwstr>
      </vt:variant>
      <vt:variant>
        <vt:lpwstr/>
      </vt:variant>
      <vt:variant>
        <vt:i4>7733356</vt:i4>
      </vt:variant>
      <vt:variant>
        <vt:i4>120</vt:i4>
      </vt:variant>
      <vt:variant>
        <vt:i4>0</vt:i4>
      </vt:variant>
      <vt:variant>
        <vt:i4>5</vt:i4>
      </vt:variant>
      <vt:variant>
        <vt:lpwstr>https://ejn.gov.si/eJN2</vt:lpwstr>
      </vt:variant>
      <vt:variant>
        <vt:lpwstr/>
      </vt:variant>
      <vt:variant>
        <vt:i4>7733356</vt:i4>
      </vt:variant>
      <vt:variant>
        <vt:i4>117</vt:i4>
      </vt:variant>
      <vt:variant>
        <vt:i4>0</vt:i4>
      </vt:variant>
      <vt:variant>
        <vt:i4>5</vt:i4>
      </vt:variant>
      <vt:variant>
        <vt:lpwstr>https://ejn.gov.si/eJN2</vt:lpwstr>
      </vt:variant>
      <vt:variant>
        <vt:lpwstr/>
      </vt:variant>
      <vt:variant>
        <vt:i4>7929934</vt:i4>
      </vt:variant>
      <vt:variant>
        <vt:i4>113</vt:i4>
      </vt:variant>
      <vt:variant>
        <vt:i4>0</vt:i4>
      </vt:variant>
      <vt:variant>
        <vt:i4>5</vt:i4>
      </vt:variant>
      <vt:variant>
        <vt:lpwstr/>
      </vt:variant>
      <vt:variant>
        <vt:lpwstr>__RefHeading___Toc509692087</vt:lpwstr>
      </vt:variant>
      <vt:variant>
        <vt:i4>7929934</vt:i4>
      </vt:variant>
      <vt:variant>
        <vt:i4>110</vt:i4>
      </vt:variant>
      <vt:variant>
        <vt:i4>0</vt:i4>
      </vt:variant>
      <vt:variant>
        <vt:i4>5</vt:i4>
      </vt:variant>
      <vt:variant>
        <vt:lpwstr/>
      </vt:variant>
      <vt:variant>
        <vt:lpwstr>__RefHeading___Toc509692086</vt:lpwstr>
      </vt:variant>
      <vt:variant>
        <vt:i4>7929934</vt:i4>
      </vt:variant>
      <vt:variant>
        <vt:i4>107</vt:i4>
      </vt:variant>
      <vt:variant>
        <vt:i4>0</vt:i4>
      </vt:variant>
      <vt:variant>
        <vt:i4>5</vt:i4>
      </vt:variant>
      <vt:variant>
        <vt:lpwstr/>
      </vt:variant>
      <vt:variant>
        <vt:lpwstr>__RefHeading___Toc509692085</vt:lpwstr>
      </vt:variant>
      <vt:variant>
        <vt:i4>7929934</vt:i4>
      </vt:variant>
      <vt:variant>
        <vt:i4>104</vt:i4>
      </vt:variant>
      <vt:variant>
        <vt:i4>0</vt:i4>
      </vt:variant>
      <vt:variant>
        <vt:i4>5</vt:i4>
      </vt:variant>
      <vt:variant>
        <vt:lpwstr/>
      </vt:variant>
      <vt:variant>
        <vt:lpwstr>__RefHeading___Toc509692084</vt:lpwstr>
      </vt:variant>
      <vt:variant>
        <vt:i4>7929934</vt:i4>
      </vt:variant>
      <vt:variant>
        <vt:i4>101</vt:i4>
      </vt:variant>
      <vt:variant>
        <vt:i4>0</vt:i4>
      </vt:variant>
      <vt:variant>
        <vt:i4>5</vt:i4>
      </vt:variant>
      <vt:variant>
        <vt:lpwstr/>
      </vt:variant>
      <vt:variant>
        <vt:lpwstr>__RefHeading___Toc509692083</vt:lpwstr>
      </vt:variant>
      <vt:variant>
        <vt:i4>7929934</vt:i4>
      </vt:variant>
      <vt:variant>
        <vt:i4>98</vt:i4>
      </vt:variant>
      <vt:variant>
        <vt:i4>0</vt:i4>
      </vt:variant>
      <vt:variant>
        <vt:i4>5</vt:i4>
      </vt:variant>
      <vt:variant>
        <vt:lpwstr/>
      </vt:variant>
      <vt:variant>
        <vt:lpwstr>__RefHeading___Toc509692082</vt:lpwstr>
      </vt:variant>
      <vt:variant>
        <vt:i4>7929934</vt:i4>
      </vt:variant>
      <vt:variant>
        <vt:i4>95</vt:i4>
      </vt:variant>
      <vt:variant>
        <vt:i4>0</vt:i4>
      </vt:variant>
      <vt:variant>
        <vt:i4>5</vt:i4>
      </vt:variant>
      <vt:variant>
        <vt:lpwstr/>
      </vt:variant>
      <vt:variant>
        <vt:lpwstr>__RefHeading___Toc509692081</vt:lpwstr>
      </vt:variant>
      <vt:variant>
        <vt:i4>7733326</vt:i4>
      </vt:variant>
      <vt:variant>
        <vt:i4>92</vt:i4>
      </vt:variant>
      <vt:variant>
        <vt:i4>0</vt:i4>
      </vt:variant>
      <vt:variant>
        <vt:i4>5</vt:i4>
      </vt:variant>
      <vt:variant>
        <vt:lpwstr/>
      </vt:variant>
      <vt:variant>
        <vt:lpwstr>__RefHeading___Toc509692075</vt:lpwstr>
      </vt:variant>
      <vt:variant>
        <vt:i4>7733326</vt:i4>
      </vt:variant>
      <vt:variant>
        <vt:i4>89</vt:i4>
      </vt:variant>
      <vt:variant>
        <vt:i4>0</vt:i4>
      </vt:variant>
      <vt:variant>
        <vt:i4>5</vt:i4>
      </vt:variant>
      <vt:variant>
        <vt:lpwstr/>
      </vt:variant>
      <vt:variant>
        <vt:lpwstr>__RefHeading___Toc509692074</vt:lpwstr>
      </vt:variant>
      <vt:variant>
        <vt:i4>7733326</vt:i4>
      </vt:variant>
      <vt:variant>
        <vt:i4>86</vt:i4>
      </vt:variant>
      <vt:variant>
        <vt:i4>0</vt:i4>
      </vt:variant>
      <vt:variant>
        <vt:i4>5</vt:i4>
      </vt:variant>
      <vt:variant>
        <vt:lpwstr/>
      </vt:variant>
      <vt:variant>
        <vt:lpwstr>__RefHeading___Toc509692073</vt:lpwstr>
      </vt:variant>
      <vt:variant>
        <vt:i4>7733326</vt:i4>
      </vt:variant>
      <vt:variant>
        <vt:i4>83</vt:i4>
      </vt:variant>
      <vt:variant>
        <vt:i4>0</vt:i4>
      </vt:variant>
      <vt:variant>
        <vt:i4>5</vt:i4>
      </vt:variant>
      <vt:variant>
        <vt:lpwstr/>
      </vt:variant>
      <vt:variant>
        <vt:lpwstr>__RefHeading___Toc509692072</vt:lpwstr>
      </vt:variant>
      <vt:variant>
        <vt:i4>7733326</vt:i4>
      </vt:variant>
      <vt:variant>
        <vt:i4>80</vt:i4>
      </vt:variant>
      <vt:variant>
        <vt:i4>0</vt:i4>
      </vt:variant>
      <vt:variant>
        <vt:i4>5</vt:i4>
      </vt:variant>
      <vt:variant>
        <vt:lpwstr/>
      </vt:variant>
      <vt:variant>
        <vt:lpwstr>__RefHeading___Toc509692071</vt:lpwstr>
      </vt:variant>
      <vt:variant>
        <vt:i4>7733326</vt:i4>
      </vt:variant>
      <vt:variant>
        <vt:i4>77</vt:i4>
      </vt:variant>
      <vt:variant>
        <vt:i4>0</vt:i4>
      </vt:variant>
      <vt:variant>
        <vt:i4>5</vt:i4>
      </vt:variant>
      <vt:variant>
        <vt:lpwstr/>
      </vt:variant>
      <vt:variant>
        <vt:lpwstr>__RefHeading___Toc509692070</vt:lpwstr>
      </vt:variant>
      <vt:variant>
        <vt:i4>7798862</vt:i4>
      </vt:variant>
      <vt:variant>
        <vt:i4>74</vt:i4>
      </vt:variant>
      <vt:variant>
        <vt:i4>0</vt:i4>
      </vt:variant>
      <vt:variant>
        <vt:i4>5</vt:i4>
      </vt:variant>
      <vt:variant>
        <vt:lpwstr/>
      </vt:variant>
      <vt:variant>
        <vt:lpwstr>__RefHeading___Toc509692064</vt:lpwstr>
      </vt:variant>
      <vt:variant>
        <vt:i4>7798862</vt:i4>
      </vt:variant>
      <vt:variant>
        <vt:i4>71</vt:i4>
      </vt:variant>
      <vt:variant>
        <vt:i4>0</vt:i4>
      </vt:variant>
      <vt:variant>
        <vt:i4>5</vt:i4>
      </vt:variant>
      <vt:variant>
        <vt:lpwstr/>
      </vt:variant>
      <vt:variant>
        <vt:lpwstr>__RefHeading___Toc509692063</vt:lpwstr>
      </vt:variant>
      <vt:variant>
        <vt:i4>7798862</vt:i4>
      </vt:variant>
      <vt:variant>
        <vt:i4>68</vt:i4>
      </vt:variant>
      <vt:variant>
        <vt:i4>0</vt:i4>
      </vt:variant>
      <vt:variant>
        <vt:i4>5</vt:i4>
      </vt:variant>
      <vt:variant>
        <vt:lpwstr/>
      </vt:variant>
      <vt:variant>
        <vt:lpwstr>__RefHeading___Toc509692062</vt:lpwstr>
      </vt:variant>
      <vt:variant>
        <vt:i4>7798862</vt:i4>
      </vt:variant>
      <vt:variant>
        <vt:i4>65</vt:i4>
      </vt:variant>
      <vt:variant>
        <vt:i4>0</vt:i4>
      </vt:variant>
      <vt:variant>
        <vt:i4>5</vt:i4>
      </vt:variant>
      <vt:variant>
        <vt:lpwstr/>
      </vt:variant>
      <vt:variant>
        <vt:lpwstr>__RefHeading___Toc509692061</vt:lpwstr>
      </vt:variant>
      <vt:variant>
        <vt:i4>7798862</vt:i4>
      </vt:variant>
      <vt:variant>
        <vt:i4>62</vt:i4>
      </vt:variant>
      <vt:variant>
        <vt:i4>0</vt:i4>
      </vt:variant>
      <vt:variant>
        <vt:i4>5</vt:i4>
      </vt:variant>
      <vt:variant>
        <vt:lpwstr/>
      </vt:variant>
      <vt:variant>
        <vt:lpwstr>__RefHeading___Toc509692060</vt:lpwstr>
      </vt:variant>
      <vt:variant>
        <vt:i4>7602254</vt:i4>
      </vt:variant>
      <vt:variant>
        <vt:i4>59</vt:i4>
      </vt:variant>
      <vt:variant>
        <vt:i4>0</vt:i4>
      </vt:variant>
      <vt:variant>
        <vt:i4>5</vt:i4>
      </vt:variant>
      <vt:variant>
        <vt:lpwstr/>
      </vt:variant>
      <vt:variant>
        <vt:lpwstr>__RefHeading___Toc509692059</vt:lpwstr>
      </vt:variant>
      <vt:variant>
        <vt:i4>7602254</vt:i4>
      </vt:variant>
      <vt:variant>
        <vt:i4>56</vt:i4>
      </vt:variant>
      <vt:variant>
        <vt:i4>0</vt:i4>
      </vt:variant>
      <vt:variant>
        <vt:i4>5</vt:i4>
      </vt:variant>
      <vt:variant>
        <vt:lpwstr/>
      </vt:variant>
      <vt:variant>
        <vt:lpwstr>__RefHeading___Toc509692058</vt:lpwstr>
      </vt:variant>
      <vt:variant>
        <vt:i4>7602254</vt:i4>
      </vt:variant>
      <vt:variant>
        <vt:i4>53</vt:i4>
      </vt:variant>
      <vt:variant>
        <vt:i4>0</vt:i4>
      </vt:variant>
      <vt:variant>
        <vt:i4>5</vt:i4>
      </vt:variant>
      <vt:variant>
        <vt:lpwstr/>
      </vt:variant>
      <vt:variant>
        <vt:lpwstr>__RefHeading___Toc509692057</vt:lpwstr>
      </vt:variant>
      <vt:variant>
        <vt:i4>7602254</vt:i4>
      </vt:variant>
      <vt:variant>
        <vt:i4>50</vt:i4>
      </vt:variant>
      <vt:variant>
        <vt:i4>0</vt:i4>
      </vt:variant>
      <vt:variant>
        <vt:i4>5</vt:i4>
      </vt:variant>
      <vt:variant>
        <vt:lpwstr/>
      </vt:variant>
      <vt:variant>
        <vt:lpwstr>__RefHeading___Toc509692056</vt:lpwstr>
      </vt:variant>
      <vt:variant>
        <vt:i4>7602254</vt:i4>
      </vt:variant>
      <vt:variant>
        <vt:i4>47</vt:i4>
      </vt:variant>
      <vt:variant>
        <vt:i4>0</vt:i4>
      </vt:variant>
      <vt:variant>
        <vt:i4>5</vt:i4>
      </vt:variant>
      <vt:variant>
        <vt:lpwstr/>
      </vt:variant>
      <vt:variant>
        <vt:lpwstr>__RefHeading___Toc509692055</vt:lpwstr>
      </vt:variant>
      <vt:variant>
        <vt:i4>7602254</vt:i4>
      </vt:variant>
      <vt:variant>
        <vt:i4>44</vt:i4>
      </vt:variant>
      <vt:variant>
        <vt:i4>0</vt:i4>
      </vt:variant>
      <vt:variant>
        <vt:i4>5</vt:i4>
      </vt:variant>
      <vt:variant>
        <vt:lpwstr/>
      </vt:variant>
      <vt:variant>
        <vt:lpwstr>__RefHeading___Toc509692054</vt:lpwstr>
      </vt:variant>
      <vt:variant>
        <vt:i4>7602254</vt:i4>
      </vt:variant>
      <vt:variant>
        <vt:i4>41</vt:i4>
      </vt:variant>
      <vt:variant>
        <vt:i4>0</vt:i4>
      </vt:variant>
      <vt:variant>
        <vt:i4>5</vt:i4>
      </vt:variant>
      <vt:variant>
        <vt:lpwstr/>
      </vt:variant>
      <vt:variant>
        <vt:lpwstr>__RefHeading___Toc509692053</vt:lpwstr>
      </vt:variant>
      <vt:variant>
        <vt:i4>7602254</vt:i4>
      </vt:variant>
      <vt:variant>
        <vt:i4>38</vt:i4>
      </vt:variant>
      <vt:variant>
        <vt:i4>0</vt:i4>
      </vt:variant>
      <vt:variant>
        <vt:i4>5</vt:i4>
      </vt:variant>
      <vt:variant>
        <vt:lpwstr/>
      </vt:variant>
      <vt:variant>
        <vt:lpwstr>__RefHeading___Toc509692052</vt:lpwstr>
      </vt:variant>
      <vt:variant>
        <vt:i4>7602254</vt:i4>
      </vt:variant>
      <vt:variant>
        <vt:i4>35</vt:i4>
      </vt:variant>
      <vt:variant>
        <vt:i4>0</vt:i4>
      </vt:variant>
      <vt:variant>
        <vt:i4>5</vt:i4>
      </vt:variant>
      <vt:variant>
        <vt:lpwstr/>
      </vt:variant>
      <vt:variant>
        <vt:lpwstr>__RefHeading___Toc509692051</vt:lpwstr>
      </vt:variant>
      <vt:variant>
        <vt:i4>7602254</vt:i4>
      </vt:variant>
      <vt:variant>
        <vt:i4>32</vt:i4>
      </vt:variant>
      <vt:variant>
        <vt:i4>0</vt:i4>
      </vt:variant>
      <vt:variant>
        <vt:i4>5</vt:i4>
      </vt:variant>
      <vt:variant>
        <vt:lpwstr/>
      </vt:variant>
      <vt:variant>
        <vt:lpwstr>__RefHeading___Toc509692050</vt:lpwstr>
      </vt:variant>
      <vt:variant>
        <vt:i4>7667790</vt:i4>
      </vt:variant>
      <vt:variant>
        <vt:i4>29</vt:i4>
      </vt:variant>
      <vt:variant>
        <vt:i4>0</vt:i4>
      </vt:variant>
      <vt:variant>
        <vt:i4>5</vt:i4>
      </vt:variant>
      <vt:variant>
        <vt:lpwstr/>
      </vt:variant>
      <vt:variant>
        <vt:lpwstr>__RefHeading___Toc509692049</vt:lpwstr>
      </vt:variant>
      <vt:variant>
        <vt:i4>7667790</vt:i4>
      </vt:variant>
      <vt:variant>
        <vt:i4>26</vt:i4>
      </vt:variant>
      <vt:variant>
        <vt:i4>0</vt:i4>
      </vt:variant>
      <vt:variant>
        <vt:i4>5</vt:i4>
      </vt:variant>
      <vt:variant>
        <vt:lpwstr/>
      </vt:variant>
      <vt:variant>
        <vt:lpwstr>__RefHeading___Toc509692048</vt:lpwstr>
      </vt:variant>
      <vt:variant>
        <vt:i4>7667790</vt:i4>
      </vt:variant>
      <vt:variant>
        <vt:i4>23</vt:i4>
      </vt:variant>
      <vt:variant>
        <vt:i4>0</vt:i4>
      </vt:variant>
      <vt:variant>
        <vt:i4>5</vt:i4>
      </vt:variant>
      <vt:variant>
        <vt:lpwstr/>
      </vt:variant>
      <vt:variant>
        <vt:lpwstr>__RefHeading___Toc509692047</vt:lpwstr>
      </vt:variant>
      <vt:variant>
        <vt:i4>7667790</vt:i4>
      </vt:variant>
      <vt:variant>
        <vt:i4>20</vt:i4>
      </vt:variant>
      <vt:variant>
        <vt:i4>0</vt:i4>
      </vt:variant>
      <vt:variant>
        <vt:i4>5</vt:i4>
      </vt:variant>
      <vt:variant>
        <vt:lpwstr/>
      </vt:variant>
      <vt:variant>
        <vt:lpwstr>__RefHeading___Toc509692046</vt:lpwstr>
      </vt:variant>
      <vt:variant>
        <vt:i4>7667790</vt:i4>
      </vt:variant>
      <vt:variant>
        <vt:i4>17</vt:i4>
      </vt:variant>
      <vt:variant>
        <vt:i4>0</vt:i4>
      </vt:variant>
      <vt:variant>
        <vt:i4>5</vt:i4>
      </vt:variant>
      <vt:variant>
        <vt:lpwstr/>
      </vt:variant>
      <vt:variant>
        <vt:lpwstr>__RefHeading___Toc509692045</vt:lpwstr>
      </vt:variant>
      <vt:variant>
        <vt:i4>7667790</vt:i4>
      </vt:variant>
      <vt:variant>
        <vt:i4>14</vt:i4>
      </vt:variant>
      <vt:variant>
        <vt:i4>0</vt:i4>
      </vt:variant>
      <vt:variant>
        <vt:i4>5</vt:i4>
      </vt:variant>
      <vt:variant>
        <vt:lpwstr/>
      </vt:variant>
      <vt:variant>
        <vt:lpwstr>__RefHeading___Toc509692044</vt:lpwstr>
      </vt:variant>
      <vt:variant>
        <vt:i4>7667790</vt:i4>
      </vt:variant>
      <vt:variant>
        <vt:i4>11</vt:i4>
      </vt:variant>
      <vt:variant>
        <vt:i4>0</vt:i4>
      </vt:variant>
      <vt:variant>
        <vt:i4>5</vt:i4>
      </vt:variant>
      <vt:variant>
        <vt:lpwstr/>
      </vt:variant>
      <vt:variant>
        <vt:lpwstr>__RefHeading___Toc509692043</vt:lpwstr>
      </vt:variant>
      <vt:variant>
        <vt:i4>7667790</vt:i4>
      </vt:variant>
      <vt:variant>
        <vt:i4>8</vt:i4>
      </vt:variant>
      <vt:variant>
        <vt:i4>0</vt:i4>
      </vt:variant>
      <vt:variant>
        <vt:i4>5</vt:i4>
      </vt:variant>
      <vt:variant>
        <vt:lpwstr/>
      </vt:variant>
      <vt:variant>
        <vt:lpwstr>__RefHeading___Toc509692042</vt:lpwstr>
      </vt:variant>
      <vt:variant>
        <vt:i4>7667790</vt:i4>
      </vt:variant>
      <vt:variant>
        <vt:i4>5</vt:i4>
      </vt:variant>
      <vt:variant>
        <vt:i4>0</vt:i4>
      </vt:variant>
      <vt:variant>
        <vt:i4>5</vt:i4>
      </vt:variant>
      <vt:variant>
        <vt:lpwstr/>
      </vt:variant>
      <vt:variant>
        <vt:lpwstr>__RefHeading___Toc509692041</vt:lpwstr>
      </vt:variant>
      <vt:variant>
        <vt:i4>7667790</vt:i4>
      </vt:variant>
      <vt:variant>
        <vt:i4>2</vt:i4>
      </vt:variant>
      <vt:variant>
        <vt:i4>0</vt:i4>
      </vt:variant>
      <vt:variant>
        <vt:i4>5</vt:i4>
      </vt:variant>
      <vt:variant>
        <vt:lpwstr/>
      </vt:variant>
      <vt:variant>
        <vt:lpwstr>__RefHeading___Toc509692040</vt:lpwstr>
      </vt:variant>
      <vt:variant>
        <vt:i4>1376323</vt:i4>
      </vt:variant>
      <vt:variant>
        <vt:i4>21</vt:i4>
      </vt:variant>
      <vt:variant>
        <vt:i4>0</vt:i4>
      </vt:variant>
      <vt:variant>
        <vt:i4>5</vt:i4>
      </vt:variant>
      <vt:variant>
        <vt:lpwstr>http://ec.europa.eu/environment/forests/flegt.htm</vt:lpwstr>
      </vt:variant>
      <vt:variant>
        <vt:lpwstr/>
      </vt:variant>
      <vt:variant>
        <vt:i4>7667811</vt:i4>
      </vt:variant>
      <vt:variant>
        <vt:i4>18</vt:i4>
      </vt:variant>
      <vt:variant>
        <vt:i4>0</vt:i4>
      </vt:variant>
      <vt:variant>
        <vt:i4>5</vt:i4>
      </vt:variant>
      <vt:variant>
        <vt:lpwstr>http://www.pefc.org/internet/html/</vt:lpwstr>
      </vt:variant>
      <vt:variant>
        <vt:lpwstr/>
      </vt:variant>
      <vt:variant>
        <vt:i4>2490495</vt:i4>
      </vt:variant>
      <vt:variant>
        <vt:i4>15</vt:i4>
      </vt:variant>
      <vt:variant>
        <vt:i4>0</vt:i4>
      </vt:variant>
      <vt:variant>
        <vt:i4>5</vt:i4>
      </vt:variant>
      <vt:variant>
        <vt:lpwstr>http://www.fsc.org/</vt:lpwstr>
      </vt:variant>
      <vt:variant>
        <vt:lpwstr/>
      </vt:variant>
      <vt:variant>
        <vt:i4>1376323</vt:i4>
      </vt:variant>
      <vt:variant>
        <vt:i4>12</vt:i4>
      </vt:variant>
      <vt:variant>
        <vt:i4>0</vt:i4>
      </vt:variant>
      <vt:variant>
        <vt:i4>5</vt:i4>
      </vt:variant>
      <vt:variant>
        <vt:lpwstr>http://ec.europa.eu/environment/forests/flegt.htm</vt:lpwstr>
      </vt:variant>
      <vt:variant>
        <vt:lpwstr/>
      </vt:variant>
      <vt:variant>
        <vt:i4>7667811</vt:i4>
      </vt:variant>
      <vt:variant>
        <vt:i4>9</vt:i4>
      </vt:variant>
      <vt:variant>
        <vt:i4>0</vt:i4>
      </vt:variant>
      <vt:variant>
        <vt:i4>5</vt:i4>
      </vt:variant>
      <vt:variant>
        <vt:lpwstr>http://www.pefc.org/internet/html/</vt:lpwstr>
      </vt:variant>
      <vt:variant>
        <vt:lpwstr/>
      </vt:variant>
      <vt:variant>
        <vt:i4>2490495</vt:i4>
      </vt:variant>
      <vt:variant>
        <vt:i4>6</vt:i4>
      </vt:variant>
      <vt:variant>
        <vt:i4>0</vt:i4>
      </vt:variant>
      <vt:variant>
        <vt:i4>5</vt:i4>
      </vt:variant>
      <vt:variant>
        <vt:lpwstr>http://www.fsc.org/</vt:lpwstr>
      </vt:variant>
      <vt:variant>
        <vt:lpwstr/>
      </vt:variant>
      <vt:variant>
        <vt:i4>8192119</vt:i4>
      </vt:variant>
      <vt:variant>
        <vt:i4>3</vt:i4>
      </vt:variant>
      <vt:variant>
        <vt:i4>0</vt:i4>
      </vt:variant>
      <vt:variant>
        <vt:i4>5</vt:i4>
      </vt:variant>
      <vt:variant>
        <vt:lpwstr>http://eur-lex.europa.eu/LexUriServ/LexUriServ.do?uri=CELEX%3A32008R1272%3ASL%3ANOT</vt:lpwstr>
      </vt:variant>
      <vt:variant>
        <vt:lpwstr/>
      </vt:variant>
      <vt:variant>
        <vt:i4>8192119</vt:i4>
      </vt:variant>
      <vt:variant>
        <vt:i4>0</vt:i4>
      </vt:variant>
      <vt:variant>
        <vt:i4>0</vt:i4>
      </vt:variant>
      <vt:variant>
        <vt:i4>5</vt:i4>
      </vt:variant>
      <vt:variant>
        <vt:lpwstr>http://eur-lex.europa.eu/LexUriServ/LexUriServ.do?uri=CELEX%3A32008R1272%3ASL%3ANOT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Alenka Vodoncnik</cp:lastModifiedBy>
  <cp:revision>2</cp:revision>
  <cp:lastPrinted>2019-06-07T05:37:00Z</cp:lastPrinted>
  <dcterms:created xsi:type="dcterms:W3CDTF">2023-07-25T13:30:00Z</dcterms:created>
  <dcterms:modified xsi:type="dcterms:W3CDTF">2023-07-25T13:30:00Z</dcterms:modified>
</cp:coreProperties>
</file>